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bookmarkStart w:id="0" w:name="_Hlk152771780" w:displacedByCustomXml="next"/>
    <w:bookmarkEnd w:id="0" w:displacedByCustomXml="next"/>
    <w:sdt>
      <w:sdtPr>
        <w:id w:val="-897519588"/>
        <w:docPartObj>
          <w:docPartGallery w:val="Cover Pages"/>
          <w:docPartUnique/>
        </w:docPartObj>
      </w:sdtPr>
      <w:sdtEndPr>
        <w:rPr>
          <w:rFonts w:cstheme="minorHAnsi"/>
        </w:rPr>
      </w:sdtEndPr>
      <w:sdtContent>
        <w:p w14:paraId="15338599" w14:textId="29810CBC" w:rsidR="005B667D" w:rsidRDefault="00084602" w:rsidP="009F6143">
          <w:r>
            <w:rPr>
              <w:noProof/>
            </w:rPr>
            <mc:AlternateContent>
              <mc:Choice Requires="wps">
                <w:drawing>
                  <wp:anchor distT="0" distB="0" distL="114300" distR="114300" simplePos="0" relativeHeight="251682816" behindDoc="0" locked="0" layoutInCell="1" allowOverlap="1" wp14:anchorId="153386EC" wp14:editId="08FE9404">
                    <wp:simplePos x="0" y="0"/>
                    <wp:positionH relativeFrom="page">
                      <wp:posOffset>1149350</wp:posOffset>
                    </wp:positionH>
                    <wp:positionV relativeFrom="page">
                      <wp:posOffset>1681480</wp:posOffset>
                    </wp:positionV>
                    <wp:extent cx="5549265" cy="1084580"/>
                    <wp:effectExtent l="0" t="0" r="0" b="0"/>
                    <wp:wrapSquare wrapText="bothSides"/>
                    <wp:docPr id="147696051" name="Textové pol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49265" cy="10845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8E96860" w14:textId="53290B56" w:rsidR="008376D4" w:rsidRDefault="00971313" w:rsidP="0072790B">
                                <w:pPr>
                                  <w:ind w:left="360"/>
                                  <w:jc w:val="right"/>
                                  <w:rPr>
                                    <w:caps/>
                                    <w:color w:val="4E4A4A" w:themeColor="text2" w:themeShade="BF"/>
                                    <w:sz w:val="48"/>
                                    <w:szCs w:val="48"/>
                                    <w:u w:val="single"/>
                                  </w:rPr>
                                </w:pPr>
                                <w:r w:rsidRPr="003F7848">
                                  <w:rPr>
                                    <w:caps/>
                                    <w:color w:val="4E4A4A" w:themeColor="text2" w:themeShade="BF"/>
                                    <w:sz w:val="48"/>
                                    <w:szCs w:val="48"/>
                                    <w:u w:val="single"/>
                                  </w:rPr>
                                  <w:t xml:space="preserve">so </w:t>
                                </w:r>
                                <w:r w:rsidR="008376D4">
                                  <w:rPr>
                                    <w:caps/>
                                    <w:color w:val="4E4A4A" w:themeColor="text2" w:themeShade="BF"/>
                                    <w:sz w:val="48"/>
                                    <w:szCs w:val="48"/>
                                    <w:u w:val="single"/>
                                  </w:rPr>
                                  <w:t xml:space="preserve">01 ZPEVNĚNÉ PLOCHY  </w:t>
                                </w:r>
                              </w:p>
                              <w:p w14:paraId="15338758" w14:textId="07D60779" w:rsidR="00971313" w:rsidRPr="003F7848" w:rsidRDefault="008376D4" w:rsidP="0072790B">
                                <w:pPr>
                                  <w:ind w:left="360"/>
                                  <w:jc w:val="right"/>
                                  <w:rPr>
                                    <w:caps/>
                                    <w:color w:val="4E4A4A" w:themeColor="text2" w:themeShade="BF"/>
                                    <w:sz w:val="48"/>
                                    <w:szCs w:val="48"/>
                                    <w:u w:val="single"/>
                                  </w:rPr>
                                </w:pPr>
                                <w:r>
                                  <w:rPr>
                                    <w:caps/>
                                    <w:color w:val="4E4A4A" w:themeColor="text2" w:themeShade="BF"/>
                                    <w:sz w:val="48"/>
                                    <w:szCs w:val="48"/>
                                    <w:u w:val="single"/>
                                  </w:rPr>
                                  <w:t>A TERÉNNÍ ÚPRAVY</w:t>
                                </w:r>
                                <w:r w:rsidR="00971313">
                                  <w:rPr>
                                    <w:caps/>
                                    <w:color w:val="4E4A4A" w:themeColor="text2" w:themeShade="BF"/>
                                    <w:sz w:val="48"/>
                                    <w:szCs w:val="48"/>
                                    <w:u w:val="single"/>
                                  </w:rPr>
                                  <w:t xml:space="preserve"> </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73400</wp14:pctWidth>
                    </wp14:sizeRelH>
                    <wp14:sizeRelV relativeFrom="page">
                      <wp14:pctHeight>36300</wp14:pctHeight>
                    </wp14:sizeRelV>
                  </wp:anchor>
                </w:drawing>
              </mc:Choice>
              <mc:Fallback>
                <w:pict>
                  <v:shapetype w14:anchorId="153386EC" id="_x0000_t202" coordsize="21600,21600" o:spt="202" path="m,l,21600r21600,l21600,xe">
                    <v:stroke joinstyle="miter"/>
                    <v:path gradientshapeok="t" o:connecttype="rect"/>
                  </v:shapetype>
                  <v:shape id="Textové pole 12" o:spid="_x0000_s1026" type="#_x0000_t202" style="position:absolute;left:0;text-align:left;margin-left:90.5pt;margin-top:132.4pt;width:436.95pt;height:85.4pt;z-index:251682816;visibility:visible;mso-wrap-style:square;mso-width-percent:734;mso-height-percent:363;mso-wrap-distance-left:9pt;mso-wrap-distance-top:0;mso-wrap-distance-right:9pt;mso-wrap-distance-bottom:0;mso-position-horizontal:absolute;mso-position-horizontal-relative:page;mso-position-vertical:absolute;mso-position-vertical-relative:page;mso-width-percent:734;mso-height-percent:36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" filled="f" stroked="f" strokeweight=".5pt">
                    <v:textbox style="mso-fit-shape-to-text:t" inset="0,0,0,0">
                      <w:txbxContent>
                        <w:p w14:paraId="38E96860" w14:textId="53290B56" w:rsidR="008376D4" w:rsidRDefault="00971313" w:rsidP="0072790B">
                          <w:pPr>
                            <w:ind w:left="360"/>
                            <w:jc w:val="right"/>
                            <w:rPr>
                              <w:caps/>
                              <w:color w:val="4E4A4A" w:themeColor="text2" w:themeShade="BF"/>
                              <w:sz w:val="48"/>
                              <w:szCs w:val="48"/>
                              <w:u w:val="single"/>
                            </w:rPr>
                          </w:pPr>
                          <w:r w:rsidRPr="003F7848">
                            <w:rPr>
                              <w:caps/>
                              <w:color w:val="4E4A4A" w:themeColor="text2" w:themeShade="BF"/>
                              <w:sz w:val="48"/>
                              <w:szCs w:val="48"/>
                              <w:u w:val="single"/>
                            </w:rPr>
                            <w:t xml:space="preserve">so </w:t>
                          </w:r>
                          <w:r w:rsidR="008376D4">
                            <w:rPr>
                              <w:caps/>
                              <w:color w:val="4E4A4A" w:themeColor="text2" w:themeShade="BF"/>
                              <w:sz w:val="48"/>
                              <w:szCs w:val="48"/>
                              <w:u w:val="single"/>
                            </w:rPr>
                            <w:t xml:space="preserve">01 ZPEVNĚNÉ PLOCHY  </w:t>
                          </w:r>
                        </w:p>
                        <w:p w14:paraId="15338758" w14:textId="07D60779" w:rsidR="00971313" w:rsidRPr="003F7848" w:rsidRDefault="008376D4" w:rsidP="0072790B">
                          <w:pPr>
                            <w:ind w:left="360"/>
                            <w:jc w:val="right"/>
                            <w:rPr>
                              <w:caps/>
                              <w:color w:val="4E4A4A" w:themeColor="text2" w:themeShade="BF"/>
                              <w:sz w:val="48"/>
                              <w:szCs w:val="48"/>
                              <w:u w:val="single"/>
                            </w:rPr>
                          </w:pPr>
                          <w:r>
                            <w:rPr>
                              <w:caps/>
                              <w:color w:val="4E4A4A" w:themeColor="text2" w:themeShade="BF"/>
                              <w:sz w:val="48"/>
                              <w:szCs w:val="48"/>
                              <w:u w:val="single"/>
                            </w:rPr>
                            <w:t>A TERÉNNÍ ÚPRAVY</w:t>
                          </w:r>
                          <w:r w:rsidR="00971313">
                            <w:rPr>
                              <w:caps/>
                              <w:color w:val="4E4A4A" w:themeColor="text2" w:themeShade="BF"/>
                              <w:sz w:val="48"/>
                              <w:szCs w:val="48"/>
                              <w:u w:val="single"/>
                            </w:rPr>
                            <w:t xml:space="preserve"> </w:t>
                          </w:r>
                        </w:p>
                      </w:txbxContent>
                    </v:textbox>
                    <w10:wrap type="square" anchorx="page" anchory="page"/>
                  </v:shape>
                </w:pict>
              </mc:Fallback>
            </mc:AlternateContent>
          </w:r>
        </w:p>
        <w:p w14:paraId="1533859A" w14:textId="3536EA45" w:rsidR="005B667D" w:rsidRDefault="00084602" w:rsidP="009F6143">
          <w:pPr>
            <w:rPr>
              <w:rFonts w:cstheme="minorHAnsi"/>
              <w:bCs/>
              <w:smallCaps/>
            </w:rPr>
          </w:pPr>
          <w:r>
            <w:rPr>
              <w:noProof/>
            </w:rPr>
            <mc:AlternateContent>
              <mc:Choice Requires="wps">
                <w:drawing>
                  <wp:anchor distT="0" distB="0" distL="114300" distR="114300" simplePos="0" relativeHeight="251681792" behindDoc="0" locked="0" layoutInCell="1" allowOverlap="1" wp14:anchorId="153386ED" wp14:editId="78036497">
                    <wp:simplePos x="0" y="0"/>
                    <mc:AlternateContent>
                      <mc:Choice Requires="wp14">
                        <wp:positionH relativeFrom="page">
                          <wp14:pctPosHOffset>15000</wp14:pctPosHOffset>
                        </wp:positionH>
                      </mc:Choice>
                      <mc:Fallback>
                        <wp:positionH relativeFrom="page">
                          <wp:posOffset>1133475</wp:posOffset>
                        </wp:positionH>
                      </mc:Fallback>
                    </mc:AlternateContent>
                    <mc:AlternateContent>
                      <mc:Choice Requires="wp14">
                        <wp:positionV relativeFrom="page">
                          <wp14:pctPosVOffset>9100</wp14:pctPosVOffset>
                        </wp:positionV>
                      </mc:Choice>
                      <mc:Fallback>
                        <wp:positionV relativeFrom="page">
                          <wp:posOffset>972820</wp:posOffset>
                        </wp:positionV>
                      </mc:Fallback>
                    </mc:AlternateContent>
                    <wp:extent cx="5549265" cy="620395"/>
                    <wp:effectExtent l="0" t="0" r="0" b="0"/>
                    <wp:wrapSquare wrapText="bothSides"/>
                    <wp:docPr id="79631720" name="Textové pol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49265" cy="6203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338759" w14:textId="1EEB5EFC" w:rsidR="00971313" w:rsidRDefault="00971313" w:rsidP="00EA0175">
                                <w:pPr>
                                  <w:pStyle w:val="Bezmezer"/>
                                  <w:ind w:left="720"/>
                                  <w:jc w:val="right"/>
                                  <w:rPr>
                                    <w:caps/>
                                    <w:color w:val="4E4A4A" w:themeColor="text2" w:themeShade="BF"/>
                                    <w:sz w:val="40"/>
                                    <w:szCs w:val="40"/>
                                  </w:rPr>
                                </w:pPr>
                                <w:r w:rsidRPr="006C710F">
                                  <w:rPr>
                                    <w:caps/>
                                    <w:color w:val="4E4A4A" w:themeColor="text2" w:themeShade="BF"/>
                                    <w:sz w:val="40"/>
                                    <w:szCs w:val="40"/>
                                  </w:rPr>
                                  <w:t>D1.</w:t>
                                </w:r>
                                <w:r w:rsidR="008376D4">
                                  <w:rPr>
                                    <w:caps/>
                                    <w:color w:val="4E4A4A" w:themeColor="text2" w:themeShade="BF"/>
                                    <w:sz w:val="40"/>
                                    <w:szCs w:val="40"/>
                                  </w:rPr>
                                  <w:t>1</w:t>
                                </w:r>
                                <w:r w:rsidRPr="006C710F">
                                  <w:rPr>
                                    <w:caps/>
                                    <w:color w:val="4E4A4A" w:themeColor="text2" w:themeShade="BF"/>
                                    <w:sz w:val="40"/>
                                    <w:szCs w:val="40"/>
                                  </w:rPr>
                                  <w:t>.</w:t>
                                </w:r>
                                <w:r w:rsidR="00B302EE">
                                  <w:rPr>
                                    <w:caps/>
                                    <w:color w:val="4E4A4A" w:themeColor="text2" w:themeShade="BF"/>
                                    <w:sz w:val="40"/>
                                    <w:szCs w:val="40"/>
                                  </w:rPr>
                                  <w:t>01</w:t>
                                </w:r>
                                <w:r>
                                  <w:rPr>
                                    <w:caps/>
                                    <w:color w:val="4E4A4A" w:themeColor="text2" w:themeShade="BF"/>
                                    <w:sz w:val="40"/>
                                    <w:szCs w:val="40"/>
                                  </w:rPr>
                                  <w:t xml:space="preserve"> TECHNICKÁ ZPRÁVA</w:t>
                                </w:r>
                              </w:p>
                              <w:p w14:paraId="1533875A" w14:textId="77777777" w:rsidR="00971313" w:rsidRDefault="00971313" w:rsidP="0072790B">
                                <w:pPr>
                                  <w:pStyle w:val="Bezmezer"/>
                                  <w:ind w:left="360"/>
                                  <w:jc w:val="right"/>
                                  <w:rPr>
                                    <w:caps/>
                                    <w:color w:val="4E4A4A" w:themeColor="text2" w:themeShade="BF"/>
                                    <w:sz w:val="40"/>
                                    <w:szCs w:val="40"/>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73400</wp14:pctWidth>
                    </wp14:sizeRelH>
                    <wp14:sizeRelV relativeFrom="page">
                      <wp14:pctHeight>36300</wp14:pctHeight>
                    </wp14:sizeRelV>
                  </wp:anchor>
                </w:drawing>
              </mc:Choice>
              <mc:Fallback>
                <w:pict>
                  <v:shape w14:anchorId="153386ED" id="Textové pole 10" o:spid="_x0000_s1027" type="#_x0000_t202" style="position:absolute;left:0;text-align:left;margin-left:0;margin-top:0;width:436.95pt;height:48.85pt;z-index:251681792;visibility:visible;mso-wrap-style:square;mso-width-percent:734;mso-height-percent:363;mso-left-percent:150;mso-top-percent:91;mso-wrap-distance-left:9pt;mso-wrap-distance-top:0;mso-wrap-distance-right:9pt;mso-wrap-distance-bottom:0;mso-position-horizontal-relative:page;mso-position-vertical-relative:page;mso-width-percent:734;mso-height-percent:363;mso-left-percent:150;mso-top-percent:91;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" filled="f" stroked="f" strokeweight=".5pt">
                    <v:textbox style="mso-fit-shape-to-text:t" inset="0,0,0,0">
                      <w:txbxContent>
                        <w:p w14:paraId="15338759" w14:textId="1EEB5EFC" w:rsidR="00971313" w:rsidRDefault="00971313" w:rsidP="00EA0175">
                          <w:pPr>
                            <w:pStyle w:val="Bezmezer"/>
                            <w:ind w:left="720"/>
                            <w:jc w:val="right"/>
                            <w:rPr>
                              <w:caps/>
                              <w:color w:val="4E4A4A" w:themeColor="text2" w:themeShade="BF"/>
                              <w:sz w:val="40"/>
                              <w:szCs w:val="40"/>
                            </w:rPr>
                          </w:pPr>
                          <w:r w:rsidRPr="006C710F">
                            <w:rPr>
                              <w:caps/>
                              <w:color w:val="4E4A4A" w:themeColor="text2" w:themeShade="BF"/>
                              <w:sz w:val="40"/>
                              <w:szCs w:val="40"/>
                            </w:rPr>
                            <w:t>D1.</w:t>
                          </w:r>
                          <w:r w:rsidR="008376D4">
                            <w:rPr>
                              <w:caps/>
                              <w:color w:val="4E4A4A" w:themeColor="text2" w:themeShade="BF"/>
                              <w:sz w:val="40"/>
                              <w:szCs w:val="40"/>
                            </w:rPr>
                            <w:t>1</w:t>
                          </w:r>
                          <w:r w:rsidRPr="006C710F">
                            <w:rPr>
                              <w:caps/>
                              <w:color w:val="4E4A4A" w:themeColor="text2" w:themeShade="BF"/>
                              <w:sz w:val="40"/>
                              <w:szCs w:val="40"/>
                            </w:rPr>
                            <w:t>.</w:t>
                          </w:r>
                          <w:r w:rsidR="00B302EE">
                            <w:rPr>
                              <w:caps/>
                              <w:color w:val="4E4A4A" w:themeColor="text2" w:themeShade="BF"/>
                              <w:sz w:val="40"/>
                              <w:szCs w:val="40"/>
                            </w:rPr>
                            <w:t>01</w:t>
                          </w:r>
                          <w:r>
                            <w:rPr>
                              <w:caps/>
                              <w:color w:val="4E4A4A" w:themeColor="text2" w:themeShade="BF"/>
                              <w:sz w:val="40"/>
                              <w:szCs w:val="40"/>
                            </w:rPr>
                            <w:t xml:space="preserve"> TECHNICKÁ ZPRÁVA</w:t>
                          </w:r>
                        </w:p>
                        <w:p w14:paraId="1533875A" w14:textId="77777777" w:rsidR="00971313" w:rsidRDefault="00971313" w:rsidP="0072790B">
                          <w:pPr>
                            <w:pStyle w:val="Bezmezer"/>
                            <w:ind w:left="360"/>
                            <w:jc w:val="right"/>
                            <w:rPr>
                              <w:caps/>
                              <w:color w:val="4E4A4A" w:themeColor="text2" w:themeShade="BF"/>
                              <w:sz w:val="40"/>
                              <w:szCs w:val="40"/>
                            </w:rPr>
                          </w:pPr>
                        </w:p>
                      </w:txbxContent>
                    </v:textbox>
                    <w10:wrap type="square" anchorx="page" anchory="page"/>
                  </v:shape>
                </w:pict>
              </mc:Fallback>
            </mc:AlternateContent>
          </w:r>
          <w:r>
            <w:rPr>
              <w:noProof/>
            </w:rPr>
            <mc:AlternateContent>
              <mc:Choice Requires="wps">
                <w:drawing>
                  <wp:anchor distT="0" distB="0" distL="114300" distR="114300" simplePos="0" relativeHeight="251680768" behindDoc="0" locked="0" layoutInCell="1" allowOverlap="1" wp14:anchorId="153386EE" wp14:editId="60764EA8">
                    <wp:simplePos x="0" y="0"/>
                    <mc:AlternateContent>
                      <mc:Choice Requires="wp14">
                        <wp:positionH relativeFrom="page">
                          <wp14:pctPosHOffset>15000</wp14:pctPosHOffset>
                        </wp:positionH>
                      </mc:Choice>
                      <mc:Fallback>
                        <wp:positionH relativeFrom="page">
                          <wp:posOffset>1133475</wp:posOffset>
                        </wp:positionH>
                      </mc:Fallback>
                    </mc:AlternateContent>
                    <mc:AlternateContent>
                      <mc:Choice Requires="wp14">
                        <wp:positionV relativeFrom="page">
                          <wp14:pctPosVOffset>83700</wp14:pctPosVOffset>
                        </wp:positionV>
                      </mc:Choice>
                      <mc:Fallback>
                        <wp:positionV relativeFrom="page">
                          <wp:posOffset>8949055</wp:posOffset>
                        </wp:positionV>
                      </mc:Fallback>
                    </mc:AlternateContent>
                    <wp:extent cx="5549265" cy="850900"/>
                    <wp:effectExtent l="0" t="0" r="0" b="0"/>
                    <wp:wrapSquare wrapText="bothSides"/>
                    <wp:docPr id="1734263820" name="Textové pol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49265" cy="850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262626" w:themeColor="text1" w:themeTint="D9"/>
                                    <w:sz w:val="28"/>
                                    <w:szCs w:val="28"/>
                                  </w:rPr>
                                  <w:alias w:val="Autor"/>
                                  <w:tag w:val=""/>
                                  <w:id w:val="1901796142"/>
                                  <w:dataBinding w:prefixMappings="xmlns:ns0='http://purl.org/dc/elements/1.1/' xmlns:ns1='http://schemas.openxmlformats.org/package/2006/metadata/core-properties' " w:xpath="/ns1:coreProperties[1]/ns0:creator[1]" w:storeItemID="{6C3C8BC8-F283-45AE-878A-BAB7291924A1}"/>
                                  <w:text/>
                                </w:sdtPr>
                                <w:sdtContent>
                                  <w:p w14:paraId="1533875B" w14:textId="77777777" w:rsidR="00971313" w:rsidRDefault="00971313">
                                    <w:pPr>
                                      <w:pStyle w:val="Bezmezer"/>
                                      <w:jc w:val="right"/>
                                      <w:rPr>
                                        <w:caps/>
                                        <w:color w:val="262626" w:themeColor="text1" w:themeTint="D9"/>
                                        <w:sz w:val="28"/>
                                        <w:szCs w:val="28"/>
                                      </w:rPr>
                                    </w:pPr>
                                    <w:r>
                                      <w:rPr>
                                        <w:caps/>
                                        <w:color w:val="262626" w:themeColor="text1" w:themeTint="D9"/>
                                        <w:sz w:val="28"/>
                                        <w:szCs w:val="28"/>
                                      </w:rPr>
                                      <w:t>Ing. Jitka Vágnerová</w:t>
                                    </w:r>
                                  </w:p>
                                </w:sdtContent>
                              </w:sdt>
                              <w:p w14:paraId="1533875C" w14:textId="1EDC7BCC" w:rsidR="00971313" w:rsidRDefault="00000000">
                                <w:pPr>
                                  <w:pStyle w:val="Bezmezer"/>
                                  <w:jc w:val="right"/>
                                  <w:rPr>
                                    <w:caps/>
                                    <w:color w:val="262626" w:themeColor="text1" w:themeTint="D9"/>
                                    <w:sz w:val="20"/>
                                    <w:szCs w:val="20"/>
                                  </w:rPr>
                                </w:pPr>
                                <w:sdt>
                                  <w:sdtPr>
                                    <w:rPr>
                                      <w:caps/>
                                      <w:color w:val="262626" w:themeColor="text1" w:themeTint="D9"/>
                                      <w:sz w:val="20"/>
                                      <w:szCs w:val="20"/>
                                    </w:rPr>
                                    <w:alias w:val="Společnost"/>
                                    <w:tag w:val=""/>
                                    <w:id w:val="-661235724"/>
                                    <w:dataBinding w:prefixMappings="xmlns:ns0='http://schemas.openxmlformats.org/officeDocument/2006/extended-properties' " w:xpath="/ns0:Properties[1]/ns0:Company[1]" w:storeItemID="{6668398D-A668-4E3E-A5EB-62B293D839F1}"/>
                                    <w:text/>
                                  </w:sdtPr>
                                  <w:sdtContent>
                                    <w:r w:rsidR="00730EC7">
                                      <w:rPr>
                                        <w:caps/>
                                        <w:color w:val="262626" w:themeColor="text1" w:themeTint="D9"/>
                                        <w:sz w:val="20"/>
                                        <w:szCs w:val="20"/>
                                      </w:rPr>
                                      <w:t>březen 2025</w:t>
                                    </w:r>
                                    <w:r w:rsidR="00971313">
                                      <w:rPr>
                                        <w:caps/>
                                        <w:color w:val="262626" w:themeColor="text1" w:themeTint="D9"/>
                                        <w:sz w:val="20"/>
                                        <w:szCs w:val="20"/>
                                      </w:rPr>
                                      <w:t>.</w:t>
                                    </w:r>
                                  </w:sdtContent>
                                </w:sdt>
                              </w:p>
                              <w:p w14:paraId="1533875D" w14:textId="77777777" w:rsidR="00971313" w:rsidRDefault="00000000">
                                <w:pPr>
                                  <w:pStyle w:val="Bezmezer"/>
                                  <w:jc w:val="right"/>
                                  <w:rPr>
                                    <w:caps/>
                                    <w:color w:val="262626" w:themeColor="text1" w:themeTint="D9"/>
                                    <w:sz w:val="20"/>
                                    <w:szCs w:val="20"/>
                                  </w:rPr>
                                </w:pPr>
                                <w:sdt>
                                  <w:sdtPr>
                                    <w:rPr>
                                      <w:color w:val="262626" w:themeColor="text1" w:themeTint="D9"/>
                                      <w:sz w:val="20"/>
                                      <w:szCs w:val="20"/>
                                    </w:rPr>
                                    <w:alias w:val="Adresa"/>
                                    <w:tag w:val=""/>
                                    <w:id w:val="171227497"/>
                                    <w:showingPlcHdr/>
                                    <w:dataBinding w:prefixMappings="xmlns:ns0='http://schemas.microsoft.com/office/2006/coverPageProps' " w:xpath="/ns0:CoverPageProperties[1]/ns0:CompanyAddress[1]" w:storeItemID="{55AF091B-3C7A-41E3-B477-F2FDAA23CFDA}"/>
                                    <w:text/>
                                  </w:sdtPr>
                                  <w:sdtContent>
                                    <w:r w:rsidR="00971313">
                                      <w:rPr>
                                        <w:color w:val="262626" w:themeColor="text1" w:themeTint="D9"/>
                                        <w:sz w:val="20"/>
                                        <w:szCs w:val="20"/>
                                      </w:rPr>
                                      <w:t xml:space="preserve">     </w:t>
                                    </w:r>
                                  </w:sdtContent>
                                </w:sdt>
                                <w:r w:rsidR="00971313">
                                  <w:rPr>
                                    <w:color w:val="262626" w:themeColor="text1" w:themeTint="D9"/>
                                    <w:sz w:val="20"/>
                                    <w:szCs w:val="20"/>
                                  </w:rPr>
                                  <w:t xml:space="preserve"> </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73400</wp14:pctWidth>
                    </wp14:sizeRelH>
                    <wp14:sizeRelV relativeFrom="page">
                      <wp14:pctHeight>8000</wp14:pctHeight>
                    </wp14:sizeRelV>
                  </wp:anchor>
                </w:drawing>
              </mc:Choice>
              <mc:Fallback>
                <w:pict>
                  <v:shape w14:anchorId="153386EE" id="Textové pole 8" o:spid="_x0000_s1028" type="#_x0000_t202" style="position:absolute;left:0;text-align:left;margin-left:0;margin-top:0;width:436.95pt;height:67pt;z-index:251680768;visibility:visible;mso-wrap-style:square;mso-width-percent:734;mso-height-percent:80;mso-left-percent:150;mso-top-percent:837;mso-wrap-distance-left:9pt;mso-wrap-distance-top:0;mso-wrap-distance-right:9pt;mso-wrap-distance-bottom:0;mso-position-horizontal-relative:page;mso-position-vertical-relative:page;mso-width-percent:734;mso-height-percent:80;mso-left-percent:150;mso-top-percent:837;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" filled="f" stroked="f" strokeweight=".5pt">
                    <v:textbox inset="0,0,0,0">
                      <w:txbxContent>
                        <w:sdt>
                          <w:sdtPr>
                            <w:rPr>
                              <w:caps/>
                              <w:color w:val="262626" w:themeColor="text1" w:themeTint="D9"/>
                              <w:sz w:val="28"/>
                              <w:szCs w:val="28"/>
                            </w:rPr>
                            <w:alias w:val="Autor"/>
                            <w:tag w:val=""/>
                            <w:id w:val="1901796142"/>
                            <w:dataBinding w:prefixMappings="xmlns:ns0='http://purl.org/dc/elements/1.1/' xmlns:ns1='http://schemas.openxmlformats.org/package/2006/metadata/core-properties' " w:xpath="/ns1:coreProperties[1]/ns0:creator[1]" w:storeItemID="{6C3C8BC8-F283-45AE-878A-BAB7291924A1}"/>
                            <w:text/>
                          </w:sdtPr>
                          <w:sdtContent>
                            <w:p w14:paraId="1533875B" w14:textId="77777777" w:rsidR="00971313" w:rsidRDefault="00971313">
                              <w:pPr>
                                <w:pStyle w:val="Bezmezer"/>
                                <w:jc w:val="right"/>
                                <w:rPr>
                                  <w:caps/>
                                  <w:color w:val="262626" w:themeColor="text1" w:themeTint="D9"/>
                                  <w:sz w:val="28"/>
                                  <w:szCs w:val="28"/>
                                </w:rPr>
                              </w:pPr>
                              <w:r>
                                <w:rPr>
                                  <w:caps/>
                                  <w:color w:val="262626" w:themeColor="text1" w:themeTint="D9"/>
                                  <w:sz w:val="28"/>
                                  <w:szCs w:val="28"/>
                                </w:rPr>
                                <w:t>Ing. Jitka Vágnerová</w:t>
                              </w:r>
                            </w:p>
                          </w:sdtContent>
                        </w:sdt>
                        <w:p w14:paraId="1533875C" w14:textId="1EDC7BCC" w:rsidR="00971313" w:rsidRDefault="00000000">
                          <w:pPr>
                            <w:pStyle w:val="Bezmezer"/>
                            <w:jc w:val="right"/>
                            <w:rPr>
                              <w:caps/>
                              <w:color w:val="262626" w:themeColor="text1" w:themeTint="D9"/>
                              <w:sz w:val="20"/>
                              <w:szCs w:val="20"/>
                            </w:rPr>
                          </w:pPr>
                          <w:sdt>
                            <w:sdtPr>
                              <w:rPr>
                                <w:caps/>
                                <w:color w:val="262626" w:themeColor="text1" w:themeTint="D9"/>
                                <w:sz w:val="20"/>
                                <w:szCs w:val="20"/>
                              </w:rPr>
                              <w:alias w:val="Společnost"/>
                              <w:tag w:val=""/>
                              <w:id w:val="-661235724"/>
                              <w:dataBinding w:prefixMappings="xmlns:ns0='http://schemas.openxmlformats.org/officeDocument/2006/extended-properties' " w:xpath="/ns0:Properties[1]/ns0:Company[1]" w:storeItemID="{6668398D-A668-4E3E-A5EB-62B293D839F1}"/>
                              <w:text/>
                            </w:sdtPr>
                            <w:sdtContent>
                              <w:r w:rsidR="00730EC7">
                                <w:rPr>
                                  <w:caps/>
                                  <w:color w:val="262626" w:themeColor="text1" w:themeTint="D9"/>
                                  <w:sz w:val="20"/>
                                  <w:szCs w:val="20"/>
                                </w:rPr>
                                <w:t>březen 2025</w:t>
                              </w:r>
                              <w:r w:rsidR="00971313">
                                <w:rPr>
                                  <w:caps/>
                                  <w:color w:val="262626" w:themeColor="text1" w:themeTint="D9"/>
                                  <w:sz w:val="20"/>
                                  <w:szCs w:val="20"/>
                                </w:rPr>
                                <w:t>.</w:t>
                              </w:r>
                            </w:sdtContent>
                          </w:sdt>
                        </w:p>
                        <w:p w14:paraId="1533875D" w14:textId="77777777" w:rsidR="00971313" w:rsidRDefault="00000000">
                          <w:pPr>
                            <w:pStyle w:val="Bezmezer"/>
                            <w:jc w:val="right"/>
                            <w:rPr>
                              <w:caps/>
                              <w:color w:val="262626" w:themeColor="text1" w:themeTint="D9"/>
                              <w:sz w:val="20"/>
                              <w:szCs w:val="20"/>
                            </w:rPr>
                          </w:pPr>
                          <w:sdt>
                            <w:sdtPr>
                              <w:rPr>
                                <w:color w:val="262626" w:themeColor="text1" w:themeTint="D9"/>
                                <w:sz w:val="20"/>
                                <w:szCs w:val="20"/>
                              </w:rPr>
                              <w:alias w:val="Adresa"/>
                              <w:tag w:val=""/>
                              <w:id w:val="171227497"/>
                              <w:showingPlcHdr/>
                              <w:dataBinding w:prefixMappings="xmlns:ns0='http://schemas.microsoft.com/office/2006/coverPageProps' " w:xpath="/ns0:CoverPageProperties[1]/ns0:CompanyAddress[1]" w:storeItemID="{55AF091B-3C7A-41E3-B477-F2FDAA23CFDA}"/>
                              <w:text/>
                            </w:sdtPr>
                            <w:sdtContent>
                              <w:r w:rsidR="00971313">
                                <w:rPr>
                                  <w:color w:val="262626" w:themeColor="text1" w:themeTint="D9"/>
                                  <w:sz w:val="20"/>
                                  <w:szCs w:val="20"/>
                                </w:rPr>
                                <w:t xml:space="preserve">     </w:t>
                              </w:r>
                            </w:sdtContent>
                          </w:sdt>
                          <w:r w:rsidR="00971313">
                            <w:rPr>
                              <w:color w:val="262626" w:themeColor="text1" w:themeTint="D9"/>
                              <w:sz w:val="20"/>
                              <w:szCs w:val="20"/>
                            </w:rPr>
                            <w:t xml:space="preserve"> </w:t>
                          </w:r>
                        </w:p>
                      </w:txbxContent>
                    </v:textbox>
                    <w10:wrap type="square" anchorx="page" anchory="page"/>
                  </v:shape>
                </w:pict>
              </mc:Fallback>
            </mc:AlternateContent>
          </w:r>
          <w:r>
            <w:rPr>
              <w:noProof/>
            </w:rPr>
            <mc:AlternateContent>
              <mc:Choice Requires="wps">
                <w:drawing>
                  <wp:anchor distT="0" distB="0" distL="114300" distR="114300" simplePos="0" relativeHeight="251679744" behindDoc="0" locked="0" layoutInCell="1" allowOverlap="1" wp14:anchorId="153386EF" wp14:editId="29A85007">
                    <wp:simplePos x="0" y="0"/>
                    <mc:AlternateContent>
                      <mc:Choice Requires="wp14">
                        <wp:positionH relativeFrom="page">
                          <wp14:pctPosHOffset>15000</wp14:pctPosHOffset>
                        </wp:positionH>
                      </mc:Choice>
                      <mc:Fallback>
                        <wp:positionH relativeFrom="page">
                          <wp:posOffset>1133475</wp:posOffset>
                        </wp:positionH>
                      </mc:Fallback>
                    </mc:AlternateContent>
                    <mc:AlternateContent>
                      <mc:Choice Requires="wp14">
                        <wp:positionV relativeFrom="page">
                          <wp14:pctPosVOffset>45500</wp14:pctPosVOffset>
                        </wp:positionV>
                      </mc:Choice>
                      <mc:Fallback>
                        <wp:positionV relativeFrom="page">
                          <wp:posOffset>4864735</wp:posOffset>
                        </wp:positionV>
                      </mc:Fallback>
                    </mc:AlternateContent>
                    <wp:extent cx="5549265" cy="3881120"/>
                    <wp:effectExtent l="0" t="0" r="0" b="0"/>
                    <wp:wrapSquare wrapText="bothSides"/>
                    <wp:docPr id="766121286" name="Textové pol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49265" cy="38811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33875E" w14:textId="032067DA" w:rsidR="00971313" w:rsidRDefault="00000000">
                                <w:pPr>
                                  <w:pStyle w:val="Bezmezer"/>
                                  <w:jc w:val="right"/>
                                  <w:rPr>
                                    <w:caps/>
                                    <w:color w:val="4E4A4A" w:themeColor="text2" w:themeShade="BF"/>
                                    <w:sz w:val="52"/>
                                    <w:szCs w:val="52"/>
                                  </w:rPr>
                                </w:pPr>
                                <w:sdt>
                                  <w:sdtPr>
                                    <w:rPr>
                                      <w:caps/>
                                      <w:color w:val="4E4A4A" w:themeColor="text2" w:themeShade="BF"/>
                                      <w:sz w:val="52"/>
                                      <w:szCs w:val="52"/>
                                    </w:rPr>
                                    <w:alias w:val="Název"/>
                                    <w:tag w:val=""/>
                                    <w:id w:val="-1315561441"/>
                                    <w:dataBinding w:prefixMappings="xmlns:ns0='http://purl.org/dc/elements/1.1/' xmlns:ns1='http://schemas.openxmlformats.org/package/2006/metadata/core-properties' " w:xpath="/ns1:coreProperties[1]/ns0:title[1]" w:storeItemID="{6C3C8BC8-F283-45AE-878A-BAB7291924A1}"/>
                                    <w:text w:multiLine="1"/>
                                  </w:sdtPr>
                                  <w:sdtContent>
                                    <w:r w:rsidR="00971313">
                                      <w:rPr>
                                        <w:caps/>
                                        <w:color w:val="4E4A4A" w:themeColor="text2" w:themeShade="BF"/>
                                        <w:sz w:val="52"/>
                                        <w:szCs w:val="52"/>
                                      </w:rPr>
                                      <w:t>PARK U CIHELNY, IVANČICE</w:t>
                                    </w:r>
                                    <w:r w:rsidR="00B9059F">
                                      <w:rPr>
                                        <w:caps/>
                                        <w:color w:val="4E4A4A" w:themeColor="text2" w:themeShade="BF"/>
                                        <w:sz w:val="52"/>
                                        <w:szCs w:val="52"/>
                                      </w:rPr>
                                      <w:t xml:space="preserve"> , 1. ETAPA</w:t>
                                    </w:r>
                                  </w:sdtContent>
                                </w:sdt>
                              </w:p>
                              <w:sdt>
                                <w:sdtPr>
                                  <w:rPr>
                                    <w:smallCaps/>
                                    <w:color w:val="696464" w:themeColor="text2"/>
                                    <w:sz w:val="36"/>
                                    <w:szCs w:val="36"/>
                                  </w:rPr>
                                  <w:alias w:val="Podtitul"/>
                                  <w:tag w:val=""/>
                                  <w:id w:val="1615247542"/>
                                  <w:dataBinding w:prefixMappings="xmlns:ns0='http://purl.org/dc/elements/1.1/' xmlns:ns1='http://schemas.openxmlformats.org/package/2006/metadata/core-properties' " w:xpath="/ns1:coreProperties[1]/ns0:subject[1]" w:storeItemID="{6C3C8BC8-F283-45AE-878A-BAB7291924A1}"/>
                                  <w:text/>
                                </w:sdtPr>
                                <w:sdtContent>
                                  <w:p w14:paraId="1533875F" w14:textId="61FEEF28" w:rsidR="00971313" w:rsidRDefault="00971313">
                                    <w:pPr>
                                      <w:pStyle w:val="Bezmezer"/>
                                      <w:jc w:val="right"/>
                                      <w:rPr>
                                        <w:smallCaps/>
                                        <w:color w:val="696464" w:themeColor="text2"/>
                                        <w:sz w:val="36"/>
                                        <w:szCs w:val="36"/>
                                      </w:rPr>
                                    </w:pPr>
                                    <w:r>
                                      <w:rPr>
                                        <w:smallCaps/>
                                        <w:color w:val="696464" w:themeColor="text2"/>
                                        <w:sz w:val="36"/>
                                        <w:szCs w:val="36"/>
                                      </w:rPr>
                                      <w:t xml:space="preserve">dokumentace pro </w:t>
                                    </w:r>
                                    <w:r w:rsidR="00B9059F">
                                      <w:rPr>
                                        <w:smallCaps/>
                                        <w:color w:val="696464" w:themeColor="text2"/>
                                        <w:sz w:val="36"/>
                                        <w:szCs w:val="36"/>
                                      </w:rPr>
                                      <w:t>VÝBĚR ZHOTOVITELE</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73400</wp14:pctWidth>
                    </wp14:sizeRelH>
                    <wp14:sizeRelV relativeFrom="page">
                      <wp14:pctHeight>36300</wp14:pctHeight>
                    </wp14:sizeRelV>
                  </wp:anchor>
                </w:drawing>
              </mc:Choice>
              <mc:Fallback>
                <w:pict>
                  <v:shape w14:anchorId="153386EF" id="Textové pole 6" o:spid="_x0000_s1029" type="#_x0000_t202" style="position:absolute;left:0;text-align:left;margin-left:0;margin-top:0;width:436.95pt;height:305.6pt;z-index:251679744;visibility:visible;mso-wrap-style:square;mso-width-percent:734;mso-height-percent:363;mso-left-percent:150;mso-top-percent:455;mso-wrap-distance-left:9pt;mso-wrap-distance-top:0;mso-wrap-distance-right:9pt;mso-wrap-distance-bottom:0;mso-position-horizontal-relative:page;mso-position-vertical-relative:page;mso-width-percent:734;mso-height-percent:363;mso-left-percent:150;mso-top-percent:455;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" filled="f" stroked="f" strokeweight=".5pt">
                    <v:textbox inset="0,0,0,0">
                      <w:txbxContent>
                        <w:p w14:paraId="1533875E" w14:textId="032067DA" w:rsidR="00971313" w:rsidRDefault="00000000">
                          <w:pPr>
                            <w:pStyle w:val="Bezmezer"/>
                            <w:jc w:val="right"/>
                            <w:rPr>
                              <w:caps/>
                              <w:color w:val="4E4A4A" w:themeColor="text2" w:themeShade="BF"/>
                              <w:sz w:val="52"/>
                              <w:szCs w:val="52"/>
                            </w:rPr>
                          </w:pPr>
                          <w:sdt>
                            <w:sdtPr>
                              <w:rPr>
                                <w:caps/>
                                <w:color w:val="4E4A4A" w:themeColor="text2" w:themeShade="BF"/>
                                <w:sz w:val="52"/>
                                <w:szCs w:val="52"/>
                              </w:rPr>
                              <w:alias w:val="Název"/>
                              <w:tag w:val=""/>
                              <w:id w:val="-1315561441"/>
                              <w:dataBinding w:prefixMappings="xmlns:ns0='http://purl.org/dc/elements/1.1/' xmlns:ns1='http://schemas.openxmlformats.org/package/2006/metadata/core-properties' " w:xpath="/ns1:coreProperties[1]/ns0:title[1]" w:storeItemID="{6C3C8BC8-F283-45AE-878A-BAB7291924A1}"/>
                              <w:text w:multiLine="1"/>
                            </w:sdtPr>
                            <w:sdtContent>
                              <w:r w:rsidR="00971313">
                                <w:rPr>
                                  <w:caps/>
                                  <w:color w:val="4E4A4A" w:themeColor="text2" w:themeShade="BF"/>
                                  <w:sz w:val="52"/>
                                  <w:szCs w:val="52"/>
                                </w:rPr>
                                <w:t>PARK U CIHELNY, IVANČICE</w:t>
                              </w:r>
                              <w:r w:rsidR="00B9059F">
                                <w:rPr>
                                  <w:caps/>
                                  <w:color w:val="4E4A4A" w:themeColor="text2" w:themeShade="BF"/>
                                  <w:sz w:val="52"/>
                                  <w:szCs w:val="52"/>
                                </w:rPr>
                                <w:t xml:space="preserve"> , 1. ETAPA</w:t>
                              </w:r>
                            </w:sdtContent>
                          </w:sdt>
                        </w:p>
                        <w:sdt>
                          <w:sdtPr>
                            <w:rPr>
                              <w:smallCaps/>
                              <w:color w:val="696464" w:themeColor="text2"/>
                              <w:sz w:val="36"/>
                              <w:szCs w:val="36"/>
                            </w:rPr>
                            <w:alias w:val="Podtitul"/>
                            <w:tag w:val=""/>
                            <w:id w:val="1615247542"/>
                            <w:dataBinding w:prefixMappings="xmlns:ns0='http://purl.org/dc/elements/1.1/' xmlns:ns1='http://schemas.openxmlformats.org/package/2006/metadata/core-properties' " w:xpath="/ns1:coreProperties[1]/ns0:subject[1]" w:storeItemID="{6C3C8BC8-F283-45AE-878A-BAB7291924A1}"/>
                            <w:text/>
                          </w:sdtPr>
                          <w:sdtContent>
                            <w:p w14:paraId="1533875F" w14:textId="61FEEF28" w:rsidR="00971313" w:rsidRDefault="00971313">
                              <w:pPr>
                                <w:pStyle w:val="Bezmezer"/>
                                <w:jc w:val="right"/>
                                <w:rPr>
                                  <w:smallCaps/>
                                  <w:color w:val="696464" w:themeColor="text2"/>
                                  <w:sz w:val="36"/>
                                  <w:szCs w:val="36"/>
                                </w:rPr>
                              </w:pPr>
                              <w:r>
                                <w:rPr>
                                  <w:smallCaps/>
                                  <w:color w:val="696464" w:themeColor="text2"/>
                                  <w:sz w:val="36"/>
                                  <w:szCs w:val="36"/>
                                </w:rPr>
                                <w:t xml:space="preserve">dokumentace pro </w:t>
                              </w:r>
                              <w:r w:rsidR="00B9059F">
                                <w:rPr>
                                  <w:smallCaps/>
                                  <w:color w:val="696464" w:themeColor="text2"/>
                                  <w:sz w:val="36"/>
                                  <w:szCs w:val="36"/>
                                </w:rPr>
                                <w:t>VÝBĚR ZHOTOVITELE</w:t>
                              </w:r>
                            </w:p>
                          </w:sdtContent>
                        </w:sdt>
                      </w:txbxContent>
                    </v:textbox>
                    <w10:wrap type="square" anchorx="page" anchory="page"/>
                  </v:shape>
                </w:pict>
              </mc:Fallback>
            </mc:AlternateContent>
          </w:r>
          <w:r>
            <w:rPr>
              <w:noProof/>
            </w:rPr>
            <mc:AlternateContent>
              <mc:Choice Requires="wpg">
                <w:drawing>
                  <wp:anchor distT="0" distB="0" distL="114300" distR="114300" simplePos="0" relativeHeight="251678720" behindDoc="0" locked="0" layoutInCell="1" allowOverlap="1" wp14:anchorId="153386F0" wp14:editId="74953385">
                    <wp:simplePos x="0" y="0"/>
                    <mc:AlternateContent>
                      <mc:Choice Requires="wp14">
                        <wp:positionH relativeFrom="page">
                          <wp14:pctPosHOffset>4500</wp14:pctPosHOffset>
                        </wp:positionH>
                      </mc:Choice>
                      <mc:Fallback>
                        <wp:positionH relativeFrom="page">
                          <wp:posOffset>339725</wp:posOffset>
                        </wp:positionH>
                      </mc:Fallback>
                    </mc:AlternateContent>
                    <wp:positionV relativeFrom="page">
                      <wp:align>center</wp:align>
                    </wp:positionV>
                    <wp:extent cx="219075" cy="9719310"/>
                    <wp:effectExtent l="0" t="0" r="0" b="0"/>
                    <wp:wrapNone/>
                    <wp:docPr id="2073674591" name="Skupina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075" cy="9719310"/>
                              <a:chOff x="0" y="0"/>
                              <a:chExt cx="228600" cy="9144000"/>
                            </a:xfrm>
                          </wpg:grpSpPr>
                          <wps:wsp>
                            <wps:cNvPr id="115" name="Obdélník 115"/>
                            <wps:cNvSpPr/>
                            <wps:spPr>
                              <a:xfrm>
                                <a:off x="0" y="0"/>
                                <a:ext cx="228600" cy="878205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Obdélník 116"/>
                            <wps:cNvSpPr>
                              <a:spLocks noChangeAspect="1"/>
                            </wps:cNvSpPr>
                            <wps:spPr>
                              <a:xfrm>
                                <a:off x="0" y="8915400"/>
                                <a:ext cx="228600" cy="228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2900</wp14:pctWidth>
                    </wp14:sizeRelH>
                    <wp14:sizeRelV relativeFrom="page">
                      <wp14:pctHeight>90900</wp14:pctHeight>
                    </wp14:sizeRelV>
                  </wp:anchor>
                </w:drawing>
              </mc:Choice>
              <mc:Fallback>
                <w:pict>
                  <v:group w14:anchorId="2673A704" id="Skupina 4" o:spid="_x0000_s1026" style="position:absolute;margin-left:0;margin-top:0;width:17.25pt;height:765.3pt;z-index:251678720;mso-width-percent:29;mso-height-percent:909;mso-left-percent:45;mso-position-horizontal-relative:page;mso-position-vertical:center;mso-position-vertical-relative:page;mso-width-percent:29;mso-height-percent:909;mso-left-percent:45" coordsize="2286,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">
                    <v:rect id="Obdélník 115" o:spid="_x0000_s1027" style="position:absolute;width:2286;height:87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" fillcolor="#9b2d1f [3205]" stroked="f" strokeweight="1pt"/>
                    <v:rect id="Obdélník 116" o:spid="_x0000_s1028" style="position:absolute;top:89154;width:2286;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" fillcolor="#d34817 [3204]" stroked="f" strokeweight="1pt">
                      <o:lock v:ext="edit" aspectratio="t"/>
                    </v:rect>
                    <w10:wrap anchorx="page" anchory="page"/>
                  </v:group>
                </w:pict>
              </mc:Fallback>
            </mc:AlternateContent>
          </w:r>
          <w:r w:rsidR="005B667D">
            <w:rPr>
              <w:rFonts w:cstheme="minorHAnsi"/>
              <w:sz w:val="22"/>
              <w:szCs w:val="22"/>
            </w:rPr>
            <w:br w:type="page"/>
          </w:r>
        </w:p>
      </w:sdtContent>
    </w:sdt>
    <w:bookmarkStart w:id="1" w:name="_Toc192767857" w:displacedByCustomXml="next"/>
    <w:sdt>
      <w:sdtPr>
        <w:rPr>
          <w:rFonts w:asciiTheme="minorHAnsi" w:eastAsiaTheme="minorEastAsia" w:hAnsiTheme="minorHAnsi" w:cstheme="minorBidi"/>
          <w:bCs/>
          <w:caps w:val="0"/>
          <w:smallCaps/>
          <w:color w:val="auto"/>
          <w:sz w:val="22"/>
          <w:szCs w:val="22"/>
          <w:highlight w:val="darkGray"/>
        </w:rPr>
        <w:id w:val="-33506575"/>
        <w:docPartObj>
          <w:docPartGallery w:val="Table of Contents"/>
          <w:docPartUnique/>
        </w:docPartObj>
      </w:sdtPr>
      <w:sdtEndPr>
        <w:rPr>
          <w:bCs w:val="0"/>
          <w:smallCaps w:val="0"/>
          <w:sz w:val="21"/>
          <w:szCs w:val="21"/>
        </w:rPr>
      </w:sdtEndPr>
      <w:sdtContent>
        <w:p w14:paraId="1533859B" w14:textId="77777777" w:rsidR="00F44E75" w:rsidRPr="00C6758B" w:rsidRDefault="004F5AB8" w:rsidP="009F6143">
          <w:pPr>
            <w:pStyle w:val="Nadpis1"/>
          </w:pPr>
          <w:r w:rsidRPr="00C6758B">
            <w:t>OBSAH</w:t>
          </w:r>
          <w:bookmarkEnd w:id="1"/>
        </w:p>
        <w:p w14:paraId="6CAAFF87" w14:textId="40999370" w:rsidR="009851C8" w:rsidRPr="009851C8" w:rsidRDefault="006063F0">
          <w:pPr>
            <w:pStyle w:val="Obsah1"/>
            <w:tabs>
              <w:tab w:val="right" w:leader="dot" w:pos="8659"/>
            </w:tabs>
            <w:rPr>
              <w:rFonts w:cstheme="minorBidi"/>
              <w:caps/>
              <w:noProof/>
              <w:kern w:val="2"/>
              <w:sz w:val="24"/>
              <w:szCs w:val="24"/>
              <w14:ligatures w14:val="standardContextual"/>
            </w:rPr>
          </w:pPr>
          <w:r w:rsidRPr="009851C8">
            <w:rPr>
              <w:rFonts w:cstheme="minorHAnsi"/>
              <w:b/>
              <w:bCs/>
              <w:caps/>
              <w:highlight w:val="darkGray"/>
            </w:rPr>
            <w:fldChar w:fldCharType="begin"/>
          </w:r>
          <w:r w:rsidR="00F44E75" w:rsidRPr="009851C8">
            <w:rPr>
              <w:rFonts w:cstheme="minorHAnsi"/>
              <w:b/>
              <w:bCs/>
              <w:caps/>
              <w:highlight w:val="darkGray"/>
            </w:rPr>
            <w:instrText xml:space="preserve"> TOC \o "1-3" \h \z \u </w:instrText>
          </w:r>
          <w:r w:rsidRPr="009851C8">
            <w:rPr>
              <w:rFonts w:cstheme="minorHAnsi"/>
              <w:b/>
              <w:bCs/>
              <w:caps/>
              <w:highlight w:val="darkGray"/>
            </w:rPr>
            <w:fldChar w:fldCharType="separate"/>
          </w:r>
          <w:hyperlink w:anchor="_Toc192767857" w:history="1">
            <w:r w:rsidR="009851C8" w:rsidRPr="009851C8">
              <w:rPr>
                <w:rStyle w:val="Hypertextovodkaz"/>
                <w:caps/>
                <w:noProof/>
              </w:rPr>
              <w:t>OBSAH</w:t>
            </w:r>
            <w:r w:rsidR="009851C8" w:rsidRPr="009851C8">
              <w:rPr>
                <w:caps/>
                <w:noProof/>
                <w:webHidden/>
              </w:rPr>
              <w:tab/>
            </w:r>
            <w:r w:rsidR="009851C8" w:rsidRPr="009851C8">
              <w:rPr>
                <w:caps/>
                <w:noProof/>
                <w:webHidden/>
              </w:rPr>
              <w:fldChar w:fldCharType="begin"/>
            </w:r>
            <w:r w:rsidR="009851C8" w:rsidRPr="009851C8">
              <w:rPr>
                <w:caps/>
                <w:noProof/>
                <w:webHidden/>
              </w:rPr>
              <w:instrText xml:space="preserve"> PAGEREF _Toc192767857 \h </w:instrText>
            </w:r>
            <w:r w:rsidR="009851C8" w:rsidRPr="009851C8">
              <w:rPr>
                <w:caps/>
                <w:noProof/>
                <w:webHidden/>
              </w:rPr>
            </w:r>
            <w:r w:rsidR="009851C8" w:rsidRPr="009851C8">
              <w:rPr>
                <w:caps/>
                <w:noProof/>
                <w:webHidden/>
              </w:rPr>
              <w:fldChar w:fldCharType="separate"/>
            </w:r>
            <w:r w:rsidR="009851C8" w:rsidRPr="009851C8">
              <w:rPr>
                <w:caps/>
                <w:noProof/>
                <w:webHidden/>
              </w:rPr>
              <w:t>1</w:t>
            </w:r>
            <w:r w:rsidR="009851C8" w:rsidRPr="009851C8">
              <w:rPr>
                <w:caps/>
                <w:noProof/>
                <w:webHidden/>
              </w:rPr>
              <w:fldChar w:fldCharType="end"/>
            </w:r>
          </w:hyperlink>
        </w:p>
        <w:p w14:paraId="7719BEFF" w14:textId="1ABF2BEE" w:rsidR="009851C8" w:rsidRPr="009851C8" w:rsidRDefault="009851C8">
          <w:pPr>
            <w:pStyle w:val="Obsah1"/>
            <w:tabs>
              <w:tab w:val="right" w:leader="dot" w:pos="8659"/>
            </w:tabs>
            <w:rPr>
              <w:rFonts w:cstheme="minorBidi"/>
              <w:caps/>
              <w:noProof/>
              <w:kern w:val="2"/>
              <w:sz w:val="24"/>
              <w:szCs w:val="24"/>
              <w14:ligatures w14:val="standardContextual"/>
            </w:rPr>
          </w:pPr>
          <w:hyperlink w:anchor="_Toc192767858" w:history="1">
            <w:r w:rsidRPr="009851C8">
              <w:rPr>
                <w:rStyle w:val="Hypertextovodkaz"/>
                <w:caps/>
                <w:noProof/>
              </w:rPr>
              <w:t>1. IDENTIFIKAČNÍ ÚDAJE</w:t>
            </w:r>
            <w:r w:rsidRPr="009851C8">
              <w:rPr>
                <w:caps/>
                <w:noProof/>
                <w:webHidden/>
              </w:rPr>
              <w:tab/>
            </w:r>
            <w:r w:rsidRPr="009851C8">
              <w:rPr>
                <w:caps/>
                <w:noProof/>
                <w:webHidden/>
              </w:rPr>
              <w:fldChar w:fldCharType="begin"/>
            </w:r>
            <w:r w:rsidRPr="009851C8">
              <w:rPr>
                <w:caps/>
                <w:noProof/>
                <w:webHidden/>
              </w:rPr>
              <w:instrText xml:space="preserve"> PAGEREF _Toc192767858 \h </w:instrText>
            </w:r>
            <w:r w:rsidRPr="009851C8">
              <w:rPr>
                <w:caps/>
                <w:noProof/>
                <w:webHidden/>
              </w:rPr>
            </w:r>
            <w:r w:rsidRPr="009851C8">
              <w:rPr>
                <w:caps/>
                <w:noProof/>
                <w:webHidden/>
              </w:rPr>
              <w:fldChar w:fldCharType="separate"/>
            </w:r>
            <w:r w:rsidRPr="009851C8">
              <w:rPr>
                <w:caps/>
                <w:noProof/>
                <w:webHidden/>
              </w:rPr>
              <w:t>2</w:t>
            </w:r>
            <w:r w:rsidRPr="009851C8">
              <w:rPr>
                <w:caps/>
                <w:noProof/>
                <w:webHidden/>
              </w:rPr>
              <w:fldChar w:fldCharType="end"/>
            </w:r>
          </w:hyperlink>
        </w:p>
        <w:p w14:paraId="31C13EA3" w14:textId="51072594" w:rsidR="009851C8" w:rsidRPr="009851C8" w:rsidRDefault="009851C8">
          <w:pPr>
            <w:pStyle w:val="Obsah2"/>
            <w:tabs>
              <w:tab w:val="right" w:leader="dot" w:pos="8659"/>
            </w:tabs>
            <w:rPr>
              <w:rFonts w:cstheme="minorBidi"/>
              <w:caps/>
              <w:noProof/>
              <w:kern w:val="2"/>
              <w:sz w:val="24"/>
              <w:szCs w:val="24"/>
              <w14:ligatures w14:val="standardContextual"/>
            </w:rPr>
          </w:pPr>
          <w:hyperlink w:anchor="_Toc192767859" w:history="1">
            <w:r w:rsidRPr="009851C8">
              <w:rPr>
                <w:rStyle w:val="Hypertextovodkaz"/>
                <w:caps/>
                <w:noProof/>
              </w:rPr>
              <w:t>1.1 ÚDAJE O STAVBĚ</w:t>
            </w:r>
            <w:r w:rsidRPr="009851C8">
              <w:rPr>
                <w:caps/>
                <w:noProof/>
                <w:webHidden/>
              </w:rPr>
              <w:tab/>
            </w:r>
            <w:r w:rsidRPr="009851C8">
              <w:rPr>
                <w:caps/>
                <w:noProof/>
                <w:webHidden/>
              </w:rPr>
              <w:fldChar w:fldCharType="begin"/>
            </w:r>
            <w:r w:rsidRPr="009851C8">
              <w:rPr>
                <w:caps/>
                <w:noProof/>
                <w:webHidden/>
              </w:rPr>
              <w:instrText xml:space="preserve"> PAGEREF _Toc192767859 \h </w:instrText>
            </w:r>
            <w:r w:rsidRPr="009851C8">
              <w:rPr>
                <w:caps/>
                <w:noProof/>
                <w:webHidden/>
              </w:rPr>
            </w:r>
            <w:r w:rsidRPr="009851C8">
              <w:rPr>
                <w:caps/>
                <w:noProof/>
                <w:webHidden/>
              </w:rPr>
              <w:fldChar w:fldCharType="separate"/>
            </w:r>
            <w:r w:rsidRPr="009851C8">
              <w:rPr>
                <w:caps/>
                <w:noProof/>
                <w:webHidden/>
              </w:rPr>
              <w:t>2</w:t>
            </w:r>
            <w:r w:rsidRPr="009851C8">
              <w:rPr>
                <w:caps/>
                <w:noProof/>
                <w:webHidden/>
              </w:rPr>
              <w:fldChar w:fldCharType="end"/>
            </w:r>
          </w:hyperlink>
        </w:p>
        <w:p w14:paraId="5D8CD2BF" w14:textId="4967A1DD" w:rsidR="009851C8" w:rsidRPr="009851C8" w:rsidRDefault="009851C8">
          <w:pPr>
            <w:pStyle w:val="Obsah2"/>
            <w:tabs>
              <w:tab w:val="right" w:leader="dot" w:pos="8659"/>
            </w:tabs>
            <w:rPr>
              <w:rFonts w:cstheme="minorBidi"/>
              <w:caps/>
              <w:noProof/>
              <w:kern w:val="2"/>
              <w:sz w:val="24"/>
              <w:szCs w:val="24"/>
              <w14:ligatures w14:val="standardContextual"/>
            </w:rPr>
          </w:pPr>
          <w:hyperlink w:anchor="_Toc192767860" w:history="1">
            <w:r w:rsidRPr="009851C8">
              <w:rPr>
                <w:rStyle w:val="Hypertextovodkaz"/>
                <w:caps/>
                <w:noProof/>
              </w:rPr>
              <w:t>1.2 ÚDAJE O STAVEBNÍKOVI</w:t>
            </w:r>
            <w:r w:rsidRPr="009851C8">
              <w:rPr>
                <w:caps/>
                <w:noProof/>
                <w:webHidden/>
              </w:rPr>
              <w:tab/>
            </w:r>
            <w:r w:rsidRPr="009851C8">
              <w:rPr>
                <w:caps/>
                <w:noProof/>
                <w:webHidden/>
              </w:rPr>
              <w:fldChar w:fldCharType="begin"/>
            </w:r>
            <w:r w:rsidRPr="009851C8">
              <w:rPr>
                <w:caps/>
                <w:noProof/>
                <w:webHidden/>
              </w:rPr>
              <w:instrText xml:space="preserve"> PAGEREF _Toc192767860 \h </w:instrText>
            </w:r>
            <w:r w:rsidRPr="009851C8">
              <w:rPr>
                <w:caps/>
                <w:noProof/>
                <w:webHidden/>
              </w:rPr>
            </w:r>
            <w:r w:rsidRPr="009851C8">
              <w:rPr>
                <w:caps/>
                <w:noProof/>
                <w:webHidden/>
              </w:rPr>
              <w:fldChar w:fldCharType="separate"/>
            </w:r>
            <w:r w:rsidRPr="009851C8">
              <w:rPr>
                <w:caps/>
                <w:noProof/>
                <w:webHidden/>
              </w:rPr>
              <w:t>2</w:t>
            </w:r>
            <w:r w:rsidRPr="009851C8">
              <w:rPr>
                <w:caps/>
                <w:noProof/>
                <w:webHidden/>
              </w:rPr>
              <w:fldChar w:fldCharType="end"/>
            </w:r>
          </w:hyperlink>
        </w:p>
        <w:p w14:paraId="7E7DD9ED" w14:textId="31543B5F" w:rsidR="009851C8" w:rsidRPr="009851C8" w:rsidRDefault="009851C8">
          <w:pPr>
            <w:pStyle w:val="Obsah2"/>
            <w:tabs>
              <w:tab w:val="right" w:leader="dot" w:pos="8659"/>
            </w:tabs>
            <w:rPr>
              <w:rFonts w:cstheme="minorBidi"/>
              <w:caps/>
              <w:noProof/>
              <w:kern w:val="2"/>
              <w:sz w:val="24"/>
              <w:szCs w:val="24"/>
              <w14:ligatures w14:val="standardContextual"/>
            </w:rPr>
          </w:pPr>
          <w:hyperlink w:anchor="_Toc192767861" w:history="1">
            <w:r w:rsidRPr="009851C8">
              <w:rPr>
                <w:rStyle w:val="Hypertextovodkaz"/>
                <w:caps/>
                <w:noProof/>
              </w:rPr>
              <w:t>1.3 ÚDAJE O ZPRACOVATELI SPOLEČNÉ DOKUMENTACE</w:t>
            </w:r>
            <w:r w:rsidRPr="009851C8">
              <w:rPr>
                <w:caps/>
                <w:noProof/>
                <w:webHidden/>
              </w:rPr>
              <w:tab/>
            </w:r>
            <w:r w:rsidRPr="009851C8">
              <w:rPr>
                <w:caps/>
                <w:noProof/>
                <w:webHidden/>
              </w:rPr>
              <w:fldChar w:fldCharType="begin"/>
            </w:r>
            <w:r w:rsidRPr="009851C8">
              <w:rPr>
                <w:caps/>
                <w:noProof/>
                <w:webHidden/>
              </w:rPr>
              <w:instrText xml:space="preserve"> PAGEREF _Toc192767861 \h </w:instrText>
            </w:r>
            <w:r w:rsidRPr="009851C8">
              <w:rPr>
                <w:caps/>
                <w:noProof/>
                <w:webHidden/>
              </w:rPr>
            </w:r>
            <w:r w:rsidRPr="009851C8">
              <w:rPr>
                <w:caps/>
                <w:noProof/>
                <w:webHidden/>
              </w:rPr>
              <w:fldChar w:fldCharType="separate"/>
            </w:r>
            <w:r w:rsidRPr="009851C8">
              <w:rPr>
                <w:caps/>
                <w:noProof/>
                <w:webHidden/>
              </w:rPr>
              <w:t>2</w:t>
            </w:r>
            <w:r w:rsidRPr="009851C8">
              <w:rPr>
                <w:caps/>
                <w:noProof/>
                <w:webHidden/>
              </w:rPr>
              <w:fldChar w:fldCharType="end"/>
            </w:r>
          </w:hyperlink>
        </w:p>
        <w:p w14:paraId="3D1E528F" w14:textId="3611B747" w:rsidR="009851C8" w:rsidRPr="009851C8" w:rsidRDefault="009851C8">
          <w:pPr>
            <w:pStyle w:val="Obsah1"/>
            <w:tabs>
              <w:tab w:val="right" w:leader="dot" w:pos="8659"/>
            </w:tabs>
            <w:rPr>
              <w:rFonts w:cstheme="minorBidi"/>
              <w:caps/>
              <w:noProof/>
              <w:kern w:val="2"/>
              <w:sz w:val="24"/>
              <w:szCs w:val="24"/>
              <w14:ligatures w14:val="standardContextual"/>
            </w:rPr>
          </w:pPr>
          <w:hyperlink w:anchor="_Toc192767862" w:history="1">
            <w:r w:rsidRPr="009851C8">
              <w:rPr>
                <w:rStyle w:val="Hypertextovodkaz"/>
                <w:caps/>
                <w:noProof/>
              </w:rPr>
              <w:t>2. NAVRHOVANÉ ŘEŠENÍ</w:t>
            </w:r>
            <w:r w:rsidRPr="009851C8">
              <w:rPr>
                <w:caps/>
                <w:noProof/>
                <w:webHidden/>
              </w:rPr>
              <w:tab/>
            </w:r>
            <w:r w:rsidRPr="009851C8">
              <w:rPr>
                <w:caps/>
                <w:noProof/>
                <w:webHidden/>
              </w:rPr>
              <w:fldChar w:fldCharType="begin"/>
            </w:r>
            <w:r w:rsidRPr="009851C8">
              <w:rPr>
                <w:caps/>
                <w:noProof/>
                <w:webHidden/>
              </w:rPr>
              <w:instrText xml:space="preserve"> PAGEREF _Toc192767862 \h </w:instrText>
            </w:r>
            <w:r w:rsidRPr="009851C8">
              <w:rPr>
                <w:caps/>
                <w:noProof/>
                <w:webHidden/>
              </w:rPr>
            </w:r>
            <w:r w:rsidRPr="009851C8">
              <w:rPr>
                <w:caps/>
                <w:noProof/>
                <w:webHidden/>
              </w:rPr>
              <w:fldChar w:fldCharType="separate"/>
            </w:r>
            <w:r w:rsidRPr="009851C8">
              <w:rPr>
                <w:caps/>
                <w:noProof/>
                <w:webHidden/>
              </w:rPr>
              <w:t>2</w:t>
            </w:r>
            <w:r w:rsidRPr="009851C8">
              <w:rPr>
                <w:caps/>
                <w:noProof/>
                <w:webHidden/>
              </w:rPr>
              <w:fldChar w:fldCharType="end"/>
            </w:r>
          </w:hyperlink>
        </w:p>
        <w:p w14:paraId="4F51FC5C" w14:textId="46F7B0C3" w:rsidR="009851C8" w:rsidRPr="009851C8" w:rsidRDefault="009851C8">
          <w:pPr>
            <w:pStyle w:val="Obsah1"/>
            <w:tabs>
              <w:tab w:val="right" w:leader="dot" w:pos="8659"/>
            </w:tabs>
            <w:rPr>
              <w:rFonts w:cstheme="minorBidi"/>
              <w:caps/>
              <w:noProof/>
              <w:kern w:val="2"/>
              <w:sz w:val="24"/>
              <w:szCs w:val="24"/>
              <w14:ligatures w14:val="standardContextual"/>
            </w:rPr>
          </w:pPr>
          <w:hyperlink w:anchor="_Toc192767863" w:history="1">
            <w:r w:rsidRPr="009851C8">
              <w:rPr>
                <w:rStyle w:val="Hypertextovodkaz"/>
                <w:caps/>
                <w:noProof/>
              </w:rPr>
              <w:t>3. terénní modelace</w:t>
            </w:r>
            <w:r w:rsidRPr="009851C8">
              <w:rPr>
                <w:caps/>
                <w:noProof/>
                <w:webHidden/>
              </w:rPr>
              <w:tab/>
            </w:r>
            <w:r w:rsidRPr="009851C8">
              <w:rPr>
                <w:caps/>
                <w:noProof/>
                <w:webHidden/>
              </w:rPr>
              <w:fldChar w:fldCharType="begin"/>
            </w:r>
            <w:r w:rsidRPr="009851C8">
              <w:rPr>
                <w:caps/>
                <w:noProof/>
                <w:webHidden/>
              </w:rPr>
              <w:instrText xml:space="preserve"> PAGEREF _Toc192767863 \h </w:instrText>
            </w:r>
            <w:r w:rsidRPr="009851C8">
              <w:rPr>
                <w:caps/>
                <w:noProof/>
                <w:webHidden/>
              </w:rPr>
            </w:r>
            <w:r w:rsidRPr="009851C8">
              <w:rPr>
                <w:caps/>
                <w:noProof/>
                <w:webHidden/>
              </w:rPr>
              <w:fldChar w:fldCharType="separate"/>
            </w:r>
            <w:r w:rsidRPr="009851C8">
              <w:rPr>
                <w:caps/>
                <w:noProof/>
                <w:webHidden/>
              </w:rPr>
              <w:t>3</w:t>
            </w:r>
            <w:r w:rsidRPr="009851C8">
              <w:rPr>
                <w:caps/>
                <w:noProof/>
                <w:webHidden/>
              </w:rPr>
              <w:fldChar w:fldCharType="end"/>
            </w:r>
          </w:hyperlink>
        </w:p>
        <w:p w14:paraId="174B290B" w14:textId="4501C9BD" w:rsidR="009851C8" w:rsidRPr="009851C8" w:rsidRDefault="009851C8">
          <w:pPr>
            <w:pStyle w:val="Obsah2"/>
            <w:tabs>
              <w:tab w:val="right" w:leader="dot" w:pos="8659"/>
            </w:tabs>
            <w:rPr>
              <w:rFonts w:cstheme="minorBidi"/>
              <w:caps/>
              <w:noProof/>
              <w:kern w:val="2"/>
              <w:sz w:val="24"/>
              <w:szCs w:val="24"/>
              <w14:ligatures w14:val="standardContextual"/>
            </w:rPr>
          </w:pPr>
          <w:hyperlink w:anchor="_Toc192767864" w:history="1">
            <w:r w:rsidRPr="009851C8">
              <w:rPr>
                <w:rStyle w:val="Hypertextovodkaz"/>
                <w:caps/>
                <w:noProof/>
              </w:rPr>
              <w:t>3.1 hrubé terénní úpravy</w:t>
            </w:r>
            <w:r w:rsidRPr="009851C8">
              <w:rPr>
                <w:caps/>
                <w:noProof/>
                <w:webHidden/>
              </w:rPr>
              <w:tab/>
            </w:r>
            <w:r w:rsidRPr="009851C8">
              <w:rPr>
                <w:caps/>
                <w:noProof/>
                <w:webHidden/>
              </w:rPr>
              <w:fldChar w:fldCharType="begin"/>
            </w:r>
            <w:r w:rsidRPr="009851C8">
              <w:rPr>
                <w:caps/>
                <w:noProof/>
                <w:webHidden/>
              </w:rPr>
              <w:instrText xml:space="preserve"> PAGEREF _Toc192767864 \h </w:instrText>
            </w:r>
            <w:r w:rsidRPr="009851C8">
              <w:rPr>
                <w:caps/>
                <w:noProof/>
                <w:webHidden/>
              </w:rPr>
            </w:r>
            <w:r w:rsidRPr="009851C8">
              <w:rPr>
                <w:caps/>
                <w:noProof/>
                <w:webHidden/>
              </w:rPr>
              <w:fldChar w:fldCharType="separate"/>
            </w:r>
            <w:r w:rsidRPr="009851C8">
              <w:rPr>
                <w:caps/>
                <w:noProof/>
                <w:webHidden/>
              </w:rPr>
              <w:t>3</w:t>
            </w:r>
            <w:r w:rsidRPr="009851C8">
              <w:rPr>
                <w:caps/>
                <w:noProof/>
                <w:webHidden/>
              </w:rPr>
              <w:fldChar w:fldCharType="end"/>
            </w:r>
          </w:hyperlink>
        </w:p>
        <w:p w14:paraId="397259BF" w14:textId="39BDF2A5" w:rsidR="009851C8" w:rsidRPr="009851C8" w:rsidRDefault="009851C8">
          <w:pPr>
            <w:pStyle w:val="Obsah2"/>
            <w:tabs>
              <w:tab w:val="right" w:leader="dot" w:pos="8659"/>
            </w:tabs>
            <w:rPr>
              <w:rFonts w:cstheme="minorBidi"/>
              <w:caps/>
              <w:noProof/>
              <w:kern w:val="2"/>
              <w:sz w:val="24"/>
              <w:szCs w:val="24"/>
              <w14:ligatures w14:val="standardContextual"/>
            </w:rPr>
          </w:pPr>
          <w:hyperlink w:anchor="_Toc192767865" w:history="1">
            <w:r w:rsidRPr="009851C8">
              <w:rPr>
                <w:rStyle w:val="Hypertextovodkaz"/>
                <w:caps/>
                <w:noProof/>
              </w:rPr>
              <w:t>3.2 rozprostření ornice</w:t>
            </w:r>
            <w:r w:rsidRPr="009851C8">
              <w:rPr>
                <w:caps/>
                <w:noProof/>
                <w:webHidden/>
              </w:rPr>
              <w:tab/>
            </w:r>
            <w:r w:rsidRPr="009851C8">
              <w:rPr>
                <w:caps/>
                <w:noProof/>
                <w:webHidden/>
              </w:rPr>
              <w:fldChar w:fldCharType="begin"/>
            </w:r>
            <w:r w:rsidRPr="009851C8">
              <w:rPr>
                <w:caps/>
                <w:noProof/>
                <w:webHidden/>
              </w:rPr>
              <w:instrText xml:space="preserve"> PAGEREF _Toc192767865 \h </w:instrText>
            </w:r>
            <w:r w:rsidRPr="009851C8">
              <w:rPr>
                <w:caps/>
                <w:noProof/>
                <w:webHidden/>
              </w:rPr>
            </w:r>
            <w:r w:rsidRPr="009851C8">
              <w:rPr>
                <w:caps/>
                <w:noProof/>
                <w:webHidden/>
              </w:rPr>
              <w:fldChar w:fldCharType="separate"/>
            </w:r>
            <w:r w:rsidRPr="009851C8">
              <w:rPr>
                <w:caps/>
                <w:noProof/>
                <w:webHidden/>
              </w:rPr>
              <w:t>4</w:t>
            </w:r>
            <w:r w:rsidRPr="009851C8">
              <w:rPr>
                <w:caps/>
                <w:noProof/>
                <w:webHidden/>
              </w:rPr>
              <w:fldChar w:fldCharType="end"/>
            </w:r>
          </w:hyperlink>
        </w:p>
        <w:p w14:paraId="72E9CA8D" w14:textId="35DA0AB3" w:rsidR="009851C8" w:rsidRPr="009851C8" w:rsidRDefault="009851C8">
          <w:pPr>
            <w:pStyle w:val="Obsah1"/>
            <w:tabs>
              <w:tab w:val="right" w:leader="dot" w:pos="8659"/>
            </w:tabs>
            <w:rPr>
              <w:rFonts w:cstheme="minorBidi"/>
              <w:caps/>
              <w:noProof/>
              <w:kern w:val="2"/>
              <w:sz w:val="24"/>
              <w:szCs w:val="24"/>
              <w14:ligatures w14:val="standardContextual"/>
            </w:rPr>
          </w:pPr>
          <w:hyperlink w:anchor="_Toc192767866" w:history="1">
            <w:r w:rsidRPr="009851C8">
              <w:rPr>
                <w:rStyle w:val="Hypertextovodkaz"/>
                <w:caps/>
                <w:noProof/>
              </w:rPr>
              <w:t>4. zpevněné plochy</w:t>
            </w:r>
            <w:r w:rsidRPr="009851C8">
              <w:rPr>
                <w:caps/>
                <w:noProof/>
                <w:webHidden/>
              </w:rPr>
              <w:tab/>
            </w:r>
            <w:r w:rsidRPr="009851C8">
              <w:rPr>
                <w:caps/>
                <w:noProof/>
                <w:webHidden/>
              </w:rPr>
              <w:fldChar w:fldCharType="begin"/>
            </w:r>
            <w:r w:rsidRPr="009851C8">
              <w:rPr>
                <w:caps/>
                <w:noProof/>
                <w:webHidden/>
              </w:rPr>
              <w:instrText xml:space="preserve"> PAGEREF _Toc192767866 \h </w:instrText>
            </w:r>
            <w:r w:rsidRPr="009851C8">
              <w:rPr>
                <w:caps/>
                <w:noProof/>
                <w:webHidden/>
              </w:rPr>
            </w:r>
            <w:r w:rsidRPr="009851C8">
              <w:rPr>
                <w:caps/>
                <w:noProof/>
                <w:webHidden/>
              </w:rPr>
              <w:fldChar w:fldCharType="separate"/>
            </w:r>
            <w:r w:rsidRPr="009851C8">
              <w:rPr>
                <w:caps/>
                <w:noProof/>
                <w:webHidden/>
              </w:rPr>
              <w:t>4</w:t>
            </w:r>
            <w:r w:rsidRPr="009851C8">
              <w:rPr>
                <w:caps/>
                <w:noProof/>
                <w:webHidden/>
              </w:rPr>
              <w:fldChar w:fldCharType="end"/>
            </w:r>
          </w:hyperlink>
        </w:p>
        <w:p w14:paraId="0E0C7F15" w14:textId="069D6D20" w:rsidR="009851C8" w:rsidRPr="009851C8" w:rsidRDefault="009851C8">
          <w:pPr>
            <w:pStyle w:val="Obsah2"/>
            <w:tabs>
              <w:tab w:val="right" w:leader="dot" w:pos="8659"/>
            </w:tabs>
            <w:rPr>
              <w:rFonts w:cstheme="minorBidi"/>
              <w:caps/>
              <w:noProof/>
              <w:kern w:val="2"/>
              <w:sz w:val="24"/>
              <w:szCs w:val="24"/>
              <w14:ligatures w14:val="standardContextual"/>
            </w:rPr>
          </w:pPr>
          <w:hyperlink w:anchor="_Toc192767867" w:history="1">
            <w:r w:rsidRPr="009851C8">
              <w:rPr>
                <w:rStyle w:val="Hypertextovodkaz"/>
                <w:caps/>
                <w:noProof/>
              </w:rPr>
              <w:t>4.1 kamenný štět</w:t>
            </w:r>
            <w:r w:rsidRPr="009851C8">
              <w:rPr>
                <w:caps/>
                <w:noProof/>
                <w:webHidden/>
              </w:rPr>
              <w:tab/>
            </w:r>
            <w:r w:rsidRPr="009851C8">
              <w:rPr>
                <w:caps/>
                <w:noProof/>
                <w:webHidden/>
              </w:rPr>
              <w:fldChar w:fldCharType="begin"/>
            </w:r>
            <w:r w:rsidRPr="009851C8">
              <w:rPr>
                <w:caps/>
                <w:noProof/>
                <w:webHidden/>
              </w:rPr>
              <w:instrText xml:space="preserve"> PAGEREF _Toc192767867 \h </w:instrText>
            </w:r>
            <w:r w:rsidRPr="009851C8">
              <w:rPr>
                <w:caps/>
                <w:noProof/>
                <w:webHidden/>
              </w:rPr>
            </w:r>
            <w:r w:rsidRPr="009851C8">
              <w:rPr>
                <w:caps/>
                <w:noProof/>
                <w:webHidden/>
              </w:rPr>
              <w:fldChar w:fldCharType="separate"/>
            </w:r>
            <w:r w:rsidRPr="009851C8">
              <w:rPr>
                <w:caps/>
                <w:noProof/>
                <w:webHidden/>
              </w:rPr>
              <w:t>4</w:t>
            </w:r>
            <w:r w:rsidRPr="009851C8">
              <w:rPr>
                <w:caps/>
                <w:noProof/>
                <w:webHidden/>
              </w:rPr>
              <w:fldChar w:fldCharType="end"/>
            </w:r>
          </w:hyperlink>
        </w:p>
        <w:p w14:paraId="107405D9" w14:textId="22190BEC" w:rsidR="009851C8" w:rsidRPr="009851C8" w:rsidRDefault="009851C8">
          <w:pPr>
            <w:pStyle w:val="Obsah2"/>
            <w:tabs>
              <w:tab w:val="right" w:leader="dot" w:pos="8659"/>
            </w:tabs>
            <w:rPr>
              <w:rFonts w:cstheme="minorBidi"/>
              <w:caps/>
              <w:noProof/>
              <w:kern w:val="2"/>
              <w:sz w:val="24"/>
              <w:szCs w:val="24"/>
              <w14:ligatures w14:val="standardContextual"/>
            </w:rPr>
          </w:pPr>
          <w:hyperlink w:anchor="_Toc192767868" w:history="1">
            <w:r w:rsidRPr="009851C8">
              <w:rPr>
                <w:rStyle w:val="Hypertextovodkaz"/>
                <w:caps/>
                <w:noProof/>
              </w:rPr>
              <w:t>2.5 Dopadová plocha</w:t>
            </w:r>
            <w:r w:rsidRPr="009851C8">
              <w:rPr>
                <w:caps/>
                <w:noProof/>
                <w:webHidden/>
              </w:rPr>
              <w:tab/>
            </w:r>
            <w:r w:rsidRPr="009851C8">
              <w:rPr>
                <w:caps/>
                <w:noProof/>
                <w:webHidden/>
              </w:rPr>
              <w:fldChar w:fldCharType="begin"/>
            </w:r>
            <w:r w:rsidRPr="009851C8">
              <w:rPr>
                <w:caps/>
                <w:noProof/>
                <w:webHidden/>
              </w:rPr>
              <w:instrText xml:space="preserve"> PAGEREF _Toc192767868 \h </w:instrText>
            </w:r>
            <w:r w:rsidRPr="009851C8">
              <w:rPr>
                <w:caps/>
                <w:noProof/>
                <w:webHidden/>
              </w:rPr>
            </w:r>
            <w:r w:rsidRPr="009851C8">
              <w:rPr>
                <w:caps/>
                <w:noProof/>
                <w:webHidden/>
              </w:rPr>
              <w:fldChar w:fldCharType="separate"/>
            </w:r>
            <w:r w:rsidRPr="009851C8">
              <w:rPr>
                <w:caps/>
                <w:noProof/>
                <w:webHidden/>
              </w:rPr>
              <w:t>4</w:t>
            </w:r>
            <w:r w:rsidRPr="009851C8">
              <w:rPr>
                <w:caps/>
                <w:noProof/>
                <w:webHidden/>
              </w:rPr>
              <w:fldChar w:fldCharType="end"/>
            </w:r>
          </w:hyperlink>
        </w:p>
        <w:p w14:paraId="4E1118AB" w14:textId="67D14371" w:rsidR="009851C8" w:rsidRPr="009851C8" w:rsidRDefault="009851C8">
          <w:pPr>
            <w:pStyle w:val="Obsah2"/>
            <w:tabs>
              <w:tab w:val="right" w:leader="dot" w:pos="8659"/>
            </w:tabs>
            <w:rPr>
              <w:rFonts w:cstheme="minorBidi"/>
              <w:caps/>
              <w:noProof/>
              <w:kern w:val="2"/>
              <w:sz w:val="24"/>
              <w:szCs w:val="24"/>
              <w14:ligatures w14:val="standardContextual"/>
            </w:rPr>
          </w:pPr>
          <w:hyperlink w:anchor="_Toc192767869" w:history="1">
            <w:r w:rsidRPr="009851C8">
              <w:rPr>
                <w:rStyle w:val="Hypertextovodkaz"/>
                <w:caps/>
                <w:noProof/>
              </w:rPr>
              <w:t>4.3 Obrubníky</w:t>
            </w:r>
            <w:r w:rsidRPr="009851C8">
              <w:rPr>
                <w:caps/>
                <w:noProof/>
                <w:webHidden/>
              </w:rPr>
              <w:tab/>
            </w:r>
            <w:r w:rsidRPr="009851C8">
              <w:rPr>
                <w:caps/>
                <w:noProof/>
                <w:webHidden/>
              </w:rPr>
              <w:fldChar w:fldCharType="begin"/>
            </w:r>
            <w:r w:rsidRPr="009851C8">
              <w:rPr>
                <w:caps/>
                <w:noProof/>
                <w:webHidden/>
              </w:rPr>
              <w:instrText xml:space="preserve"> PAGEREF _Toc192767869 \h </w:instrText>
            </w:r>
            <w:r w:rsidRPr="009851C8">
              <w:rPr>
                <w:caps/>
                <w:noProof/>
                <w:webHidden/>
              </w:rPr>
            </w:r>
            <w:r w:rsidRPr="009851C8">
              <w:rPr>
                <w:caps/>
                <w:noProof/>
                <w:webHidden/>
              </w:rPr>
              <w:fldChar w:fldCharType="separate"/>
            </w:r>
            <w:r w:rsidRPr="009851C8">
              <w:rPr>
                <w:caps/>
                <w:noProof/>
                <w:webHidden/>
              </w:rPr>
              <w:t>5</w:t>
            </w:r>
            <w:r w:rsidRPr="009851C8">
              <w:rPr>
                <w:caps/>
                <w:noProof/>
                <w:webHidden/>
              </w:rPr>
              <w:fldChar w:fldCharType="end"/>
            </w:r>
          </w:hyperlink>
        </w:p>
        <w:p w14:paraId="00EC32DD" w14:textId="7CCC0C9F" w:rsidR="009851C8" w:rsidRPr="009851C8" w:rsidRDefault="009851C8">
          <w:pPr>
            <w:pStyle w:val="Obsah2"/>
            <w:tabs>
              <w:tab w:val="right" w:leader="dot" w:pos="8659"/>
            </w:tabs>
            <w:rPr>
              <w:rFonts w:cstheme="minorBidi"/>
              <w:caps/>
              <w:noProof/>
              <w:kern w:val="2"/>
              <w:sz w:val="24"/>
              <w:szCs w:val="24"/>
              <w14:ligatures w14:val="standardContextual"/>
            </w:rPr>
          </w:pPr>
          <w:hyperlink w:anchor="_Toc192767870" w:history="1">
            <w:r w:rsidRPr="009851C8">
              <w:rPr>
                <w:rStyle w:val="Hypertextovodkaz"/>
                <w:caps/>
                <w:noProof/>
              </w:rPr>
              <w:t>4.4 kamenné nášlapy</w:t>
            </w:r>
            <w:r w:rsidRPr="009851C8">
              <w:rPr>
                <w:caps/>
                <w:noProof/>
                <w:webHidden/>
              </w:rPr>
              <w:tab/>
            </w:r>
            <w:r w:rsidRPr="009851C8">
              <w:rPr>
                <w:caps/>
                <w:noProof/>
                <w:webHidden/>
              </w:rPr>
              <w:fldChar w:fldCharType="begin"/>
            </w:r>
            <w:r w:rsidRPr="009851C8">
              <w:rPr>
                <w:caps/>
                <w:noProof/>
                <w:webHidden/>
              </w:rPr>
              <w:instrText xml:space="preserve"> PAGEREF _Toc192767870 \h </w:instrText>
            </w:r>
            <w:r w:rsidRPr="009851C8">
              <w:rPr>
                <w:caps/>
                <w:noProof/>
                <w:webHidden/>
              </w:rPr>
            </w:r>
            <w:r w:rsidRPr="009851C8">
              <w:rPr>
                <w:caps/>
                <w:noProof/>
                <w:webHidden/>
              </w:rPr>
              <w:fldChar w:fldCharType="separate"/>
            </w:r>
            <w:r w:rsidRPr="009851C8">
              <w:rPr>
                <w:caps/>
                <w:noProof/>
                <w:webHidden/>
              </w:rPr>
              <w:t>5</w:t>
            </w:r>
            <w:r w:rsidRPr="009851C8">
              <w:rPr>
                <w:caps/>
                <w:noProof/>
                <w:webHidden/>
              </w:rPr>
              <w:fldChar w:fldCharType="end"/>
            </w:r>
          </w:hyperlink>
        </w:p>
        <w:p w14:paraId="0067FA7E" w14:textId="46E4FC4E" w:rsidR="009851C8" w:rsidRPr="009851C8" w:rsidRDefault="009851C8">
          <w:pPr>
            <w:pStyle w:val="Obsah2"/>
            <w:tabs>
              <w:tab w:val="right" w:leader="dot" w:pos="8659"/>
            </w:tabs>
            <w:rPr>
              <w:rFonts w:cstheme="minorBidi"/>
              <w:caps/>
              <w:noProof/>
              <w:kern w:val="2"/>
              <w:sz w:val="24"/>
              <w:szCs w:val="24"/>
              <w14:ligatures w14:val="standardContextual"/>
            </w:rPr>
          </w:pPr>
          <w:hyperlink w:anchor="_Toc192767871" w:history="1">
            <w:r w:rsidRPr="009851C8">
              <w:rPr>
                <w:rStyle w:val="Hypertextovodkaz"/>
                <w:caps/>
                <w:noProof/>
              </w:rPr>
              <w:t>4. 5 OHNIŠTĚ</w:t>
            </w:r>
            <w:r w:rsidRPr="009851C8">
              <w:rPr>
                <w:caps/>
                <w:noProof/>
                <w:webHidden/>
              </w:rPr>
              <w:tab/>
            </w:r>
            <w:r w:rsidRPr="009851C8">
              <w:rPr>
                <w:caps/>
                <w:noProof/>
                <w:webHidden/>
              </w:rPr>
              <w:fldChar w:fldCharType="begin"/>
            </w:r>
            <w:r w:rsidRPr="009851C8">
              <w:rPr>
                <w:caps/>
                <w:noProof/>
                <w:webHidden/>
              </w:rPr>
              <w:instrText xml:space="preserve"> PAGEREF _Toc192767871 \h </w:instrText>
            </w:r>
            <w:r w:rsidRPr="009851C8">
              <w:rPr>
                <w:caps/>
                <w:noProof/>
                <w:webHidden/>
              </w:rPr>
            </w:r>
            <w:r w:rsidRPr="009851C8">
              <w:rPr>
                <w:caps/>
                <w:noProof/>
                <w:webHidden/>
              </w:rPr>
              <w:fldChar w:fldCharType="separate"/>
            </w:r>
            <w:r w:rsidRPr="009851C8">
              <w:rPr>
                <w:caps/>
                <w:noProof/>
                <w:webHidden/>
              </w:rPr>
              <w:t>5</w:t>
            </w:r>
            <w:r w:rsidRPr="009851C8">
              <w:rPr>
                <w:caps/>
                <w:noProof/>
                <w:webHidden/>
              </w:rPr>
              <w:fldChar w:fldCharType="end"/>
            </w:r>
          </w:hyperlink>
        </w:p>
        <w:p w14:paraId="153385B8" w14:textId="30015BB6" w:rsidR="00F44E75" w:rsidRPr="00C6758B" w:rsidRDefault="006063F0" w:rsidP="009F6143">
          <w:pPr>
            <w:rPr>
              <w:highlight w:val="darkGray"/>
            </w:rPr>
          </w:pPr>
          <w:r w:rsidRPr="009851C8">
            <w:rPr>
              <w:bCs/>
              <w:caps/>
              <w:highlight w:val="darkGray"/>
            </w:rPr>
            <w:fldChar w:fldCharType="end"/>
          </w:r>
        </w:p>
      </w:sdtContent>
    </w:sdt>
    <w:p w14:paraId="153385B9" w14:textId="77777777" w:rsidR="00F44E75" w:rsidRPr="00C6758B" w:rsidRDefault="00F44E75" w:rsidP="009F6143">
      <w:pPr>
        <w:rPr>
          <w:color w:val="000000"/>
          <w:sz w:val="32"/>
          <w:szCs w:val="36"/>
          <w:highlight w:val="darkGray"/>
          <w:lang w:eastAsia="en-US"/>
        </w:rPr>
      </w:pPr>
      <w:r w:rsidRPr="00C6758B">
        <w:rPr>
          <w:highlight w:val="darkGray"/>
        </w:rPr>
        <w:br w:type="page"/>
      </w:r>
    </w:p>
    <w:p w14:paraId="153385BA" w14:textId="77777777" w:rsidR="006B3E82" w:rsidRPr="00C6758B" w:rsidRDefault="00485D09" w:rsidP="009F6143">
      <w:pPr>
        <w:pStyle w:val="Nadpis1"/>
      </w:pPr>
      <w:bookmarkStart w:id="2" w:name="_Toc192767858"/>
      <w:r w:rsidRPr="00C6758B">
        <w:lastRenderedPageBreak/>
        <w:t>1</w:t>
      </w:r>
      <w:r w:rsidR="005B4780">
        <w:t>.</w:t>
      </w:r>
      <w:r w:rsidRPr="00C6758B">
        <w:t xml:space="preserve"> </w:t>
      </w:r>
      <w:r w:rsidR="006B3E82" w:rsidRPr="00BC31BA">
        <w:t>IDENTIFIKAČNÍ ÚDAJE</w:t>
      </w:r>
      <w:bookmarkEnd w:id="2"/>
    </w:p>
    <w:p w14:paraId="153385BB" w14:textId="77777777" w:rsidR="00DD1F34" w:rsidRDefault="00DC32C9" w:rsidP="00DC32C9">
      <w:pPr>
        <w:pStyle w:val="Nadpis2"/>
      </w:pPr>
      <w:bookmarkStart w:id="3" w:name="_Toc192767859"/>
      <w:r>
        <w:t xml:space="preserve">1.1 </w:t>
      </w:r>
      <w:r w:rsidR="000A22ED">
        <w:t>ÚDAJE O STAVBĚ</w:t>
      </w:r>
      <w:bookmarkEnd w:id="3"/>
    </w:p>
    <w:p w14:paraId="153385BC" w14:textId="77777777" w:rsidR="009F6143" w:rsidRPr="009F6143" w:rsidRDefault="009F6143" w:rsidP="009F6143"/>
    <w:p w14:paraId="153385BD" w14:textId="77777777" w:rsidR="006825C9" w:rsidRPr="00C31D69" w:rsidRDefault="006825C9" w:rsidP="009F6143">
      <w:bookmarkStart w:id="4" w:name="_Toc504077933"/>
      <w:bookmarkStart w:id="5" w:name="_Toc505789136"/>
      <w:r w:rsidRPr="00A750FF">
        <w:rPr>
          <w:rStyle w:val="Zdraznn"/>
          <w:rFonts w:cstheme="minorHAnsi"/>
          <w:b/>
          <w:bCs/>
          <w:color w:val="9B2D1F" w:themeColor="accent2"/>
        </w:rPr>
        <w:t>a) název</w:t>
      </w:r>
      <w:r w:rsidR="00983259" w:rsidRPr="00A750FF">
        <w:rPr>
          <w:rStyle w:val="Zdraznn"/>
          <w:rFonts w:cstheme="minorHAnsi"/>
          <w:b/>
          <w:bCs/>
          <w:color w:val="9B2D1F" w:themeColor="accent2"/>
        </w:rPr>
        <w:t xml:space="preserve"> stavby</w:t>
      </w:r>
      <w:r w:rsidR="00A750FF">
        <w:rPr>
          <w:b/>
          <w:bCs/>
          <w:color w:val="9B2D1F" w:themeColor="accent2"/>
        </w:rPr>
        <w:t xml:space="preserve">: </w:t>
      </w:r>
      <w:r w:rsidR="00DE68F6">
        <w:t>Park U cihelny Ivančice</w:t>
      </w:r>
    </w:p>
    <w:p w14:paraId="153385BE" w14:textId="11B8F792" w:rsidR="006825C9" w:rsidRPr="000D40F2" w:rsidRDefault="006825C9" w:rsidP="009F6143">
      <w:pPr>
        <w:rPr>
          <w:rStyle w:val="Zdraznnintenzivn"/>
          <w:rFonts w:cstheme="minorBidi"/>
          <w:b w:val="0"/>
          <w:bCs w:val="0"/>
          <w:i w:val="0"/>
          <w:iCs w:val="0"/>
          <w:color w:val="auto"/>
        </w:rPr>
      </w:pPr>
      <w:r w:rsidRPr="00A750FF">
        <w:rPr>
          <w:rStyle w:val="Zdraznn"/>
          <w:rFonts w:cstheme="minorHAnsi"/>
          <w:b/>
          <w:bCs/>
          <w:color w:val="9B2D1F" w:themeColor="accent2"/>
        </w:rPr>
        <w:t xml:space="preserve">b) </w:t>
      </w:r>
      <w:r w:rsidR="00600E14">
        <w:rPr>
          <w:rStyle w:val="Zdraznn"/>
          <w:rFonts w:cstheme="minorHAnsi"/>
          <w:b/>
          <w:bCs/>
          <w:color w:val="9B2D1F" w:themeColor="accent2"/>
        </w:rPr>
        <w:t>objekt</w:t>
      </w:r>
      <w:r w:rsidR="00A750FF">
        <w:rPr>
          <w:rStyle w:val="Zdraznn"/>
          <w:rFonts w:cstheme="minorHAnsi"/>
          <w:b/>
          <w:bCs/>
          <w:color w:val="9B2D1F" w:themeColor="accent2"/>
        </w:rPr>
        <w:t>:</w:t>
      </w:r>
      <w:r w:rsidR="00E46CA1">
        <w:rPr>
          <w:rFonts w:eastAsia="Gulim"/>
        </w:rPr>
        <w:t xml:space="preserve"> </w:t>
      </w:r>
      <w:r w:rsidR="00600E14" w:rsidRPr="007D1894">
        <w:t>SO 0</w:t>
      </w:r>
      <w:r w:rsidR="008376D4">
        <w:t>1</w:t>
      </w:r>
      <w:r w:rsidR="00600E14" w:rsidRPr="007D1894">
        <w:t xml:space="preserve"> </w:t>
      </w:r>
      <w:r w:rsidR="00600E14">
        <w:t>–</w:t>
      </w:r>
      <w:r w:rsidR="00600E14" w:rsidRPr="007D1894">
        <w:t xml:space="preserve"> </w:t>
      </w:r>
      <w:r w:rsidR="008376D4">
        <w:t>Zpevněné plochy a terénní úpravy</w:t>
      </w:r>
    </w:p>
    <w:p w14:paraId="153385BF" w14:textId="6FFE5CCF" w:rsidR="006825C9" w:rsidRDefault="006825C9" w:rsidP="009F6143">
      <w:r w:rsidRPr="000C3701">
        <w:rPr>
          <w:rStyle w:val="Zdraznnintenzivn"/>
        </w:rPr>
        <w:t xml:space="preserve">c) </w:t>
      </w:r>
      <w:r w:rsidR="000D40F2">
        <w:rPr>
          <w:rStyle w:val="Zdraznnintenzivn"/>
        </w:rPr>
        <w:t>účel objektu</w:t>
      </w:r>
      <w:r w:rsidR="000C3701">
        <w:rPr>
          <w:rStyle w:val="Zdraznnintenzivn"/>
        </w:rPr>
        <w:t xml:space="preserve">: </w:t>
      </w:r>
      <w:r w:rsidR="00133E7D" w:rsidRPr="00C80D71">
        <w:t>P</w:t>
      </w:r>
      <w:r w:rsidRPr="00C80D71">
        <w:t xml:space="preserve">ředmětem </w:t>
      </w:r>
      <w:r w:rsidR="000D40F2">
        <w:t xml:space="preserve">stavebního </w:t>
      </w:r>
      <w:r w:rsidR="008376D4">
        <w:t>objektu jsou</w:t>
      </w:r>
      <w:r w:rsidR="00B9059F">
        <w:t xml:space="preserve"> zpevněné plochy a </w:t>
      </w:r>
      <w:r w:rsidR="008376D4">
        <w:t>terénní úpravy</w:t>
      </w:r>
    </w:p>
    <w:p w14:paraId="153385C0" w14:textId="77777777" w:rsidR="00E46563" w:rsidRPr="00C80D71" w:rsidRDefault="00E46563" w:rsidP="009F6143"/>
    <w:p w14:paraId="153385C2" w14:textId="223BBE9A" w:rsidR="000C2B66" w:rsidRPr="00730EC7" w:rsidRDefault="006825C9" w:rsidP="00730EC7">
      <w:pPr>
        <w:pStyle w:val="Nadpis2"/>
      </w:pPr>
      <w:bookmarkStart w:id="6" w:name="_Toc192767860"/>
      <w:r w:rsidRPr="00C6758B">
        <w:t xml:space="preserve">1.2 </w:t>
      </w:r>
      <w:r w:rsidR="000A22ED">
        <w:t>ÚDAJE O STAVEBNÍKOVI</w:t>
      </w:r>
      <w:bookmarkStart w:id="7" w:name="_Hlk135248682"/>
      <w:bookmarkEnd w:id="6"/>
    </w:p>
    <w:bookmarkEnd w:id="7"/>
    <w:p w14:paraId="153385C3" w14:textId="19665143" w:rsidR="00E46563" w:rsidRDefault="00730EC7" w:rsidP="008376D4">
      <w:pPr>
        <w:spacing w:before="0" w:after="0" w:line="360" w:lineRule="auto"/>
        <w:rPr>
          <w:b/>
        </w:rPr>
      </w:pPr>
      <w:r>
        <w:rPr>
          <w:b/>
        </w:rPr>
        <w:t>Město</w:t>
      </w:r>
      <w:r w:rsidR="00E46563">
        <w:rPr>
          <w:b/>
        </w:rPr>
        <w:t xml:space="preserve"> Ivančice</w:t>
      </w:r>
    </w:p>
    <w:p w14:paraId="153385C4" w14:textId="77777777" w:rsidR="00E46563" w:rsidRDefault="00E46563" w:rsidP="008376D4">
      <w:pPr>
        <w:pBdr>
          <w:top w:val="nil"/>
          <w:left w:val="nil"/>
          <w:bottom w:val="nil"/>
          <w:right w:val="nil"/>
          <w:between w:val="nil"/>
        </w:pBdr>
        <w:spacing w:before="0" w:after="0" w:line="360" w:lineRule="auto"/>
        <w:rPr>
          <w:color w:val="000000"/>
        </w:rPr>
      </w:pPr>
      <w:r>
        <w:rPr>
          <w:color w:val="000000"/>
        </w:rPr>
        <w:t>Palackého náměstí 196/6, 664 91 Ivančice</w:t>
      </w:r>
    </w:p>
    <w:p w14:paraId="153385C5" w14:textId="77777777" w:rsidR="00E46563" w:rsidRDefault="00E46563" w:rsidP="008376D4">
      <w:pPr>
        <w:pBdr>
          <w:top w:val="nil"/>
          <w:left w:val="nil"/>
          <w:bottom w:val="nil"/>
          <w:right w:val="nil"/>
          <w:between w:val="nil"/>
        </w:pBdr>
        <w:spacing w:before="0" w:after="0" w:line="360" w:lineRule="auto"/>
        <w:rPr>
          <w:color w:val="000000"/>
        </w:rPr>
      </w:pPr>
      <w:r>
        <w:rPr>
          <w:color w:val="000000"/>
        </w:rPr>
        <w:t>datová schránka: sh2bdw6</w:t>
      </w:r>
    </w:p>
    <w:p w14:paraId="153385C6" w14:textId="77777777" w:rsidR="00E46563" w:rsidRDefault="00E46563" w:rsidP="008376D4">
      <w:pPr>
        <w:pBdr>
          <w:top w:val="nil"/>
          <w:left w:val="nil"/>
          <w:bottom w:val="nil"/>
          <w:right w:val="nil"/>
          <w:between w:val="nil"/>
        </w:pBdr>
        <w:spacing w:before="0" w:after="0" w:line="360" w:lineRule="auto"/>
        <w:rPr>
          <w:color w:val="000000"/>
        </w:rPr>
      </w:pPr>
      <w:r>
        <w:rPr>
          <w:color w:val="000000"/>
        </w:rPr>
        <w:t>IČO:00281859</w:t>
      </w:r>
      <w:r>
        <w:rPr>
          <w:color w:val="D7DCDF"/>
        </w:rPr>
        <w:br/>
      </w:r>
      <w:r>
        <w:rPr>
          <w:color w:val="000000"/>
        </w:rPr>
        <w:t>DIČ: CZ00281859</w:t>
      </w:r>
    </w:p>
    <w:p w14:paraId="153385C7" w14:textId="77777777" w:rsidR="004C1360" w:rsidRPr="00B24C99" w:rsidRDefault="004C1360" w:rsidP="009F6143"/>
    <w:p w14:paraId="153385C8" w14:textId="77777777" w:rsidR="003A58AA" w:rsidRPr="000F40AA" w:rsidRDefault="000F40AA" w:rsidP="009F6143">
      <w:pPr>
        <w:pStyle w:val="Nadpis2"/>
        <w:rPr>
          <w:highlight w:val="darkGray"/>
        </w:rPr>
      </w:pPr>
      <w:bookmarkStart w:id="8" w:name="_Toc192767861"/>
      <w:r w:rsidRPr="000F40AA">
        <w:t>1.3 ÚDAJE O ZPRACOVATELI SPOLEČNÉ DOKUMENTACE</w:t>
      </w:r>
      <w:bookmarkEnd w:id="4"/>
      <w:bookmarkEnd w:id="5"/>
      <w:bookmarkEnd w:id="8"/>
    </w:p>
    <w:p w14:paraId="153385C9" w14:textId="77777777" w:rsidR="003A58AA" w:rsidRPr="00C6758B" w:rsidRDefault="003A58AA" w:rsidP="009F6143"/>
    <w:p w14:paraId="153385CA" w14:textId="77777777" w:rsidR="00DE68F6" w:rsidRDefault="00DE68F6" w:rsidP="008376D4">
      <w:pPr>
        <w:spacing w:before="0" w:after="0" w:line="360" w:lineRule="auto"/>
      </w:pPr>
      <w:r>
        <w:rPr>
          <w:b/>
          <w:u w:val="single"/>
        </w:rPr>
        <w:t>Zhotovitel projektu:</w:t>
      </w:r>
      <w:r>
        <w:tab/>
        <w:t xml:space="preserve">Atelier V8 s. r. o., Ve </w:t>
      </w:r>
      <w:proofErr w:type="spellStart"/>
      <w:r>
        <w:t>Zmolách</w:t>
      </w:r>
      <w:proofErr w:type="spellEnd"/>
      <w:r>
        <w:t xml:space="preserve"> 1</w:t>
      </w:r>
      <w:sdt>
        <w:sdtPr>
          <w:tag w:val="goog_rdk_0"/>
          <w:id w:val="-1359120111"/>
        </w:sdtPr>
        <w:sdtContent>
          <w:r>
            <w:t>0</w:t>
          </w:r>
        </w:sdtContent>
      </w:sdt>
      <w:r>
        <w:t>, 67573 Kralice nad Oslavou</w:t>
      </w:r>
    </w:p>
    <w:p w14:paraId="153385CB" w14:textId="77777777" w:rsidR="00DE68F6" w:rsidRDefault="00DE68F6" w:rsidP="008376D4">
      <w:pPr>
        <w:spacing w:before="0" w:after="0" w:line="360" w:lineRule="auto"/>
      </w:pPr>
      <w:r>
        <w:tab/>
      </w:r>
      <w:r>
        <w:tab/>
      </w:r>
      <w:r>
        <w:tab/>
        <w:t>IČ: 09080988</w:t>
      </w:r>
      <w:r>
        <w:tab/>
      </w:r>
      <w:r>
        <w:tab/>
      </w:r>
    </w:p>
    <w:p w14:paraId="153385CC" w14:textId="77777777" w:rsidR="00DE68F6" w:rsidRDefault="00DE68F6" w:rsidP="008376D4">
      <w:pPr>
        <w:spacing w:before="0" w:after="0" w:line="360" w:lineRule="auto"/>
        <w:ind w:left="1416" w:firstLine="707"/>
      </w:pPr>
      <w:r>
        <w:t>www.atelierv8.cz</w:t>
      </w:r>
    </w:p>
    <w:p w14:paraId="153385CD" w14:textId="77777777" w:rsidR="00DE68F6" w:rsidRDefault="00DE68F6" w:rsidP="008376D4">
      <w:pPr>
        <w:spacing w:before="0" w:after="0" w:line="360" w:lineRule="auto"/>
      </w:pPr>
      <w:r>
        <w:rPr>
          <w:b/>
          <w:u w:val="single"/>
        </w:rPr>
        <w:t>Hlavní projektant:</w:t>
      </w:r>
      <w:r>
        <w:tab/>
        <w:t>Ing. Jitka Vágnerová</w:t>
      </w:r>
    </w:p>
    <w:p w14:paraId="153385CE" w14:textId="77777777" w:rsidR="00DE68F6" w:rsidRDefault="00DE68F6" w:rsidP="008376D4">
      <w:pPr>
        <w:spacing w:before="0" w:after="0" w:line="360" w:lineRule="auto"/>
        <w:ind w:left="1416" w:firstLine="707"/>
      </w:pPr>
      <w:r>
        <w:t>tel.: 723078457, email: vagnerova.jit@seznam.cz</w:t>
      </w:r>
    </w:p>
    <w:p w14:paraId="153386E9" w14:textId="44739C2B" w:rsidR="007A59DA" w:rsidRDefault="00DE68F6" w:rsidP="00FA550C">
      <w:pPr>
        <w:spacing w:before="0" w:after="0" w:line="360" w:lineRule="auto"/>
      </w:pPr>
      <w:bookmarkStart w:id="9" w:name="_heading=h.1t3h5sf" w:colFirst="0" w:colLast="0"/>
      <w:bookmarkEnd w:id="9"/>
      <w:r>
        <w:t>Zapsaná na seznamu autorizovaných architektů pod autorizačním číslem 03 722, Autorizace pro obor krajinářská architektura</w:t>
      </w:r>
    </w:p>
    <w:p w14:paraId="0D7BD816" w14:textId="77777777" w:rsidR="00FA550C" w:rsidRPr="00C6758B" w:rsidRDefault="00FA550C" w:rsidP="00FA550C">
      <w:pPr>
        <w:pStyle w:val="Nadpis1"/>
      </w:pPr>
      <w:bookmarkStart w:id="10" w:name="_Toc181954726"/>
      <w:bookmarkStart w:id="11" w:name="_Toc192767862"/>
      <w:r>
        <w:t>2. NAVRHOVANÉ ŘEŠENÍ</w:t>
      </w:r>
      <w:bookmarkEnd w:id="10"/>
      <w:bookmarkEnd w:id="11"/>
    </w:p>
    <w:p w14:paraId="7DE737F8" w14:textId="283AFFFA" w:rsidR="00FA550C" w:rsidRDefault="00FA550C" w:rsidP="00FA550C">
      <w:bookmarkStart w:id="12" w:name="_Toc505789138"/>
      <w:r>
        <w:t xml:space="preserve">Součástí stavebního objektu je návrh zpevněných ploch –  štětových </w:t>
      </w:r>
      <w:r w:rsidR="00B9059F">
        <w:t xml:space="preserve">a dopadových ploch ze zatravňovací pryže </w:t>
      </w:r>
      <w:r>
        <w:t xml:space="preserve">v rámci parku U Cihelny.  </w:t>
      </w:r>
      <w:r w:rsidR="00B9059F">
        <w:t>P</w:t>
      </w:r>
      <w:r>
        <w:t xml:space="preserve">lochy zpevněné kamenným štětem </w:t>
      </w:r>
      <w:r w:rsidR="00B9059F">
        <w:t>budou zpevňovat</w:t>
      </w:r>
      <w:r>
        <w:t xml:space="preserve"> okolí laviček a ohniště</w:t>
      </w:r>
      <w:r w:rsidR="00421EBB">
        <w:t>.</w:t>
      </w:r>
      <w:r w:rsidR="00B9059F">
        <w:t xml:space="preserve"> Průchod keřovým záhonem je vytvořen kamennými nášlapy.</w:t>
      </w:r>
    </w:p>
    <w:p w14:paraId="69AE05F8" w14:textId="7B14A750" w:rsidR="00421EBB" w:rsidRPr="00E010F9" w:rsidRDefault="00421EBB" w:rsidP="00FA550C">
      <w:r>
        <w:t xml:space="preserve">Stavební objekt také řeší terénní úpravy, </w:t>
      </w:r>
      <w:r w:rsidR="00B9059F">
        <w:t xml:space="preserve">a to především drobné navýšení a urovnání plochy spodní louky. </w:t>
      </w:r>
    </w:p>
    <w:p w14:paraId="028DCA92" w14:textId="5DD2FD57" w:rsidR="00FA550C" w:rsidRPr="000F40AA" w:rsidRDefault="00FA550C" w:rsidP="00FA550C">
      <w:pPr>
        <w:pStyle w:val="Nadpis1"/>
      </w:pPr>
      <w:bookmarkStart w:id="13" w:name="_Toc181954727"/>
      <w:bookmarkStart w:id="14" w:name="_Toc192767863"/>
      <w:r w:rsidRPr="00DB6138">
        <w:t>3</w:t>
      </w:r>
      <w:r>
        <w:t>.</w:t>
      </w:r>
      <w:r w:rsidRPr="00DB6138">
        <w:t xml:space="preserve"> </w:t>
      </w:r>
      <w:bookmarkEnd w:id="12"/>
      <w:bookmarkEnd w:id="13"/>
      <w:r w:rsidR="00421EBB">
        <w:t>terénní modelace</w:t>
      </w:r>
      <w:bookmarkEnd w:id="14"/>
    </w:p>
    <w:p w14:paraId="7F8B0733" w14:textId="3FAD8009" w:rsidR="00FA550C" w:rsidRDefault="00FA550C" w:rsidP="00630A74">
      <w:pPr>
        <w:pStyle w:val="Nadpis2"/>
      </w:pPr>
      <w:bookmarkStart w:id="15" w:name="_Toc181954728"/>
      <w:bookmarkStart w:id="16" w:name="_Toc192767864"/>
      <w:r>
        <w:t xml:space="preserve">3.1 </w:t>
      </w:r>
      <w:bookmarkEnd w:id="15"/>
      <w:r w:rsidR="00630A74">
        <w:t>hrubé terénní úpravy</w:t>
      </w:r>
      <w:bookmarkEnd w:id="16"/>
    </w:p>
    <w:p w14:paraId="4DE61585" w14:textId="174D5AF6" w:rsidR="00630A74" w:rsidRDefault="00421EBB" w:rsidP="00FA550C">
      <w:r>
        <w:t xml:space="preserve">V místech dotčených terénní modelací a realizací </w:t>
      </w:r>
      <w:r w:rsidR="00B9059F">
        <w:t>části terénních úprav pro 2 etapu</w:t>
      </w:r>
      <w:r>
        <w:t xml:space="preserve"> dojde k odstranění vegetačního krytu a následně ke skrývce ornice ve vrstvě 25 cm</w:t>
      </w:r>
      <w:r w:rsidR="00FA550C">
        <w:t>.</w:t>
      </w:r>
      <w:r>
        <w:t xml:space="preserve"> </w:t>
      </w:r>
      <w:r w:rsidR="00B9059F">
        <w:t xml:space="preserve">Společně s tímto budou odstraněny i </w:t>
      </w:r>
      <w:r w:rsidR="00B9059F">
        <w:lastRenderedPageBreak/>
        <w:t xml:space="preserve">pařezy z náletů. Ty budou z ornice vybrány. </w:t>
      </w:r>
      <w:r>
        <w:t xml:space="preserve">Dále proběhnou hrubé terénní modelace, kdy zemina vytěžená z navržené prohlubně bude použita k terénním úpravám na navazujících plochách. </w:t>
      </w:r>
    </w:p>
    <w:p w14:paraId="6F5A19AF" w14:textId="77777777" w:rsidR="00630A74" w:rsidRDefault="00630A74" w:rsidP="00630A74">
      <w:r>
        <w:t>Před zahájením HTÚ zhotovitel musí pečlivě upravit podloží, tj. odstranit veškerou vegetaci, kulturní vrstvu půdy, případné malé mocnosti nepoužitelné zeminy (bahnité náplavy, rašelinu apod.) v souladu s ČSN 73 6133 (vysečení, sejmutí drnu popř. chemické odplevelení, vyhrabání napadané organické hmoty – např. jehličí, odvoz do kompostárny). Dále budou odstraněny stavební zbytky, podkladní vrstvy zpevněných ploch, odpadky apod.</w:t>
      </w:r>
    </w:p>
    <w:p w14:paraId="62C6D88A" w14:textId="77777777" w:rsidR="00630A74" w:rsidRDefault="00630A74" w:rsidP="00630A74">
      <w:r>
        <w:t xml:space="preserve">Ornice nebude skrývána v chráněném kořenovém prostoru stávajících stromů. </w:t>
      </w:r>
    </w:p>
    <w:p w14:paraId="016E133C" w14:textId="77777777" w:rsidR="00630A74" w:rsidRDefault="00630A74" w:rsidP="00630A74">
      <w:r>
        <w:t>Před zhotovením terénních modelací musí být rozrušena a nakypřena plocha utužená stavebními mechanismy tak, aby mohlo dojít k propojení jednotlivých vrstev zeminy. Následně bude průběžně hutněna, avšak již na přirozenou nižší úroveň.</w:t>
      </w:r>
    </w:p>
    <w:p w14:paraId="76E483E4" w14:textId="77777777" w:rsidR="00630A74" w:rsidRDefault="00630A74" w:rsidP="00630A74">
      <w:r>
        <w:t>Při deštivém počasí je nutno pozorně sledovat vlhkost zemin a v případě nutnosti včas zemní práce přerušit. Ze stejného důvodu je nutno průběžně odvádět srážkovou vodu s povrchu zemního tělesa a jeho boků. Povrch násypu, zejména jemnozrnných zemin, musí mít při navážení mírné sklony (cca 4 %) do stran. Každou navezenou vrstvu je nutno ještě tentýž den urovnat a zhutnit, aby případná srážková voda mohla s násypu stékat. Jednotlivé vrstvy nesmí vykazovat místní prohlubeniny.</w:t>
      </w:r>
    </w:p>
    <w:p w14:paraId="37A4AA48" w14:textId="77777777" w:rsidR="00630A74" w:rsidRDefault="00630A74" w:rsidP="00630A74">
      <w:r>
        <w:t>Při pojíždění sypaniny technologickou dopravou, je třeba se vyvarovat pojíždění v jedné stopě. Sypanina se musí ukládat po vrstvách na celou šířku násypu o jednotné tloušťce, která odpovídá charakteru materiálu a účinnosti hutnicích prostředků. Je zakázáno v jedné vrstvě nepravidelně smíchávat materiály výrazně odlišných geomechanických vlastností.</w:t>
      </w:r>
    </w:p>
    <w:p w14:paraId="4325531D" w14:textId="77777777" w:rsidR="00630A74" w:rsidRDefault="00630A74" w:rsidP="00630A74">
      <w:r>
        <w:t xml:space="preserve">Vlhkost rozprostřené zeminy se před zahájením zhutňovacích prací nesmí významně odlišovat od hodnoty optimální vlhkosti stanovené zkouškou PS. Rozmezí přijatelného zpracování zeminy se stanoví ze zhutňovací křivky. V zemině nesmí být po zhutnění více než 12 % vzduchových pórů. V případě větší odchylky navrhne zhotovitel způsob úpravy a předloží objednateli/správci stavby k odsouhlasení. K nejběžnějším úpravám </w:t>
      </w:r>
      <w:proofErr w:type="spellStart"/>
      <w:r>
        <w:t>převlhčené</w:t>
      </w:r>
      <w:proofErr w:type="spellEnd"/>
      <w:r>
        <w:t xml:space="preserve"> zeminy, v závislosti na jejím typu a na povětrnostních podmínkách, patří zejména mechanické provzdušování (rozrývání), přidání vápna, popílku, střídání vrstvy </w:t>
      </w:r>
      <w:proofErr w:type="spellStart"/>
      <w:r>
        <w:t>převlhčené</w:t>
      </w:r>
      <w:proofErr w:type="spellEnd"/>
      <w:r>
        <w:t xml:space="preserve"> zeminy se zeminou o menší vlhkosti, apod. </w:t>
      </w:r>
    </w:p>
    <w:p w14:paraId="09F259E7" w14:textId="77777777" w:rsidR="00630A74" w:rsidRDefault="00630A74" w:rsidP="00630A74">
      <w:r>
        <w:t xml:space="preserve">U zemin přesušených je nutné zeminu přivlhčit na vlhkost blízkou </w:t>
      </w:r>
      <w:proofErr w:type="spellStart"/>
      <w:r>
        <w:t>wopt</w:t>
      </w:r>
      <w:proofErr w:type="spellEnd"/>
      <w:r>
        <w:t>, případně nižší za předpokladu dosažení max. 12 % vzduchových pórů ve zhutněné vrstvě. U jemnozrnných zemin s vyšší plasticitou nepostačí pouhé skrápění povrchu vrstvy, ale zeminu je nutné po skrápění důkladně promísit. Požaduje se, aby suchá objemová hmotnost zhutněné zeminy v zemním tělese dosahovala min. 1500 kg/m</w:t>
      </w:r>
      <w:r>
        <w:rPr>
          <w:sz w:val="12"/>
          <w:szCs w:val="12"/>
        </w:rPr>
        <w:t>3</w:t>
      </w:r>
      <w:r>
        <w:t xml:space="preserve">, jestliže ZDS nestanoví jinak. </w:t>
      </w:r>
    </w:p>
    <w:p w14:paraId="07C43ED5" w14:textId="5DB0E198" w:rsidR="00630A74" w:rsidRDefault="00630A74" w:rsidP="00FA550C">
      <w:r>
        <w:t xml:space="preserve">Terénní modelace budou prováděny výkopovou zeminou vykopanou v průběhu stavby a méně kvalitní zeminou. Rozprostření podorniční vrstvy bude probíhat na kótu -25 cm pod konečnou úroveň terénu. Terénní modelace, především násyp pod zpevněnými plochami, budou lehce </w:t>
      </w:r>
      <w:proofErr w:type="spellStart"/>
      <w:r>
        <w:t>uhutněny</w:t>
      </w:r>
      <w:proofErr w:type="spellEnd"/>
      <w:r>
        <w:t xml:space="preserve"> po vrstvách. </w:t>
      </w:r>
    </w:p>
    <w:p w14:paraId="621B640A" w14:textId="1CA756B7" w:rsidR="00984E58" w:rsidRDefault="00630A74" w:rsidP="00984E58">
      <w:pPr>
        <w:pStyle w:val="Nadpis2"/>
      </w:pPr>
      <w:bookmarkStart w:id="17" w:name="_Toc192767865"/>
      <w:r>
        <w:t xml:space="preserve">3.2 </w:t>
      </w:r>
      <w:r w:rsidR="00984E58">
        <w:t>rozprostření ornice</w:t>
      </w:r>
      <w:bookmarkEnd w:id="17"/>
    </w:p>
    <w:p w14:paraId="0A1A8F69" w14:textId="04000754" w:rsidR="00984E58" w:rsidRPr="006E6370" w:rsidRDefault="00984E58" w:rsidP="00984E58">
      <w:pPr>
        <w:rPr>
          <w:b/>
          <w:bCs/>
        </w:rPr>
      </w:pPr>
      <w:r>
        <w:t xml:space="preserve">Před uložením ornice musí být plochy o zhutnění váhou vyšší než 4 </w:t>
      </w:r>
      <w:proofErr w:type="spellStart"/>
      <w:r>
        <w:t>MPa</w:t>
      </w:r>
      <w:proofErr w:type="spellEnd"/>
      <w:r>
        <w:t xml:space="preserve"> rozrušeny a lehce načechrány, např zuby radlice bagru tak, aby byla obnovena kapilarita území. Následně bude rozprostřena finální vrstva kvalitní ornice obohacené o písek a kvalitní vyzrálý kompost (poměr zemina – písek – kompost 2:1:1). Ornice bude nejprve promísena s pískem a kompostem a pak teprve ukládána na plochy určené pro výsev/výsadby. Po uložení ornice bude celá plocha uválena zahradním válem a nechána nejméně 2 - 3 týdny (do vzejití případných plevelů). </w:t>
      </w:r>
    </w:p>
    <w:p w14:paraId="37FC75F4" w14:textId="77777777" w:rsidR="00984E58" w:rsidRDefault="00984E58" w:rsidP="00984E58">
      <w:r>
        <w:lastRenderedPageBreak/>
        <w:t>Pro rozprostírání v okolí zachovávaných dřevin platí, že zemina nesmí být rozprostírána v blízkosti kmene ve vrstvě vyšší než 5 cm (okruh cca 0,5 m od kmene).</w:t>
      </w:r>
    </w:p>
    <w:p w14:paraId="03B74A0A" w14:textId="3C741CEB" w:rsidR="00984E58" w:rsidRPr="000F40AA" w:rsidRDefault="00984E58" w:rsidP="00984E58">
      <w:pPr>
        <w:pStyle w:val="Nadpis1"/>
      </w:pPr>
      <w:bookmarkStart w:id="18" w:name="_Toc192767866"/>
      <w:r>
        <w:t>4.</w:t>
      </w:r>
      <w:r w:rsidRPr="00DB6138">
        <w:t xml:space="preserve"> </w:t>
      </w:r>
      <w:r>
        <w:t>zpevněné plochy</w:t>
      </w:r>
      <w:bookmarkEnd w:id="18"/>
    </w:p>
    <w:p w14:paraId="15F163F6" w14:textId="1FC24B36" w:rsidR="00984E58" w:rsidRDefault="00984E58" w:rsidP="00984E58">
      <w:pPr>
        <w:pStyle w:val="Nadpis2"/>
      </w:pPr>
      <w:bookmarkStart w:id="19" w:name="_Toc192767867"/>
      <w:r>
        <w:t>4.1 kamenný štět</w:t>
      </w:r>
      <w:bookmarkEnd w:id="19"/>
    </w:p>
    <w:p w14:paraId="5ECB10E5" w14:textId="004B7F30" w:rsidR="008E73D8" w:rsidRDefault="008E73D8" w:rsidP="008E73D8">
      <w:pPr>
        <w:spacing w:after="0"/>
      </w:pPr>
      <w:r w:rsidRPr="008E73D8">
        <w:t>Plochy kamenného štětu jsou použity především pod lavičky či posezení. Jedná se o uložení výběrového kamene s prosypáním spár pískem. Spáry musí být co nejmenší.</w:t>
      </w:r>
      <w:r>
        <w:t xml:space="preserve"> Jako materiál lze použít i kamenné odseky</w:t>
      </w:r>
      <w:r w:rsidR="00112EC0">
        <w:t>. Konkrétní materiál musí být schválen autorským dozorem.</w:t>
      </w:r>
    </w:p>
    <w:p w14:paraId="5416AAFB" w14:textId="77777777" w:rsidR="009851C8" w:rsidRPr="008E73D8" w:rsidRDefault="009851C8" w:rsidP="009851C8">
      <w:pPr>
        <w:spacing w:after="0"/>
        <w:rPr>
          <w:u w:val="single"/>
        </w:rPr>
      </w:pPr>
      <w:r w:rsidRPr="008E73D8">
        <w:rPr>
          <w:u w:val="single"/>
        </w:rPr>
        <w:t>Konstrukce dlážděné komunikace (dle TP 170 dodatek D2-D-1-V-PIII)</w:t>
      </w:r>
    </w:p>
    <w:p w14:paraId="04AA4850" w14:textId="77777777" w:rsidR="009851C8" w:rsidRPr="008E73D8" w:rsidRDefault="009851C8" w:rsidP="009851C8">
      <w:pPr>
        <w:spacing w:after="0"/>
      </w:pPr>
      <w:r w:rsidRPr="008E73D8">
        <w:t xml:space="preserve">Kamenné odseky </w:t>
      </w:r>
      <w:r>
        <w:tab/>
      </w:r>
      <w:r>
        <w:tab/>
      </w:r>
      <w:r w:rsidRPr="008E73D8">
        <w:t>DL</w:t>
      </w:r>
      <w:r>
        <w:tab/>
      </w:r>
      <w:r>
        <w:tab/>
      </w:r>
      <w:r>
        <w:tab/>
      </w:r>
      <w:r w:rsidRPr="008E73D8">
        <w:t xml:space="preserve"> 80 mm </w:t>
      </w:r>
      <w:r>
        <w:tab/>
      </w:r>
      <w:r>
        <w:tab/>
      </w:r>
      <w:r w:rsidRPr="008E73D8">
        <w:t>ČSN 73 6131</w:t>
      </w:r>
    </w:p>
    <w:p w14:paraId="13A4D279" w14:textId="77777777" w:rsidR="009851C8" w:rsidRPr="008E73D8" w:rsidRDefault="009851C8" w:rsidP="009851C8">
      <w:pPr>
        <w:spacing w:after="0"/>
      </w:pPr>
      <w:r w:rsidRPr="008E73D8">
        <w:t xml:space="preserve">Lože z drti fr. 4/8 </w:t>
      </w:r>
      <w:r>
        <w:tab/>
      </w:r>
      <w:r>
        <w:tab/>
      </w:r>
      <w:r w:rsidRPr="008E73D8">
        <w:t xml:space="preserve">L </w:t>
      </w:r>
      <w:r>
        <w:tab/>
      </w:r>
      <w:r>
        <w:tab/>
      </w:r>
      <w:r>
        <w:tab/>
      </w:r>
      <w:r w:rsidRPr="008E73D8">
        <w:t>40 mm</w:t>
      </w:r>
      <w:r>
        <w:tab/>
      </w:r>
      <w:r>
        <w:tab/>
      </w:r>
      <w:r w:rsidRPr="008E73D8">
        <w:t>ČSN 73 6126-1</w:t>
      </w:r>
    </w:p>
    <w:p w14:paraId="352B2248" w14:textId="77777777" w:rsidR="009851C8" w:rsidRPr="00D61C3D" w:rsidRDefault="009851C8" w:rsidP="009851C8">
      <w:pPr>
        <w:spacing w:after="0"/>
        <w:rPr>
          <w:u w:val="single"/>
        </w:rPr>
      </w:pPr>
      <w:r w:rsidRPr="00D61C3D">
        <w:rPr>
          <w:u w:val="single"/>
        </w:rPr>
        <w:t>Štěrkodrť 0/32 G</w:t>
      </w:r>
      <w:r w:rsidRPr="00D61C3D">
        <w:rPr>
          <w:u w:val="single"/>
          <w:vertAlign w:val="subscript"/>
        </w:rPr>
        <w:t>N</w:t>
      </w:r>
      <w:r w:rsidRPr="00D61C3D">
        <w:rPr>
          <w:u w:val="single"/>
        </w:rPr>
        <w:tab/>
      </w:r>
      <w:r w:rsidRPr="00D61C3D">
        <w:rPr>
          <w:u w:val="single"/>
        </w:rPr>
        <w:tab/>
        <w:t>ŠD</w:t>
      </w:r>
      <w:r>
        <w:rPr>
          <w:u w:val="single"/>
          <w:vertAlign w:val="subscript"/>
        </w:rPr>
        <w:t>A</w:t>
      </w:r>
      <w:r w:rsidRPr="00D61C3D">
        <w:rPr>
          <w:u w:val="single"/>
        </w:rPr>
        <w:tab/>
      </w:r>
      <w:r w:rsidRPr="00D61C3D">
        <w:rPr>
          <w:u w:val="single"/>
        </w:rPr>
        <w:tab/>
        <w:t>min.</w:t>
      </w:r>
      <w:r w:rsidRPr="00D61C3D">
        <w:rPr>
          <w:u w:val="single"/>
        </w:rPr>
        <w:tab/>
      </w:r>
      <w:r>
        <w:rPr>
          <w:u w:val="single"/>
        </w:rPr>
        <w:t>15</w:t>
      </w:r>
      <w:r w:rsidRPr="00D61C3D">
        <w:rPr>
          <w:u w:val="single"/>
        </w:rPr>
        <w:t>0 mm</w:t>
      </w:r>
      <w:r>
        <w:rPr>
          <w:u w:val="single"/>
        </w:rPr>
        <w:tab/>
      </w:r>
      <w:r w:rsidRPr="00D61C3D">
        <w:rPr>
          <w:u w:val="single"/>
        </w:rPr>
        <w:tab/>
        <w:t>ČSN 73 6126-1</w:t>
      </w:r>
    </w:p>
    <w:p w14:paraId="238376F8" w14:textId="6829E5DF" w:rsidR="009851C8" w:rsidRDefault="009851C8" w:rsidP="008E73D8">
      <w:pPr>
        <w:spacing w:after="0"/>
      </w:pPr>
      <w:r>
        <w:tab/>
      </w:r>
      <w:r>
        <w:tab/>
      </w:r>
      <w:r>
        <w:tab/>
      </w:r>
      <w:r>
        <w:tab/>
      </w:r>
      <w:r>
        <w:tab/>
      </w:r>
      <w:r>
        <w:tab/>
      </w:r>
      <w:r>
        <w:tab/>
        <w:t>celkem min.</w:t>
      </w:r>
      <w:r>
        <w:tab/>
        <w:t>250</w:t>
      </w:r>
      <w:r w:rsidRPr="00420C51">
        <w:t xml:space="preserve"> mm</w:t>
      </w:r>
    </w:p>
    <w:p w14:paraId="5C75C87D" w14:textId="77777777" w:rsidR="00B9059F" w:rsidRDefault="00B9059F" w:rsidP="00B9059F">
      <w:pPr>
        <w:pStyle w:val="Nadpis2"/>
      </w:pPr>
      <w:bookmarkStart w:id="20" w:name="_Toc183383851"/>
      <w:bookmarkStart w:id="21" w:name="_Toc192767868"/>
      <w:r>
        <w:t>2.5 Dopadová plocha</w:t>
      </w:r>
      <w:bookmarkEnd w:id="20"/>
      <w:bookmarkEnd w:id="21"/>
    </w:p>
    <w:p w14:paraId="2D99433F" w14:textId="77777777" w:rsidR="00B9059F" w:rsidRDefault="00B9059F" w:rsidP="00B9059F">
      <w:r w:rsidRPr="009850DA">
        <w:rPr>
          <w:b/>
          <w:bCs/>
        </w:rPr>
        <w:t>Zatravňovací desky</w:t>
      </w:r>
      <w:r w:rsidRPr="009850DA">
        <w:t> jsou vyrobené z recyklovaného plastu a jsou do sebe spojeny zámky. Výhodou recyklovaného plastu je ochrana proti uklouznutí a odolnost vůči UV záření. Desky zabraňují vyšlapání trávníku, prorůstající trávník se udržuje standardně sekačkou na trávu.</w:t>
      </w:r>
    </w:p>
    <w:p w14:paraId="6BB58793" w14:textId="77777777" w:rsidR="00B9059F" w:rsidRDefault="00B9059F" w:rsidP="00B9059F">
      <w:r w:rsidRPr="009850DA">
        <w:t>Rozměr zařízení d. š. v.: 1 m x 1 m x 0,02 m</w:t>
      </w:r>
    </w:p>
    <w:p w14:paraId="2E1EFB61" w14:textId="77777777" w:rsidR="00B9059F" w:rsidRDefault="00B9059F" w:rsidP="00B9059F">
      <w:r w:rsidRPr="009850DA">
        <w:t xml:space="preserve">Výška volného pádu: </w:t>
      </w:r>
      <w:r>
        <w:t>3</w:t>
      </w:r>
      <w:r w:rsidRPr="009850DA">
        <w:t>m</w:t>
      </w:r>
    </w:p>
    <w:p w14:paraId="759E7E25" w14:textId="77777777" w:rsidR="00B9059F" w:rsidRPr="009850DA" w:rsidRDefault="00B9059F" w:rsidP="00B9059F">
      <w:r w:rsidRPr="009850DA">
        <w:t xml:space="preserve">Certifikát shody s normou: ČSN EN 1176, ČSN EN 1177 </w:t>
      </w:r>
    </w:p>
    <w:p w14:paraId="5C5A3D56" w14:textId="77777777" w:rsidR="00B9059F" w:rsidRPr="009850DA" w:rsidRDefault="00B9059F" w:rsidP="00B9059F">
      <w:r w:rsidRPr="009850DA">
        <w:rPr>
          <w:b/>
          <w:bCs/>
        </w:rPr>
        <w:t>Postup instalace:</w:t>
      </w:r>
      <w:r w:rsidRPr="009850DA">
        <w:t> K instalaci zatravňovací zámkové desky není potřeba žádné speciální nářadí, desky se snadno tvarují do požadovaného rozměru. Pod zatravňovací zámkovou desku je nutno položit plastovou síť (součástí dodávky), která zabraňuje zatlačení desek do terénu. Následně se na plastovou síť umístí zatravňovací zámkové desky, které se jednoduchým způsobem zámky spojují do sebe. Na okrajích dopadové plochy se zatravňovací zámkové dlaždice zajistí kolíčky.</w:t>
      </w:r>
    </w:p>
    <w:p w14:paraId="6D96600D" w14:textId="184FC8D8" w:rsidR="00B9059F" w:rsidRDefault="00B9059F" w:rsidP="00B9059F">
      <w:r>
        <w:t>Rovinatost podkladu před položením desek musí být co největší. Před položením rohoží bude plocha trávníku pokosena na výšku max. 5 cm a překontrolována. Pokud rovinatost není dostatečná, bude plocha dorovnána vrstvou 1-2 cm trávníkového substrátu smíchaného s pískem. Po instalaci bude plocha trávníku zalita.</w:t>
      </w:r>
      <w:r w:rsidRPr="009850DA">
        <w:t xml:space="preserve"> </w:t>
      </w:r>
      <w:r w:rsidR="009851C8">
        <w:t>Z</w:t>
      </w:r>
      <w:r w:rsidRPr="009850DA">
        <w:t xml:space="preserve">atravňovací desky nelze mj. instalovat na čerstvou nezhutněnou zeminu, a to z důvodu postupného sedání zeminy. Zatravňovací desky se tak mohou instalovat jen na posekaný trávník a pevný podklad. Zatravňovací deska plní svoji výrobcem udávanou funkci dopadové plochy jen případě, kdy se na ní nachází a prorůstá jí celistvá udržovaná travnatá plocha. Zatravňovací deska bez následné celistvé travnaté plochy na ní, neplní funkci dopadové plochy v rozsahu uváděné výrobcem. </w:t>
      </w:r>
    </w:p>
    <w:p w14:paraId="1D36C5B2" w14:textId="1D6691B7" w:rsidR="008E73D8" w:rsidRPr="00165511" w:rsidRDefault="008E73D8" w:rsidP="008E73D8">
      <w:pPr>
        <w:pStyle w:val="Nadpis2"/>
      </w:pPr>
      <w:bookmarkStart w:id="22" w:name="_Toc192767869"/>
      <w:r>
        <w:t xml:space="preserve">4.3 </w:t>
      </w:r>
      <w:r w:rsidRPr="00165511">
        <w:t>Obrubníky</w:t>
      </w:r>
      <w:bookmarkEnd w:id="22"/>
      <w:r w:rsidRPr="00165511">
        <w:t xml:space="preserve"> </w:t>
      </w:r>
    </w:p>
    <w:p w14:paraId="75EDF3DD" w14:textId="4512C716" w:rsidR="008E73D8" w:rsidRDefault="00112EC0" w:rsidP="008E73D8">
      <w:pPr>
        <w:spacing w:after="0"/>
        <w:ind w:left="2832" w:hanging="2832"/>
      </w:pPr>
      <w:r>
        <w:t>Obruby z ocelové pásoviny tvoří obrubu všech zpevněných ploch</w:t>
      </w:r>
    </w:p>
    <w:p w14:paraId="45739ECB" w14:textId="02DD1151" w:rsidR="008E73D8" w:rsidRDefault="008E73D8" w:rsidP="008E73D8">
      <w:pPr>
        <w:spacing w:after="0"/>
        <w:ind w:left="2832" w:hanging="2832"/>
      </w:pPr>
      <w:r>
        <w:t>Obruba z ocelové pásoviny</w:t>
      </w:r>
      <w:r>
        <w:tab/>
      </w:r>
      <w:r>
        <w:tab/>
      </w:r>
      <w:r>
        <w:tab/>
        <w:t xml:space="preserve">- lemování </w:t>
      </w:r>
    </w:p>
    <w:p w14:paraId="7CCFAF31" w14:textId="7D2A5FF9" w:rsidR="00984E58" w:rsidRDefault="008E73D8" w:rsidP="00984E58">
      <w:r>
        <w:t xml:space="preserve">Ocelová pásovina výšky 100 mm, tloušťky </w:t>
      </w:r>
      <w:r w:rsidR="00B9059F">
        <w:t>6</w:t>
      </w:r>
      <w:r>
        <w:t xml:space="preserve"> mm, </w:t>
      </w:r>
      <w:r w:rsidR="00730EC7">
        <w:t xml:space="preserve">kotvena na kolík zhotovený z ocelového L profilu a </w:t>
      </w:r>
      <w:proofErr w:type="spellStart"/>
      <w:r w:rsidR="00730EC7">
        <w:t>roxoru</w:t>
      </w:r>
      <w:proofErr w:type="spellEnd"/>
      <w:r w:rsidR="00730EC7">
        <w:t xml:space="preserve"> či tyčoviny o </w:t>
      </w:r>
      <w:proofErr w:type="spellStart"/>
      <w:r w:rsidR="00730EC7">
        <w:t>prům</w:t>
      </w:r>
      <w:proofErr w:type="spellEnd"/>
      <w:r w:rsidR="00730EC7">
        <w:t>. min</w:t>
      </w:r>
      <w:r>
        <w:t xml:space="preserve"> </w:t>
      </w:r>
      <w:r>
        <w:rPr>
          <w:rFonts w:cs="Calibri"/>
        </w:rPr>
        <w:t>Ø</w:t>
      </w:r>
      <w:r>
        <w:t>1</w:t>
      </w:r>
      <w:r w:rsidR="00730EC7">
        <w:t>5</w:t>
      </w:r>
      <w:r>
        <w:t> mm a délky 400 mm, rozmístěn po vzdálenosti 700 mm.</w:t>
      </w:r>
    </w:p>
    <w:p w14:paraId="004A9AC8" w14:textId="4E867BFF" w:rsidR="009851C8" w:rsidRPr="00165511" w:rsidRDefault="00730EC7" w:rsidP="009851C8">
      <w:pPr>
        <w:pStyle w:val="Nadpis2"/>
      </w:pPr>
      <w:bookmarkStart w:id="23" w:name="_Toc192767870"/>
      <w:r w:rsidRPr="009851C8">
        <w:rPr>
          <w:sz w:val="21"/>
          <w:szCs w:val="21"/>
        </w:rPr>
        <w:lastRenderedPageBreak/>
        <w:drawing>
          <wp:anchor distT="0" distB="0" distL="114300" distR="114300" simplePos="0" relativeHeight="251683840" behindDoc="0" locked="0" layoutInCell="1" allowOverlap="1" wp14:anchorId="7AEEB9F9" wp14:editId="42A05A5A">
            <wp:simplePos x="0" y="0"/>
            <wp:positionH relativeFrom="margin">
              <wp:posOffset>2284873</wp:posOffset>
            </wp:positionH>
            <wp:positionV relativeFrom="paragraph">
              <wp:posOffset>65132</wp:posOffset>
            </wp:positionV>
            <wp:extent cx="3053715" cy="2108835"/>
            <wp:effectExtent l="0" t="0" r="0" b="5715"/>
            <wp:wrapSquare wrapText="bothSides"/>
            <wp:docPr id="583808528" name="Obrázek 14" descr="Obsah obrázku venku, tráva, obloha, Půdokryvné dřeviny&#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808528" name="Obrázek 14" descr="Obsah obrázku venku, tráva, obloha, Půdokryvné dřeviny&#10;&#10;Obsah vygenerovaný umělou inteligencí může být nesprávný."/>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7824" t="33786" r="39855" b="27249"/>
                    <a:stretch/>
                  </pic:blipFill>
                  <pic:spPr bwMode="auto">
                    <a:xfrm>
                      <a:off x="0" y="0"/>
                      <a:ext cx="3053715" cy="21088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851C8">
        <w:t>4.4 kamenné nášlapy</w:t>
      </w:r>
      <w:bookmarkEnd w:id="23"/>
      <w:r w:rsidR="009851C8" w:rsidRPr="00165511">
        <w:t xml:space="preserve"> </w:t>
      </w:r>
    </w:p>
    <w:p w14:paraId="49209391" w14:textId="65E2F2B8" w:rsidR="009851C8" w:rsidRDefault="009851C8" w:rsidP="009851C8">
      <w:pPr>
        <w:spacing w:before="100" w:beforeAutospacing="1" w:after="0"/>
        <w:jc w:val="left"/>
      </w:pPr>
      <w:r>
        <w:t>Nášlapy z přírodního kamene o rozměrech cca 50x100x6 cm budou ukládány na vyrovnanou zeminu</w:t>
      </w:r>
      <w:r>
        <w:t xml:space="preserve"> </w:t>
      </w:r>
      <w:r>
        <w:t>s pískovým podsypem.</w:t>
      </w:r>
    </w:p>
    <w:p w14:paraId="5A761987" w14:textId="55474B58" w:rsidR="009851C8" w:rsidRDefault="009851C8" w:rsidP="009851C8">
      <w:pPr>
        <w:pStyle w:val="Nadpis2"/>
      </w:pPr>
      <w:bookmarkStart w:id="24" w:name="_Toc192767871"/>
      <w:r>
        <w:t>4. 5 OHNIŠTĚ</w:t>
      </w:r>
      <w:bookmarkEnd w:id="24"/>
    </w:p>
    <w:p w14:paraId="33617134" w14:textId="2F5480E2" w:rsidR="009851C8" w:rsidRPr="009851C8" w:rsidRDefault="009851C8" w:rsidP="009851C8">
      <w:pPr>
        <w:spacing w:after="0"/>
        <w:jc w:val="left"/>
      </w:pPr>
      <w:r>
        <w:t>Ohniště je zhotoveno z obruby z kamenný. Obruba je uložena do betonu (mohou být použity i kamenné kostky). Dno ohniště je vyskládáno z kamene se štěrkovou spárou.</w:t>
      </w:r>
      <w:r w:rsidRPr="009851C8">
        <w:rPr>
          <w:rFonts w:ascii="Times New Roman" w:eastAsia="Times New Roman" w:hAnsi="Times New Roman" w:cs="Times New Roman"/>
          <w:sz w:val="24"/>
          <w:szCs w:val="24"/>
        </w:rPr>
        <w:t xml:space="preserve"> </w:t>
      </w:r>
    </w:p>
    <w:p w14:paraId="60A1A1EA" w14:textId="3C40B986" w:rsidR="009851C8" w:rsidRDefault="009851C8" w:rsidP="009851C8">
      <w:pPr>
        <w:spacing w:before="100" w:beforeAutospacing="1" w:after="0"/>
        <w:jc w:val="left"/>
      </w:pPr>
    </w:p>
    <w:p w14:paraId="315AB7D1" w14:textId="77777777" w:rsidR="009851C8" w:rsidRDefault="009851C8" w:rsidP="00984E58"/>
    <w:sectPr w:rsidR="009851C8" w:rsidSect="00A72DBE">
      <w:footerReference w:type="default" r:id="rId10"/>
      <w:headerReference w:type="first" r:id="rId11"/>
      <w:pgSz w:w="11906" w:h="16838"/>
      <w:pgMar w:top="1440" w:right="1440" w:bottom="1440" w:left="1797" w:header="709" w:footer="720" w:gutter="0"/>
      <w:pgNumType w:start="0"/>
      <w:cols w:space="708"/>
      <w:titlePg/>
      <w:docGrid w:linePitch="600" w:charSpace="409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D87AC4" w14:textId="77777777" w:rsidR="00313AE8" w:rsidRDefault="00313AE8" w:rsidP="009F6143">
      <w:r>
        <w:separator/>
      </w:r>
    </w:p>
  </w:endnote>
  <w:endnote w:type="continuationSeparator" w:id="0">
    <w:p w14:paraId="6A9FF9C5" w14:textId="77777777" w:rsidR="00313AE8" w:rsidRDefault="00313AE8" w:rsidP="009F61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EU Albertina">
    <w:altName w:val="Times New Roman"/>
    <w:charset w:val="00"/>
    <w:family w:val="roman"/>
    <w:pitch w:val="default"/>
  </w:font>
  <w:font w:name="Times New Roman Bold">
    <w:altName w:val="Times New Roman"/>
    <w:charset w:val="00"/>
    <w:family w:val="roman"/>
    <w:pitch w:val="default"/>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95200393"/>
      <w:docPartObj>
        <w:docPartGallery w:val="Page Numbers (Bottom of Page)"/>
        <w:docPartUnique/>
      </w:docPartObj>
    </w:sdtPr>
    <w:sdtContent>
      <w:p w14:paraId="15338755" w14:textId="77777777" w:rsidR="00971313" w:rsidRPr="00DE3439" w:rsidRDefault="00971313" w:rsidP="009F6143">
        <w:pPr>
          <w:pStyle w:val="Zpat"/>
        </w:pPr>
        <w:r>
          <w:tab/>
        </w:r>
        <w:r w:rsidRPr="00FD3190">
          <w:tab/>
        </w:r>
        <w:r>
          <w:fldChar w:fldCharType="begin"/>
        </w:r>
        <w:r>
          <w:instrText>PAGE   \* MERGEFORMAT</w:instrText>
        </w:r>
        <w:r>
          <w:fldChar w:fldCharType="separate"/>
        </w:r>
        <w:r w:rsidR="00077988">
          <w:rPr>
            <w:noProof/>
          </w:rPr>
          <w:t>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C1D9A1" w14:textId="77777777" w:rsidR="00313AE8" w:rsidRDefault="00313AE8" w:rsidP="009F6143">
      <w:r>
        <w:separator/>
      </w:r>
    </w:p>
  </w:footnote>
  <w:footnote w:type="continuationSeparator" w:id="0">
    <w:p w14:paraId="76DF76CE" w14:textId="77777777" w:rsidR="00313AE8" w:rsidRDefault="00313AE8" w:rsidP="009F61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338756" w14:textId="77777777" w:rsidR="00971313" w:rsidRDefault="00971313" w:rsidP="009F6143">
    <w:pPr>
      <w:pStyle w:val="Zhlav"/>
    </w:pPr>
  </w:p>
  <w:p w14:paraId="15338757" w14:textId="77777777" w:rsidR="00971313" w:rsidRDefault="00971313" w:rsidP="009F6143">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singleLevel"/>
    <w:tmpl w:val="00000002"/>
    <w:name w:val="WW8Num2"/>
    <w:lvl w:ilvl="0">
      <w:numFmt w:val="bullet"/>
      <w:lvlText w:val="-"/>
      <w:lvlJc w:val="left"/>
      <w:pPr>
        <w:tabs>
          <w:tab w:val="num" w:pos="708"/>
        </w:tabs>
        <w:ind w:left="720" w:hanging="360"/>
      </w:pPr>
      <w:rPr>
        <w:rFonts w:ascii="Times New Roman" w:hAnsi="Times New Roman"/>
        <w:szCs w:val="24"/>
      </w:rPr>
    </w:lvl>
  </w:abstractNum>
  <w:abstractNum w:abstractNumId="1" w15:restartNumberingAfterBreak="0">
    <w:nsid w:val="00000003"/>
    <w:multiLevelType w:val="singleLevel"/>
    <w:tmpl w:val="00000003"/>
    <w:name w:val="WW8Num3"/>
    <w:lvl w:ilvl="0">
      <w:start w:val="3"/>
      <w:numFmt w:val="bullet"/>
      <w:lvlText w:val="-"/>
      <w:lvlJc w:val="left"/>
      <w:pPr>
        <w:tabs>
          <w:tab w:val="num" w:pos="0"/>
        </w:tabs>
        <w:ind w:left="360" w:hanging="360"/>
      </w:pPr>
      <w:rPr>
        <w:rFonts w:ascii="Times New Roman" w:hAnsi="Times New Roman"/>
      </w:rPr>
    </w:lvl>
  </w:abstractNum>
  <w:abstractNum w:abstractNumId="2" w15:restartNumberingAfterBreak="0">
    <w:nsid w:val="00000004"/>
    <w:multiLevelType w:val="singleLevel"/>
    <w:tmpl w:val="00000004"/>
    <w:name w:val="WW8Num4"/>
    <w:lvl w:ilvl="0">
      <w:numFmt w:val="bullet"/>
      <w:lvlText w:val="-"/>
      <w:lvlJc w:val="left"/>
      <w:pPr>
        <w:tabs>
          <w:tab w:val="num" w:pos="0"/>
        </w:tabs>
        <w:ind w:left="360" w:hanging="360"/>
      </w:pPr>
      <w:rPr>
        <w:rFonts w:ascii="Times New Roman" w:hAnsi="Times New Roman"/>
      </w:rPr>
    </w:lvl>
  </w:abstractNum>
  <w:abstractNum w:abstractNumId="3" w15:restartNumberingAfterBreak="0">
    <w:nsid w:val="00000005"/>
    <w:multiLevelType w:val="singleLevel"/>
    <w:tmpl w:val="00000005"/>
    <w:name w:val="WW8Num5"/>
    <w:lvl w:ilvl="0">
      <w:start w:val="3"/>
      <w:numFmt w:val="bullet"/>
      <w:lvlText w:val="-"/>
      <w:lvlJc w:val="left"/>
      <w:pPr>
        <w:tabs>
          <w:tab w:val="num" w:pos="0"/>
        </w:tabs>
        <w:ind w:left="360" w:hanging="360"/>
      </w:pPr>
      <w:rPr>
        <w:rFonts w:ascii="Times New Roman" w:hAnsi="Times New Roman" w:cs="Symbol" w:hint="default"/>
      </w:rPr>
    </w:lvl>
  </w:abstractNum>
  <w:abstractNum w:abstractNumId="4" w15:restartNumberingAfterBreak="0">
    <w:nsid w:val="00000006"/>
    <w:multiLevelType w:val="singleLevel"/>
    <w:tmpl w:val="00000006"/>
    <w:name w:val="WW8Num6"/>
    <w:lvl w:ilvl="0">
      <w:start w:val="4"/>
      <w:numFmt w:val="bullet"/>
      <w:lvlText w:val="-"/>
      <w:lvlJc w:val="left"/>
      <w:pPr>
        <w:tabs>
          <w:tab w:val="num" w:pos="720"/>
        </w:tabs>
        <w:ind w:left="720" w:hanging="360"/>
      </w:pPr>
      <w:rPr>
        <w:rFonts w:ascii="Times New Roman" w:hAnsi="Times New Roman" w:cs="Symbol" w:hint="default"/>
      </w:rPr>
    </w:lvl>
  </w:abstractNum>
  <w:abstractNum w:abstractNumId="5" w15:restartNumberingAfterBreak="0">
    <w:nsid w:val="151F6977"/>
    <w:multiLevelType w:val="hybridMultilevel"/>
    <w:tmpl w:val="E272E09E"/>
    <w:lvl w:ilvl="0" w:tplc="B4CEF9EA">
      <w:start w:val="1"/>
      <w:numFmt w:val="decimal"/>
      <w:pStyle w:val="Styl1"/>
      <w:lvlText w:val="%1."/>
      <w:lvlJc w:val="left"/>
      <w:pPr>
        <w:ind w:left="1919" w:hanging="360"/>
      </w:pPr>
      <w:rPr>
        <w:rFonts w:cs="Times New Roman" w:hint="default"/>
      </w:rPr>
    </w:lvl>
    <w:lvl w:ilvl="1" w:tplc="04050019">
      <w:start w:val="1"/>
      <w:numFmt w:val="lowerLetter"/>
      <w:lvlText w:val="%2."/>
      <w:lvlJc w:val="left"/>
      <w:pPr>
        <w:ind w:left="1440" w:hanging="360"/>
      </w:pPr>
      <w:rPr>
        <w:rFonts w:cs="Times New Roman"/>
      </w:rPr>
    </w:lvl>
    <w:lvl w:ilvl="2" w:tplc="0405001B">
      <w:start w:val="1"/>
      <w:numFmt w:val="lowerRoman"/>
      <w:lvlText w:val="%3."/>
      <w:lvlJc w:val="right"/>
      <w:pPr>
        <w:ind w:left="2160" w:hanging="180"/>
      </w:pPr>
      <w:rPr>
        <w:rFonts w:cs="Times New Roman"/>
      </w:rPr>
    </w:lvl>
    <w:lvl w:ilvl="3" w:tplc="0405000F">
      <w:start w:val="1"/>
      <w:numFmt w:val="decimal"/>
      <w:lvlText w:val="%4."/>
      <w:lvlJc w:val="left"/>
      <w:pPr>
        <w:ind w:left="2880" w:hanging="360"/>
      </w:pPr>
      <w:rPr>
        <w:rFonts w:cs="Times New Roman"/>
      </w:rPr>
    </w:lvl>
    <w:lvl w:ilvl="4" w:tplc="04050019">
      <w:start w:val="1"/>
      <w:numFmt w:val="lowerLetter"/>
      <w:lvlText w:val="%5."/>
      <w:lvlJc w:val="left"/>
      <w:pPr>
        <w:ind w:left="3600" w:hanging="360"/>
      </w:pPr>
      <w:rPr>
        <w:rFonts w:cs="Times New Roman"/>
      </w:rPr>
    </w:lvl>
    <w:lvl w:ilvl="5" w:tplc="0405001B">
      <w:start w:val="1"/>
      <w:numFmt w:val="lowerRoman"/>
      <w:lvlText w:val="%6."/>
      <w:lvlJc w:val="right"/>
      <w:pPr>
        <w:ind w:left="4320" w:hanging="180"/>
      </w:pPr>
      <w:rPr>
        <w:rFonts w:cs="Times New Roman"/>
      </w:rPr>
    </w:lvl>
    <w:lvl w:ilvl="6" w:tplc="0405000F">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6" w15:restartNumberingAfterBreak="0">
    <w:nsid w:val="19284556"/>
    <w:multiLevelType w:val="hybridMultilevel"/>
    <w:tmpl w:val="FFB2D422"/>
    <w:lvl w:ilvl="0" w:tplc="FF98F336">
      <w:numFmt w:val="bullet"/>
      <w:lvlText w:val="-"/>
      <w:lvlJc w:val="left"/>
      <w:pPr>
        <w:ind w:left="1068" w:hanging="360"/>
      </w:pPr>
      <w:rPr>
        <w:rFonts w:ascii="Calibri Light" w:eastAsia="Times New Roman" w:hAnsi="Calibri Light" w:cs="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7" w15:restartNumberingAfterBreak="0">
    <w:nsid w:val="1D56148D"/>
    <w:multiLevelType w:val="multilevel"/>
    <w:tmpl w:val="562C3E9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4EDD2C4E"/>
    <w:multiLevelType w:val="hybridMultilevel"/>
    <w:tmpl w:val="C3E263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6C8918A8"/>
    <w:multiLevelType w:val="singleLevel"/>
    <w:tmpl w:val="CF847C32"/>
    <w:lvl w:ilvl="0">
      <w:start w:val="1"/>
      <w:numFmt w:val="bullet"/>
      <w:pStyle w:val="-odrka"/>
      <w:lvlText w:val=""/>
      <w:lvlJc w:val="left"/>
      <w:pPr>
        <w:tabs>
          <w:tab w:val="num" w:pos="360"/>
        </w:tabs>
        <w:ind w:left="360" w:hanging="360"/>
      </w:pPr>
      <w:rPr>
        <w:rFonts w:ascii="Symbol" w:hAnsi="Symbol" w:hint="default"/>
      </w:rPr>
    </w:lvl>
  </w:abstractNum>
  <w:abstractNum w:abstractNumId="10" w15:restartNumberingAfterBreak="0">
    <w:nsid w:val="7A8210BD"/>
    <w:multiLevelType w:val="hybridMultilevel"/>
    <w:tmpl w:val="6F9AEF24"/>
    <w:lvl w:ilvl="0" w:tplc="E97026B0">
      <w:start w:val="1"/>
      <w:numFmt w:val="decimal"/>
      <w:lvlText w:val="%1)"/>
      <w:lvlJc w:val="left"/>
      <w:pPr>
        <w:tabs>
          <w:tab w:val="num" w:pos="720"/>
        </w:tabs>
        <w:ind w:left="720" w:hanging="360"/>
      </w:pPr>
      <w:rPr>
        <w:rFonts w:ascii="Times New Roman" w:eastAsia="Times New Roman" w:hAnsi="Times New Roman" w:cs="Times New Roman"/>
        <w:b/>
      </w:rPr>
    </w:lvl>
    <w:lvl w:ilvl="1" w:tplc="2A767A10">
      <w:start w:val="1"/>
      <w:numFmt w:val="bullet"/>
      <w:lvlText w:val="-"/>
      <w:lvlJc w:val="left"/>
      <w:pPr>
        <w:tabs>
          <w:tab w:val="num" w:pos="1440"/>
        </w:tabs>
        <w:ind w:left="1440" w:hanging="360"/>
      </w:pPr>
      <w:rPr>
        <w:rFonts w:ascii="Times New Roman" w:eastAsia="Times New Roman" w:hAnsi="Times New Roman" w:cs="Times New Roman" w:hint="default"/>
        <w:b/>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16cid:durableId="800539998">
    <w:abstractNumId w:val="6"/>
  </w:num>
  <w:num w:numId="2" w16cid:durableId="1357998400">
    <w:abstractNumId w:val="8"/>
  </w:num>
  <w:num w:numId="3" w16cid:durableId="83185439">
    <w:abstractNumId w:val="5"/>
  </w:num>
  <w:num w:numId="4" w16cid:durableId="253755538">
    <w:abstractNumId w:val="9"/>
  </w:num>
  <w:num w:numId="5" w16cid:durableId="1208180557">
    <w:abstractNumId w:val="7"/>
  </w:num>
  <w:num w:numId="6" w16cid:durableId="266935926">
    <w:abstractNumId w:val="1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5"/>
  <w:displayBackgroundShape/>
  <w:mirrorMargins/>
  <w:proofState w:spelling="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ln"/>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34AD"/>
    <w:rsid w:val="00000B80"/>
    <w:rsid w:val="00000F00"/>
    <w:rsid w:val="0000117B"/>
    <w:rsid w:val="00004134"/>
    <w:rsid w:val="00005EAE"/>
    <w:rsid w:val="0000637D"/>
    <w:rsid w:val="00006D18"/>
    <w:rsid w:val="00007B6E"/>
    <w:rsid w:val="00010C7D"/>
    <w:rsid w:val="000118E7"/>
    <w:rsid w:val="000175F6"/>
    <w:rsid w:val="00020C64"/>
    <w:rsid w:val="00021642"/>
    <w:rsid w:val="0002201D"/>
    <w:rsid w:val="00022694"/>
    <w:rsid w:val="00023674"/>
    <w:rsid w:val="00023EF4"/>
    <w:rsid w:val="00024FF6"/>
    <w:rsid w:val="00025348"/>
    <w:rsid w:val="00025E75"/>
    <w:rsid w:val="000265E0"/>
    <w:rsid w:val="00026F78"/>
    <w:rsid w:val="00032D65"/>
    <w:rsid w:val="00033238"/>
    <w:rsid w:val="000436C4"/>
    <w:rsid w:val="00043FFF"/>
    <w:rsid w:val="00045052"/>
    <w:rsid w:val="0004606B"/>
    <w:rsid w:val="00046BF0"/>
    <w:rsid w:val="000503B6"/>
    <w:rsid w:val="000528D6"/>
    <w:rsid w:val="0005324F"/>
    <w:rsid w:val="00053360"/>
    <w:rsid w:val="0005386D"/>
    <w:rsid w:val="00054466"/>
    <w:rsid w:val="00054625"/>
    <w:rsid w:val="00060BBD"/>
    <w:rsid w:val="00061E7A"/>
    <w:rsid w:val="00062134"/>
    <w:rsid w:val="00067825"/>
    <w:rsid w:val="00072803"/>
    <w:rsid w:val="00072D7C"/>
    <w:rsid w:val="00075917"/>
    <w:rsid w:val="00076F05"/>
    <w:rsid w:val="00077988"/>
    <w:rsid w:val="00080A2E"/>
    <w:rsid w:val="00080AE5"/>
    <w:rsid w:val="00084602"/>
    <w:rsid w:val="00085B0D"/>
    <w:rsid w:val="000860C2"/>
    <w:rsid w:val="000870A5"/>
    <w:rsid w:val="0008768D"/>
    <w:rsid w:val="00094F51"/>
    <w:rsid w:val="00095A5B"/>
    <w:rsid w:val="00095CB1"/>
    <w:rsid w:val="000966E3"/>
    <w:rsid w:val="00097845"/>
    <w:rsid w:val="000A05D9"/>
    <w:rsid w:val="000A22ED"/>
    <w:rsid w:val="000A4D16"/>
    <w:rsid w:val="000B0A66"/>
    <w:rsid w:val="000B1A73"/>
    <w:rsid w:val="000B3B47"/>
    <w:rsid w:val="000C1439"/>
    <w:rsid w:val="000C1781"/>
    <w:rsid w:val="000C2B66"/>
    <w:rsid w:val="000C3701"/>
    <w:rsid w:val="000C3864"/>
    <w:rsid w:val="000C693F"/>
    <w:rsid w:val="000D072C"/>
    <w:rsid w:val="000D3118"/>
    <w:rsid w:val="000D3884"/>
    <w:rsid w:val="000D40F2"/>
    <w:rsid w:val="000E0DFF"/>
    <w:rsid w:val="000E0F4D"/>
    <w:rsid w:val="000E282D"/>
    <w:rsid w:val="000E3041"/>
    <w:rsid w:val="000E4747"/>
    <w:rsid w:val="000F2013"/>
    <w:rsid w:val="000F40AA"/>
    <w:rsid w:val="000F4E73"/>
    <w:rsid w:val="000F691A"/>
    <w:rsid w:val="000F7C4B"/>
    <w:rsid w:val="00100A84"/>
    <w:rsid w:val="00104962"/>
    <w:rsid w:val="001060F3"/>
    <w:rsid w:val="00106E47"/>
    <w:rsid w:val="00107299"/>
    <w:rsid w:val="00112677"/>
    <w:rsid w:val="00112EC0"/>
    <w:rsid w:val="00114C36"/>
    <w:rsid w:val="001166B2"/>
    <w:rsid w:val="00121214"/>
    <w:rsid w:val="00131F46"/>
    <w:rsid w:val="00133E7D"/>
    <w:rsid w:val="00136295"/>
    <w:rsid w:val="001374C7"/>
    <w:rsid w:val="00142A81"/>
    <w:rsid w:val="001439B6"/>
    <w:rsid w:val="00144FB5"/>
    <w:rsid w:val="00145D02"/>
    <w:rsid w:val="001477C7"/>
    <w:rsid w:val="00152B62"/>
    <w:rsid w:val="001544CA"/>
    <w:rsid w:val="001544F9"/>
    <w:rsid w:val="00154D16"/>
    <w:rsid w:val="00155540"/>
    <w:rsid w:val="0016145D"/>
    <w:rsid w:val="0016189A"/>
    <w:rsid w:val="00164383"/>
    <w:rsid w:val="00164E7A"/>
    <w:rsid w:val="00170302"/>
    <w:rsid w:val="00172BF1"/>
    <w:rsid w:val="0017417D"/>
    <w:rsid w:val="00174CD5"/>
    <w:rsid w:val="00176077"/>
    <w:rsid w:val="00176230"/>
    <w:rsid w:val="00176C47"/>
    <w:rsid w:val="001770F4"/>
    <w:rsid w:val="00182345"/>
    <w:rsid w:val="001827AA"/>
    <w:rsid w:val="00182D36"/>
    <w:rsid w:val="0018590F"/>
    <w:rsid w:val="0018665A"/>
    <w:rsid w:val="0019157F"/>
    <w:rsid w:val="00193524"/>
    <w:rsid w:val="001937DF"/>
    <w:rsid w:val="001959AE"/>
    <w:rsid w:val="001A3417"/>
    <w:rsid w:val="001A3AFC"/>
    <w:rsid w:val="001A50DA"/>
    <w:rsid w:val="001B43D2"/>
    <w:rsid w:val="001C2527"/>
    <w:rsid w:val="001C388D"/>
    <w:rsid w:val="001C52CB"/>
    <w:rsid w:val="001C5D4B"/>
    <w:rsid w:val="001C702B"/>
    <w:rsid w:val="001C7B15"/>
    <w:rsid w:val="001D09D9"/>
    <w:rsid w:val="001D34DE"/>
    <w:rsid w:val="001D6133"/>
    <w:rsid w:val="001D762E"/>
    <w:rsid w:val="001E0206"/>
    <w:rsid w:val="001E03C9"/>
    <w:rsid w:val="001E1006"/>
    <w:rsid w:val="001E236C"/>
    <w:rsid w:val="001E2C8B"/>
    <w:rsid w:val="001E6B20"/>
    <w:rsid w:val="001E7C7D"/>
    <w:rsid w:val="001F398D"/>
    <w:rsid w:val="001F4698"/>
    <w:rsid w:val="001F627B"/>
    <w:rsid w:val="001F723E"/>
    <w:rsid w:val="001F798B"/>
    <w:rsid w:val="00200F67"/>
    <w:rsid w:val="00201935"/>
    <w:rsid w:val="00201B17"/>
    <w:rsid w:val="002039F7"/>
    <w:rsid w:val="00204430"/>
    <w:rsid w:val="002076D7"/>
    <w:rsid w:val="00213058"/>
    <w:rsid w:val="00220F43"/>
    <w:rsid w:val="00221F3D"/>
    <w:rsid w:val="002262FE"/>
    <w:rsid w:val="00230C46"/>
    <w:rsid w:val="002311EE"/>
    <w:rsid w:val="002317B6"/>
    <w:rsid w:val="002321DA"/>
    <w:rsid w:val="00235323"/>
    <w:rsid w:val="00236173"/>
    <w:rsid w:val="0023640C"/>
    <w:rsid w:val="002405EE"/>
    <w:rsid w:val="0024329E"/>
    <w:rsid w:val="00245009"/>
    <w:rsid w:val="00245A4D"/>
    <w:rsid w:val="00245FEA"/>
    <w:rsid w:val="0024601E"/>
    <w:rsid w:val="0024770C"/>
    <w:rsid w:val="00247ACE"/>
    <w:rsid w:val="00250D45"/>
    <w:rsid w:val="00251546"/>
    <w:rsid w:val="00252DE5"/>
    <w:rsid w:val="002578AD"/>
    <w:rsid w:val="00260BC5"/>
    <w:rsid w:val="0026148B"/>
    <w:rsid w:val="0026171A"/>
    <w:rsid w:val="00262DE5"/>
    <w:rsid w:val="00262DFC"/>
    <w:rsid w:val="00264367"/>
    <w:rsid w:val="00264D20"/>
    <w:rsid w:val="00265390"/>
    <w:rsid w:val="0026685C"/>
    <w:rsid w:val="002722E2"/>
    <w:rsid w:val="00275D12"/>
    <w:rsid w:val="00280C76"/>
    <w:rsid w:val="00286E9D"/>
    <w:rsid w:val="00287B64"/>
    <w:rsid w:val="00287BD9"/>
    <w:rsid w:val="00287E07"/>
    <w:rsid w:val="002927E2"/>
    <w:rsid w:val="002936E1"/>
    <w:rsid w:val="00294267"/>
    <w:rsid w:val="00295429"/>
    <w:rsid w:val="002958F4"/>
    <w:rsid w:val="002961E8"/>
    <w:rsid w:val="002A05A1"/>
    <w:rsid w:val="002A22E2"/>
    <w:rsid w:val="002A4478"/>
    <w:rsid w:val="002A4D6F"/>
    <w:rsid w:val="002A55E1"/>
    <w:rsid w:val="002A5EF2"/>
    <w:rsid w:val="002A6701"/>
    <w:rsid w:val="002A756B"/>
    <w:rsid w:val="002B0647"/>
    <w:rsid w:val="002B61F7"/>
    <w:rsid w:val="002C2C40"/>
    <w:rsid w:val="002C60A9"/>
    <w:rsid w:val="002D009A"/>
    <w:rsid w:val="002D13F0"/>
    <w:rsid w:val="002D22E4"/>
    <w:rsid w:val="002D5E22"/>
    <w:rsid w:val="002D7730"/>
    <w:rsid w:val="002E2F9A"/>
    <w:rsid w:val="002E60DB"/>
    <w:rsid w:val="002F306C"/>
    <w:rsid w:val="002F4956"/>
    <w:rsid w:val="002F55B9"/>
    <w:rsid w:val="002F7199"/>
    <w:rsid w:val="00303735"/>
    <w:rsid w:val="00304967"/>
    <w:rsid w:val="00307558"/>
    <w:rsid w:val="003077A8"/>
    <w:rsid w:val="00310232"/>
    <w:rsid w:val="00310A22"/>
    <w:rsid w:val="00312C86"/>
    <w:rsid w:val="00312F50"/>
    <w:rsid w:val="00313AE8"/>
    <w:rsid w:val="003140EB"/>
    <w:rsid w:val="00314C14"/>
    <w:rsid w:val="00315E54"/>
    <w:rsid w:val="00320D74"/>
    <w:rsid w:val="00327653"/>
    <w:rsid w:val="00327DE4"/>
    <w:rsid w:val="00333060"/>
    <w:rsid w:val="00335A16"/>
    <w:rsid w:val="00336F69"/>
    <w:rsid w:val="003372CF"/>
    <w:rsid w:val="00337E10"/>
    <w:rsid w:val="003415F9"/>
    <w:rsid w:val="00341F68"/>
    <w:rsid w:val="00342D3A"/>
    <w:rsid w:val="00343184"/>
    <w:rsid w:val="0034334B"/>
    <w:rsid w:val="00346613"/>
    <w:rsid w:val="003476A3"/>
    <w:rsid w:val="00353EF4"/>
    <w:rsid w:val="003544E7"/>
    <w:rsid w:val="00355872"/>
    <w:rsid w:val="00362DE9"/>
    <w:rsid w:val="00363E9C"/>
    <w:rsid w:val="00366A08"/>
    <w:rsid w:val="00366A2F"/>
    <w:rsid w:val="00367913"/>
    <w:rsid w:val="003723F7"/>
    <w:rsid w:val="00372891"/>
    <w:rsid w:val="00375581"/>
    <w:rsid w:val="003760AB"/>
    <w:rsid w:val="00376262"/>
    <w:rsid w:val="00376489"/>
    <w:rsid w:val="0038054E"/>
    <w:rsid w:val="00384171"/>
    <w:rsid w:val="0038785E"/>
    <w:rsid w:val="00387DB0"/>
    <w:rsid w:val="003915C6"/>
    <w:rsid w:val="00391AC3"/>
    <w:rsid w:val="00393BC9"/>
    <w:rsid w:val="00393E1E"/>
    <w:rsid w:val="003A0A17"/>
    <w:rsid w:val="003A1560"/>
    <w:rsid w:val="003A3059"/>
    <w:rsid w:val="003A3313"/>
    <w:rsid w:val="003A51C8"/>
    <w:rsid w:val="003A58AA"/>
    <w:rsid w:val="003A58D3"/>
    <w:rsid w:val="003A615B"/>
    <w:rsid w:val="003A62EC"/>
    <w:rsid w:val="003B4663"/>
    <w:rsid w:val="003B5F51"/>
    <w:rsid w:val="003C5360"/>
    <w:rsid w:val="003C6F55"/>
    <w:rsid w:val="003C78DD"/>
    <w:rsid w:val="003D18CB"/>
    <w:rsid w:val="003D3C9D"/>
    <w:rsid w:val="003E095D"/>
    <w:rsid w:val="003E1738"/>
    <w:rsid w:val="003E17B9"/>
    <w:rsid w:val="003E24F8"/>
    <w:rsid w:val="003E5E94"/>
    <w:rsid w:val="003E63EA"/>
    <w:rsid w:val="003F1104"/>
    <w:rsid w:val="003F2047"/>
    <w:rsid w:val="003F211D"/>
    <w:rsid w:val="003F48A5"/>
    <w:rsid w:val="003F564A"/>
    <w:rsid w:val="003F6F05"/>
    <w:rsid w:val="003F7281"/>
    <w:rsid w:val="003F7848"/>
    <w:rsid w:val="003F7EB6"/>
    <w:rsid w:val="004032DF"/>
    <w:rsid w:val="0040526F"/>
    <w:rsid w:val="00405B2A"/>
    <w:rsid w:val="004073ED"/>
    <w:rsid w:val="00410164"/>
    <w:rsid w:val="004127BF"/>
    <w:rsid w:val="004151F9"/>
    <w:rsid w:val="0041678F"/>
    <w:rsid w:val="00417A0E"/>
    <w:rsid w:val="00421712"/>
    <w:rsid w:val="00421EBB"/>
    <w:rsid w:val="00421F20"/>
    <w:rsid w:val="00422A50"/>
    <w:rsid w:val="00422E26"/>
    <w:rsid w:val="00423177"/>
    <w:rsid w:val="004236DA"/>
    <w:rsid w:val="00426FE8"/>
    <w:rsid w:val="00432D6B"/>
    <w:rsid w:val="00433D80"/>
    <w:rsid w:val="004376B2"/>
    <w:rsid w:val="00437E6D"/>
    <w:rsid w:val="00440ADA"/>
    <w:rsid w:val="00440ADE"/>
    <w:rsid w:val="004430D8"/>
    <w:rsid w:val="0044498F"/>
    <w:rsid w:val="004450F1"/>
    <w:rsid w:val="00446348"/>
    <w:rsid w:val="00446DFE"/>
    <w:rsid w:val="004479EF"/>
    <w:rsid w:val="004508A0"/>
    <w:rsid w:val="004522E3"/>
    <w:rsid w:val="0045774A"/>
    <w:rsid w:val="00457B44"/>
    <w:rsid w:val="00460B05"/>
    <w:rsid w:val="00461B5D"/>
    <w:rsid w:val="004624FD"/>
    <w:rsid w:val="004627C6"/>
    <w:rsid w:val="0046327F"/>
    <w:rsid w:val="00464076"/>
    <w:rsid w:val="004671B2"/>
    <w:rsid w:val="004672A7"/>
    <w:rsid w:val="004678A3"/>
    <w:rsid w:val="00471C4D"/>
    <w:rsid w:val="004730AE"/>
    <w:rsid w:val="00473178"/>
    <w:rsid w:val="00475B03"/>
    <w:rsid w:val="00475B11"/>
    <w:rsid w:val="00477229"/>
    <w:rsid w:val="0047770E"/>
    <w:rsid w:val="004777B4"/>
    <w:rsid w:val="00477A41"/>
    <w:rsid w:val="00477B8D"/>
    <w:rsid w:val="0048146C"/>
    <w:rsid w:val="00484374"/>
    <w:rsid w:val="00484C7A"/>
    <w:rsid w:val="00485D09"/>
    <w:rsid w:val="00486785"/>
    <w:rsid w:val="004902E6"/>
    <w:rsid w:val="00490F5F"/>
    <w:rsid w:val="0049267A"/>
    <w:rsid w:val="00492926"/>
    <w:rsid w:val="00494D85"/>
    <w:rsid w:val="00495BF6"/>
    <w:rsid w:val="00496818"/>
    <w:rsid w:val="004A0C32"/>
    <w:rsid w:val="004A19B7"/>
    <w:rsid w:val="004A2009"/>
    <w:rsid w:val="004A583E"/>
    <w:rsid w:val="004A5BE7"/>
    <w:rsid w:val="004A5E44"/>
    <w:rsid w:val="004A6185"/>
    <w:rsid w:val="004A619C"/>
    <w:rsid w:val="004A6DE2"/>
    <w:rsid w:val="004B13F9"/>
    <w:rsid w:val="004B1696"/>
    <w:rsid w:val="004B29DE"/>
    <w:rsid w:val="004B3523"/>
    <w:rsid w:val="004B3B6D"/>
    <w:rsid w:val="004B51D1"/>
    <w:rsid w:val="004B520A"/>
    <w:rsid w:val="004C1360"/>
    <w:rsid w:val="004C1BEF"/>
    <w:rsid w:val="004C44A9"/>
    <w:rsid w:val="004C6458"/>
    <w:rsid w:val="004C731A"/>
    <w:rsid w:val="004C77AA"/>
    <w:rsid w:val="004D0D78"/>
    <w:rsid w:val="004D101C"/>
    <w:rsid w:val="004D19A8"/>
    <w:rsid w:val="004D1A32"/>
    <w:rsid w:val="004D3235"/>
    <w:rsid w:val="004D4A8C"/>
    <w:rsid w:val="004D6475"/>
    <w:rsid w:val="004E111E"/>
    <w:rsid w:val="004E14FF"/>
    <w:rsid w:val="004E1854"/>
    <w:rsid w:val="004E5461"/>
    <w:rsid w:val="004E5DAB"/>
    <w:rsid w:val="004E6C65"/>
    <w:rsid w:val="004F11F8"/>
    <w:rsid w:val="004F3232"/>
    <w:rsid w:val="004F3C59"/>
    <w:rsid w:val="004F40CF"/>
    <w:rsid w:val="004F4F2E"/>
    <w:rsid w:val="004F5AB8"/>
    <w:rsid w:val="004F7345"/>
    <w:rsid w:val="004F7B3B"/>
    <w:rsid w:val="00500637"/>
    <w:rsid w:val="00501D9C"/>
    <w:rsid w:val="0050359B"/>
    <w:rsid w:val="00504F07"/>
    <w:rsid w:val="005069B8"/>
    <w:rsid w:val="005075B3"/>
    <w:rsid w:val="005136C7"/>
    <w:rsid w:val="005140BA"/>
    <w:rsid w:val="005203DA"/>
    <w:rsid w:val="00520FB4"/>
    <w:rsid w:val="00523547"/>
    <w:rsid w:val="00523C9E"/>
    <w:rsid w:val="0052550A"/>
    <w:rsid w:val="00526E19"/>
    <w:rsid w:val="0053143A"/>
    <w:rsid w:val="005328F8"/>
    <w:rsid w:val="005350A0"/>
    <w:rsid w:val="00536217"/>
    <w:rsid w:val="00536524"/>
    <w:rsid w:val="00536A40"/>
    <w:rsid w:val="00536B2F"/>
    <w:rsid w:val="00536F5A"/>
    <w:rsid w:val="005412B3"/>
    <w:rsid w:val="00545073"/>
    <w:rsid w:val="00545D53"/>
    <w:rsid w:val="00546B0E"/>
    <w:rsid w:val="00547505"/>
    <w:rsid w:val="00554016"/>
    <w:rsid w:val="00556B9B"/>
    <w:rsid w:val="0056497D"/>
    <w:rsid w:val="005657EB"/>
    <w:rsid w:val="005672CA"/>
    <w:rsid w:val="005715A6"/>
    <w:rsid w:val="00571C62"/>
    <w:rsid w:val="00576A57"/>
    <w:rsid w:val="00580E33"/>
    <w:rsid w:val="00582F44"/>
    <w:rsid w:val="0058358E"/>
    <w:rsid w:val="00584C00"/>
    <w:rsid w:val="005864C2"/>
    <w:rsid w:val="005867CB"/>
    <w:rsid w:val="00587454"/>
    <w:rsid w:val="00587BEA"/>
    <w:rsid w:val="00596E13"/>
    <w:rsid w:val="0059733B"/>
    <w:rsid w:val="005A0258"/>
    <w:rsid w:val="005A16CD"/>
    <w:rsid w:val="005A200A"/>
    <w:rsid w:val="005A5D27"/>
    <w:rsid w:val="005A6E0F"/>
    <w:rsid w:val="005A72A3"/>
    <w:rsid w:val="005A7379"/>
    <w:rsid w:val="005A7691"/>
    <w:rsid w:val="005B181E"/>
    <w:rsid w:val="005B4780"/>
    <w:rsid w:val="005B667D"/>
    <w:rsid w:val="005B6CBF"/>
    <w:rsid w:val="005B79FF"/>
    <w:rsid w:val="005C00AC"/>
    <w:rsid w:val="005C342A"/>
    <w:rsid w:val="005C45C3"/>
    <w:rsid w:val="005C5B33"/>
    <w:rsid w:val="005D0FEF"/>
    <w:rsid w:val="005D3921"/>
    <w:rsid w:val="005D497B"/>
    <w:rsid w:val="005D4B90"/>
    <w:rsid w:val="005D56DA"/>
    <w:rsid w:val="005D6FF5"/>
    <w:rsid w:val="005D7B05"/>
    <w:rsid w:val="005E0C37"/>
    <w:rsid w:val="005E0D39"/>
    <w:rsid w:val="005E113E"/>
    <w:rsid w:val="005E1FEA"/>
    <w:rsid w:val="005E2DD1"/>
    <w:rsid w:val="005E66A8"/>
    <w:rsid w:val="005E6C71"/>
    <w:rsid w:val="005F2525"/>
    <w:rsid w:val="005F4886"/>
    <w:rsid w:val="005F51C2"/>
    <w:rsid w:val="006002DE"/>
    <w:rsid w:val="00600E14"/>
    <w:rsid w:val="006011C7"/>
    <w:rsid w:val="0060448F"/>
    <w:rsid w:val="006063F0"/>
    <w:rsid w:val="00606E7A"/>
    <w:rsid w:val="00612BE0"/>
    <w:rsid w:val="00615564"/>
    <w:rsid w:val="00616330"/>
    <w:rsid w:val="00620B19"/>
    <w:rsid w:val="006241DA"/>
    <w:rsid w:val="006258FD"/>
    <w:rsid w:val="00625AB6"/>
    <w:rsid w:val="00630A74"/>
    <w:rsid w:val="006318B5"/>
    <w:rsid w:val="006327D7"/>
    <w:rsid w:val="0063354A"/>
    <w:rsid w:val="00641F7F"/>
    <w:rsid w:val="00642593"/>
    <w:rsid w:val="0064318C"/>
    <w:rsid w:val="0064535B"/>
    <w:rsid w:val="00646DED"/>
    <w:rsid w:val="00651CDB"/>
    <w:rsid w:val="00651E62"/>
    <w:rsid w:val="00653826"/>
    <w:rsid w:val="006546B6"/>
    <w:rsid w:val="006569AD"/>
    <w:rsid w:val="006630D3"/>
    <w:rsid w:val="00664944"/>
    <w:rsid w:val="00666B90"/>
    <w:rsid w:val="00672CFB"/>
    <w:rsid w:val="006736BE"/>
    <w:rsid w:val="00674737"/>
    <w:rsid w:val="006747F6"/>
    <w:rsid w:val="006754B9"/>
    <w:rsid w:val="00677DE0"/>
    <w:rsid w:val="006825C9"/>
    <w:rsid w:val="00682697"/>
    <w:rsid w:val="0068461E"/>
    <w:rsid w:val="006851AF"/>
    <w:rsid w:val="00685330"/>
    <w:rsid w:val="00686ADF"/>
    <w:rsid w:val="00687B6C"/>
    <w:rsid w:val="00691237"/>
    <w:rsid w:val="0069398E"/>
    <w:rsid w:val="00696095"/>
    <w:rsid w:val="006961FD"/>
    <w:rsid w:val="00697D23"/>
    <w:rsid w:val="006A1274"/>
    <w:rsid w:val="006A1767"/>
    <w:rsid w:val="006A2D92"/>
    <w:rsid w:val="006A651E"/>
    <w:rsid w:val="006B1B2D"/>
    <w:rsid w:val="006B3E82"/>
    <w:rsid w:val="006B3F24"/>
    <w:rsid w:val="006B726C"/>
    <w:rsid w:val="006B7AEA"/>
    <w:rsid w:val="006C1DE2"/>
    <w:rsid w:val="006C50A5"/>
    <w:rsid w:val="006C6DF7"/>
    <w:rsid w:val="006C78BE"/>
    <w:rsid w:val="006C79F5"/>
    <w:rsid w:val="006D0A9D"/>
    <w:rsid w:val="006D5BB9"/>
    <w:rsid w:val="006D75D7"/>
    <w:rsid w:val="006E2B81"/>
    <w:rsid w:val="006E475D"/>
    <w:rsid w:val="006E4BAF"/>
    <w:rsid w:val="006E6370"/>
    <w:rsid w:val="006E67A0"/>
    <w:rsid w:val="006F040D"/>
    <w:rsid w:val="006F32BA"/>
    <w:rsid w:val="006F5408"/>
    <w:rsid w:val="006F623D"/>
    <w:rsid w:val="006F6258"/>
    <w:rsid w:val="006F743B"/>
    <w:rsid w:val="00701BE0"/>
    <w:rsid w:val="00705523"/>
    <w:rsid w:val="00712B0A"/>
    <w:rsid w:val="00724331"/>
    <w:rsid w:val="007255DA"/>
    <w:rsid w:val="0072790B"/>
    <w:rsid w:val="00730EC7"/>
    <w:rsid w:val="00733B0C"/>
    <w:rsid w:val="007402B6"/>
    <w:rsid w:val="0074068F"/>
    <w:rsid w:val="0074332C"/>
    <w:rsid w:val="007439E4"/>
    <w:rsid w:val="00745D2C"/>
    <w:rsid w:val="00746B2B"/>
    <w:rsid w:val="00746E66"/>
    <w:rsid w:val="0074724D"/>
    <w:rsid w:val="00751BA4"/>
    <w:rsid w:val="00751EF7"/>
    <w:rsid w:val="00754E66"/>
    <w:rsid w:val="007551E4"/>
    <w:rsid w:val="00755770"/>
    <w:rsid w:val="007569F7"/>
    <w:rsid w:val="0075779C"/>
    <w:rsid w:val="00757945"/>
    <w:rsid w:val="00757E6E"/>
    <w:rsid w:val="0076191E"/>
    <w:rsid w:val="00764B1A"/>
    <w:rsid w:val="0076511D"/>
    <w:rsid w:val="00765357"/>
    <w:rsid w:val="007661B9"/>
    <w:rsid w:val="00766398"/>
    <w:rsid w:val="00770C4D"/>
    <w:rsid w:val="00771B23"/>
    <w:rsid w:val="00773483"/>
    <w:rsid w:val="007734F6"/>
    <w:rsid w:val="007812EE"/>
    <w:rsid w:val="007817DE"/>
    <w:rsid w:val="00786B37"/>
    <w:rsid w:val="00787197"/>
    <w:rsid w:val="00790BF6"/>
    <w:rsid w:val="00793BBD"/>
    <w:rsid w:val="0079476F"/>
    <w:rsid w:val="00795C84"/>
    <w:rsid w:val="00797921"/>
    <w:rsid w:val="00797B9C"/>
    <w:rsid w:val="00797E87"/>
    <w:rsid w:val="007A042A"/>
    <w:rsid w:val="007A0E9B"/>
    <w:rsid w:val="007A2F12"/>
    <w:rsid w:val="007A3572"/>
    <w:rsid w:val="007A4F20"/>
    <w:rsid w:val="007A59DA"/>
    <w:rsid w:val="007A76FB"/>
    <w:rsid w:val="007B3DB4"/>
    <w:rsid w:val="007B4AA0"/>
    <w:rsid w:val="007B4AC2"/>
    <w:rsid w:val="007B53F3"/>
    <w:rsid w:val="007B6803"/>
    <w:rsid w:val="007B6B7C"/>
    <w:rsid w:val="007B708D"/>
    <w:rsid w:val="007C06AB"/>
    <w:rsid w:val="007C2228"/>
    <w:rsid w:val="007C2B66"/>
    <w:rsid w:val="007C311F"/>
    <w:rsid w:val="007C583E"/>
    <w:rsid w:val="007C6FB2"/>
    <w:rsid w:val="007C7361"/>
    <w:rsid w:val="007D1894"/>
    <w:rsid w:val="007D57FF"/>
    <w:rsid w:val="007D6A25"/>
    <w:rsid w:val="007D72A8"/>
    <w:rsid w:val="007D72B9"/>
    <w:rsid w:val="007E1B1E"/>
    <w:rsid w:val="007E4FC1"/>
    <w:rsid w:val="007E63DD"/>
    <w:rsid w:val="007F2958"/>
    <w:rsid w:val="007F2EFE"/>
    <w:rsid w:val="007F3A96"/>
    <w:rsid w:val="007F4E82"/>
    <w:rsid w:val="007F7A62"/>
    <w:rsid w:val="00800FB6"/>
    <w:rsid w:val="00802AD7"/>
    <w:rsid w:val="00803132"/>
    <w:rsid w:val="008055C2"/>
    <w:rsid w:val="00805ADD"/>
    <w:rsid w:val="00805B16"/>
    <w:rsid w:val="00810A62"/>
    <w:rsid w:val="0081267B"/>
    <w:rsid w:val="00812CDA"/>
    <w:rsid w:val="00814693"/>
    <w:rsid w:val="008157A2"/>
    <w:rsid w:val="0081770D"/>
    <w:rsid w:val="0081790C"/>
    <w:rsid w:val="008212AD"/>
    <w:rsid w:val="00825F70"/>
    <w:rsid w:val="00826630"/>
    <w:rsid w:val="008270CE"/>
    <w:rsid w:val="00830CA3"/>
    <w:rsid w:val="008311BC"/>
    <w:rsid w:val="008322E4"/>
    <w:rsid w:val="00832751"/>
    <w:rsid w:val="008330F9"/>
    <w:rsid w:val="00835196"/>
    <w:rsid w:val="00835F10"/>
    <w:rsid w:val="008376D4"/>
    <w:rsid w:val="008443DD"/>
    <w:rsid w:val="00850283"/>
    <w:rsid w:val="00853D5A"/>
    <w:rsid w:val="00854A80"/>
    <w:rsid w:val="008553F0"/>
    <w:rsid w:val="008612F6"/>
    <w:rsid w:val="008625E6"/>
    <w:rsid w:val="00862F4A"/>
    <w:rsid w:val="00866AE5"/>
    <w:rsid w:val="00872470"/>
    <w:rsid w:val="0087278C"/>
    <w:rsid w:val="008741A0"/>
    <w:rsid w:val="0087443C"/>
    <w:rsid w:val="00875521"/>
    <w:rsid w:val="00875CF7"/>
    <w:rsid w:val="0088029F"/>
    <w:rsid w:val="00880347"/>
    <w:rsid w:val="00881497"/>
    <w:rsid w:val="008821B8"/>
    <w:rsid w:val="00882804"/>
    <w:rsid w:val="00884A86"/>
    <w:rsid w:val="008857F5"/>
    <w:rsid w:val="00885E77"/>
    <w:rsid w:val="00886D1F"/>
    <w:rsid w:val="00887241"/>
    <w:rsid w:val="008876D6"/>
    <w:rsid w:val="00892E15"/>
    <w:rsid w:val="008933F8"/>
    <w:rsid w:val="0089462A"/>
    <w:rsid w:val="008966DD"/>
    <w:rsid w:val="008970F5"/>
    <w:rsid w:val="00897E1E"/>
    <w:rsid w:val="008A0A4B"/>
    <w:rsid w:val="008A0BD7"/>
    <w:rsid w:val="008A2409"/>
    <w:rsid w:val="008A3797"/>
    <w:rsid w:val="008A3BA3"/>
    <w:rsid w:val="008A7463"/>
    <w:rsid w:val="008B17BF"/>
    <w:rsid w:val="008B5B2B"/>
    <w:rsid w:val="008B69A3"/>
    <w:rsid w:val="008C0E26"/>
    <w:rsid w:val="008C14DE"/>
    <w:rsid w:val="008C2CDC"/>
    <w:rsid w:val="008C530C"/>
    <w:rsid w:val="008C7944"/>
    <w:rsid w:val="008D0457"/>
    <w:rsid w:val="008D0E1E"/>
    <w:rsid w:val="008D1891"/>
    <w:rsid w:val="008D18E7"/>
    <w:rsid w:val="008D4296"/>
    <w:rsid w:val="008D4BFB"/>
    <w:rsid w:val="008D4DF4"/>
    <w:rsid w:val="008E449C"/>
    <w:rsid w:val="008E510D"/>
    <w:rsid w:val="008E5D09"/>
    <w:rsid w:val="008E6BBF"/>
    <w:rsid w:val="008E73D8"/>
    <w:rsid w:val="008F00DB"/>
    <w:rsid w:val="008F2990"/>
    <w:rsid w:val="008F53D2"/>
    <w:rsid w:val="008F6896"/>
    <w:rsid w:val="00901243"/>
    <w:rsid w:val="0090373C"/>
    <w:rsid w:val="009043D0"/>
    <w:rsid w:val="00906C47"/>
    <w:rsid w:val="009077D6"/>
    <w:rsid w:val="009106FB"/>
    <w:rsid w:val="00910D9C"/>
    <w:rsid w:val="009134AD"/>
    <w:rsid w:val="00915086"/>
    <w:rsid w:val="009173E2"/>
    <w:rsid w:val="0092119D"/>
    <w:rsid w:val="009247D0"/>
    <w:rsid w:val="009279CF"/>
    <w:rsid w:val="00930CF9"/>
    <w:rsid w:val="00934395"/>
    <w:rsid w:val="00934A59"/>
    <w:rsid w:val="00936383"/>
    <w:rsid w:val="009375D0"/>
    <w:rsid w:val="00937C77"/>
    <w:rsid w:val="009403E6"/>
    <w:rsid w:val="00941EB9"/>
    <w:rsid w:val="009444EB"/>
    <w:rsid w:val="0094716C"/>
    <w:rsid w:val="00947398"/>
    <w:rsid w:val="0094764C"/>
    <w:rsid w:val="00947ECE"/>
    <w:rsid w:val="00951285"/>
    <w:rsid w:val="00952106"/>
    <w:rsid w:val="0095240D"/>
    <w:rsid w:val="00953B58"/>
    <w:rsid w:val="00956316"/>
    <w:rsid w:val="00957614"/>
    <w:rsid w:val="00960101"/>
    <w:rsid w:val="00960771"/>
    <w:rsid w:val="0096197C"/>
    <w:rsid w:val="00963759"/>
    <w:rsid w:val="0096426A"/>
    <w:rsid w:val="0096502F"/>
    <w:rsid w:val="00966A2E"/>
    <w:rsid w:val="0097008D"/>
    <w:rsid w:val="00970C1B"/>
    <w:rsid w:val="00971313"/>
    <w:rsid w:val="009718E8"/>
    <w:rsid w:val="009725F5"/>
    <w:rsid w:val="00972CF3"/>
    <w:rsid w:val="00973EA7"/>
    <w:rsid w:val="00983259"/>
    <w:rsid w:val="00984E58"/>
    <w:rsid w:val="009851C8"/>
    <w:rsid w:val="00990ADF"/>
    <w:rsid w:val="00990C0E"/>
    <w:rsid w:val="009910B3"/>
    <w:rsid w:val="009914AF"/>
    <w:rsid w:val="0099464C"/>
    <w:rsid w:val="00995FA1"/>
    <w:rsid w:val="009A228B"/>
    <w:rsid w:val="009A41F5"/>
    <w:rsid w:val="009A663A"/>
    <w:rsid w:val="009A67C3"/>
    <w:rsid w:val="009B0A92"/>
    <w:rsid w:val="009B18EB"/>
    <w:rsid w:val="009B1D6F"/>
    <w:rsid w:val="009B205D"/>
    <w:rsid w:val="009B2D91"/>
    <w:rsid w:val="009B3350"/>
    <w:rsid w:val="009B3A0A"/>
    <w:rsid w:val="009B3C37"/>
    <w:rsid w:val="009B4E48"/>
    <w:rsid w:val="009B6220"/>
    <w:rsid w:val="009C42E8"/>
    <w:rsid w:val="009C53EE"/>
    <w:rsid w:val="009D1B1F"/>
    <w:rsid w:val="009D2806"/>
    <w:rsid w:val="009D485F"/>
    <w:rsid w:val="009D4994"/>
    <w:rsid w:val="009D6C8C"/>
    <w:rsid w:val="009E0B6C"/>
    <w:rsid w:val="009E12B1"/>
    <w:rsid w:val="009E6F4F"/>
    <w:rsid w:val="009F4E1C"/>
    <w:rsid w:val="009F6143"/>
    <w:rsid w:val="009F7294"/>
    <w:rsid w:val="00A05822"/>
    <w:rsid w:val="00A0799F"/>
    <w:rsid w:val="00A14F74"/>
    <w:rsid w:val="00A17B8F"/>
    <w:rsid w:val="00A20F09"/>
    <w:rsid w:val="00A217D0"/>
    <w:rsid w:val="00A22B3D"/>
    <w:rsid w:val="00A232FD"/>
    <w:rsid w:val="00A242C8"/>
    <w:rsid w:val="00A27062"/>
    <w:rsid w:val="00A32748"/>
    <w:rsid w:val="00A3447E"/>
    <w:rsid w:val="00A356C7"/>
    <w:rsid w:val="00A375FF"/>
    <w:rsid w:val="00A37691"/>
    <w:rsid w:val="00A37BD3"/>
    <w:rsid w:val="00A40871"/>
    <w:rsid w:val="00A4795A"/>
    <w:rsid w:val="00A509EA"/>
    <w:rsid w:val="00A50A08"/>
    <w:rsid w:val="00A50F23"/>
    <w:rsid w:val="00A527A6"/>
    <w:rsid w:val="00A52BF7"/>
    <w:rsid w:val="00A553FE"/>
    <w:rsid w:val="00A57275"/>
    <w:rsid w:val="00A5730C"/>
    <w:rsid w:val="00A606D7"/>
    <w:rsid w:val="00A64B86"/>
    <w:rsid w:val="00A65CCD"/>
    <w:rsid w:val="00A676FB"/>
    <w:rsid w:val="00A71911"/>
    <w:rsid w:val="00A71BA8"/>
    <w:rsid w:val="00A72234"/>
    <w:rsid w:val="00A72DBE"/>
    <w:rsid w:val="00A7305E"/>
    <w:rsid w:val="00A73E79"/>
    <w:rsid w:val="00A74D76"/>
    <w:rsid w:val="00A750FF"/>
    <w:rsid w:val="00A75134"/>
    <w:rsid w:val="00A808EA"/>
    <w:rsid w:val="00A824AA"/>
    <w:rsid w:val="00A834A9"/>
    <w:rsid w:val="00A86EC3"/>
    <w:rsid w:val="00A87F76"/>
    <w:rsid w:val="00A935F6"/>
    <w:rsid w:val="00A94F63"/>
    <w:rsid w:val="00A9562C"/>
    <w:rsid w:val="00A95810"/>
    <w:rsid w:val="00A96838"/>
    <w:rsid w:val="00AA16FD"/>
    <w:rsid w:val="00AA2783"/>
    <w:rsid w:val="00AA56EC"/>
    <w:rsid w:val="00AA7FF3"/>
    <w:rsid w:val="00AB0C0A"/>
    <w:rsid w:val="00AB21E3"/>
    <w:rsid w:val="00AB21FE"/>
    <w:rsid w:val="00AB54D5"/>
    <w:rsid w:val="00AC11CD"/>
    <w:rsid w:val="00AC3D93"/>
    <w:rsid w:val="00AC4E01"/>
    <w:rsid w:val="00AC4E48"/>
    <w:rsid w:val="00AC4ED2"/>
    <w:rsid w:val="00AC6E01"/>
    <w:rsid w:val="00AD10D9"/>
    <w:rsid w:val="00AD21AE"/>
    <w:rsid w:val="00AD5213"/>
    <w:rsid w:val="00AD528E"/>
    <w:rsid w:val="00AD7148"/>
    <w:rsid w:val="00AE00AF"/>
    <w:rsid w:val="00AE590E"/>
    <w:rsid w:val="00AE5A89"/>
    <w:rsid w:val="00AE60DF"/>
    <w:rsid w:val="00AF51C9"/>
    <w:rsid w:val="00AF6DB9"/>
    <w:rsid w:val="00AF7F38"/>
    <w:rsid w:val="00B04A10"/>
    <w:rsid w:val="00B0782C"/>
    <w:rsid w:val="00B078A9"/>
    <w:rsid w:val="00B10406"/>
    <w:rsid w:val="00B10EFB"/>
    <w:rsid w:val="00B13235"/>
    <w:rsid w:val="00B1578F"/>
    <w:rsid w:val="00B15F94"/>
    <w:rsid w:val="00B24A9A"/>
    <w:rsid w:val="00B27DEF"/>
    <w:rsid w:val="00B30196"/>
    <w:rsid w:val="00B302EE"/>
    <w:rsid w:val="00B32010"/>
    <w:rsid w:val="00B326A4"/>
    <w:rsid w:val="00B32E1D"/>
    <w:rsid w:val="00B32F04"/>
    <w:rsid w:val="00B32F82"/>
    <w:rsid w:val="00B33F9C"/>
    <w:rsid w:val="00B34334"/>
    <w:rsid w:val="00B3717B"/>
    <w:rsid w:val="00B42EDD"/>
    <w:rsid w:val="00B44AAA"/>
    <w:rsid w:val="00B5221E"/>
    <w:rsid w:val="00B530CE"/>
    <w:rsid w:val="00B5314A"/>
    <w:rsid w:val="00B538E0"/>
    <w:rsid w:val="00B5414C"/>
    <w:rsid w:val="00B54C57"/>
    <w:rsid w:val="00B54ED1"/>
    <w:rsid w:val="00B55C8F"/>
    <w:rsid w:val="00B561C9"/>
    <w:rsid w:val="00B57025"/>
    <w:rsid w:val="00B619D5"/>
    <w:rsid w:val="00B65266"/>
    <w:rsid w:val="00B706C8"/>
    <w:rsid w:val="00B71970"/>
    <w:rsid w:val="00B7210E"/>
    <w:rsid w:val="00B73391"/>
    <w:rsid w:val="00B73D5E"/>
    <w:rsid w:val="00B74BF0"/>
    <w:rsid w:val="00B74E44"/>
    <w:rsid w:val="00B76A7E"/>
    <w:rsid w:val="00B77D6C"/>
    <w:rsid w:val="00B82635"/>
    <w:rsid w:val="00B82661"/>
    <w:rsid w:val="00B84F37"/>
    <w:rsid w:val="00B85BA0"/>
    <w:rsid w:val="00B86897"/>
    <w:rsid w:val="00B872D2"/>
    <w:rsid w:val="00B9059F"/>
    <w:rsid w:val="00B91032"/>
    <w:rsid w:val="00B92131"/>
    <w:rsid w:val="00B96FD6"/>
    <w:rsid w:val="00BA568B"/>
    <w:rsid w:val="00BA7CE7"/>
    <w:rsid w:val="00BB1D49"/>
    <w:rsid w:val="00BB2DA0"/>
    <w:rsid w:val="00BB521A"/>
    <w:rsid w:val="00BB65B8"/>
    <w:rsid w:val="00BB661C"/>
    <w:rsid w:val="00BC0A2C"/>
    <w:rsid w:val="00BC0CDE"/>
    <w:rsid w:val="00BC1E70"/>
    <w:rsid w:val="00BC208B"/>
    <w:rsid w:val="00BC31BA"/>
    <w:rsid w:val="00BC3ABB"/>
    <w:rsid w:val="00BC40B4"/>
    <w:rsid w:val="00BC5D7F"/>
    <w:rsid w:val="00BD104D"/>
    <w:rsid w:val="00BD14A7"/>
    <w:rsid w:val="00BD1995"/>
    <w:rsid w:val="00BD208D"/>
    <w:rsid w:val="00BD254C"/>
    <w:rsid w:val="00BD42A1"/>
    <w:rsid w:val="00BD47C5"/>
    <w:rsid w:val="00BD4D98"/>
    <w:rsid w:val="00BE3F33"/>
    <w:rsid w:val="00BE46D9"/>
    <w:rsid w:val="00BE5165"/>
    <w:rsid w:val="00BF3DCF"/>
    <w:rsid w:val="00BF4380"/>
    <w:rsid w:val="00BF5AEE"/>
    <w:rsid w:val="00BF65F9"/>
    <w:rsid w:val="00BF667F"/>
    <w:rsid w:val="00C020ED"/>
    <w:rsid w:val="00C02640"/>
    <w:rsid w:val="00C04822"/>
    <w:rsid w:val="00C04E26"/>
    <w:rsid w:val="00C12E92"/>
    <w:rsid w:val="00C17619"/>
    <w:rsid w:val="00C1774F"/>
    <w:rsid w:val="00C17F30"/>
    <w:rsid w:val="00C21365"/>
    <w:rsid w:val="00C23443"/>
    <w:rsid w:val="00C24851"/>
    <w:rsid w:val="00C31D69"/>
    <w:rsid w:val="00C344E5"/>
    <w:rsid w:val="00C358B2"/>
    <w:rsid w:val="00C3723D"/>
    <w:rsid w:val="00C42078"/>
    <w:rsid w:val="00C421A3"/>
    <w:rsid w:val="00C4287C"/>
    <w:rsid w:val="00C469A9"/>
    <w:rsid w:val="00C5214C"/>
    <w:rsid w:val="00C53EF6"/>
    <w:rsid w:val="00C56B56"/>
    <w:rsid w:val="00C57CBD"/>
    <w:rsid w:val="00C602F9"/>
    <w:rsid w:val="00C618D1"/>
    <w:rsid w:val="00C63EC7"/>
    <w:rsid w:val="00C65621"/>
    <w:rsid w:val="00C658AC"/>
    <w:rsid w:val="00C6666E"/>
    <w:rsid w:val="00C67190"/>
    <w:rsid w:val="00C6758B"/>
    <w:rsid w:val="00C7074A"/>
    <w:rsid w:val="00C70996"/>
    <w:rsid w:val="00C713E6"/>
    <w:rsid w:val="00C72E46"/>
    <w:rsid w:val="00C7466E"/>
    <w:rsid w:val="00C80B28"/>
    <w:rsid w:val="00C80D71"/>
    <w:rsid w:val="00C80F52"/>
    <w:rsid w:val="00C839BB"/>
    <w:rsid w:val="00C851DB"/>
    <w:rsid w:val="00C86B15"/>
    <w:rsid w:val="00C87359"/>
    <w:rsid w:val="00C97849"/>
    <w:rsid w:val="00C97EB2"/>
    <w:rsid w:val="00CA0300"/>
    <w:rsid w:val="00CA1154"/>
    <w:rsid w:val="00CA2ECC"/>
    <w:rsid w:val="00CA45FC"/>
    <w:rsid w:val="00CA62CD"/>
    <w:rsid w:val="00CB2448"/>
    <w:rsid w:val="00CB3114"/>
    <w:rsid w:val="00CB4B4E"/>
    <w:rsid w:val="00CB55B5"/>
    <w:rsid w:val="00CB7965"/>
    <w:rsid w:val="00CB7C54"/>
    <w:rsid w:val="00CC28DD"/>
    <w:rsid w:val="00CC3C3B"/>
    <w:rsid w:val="00CC4256"/>
    <w:rsid w:val="00CC4304"/>
    <w:rsid w:val="00CC4DAE"/>
    <w:rsid w:val="00CC7E91"/>
    <w:rsid w:val="00CD0260"/>
    <w:rsid w:val="00CD20DD"/>
    <w:rsid w:val="00CD6065"/>
    <w:rsid w:val="00CE042B"/>
    <w:rsid w:val="00CE0B78"/>
    <w:rsid w:val="00CE0EB4"/>
    <w:rsid w:val="00CE5789"/>
    <w:rsid w:val="00CE5FDC"/>
    <w:rsid w:val="00CE6A33"/>
    <w:rsid w:val="00CF1B1D"/>
    <w:rsid w:val="00CF7034"/>
    <w:rsid w:val="00CF7F08"/>
    <w:rsid w:val="00D05BEA"/>
    <w:rsid w:val="00D10EEE"/>
    <w:rsid w:val="00D11678"/>
    <w:rsid w:val="00D12CEA"/>
    <w:rsid w:val="00D146CE"/>
    <w:rsid w:val="00D147ED"/>
    <w:rsid w:val="00D14E12"/>
    <w:rsid w:val="00D15D6C"/>
    <w:rsid w:val="00D16B85"/>
    <w:rsid w:val="00D16FBF"/>
    <w:rsid w:val="00D21FA9"/>
    <w:rsid w:val="00D23654"/>
    <w:rsid w:val="00D26B5E"/>
    <w:rsid w:val="00D314E1"/>
    <w:rsid w:val="00D31E86"/>
    <w:rsid w:val="00D325F6"/>
    <w:rsid w:val="00D33266"/>
    <w:rsid w:val="00D351B4"/>
    <w:rsid w:val="00D352F2"/>
    <w:rsid w:val="00D35595"/>
    <w:rsid w:val="00D4044C"/>
    <w:rsid w:val="00D42041"/>
    <w:rsid w:val="00D45FE8"/>
    <w:rsid w:val="00D47200"/>
    <w:rsid w:val="00D52D0A"/>
    <w:rsid w:val="00D603FB"/>
    <w:rsid w:val="00D62C48"/>
    <w:rsid w:val="00D64747"/>
    <w:rsid w:val="00D64EAA"/>
    <w:rsid w:val="00D64F3B"/>
    <w:rsid w:val="00D66F54"/>
    <w:rsid w:val="00D7132D"/>
    <w:rsid w:val="00D71337"/>
    <w:rsid w:val="00D719DC"/>
    <w:rsid w:val="00D73B15"/>
    <w:rsid w:val="00D74DB3"/>
    <w:rsid w:val="00D763AB"/>
    <w:rsid w:val="00D76CF1"/>
    <w:rsid w:val="00D808D3"/>
    <w:rsid w:val="00D80F30"/>
    <w:rsid w:val="00D84AD5"/>
    <w:rsid w:val="00D8646E"/>
    <w:rsid w:val="00D86763"/>
    <w:rsid w:val="00D86AA1"/>
    <w:rsid w:val="00D86EE7"/>
    <w:rsid w:val="00D87706"/>
    <w:rsid w:val="00D87D8B"/>
    <w:rsid w:val="00D94BF4"/>
    <w:rsid w:val="00D95D95"/>
    <w:rsid w:val="00DA0CDB"/>
    <w:rsid w:val="00DA2D2B"/>
    <w:rsid w:val="00DA366F"/>
    <w:rsid w:val="00DA65A1"/>
    <w:rsid w:val="00DB0835"/>
    <w:rsid w:val="00DB2CF9"/>
    <w:rsid w:val="00DB31EF"/>
    <w:rsid w:val="00DB3988"/>
    <w:rsid w:val="00DB446A"/>
    <w:rsid w:val="00DB4A94"/>
    <w:rsid w:val="00DB5450"/>
    <w:rsid w:val="00DB567F"/>
    <w:rsid w:val="00DB57A3"/>
    <w:rsid w:val="00DB5EB4"/>
    <w:rsid w:val="00DB6138"/>
    <w:rsid w:val="00DC09E8"/>
    <w:rsid w:val="00DC32C9"/>
    <w:rsid w:val="00DC6280"/>
    <w:rsid w:val="00DC7767"/>
    <w:rsid w:val="00DD1F34"/>
    <w:rsid w:val="00DD2810"/>
    <w:rsid w:val="00DD4A5E"/>
    <w:rsid w:val="00DE1C09"/>
    <w:rsid w:val="00DE1E21"/>
    <w:rsid w:val="00DE3439"/>
    <w:rsid w:val="00DE3F59"/>
    <w:rsid w:val="00DE68F6"/>
    <w:rsid w:val="00DE6D95"/>
    <w:rsid w:val="00DF3B47"/>
    <w:rsid w:val="00DF3E10"/>
    <w:rsid w:val="00DF3F04"/>
    <w:rsid w:val="00DF4818"/>
    <w:rsid w:val="00DF5CB9"/>
    <w:rsid w:val="00DF67AE"/>
    <w:rsid w:val="00DF79A6"/>
    <w:rsid w:val="00E00BA2"/>
    <w:rsid w:val="00E00F1D"/>
    <w:rsid w:val="00E067B8"/>
    <w:rsid w:val="00E106DB"/>
    <w:rsid w:val="00E12D2C"/>
    <w:rsid w:val="00E22397"/>
    <w:rsid w:val="00E237F2"/>
    <w:rsid w:val="00E2431B"/>
    <w:rsid w:val="00E24383"/>
    <w:rsid w:val="00E24435"/>
    <w:rsid w:val="00E25473"/>
    <w:rsid w:val="00E315BC"/>
    <w:rsid w:val="00E33952"/>
    <w:rsid w:val="00E3416F"/>
    <w:rsid w:val="00E42A64"/>
    <w:rsid w:val="00E46192"/>
    <w:rsid w:val="00E46563"/>
    <w:rsid w:val="00E46CA1"/>
    <w:rsid w:val="00E520A5"/>
    <w:rsid w:val="00E52A30"/>
    <w:rsid w:val="00E55831"/>
    <w:rsid w:val="00E5693B"/>
    <w:rsid w:val="00E579FA"/>
    <w:rsid w:val="00E6533A"/>
    <w:rsid w:val="00E65621"/>
    <w:rsid w:val="00E65704"/>
    <w:rsid w:val="00E65F03"/>
    <w:rsid w:val="00E7740D"/>
    <w:rsid w:val="00E80109"/>
    <w:rsid w:val="00E84D06"/>
    <w:rsid w:val="00E84DF6"/>
    <w:rsid w:val="00E860B8"/>
    <w:rsid w:val="00E86957"/>
    <w:rsid w:val="00E86A2A"/>
    <w:rsid w:val="00E86AE6"/>
    <w:rsid w:val="00E871F6"/>
    <w:rsid w:val="00E87B40"/>
    <w:rsid w:val="00E94B0D"/>
    <w:rsid w:val="00EA0175"/>
    <w:rsid w:val="00EA0326"/>
    <w:rsid w:val="00EA1D59"/>
    <w:rsid w:val="00EA4CA2"/>
    <w:rsid w:val="00EA6F5E"/>
    <w:rsid w:val="00EB0E55"/>
    <w:rsid w:val="00EB22B4"/>
    <w:rsid w:val="00EB32C7"/>
    <w:rsid w:val="00EC092A"/>
    <w:rsid w:val="00EC2A68"/>
    <w:rsid w:val="00EC3FE5"/>
    <w:rsid w:val="00EC6532"/>
    <w:rsid w:val="00EC6CE1"/>
    <w:rsid w:val="00ED0779"/>
    <w:rsid w:val="00ED2BF6"/>
    <w:rsid w:val="00ED355D"/>
    <w:rsid w:val="00ED5F36"/>
    <w:rsid w:val="00ED6561"/>
    <w:rsid w:val="00ED69DE"/>
    <w:rsid w:val="00EE0649"/>
    <w:rsid w:val="00EE0688"/>
    <w:rsid w:val="00EE1065"/>
    <w:rsid w:val="00EE4162"/>
    <w:rsid w:val="00EE556B"/>
    <w:rsid w:val="00EF1A2F"/>
    <w:rsid w:val="00EF267C"/>
    <w:rsid w:val="00EF31B9"/>
    <w:rsid w:val="00EF74A7"/>
    <w:rsid w:val="00EF7659"/>
    <w:rsid w:val="00F0004F"/>
    <w:rsid w:val="00F01783"/>
    <w:rsid w:val="00F017A2"/>
    <w:rsid w:val="00F018F3"/>
    <w:rsid w:val="00F03C7A"/>
    <w:rsid w:val="00F05371"/>
    <w:rsid w:val="00F06E23"/>
    <w:rsid w:val="00F14AEE"/>
    <w:rsid w:val="00F15377"/>
    <w:rsid w:val="00F16536"/>
    <w:rsid w:val="00F1685A"/>
    <w:rsid w:val="00F1796B"/>
    <w:rsid w:val="00F206ED"/>
    <w:rsid w:val="00F32BB7"/>
    <w:rsid w:val="00F33089"/>
    <w:rsid w:val="00F35747"/>
    <w:rsid w:val="00F35BC9"/>
    <w:rsid w:val="00F40A56"/>
    <w:rsid w:val="00F41A30"/>
    <w:rsid w:val="00F436C1"/>
    <w:rsid w:val="00F436D4"/>
    <w:rsid w:val="00F44E75"/>
    <w:rsid w:val="00F466C7"/>
    <w:rsid w:val="00F516B2"/>
    <w:rsid w:val="00F563E5"/>
    <w:rsid w:val="00F62C95"/>
    <w:rsid w:val="00F637C5"/>
    <w:rsid w:val="00F639EF"/>
    <w:rsid w:val="00F6408E"/>
    <w:rsid w:val="00F677CC"/>
    <w:rsid w:val="00F678CA"/>
    <w:rsid w:val="00F71D11"/>
    <w:rsid w:val="00F73A4E"/>
    <w:rsid w:val="00F75DB4"/>
    <w:rsid w:val="00F76BB3"/>
    <w:rsid w:val="00F76C40"/>
    <w:rsid w:val="00F77D51"/>
    <w:rsid w:val="00F82CD2"/>
    <w:rsid w:val="00F84CCE"/>
    <w:rsid w:val="00F86841"/>
    <w:rsid w:val="00F87DD0"/>
    <w:rsid w:val="00F90346"/>
    <w:rsid w:val="00F91490"/>
    <w:rsid w:val="00F94935"/>
    <w:rsid w:val="00F949A4"/>
    <w:rsid w:val="00FA026A"/>
    <w:rsid w:val="00FA080E"/>
    <w:rsid w:val="00FA2230"/>
    <w:rsid w:val="00FA2E5D"/>
    <w:rsid w:val="00FA4BF9"/>
    <w:rsid w:val="00FA550C"/>
    <w:rsid w:val="00FA5C2D"/>
    <w:rsid w:val="00FA6AE5"/>
    <w:rsid w:val="00FB0F77"/>
    <w:rsid w:val="00FB5C94"/>
    <w:rsid w:val="00FC2D09"/>
    <w:rsid w:val="00FC50E5"/>
    <w:rsid w:val="00FC63EA"/>
    <w:rsid w:val="00FC7EE3"/>
    <w:rsid w:val="00FD2938"/>
    <w:rsid w:val="00FD3190"/>
    <w:rsid w:val="00FD4580"/>
    <w:rsid w:val="00FE0A9B"/>
    <w:rsid w:val="00FE1F93"/>
    <w:rsid w:val="00FE2C73"/>
    <w:rsid w:val="00FE3B2B"/>
    <w:rsid w:val="00FF2BDF"/>
    <w:rsid w:val="00FF360E"/>
    <w:rsid w:val="00FF6056"/>
    <w:rsid w:val="00FF631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15338599"/>
  <w15:docId w15:val="{BF4AF1D8-3A71-45E3-BF5B-3DD9C20CE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cs-CZ" w:eastAsia="cs-CZ"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5B4780"/>
    <w:pPr>
      <w:spacing w:before="120" w:after="120"/>
      <w:jc w:val="both"/>
    </w:pPr>
  </w:style>
  <w:style w:type="paragraph" w:styleId="Nadpis1">
    <w:name w:val="heading 1"/>
    <w:basedOn w:val="Normln"/>
    <w:next w:val="Normln"/>
    <w:link w:val="Nadpis1Char"/>
    <w:uiPriority w:val="9"/>
    <w:qFormat/>
    <w:rsid w:val="00BC31BA"/>
    <w:pPr>
      <w:keepNext/>
      <w:keepLines/>
      <w:pBdr>
        <w:bottom w:val="single" w:sz="4" w:space="2" w:color="9B2D1F" w:themeColor="accent2"/>
      </w:pBdr>
      <w:spacing w:before="360" w:line="240" w:lineRule="auto"/>
      <w:outlineLvl w:val="0"/>
    </w:pPr>
    <w:rPr>
      <w:rFonts w:asciiTheme="majorHAnsi" w:eastAsiaTheme="majorEastAsia" w:hAnsiTheme="majorHAnsi" w:cstheme="majorBidi"/>
      <w:caps/>
      <w:color w:val="262626" w:themeColor="text1" w:themeTint="D9"/>
      <w:sz w:val="32"/>
      <w:szCs w:val="32"/>
    </w:rPr>
  </w:style>
  <w:style w:type="paragraph" w:styleId="Nadpis2">
    <w:name w:val="heading 2"/>
    <w:basedOn w:val="Nadpis3"/>
    <w:next w:val="Normln"/>
    <w:link w:val="Nadpis2Char"/>
    <w:uiPriority w:val="9"/>
    <w:unhideWhenUsed/>
    <w:qFormat/>
    <w:rsid w:val="000F40AA"/>
    <w:pPr>
      <w:outlineLvl w:val="1"/>
    </w:pPr>
    <w:rPr>
      <w:caps/>
      <w:sz w:val="24"/>
      <w:szCs w:val="24"/>
      <w:u w:val="single"/>
    </w:rPr>
  </w:style>
  <w:style w:type="paragraph" w:styleId="Nadpis3">
    <w:name w:val="heading 3"/>
    <w:basedOn w:val="Normln"/>
    <w:next w:val="Normln"/>
    <w:link w:val="Nadpis3Char"/>
    <w:uiPriority w:val="9"/>
    <w:unhideWhenUsed/>
    <w:qFormat/>
    <w:rsid w:val="003077A8"/>
    <w:pPr>
      <w:keepNext/>
      <w:keepLines/>
      <w:spacing w:before="80" w:line="240" w:lineRule="auto"/>
      <w:outlineLvl w:val="2"/>
    </w:pPr>
    <w:rPr>
      <w:rFonts w:asciiTheme="majorHAnsi" w:eastAsiaTheme="majorEastAsia" w:hAnsiTheme="majorHAnsi" w:cstheme="majorBidi"/>
      <w:color w:val="732117" w:themeColor="accent2" w:themeShade="BF"/>
      <w:sz w:val="32"/>
      <w:szCs w:val="32"/>
    </w:rPr>
  </w:style>
  <w:style w:type="paragraph" w:styleId="Nadpis4">
    <w:name w:val="heading 4"/>
    <w:basedOn w:val="Normln"/>
    <w:next w:val="Normln"/>
    <w:link w:val="Nadpis4Char"/>
    <w:uiPriority w:val="9"/>
    <w:unhideWhenUsed/>
    <w:qFormat/>
    <w:rsid w:val="00D87706"/>
    <w:pPr>
      <w:keepNext/>
      <w:keepLines/>
      <w:spacing w:before="80" w:line="240" w:lineRule="auto"/>
      <w:outlineLvl w:val="3"/>
    </w:pPr>
    <w:rPr>
      <w:rFonts w:asciiTheme="majorHAnsi" w:eastAsiaTheme="majorEastAsia" w:hAnsiTheme="majorHAnsi" w:cstheme="majorBidi"/>
      <w:b/>
      <w:bCs/>
      <w:caps/>
      <w:sz w:val="22"/>
      <w:szCs w:val="22"/>
    </w:rPr>
  </w:style>
  <w:style w:type="paragraph" w:styleId="Nadpis5">
    <w:name w:val="heading 5"/>
    <w:basedOn w:val="Normln"/>
    <w:next w:val="Normln"/>
    <w:link w:val="Nadpis5Char"/>
    <w:uiPriority w:val="9"/>
    <w:unhideWhenUsed/>
    <w:qFormat/>
    <w:rsid w:val="003077A8"/>
    <w:pPr>
      <w:keepNext/>
      <w:keepLines/>
      <w:spacing w:before="80" w:line="240" w:lineRule="auto"/>
      <w:outlineLvl w:val="4"/>
    </w:pPr>
    <w:rPr>
      <w:rFonts w:asciiTheme="majorHAnsi" w:eastAsiaTheme="majorEastAsia" w:hAnsiTheme="majorHAnsi" w:cstheme="majorBidi"/>
      <w:color w:val="732117" w:themeColor="accent2" w:themeShade="BF"/>
      <w:sz w:val="24"/>
      <w:szCs w:val="24"/>
    </w:rPr>
  </w:style>
  <w:style w:type="paragraph" w:styleId="Nadpis6">
    <w:name w:val="heading 6"/>
    <w:basedOn w:val="Normln"/>
    <w:next w:val="Normln"/>
    <w:link w:val="Nadpis6Char"/>
    <w:uiPriority w:val="9"/>
    <w:unhideWhenUsed/>
    <w:qFormat/>
    <w:rsid w:val="003077A8"/>
    <w:pPr>
      <w:keepNext/>
      <w:keepLines/>
      <w:spacing w:before="80" w:line="240" w:lineRule="auto"/>
      <w:outlineLvl w:val="5"/>
    </w:pPr>
    <w:rPr>
      <w:rFonts w:asciiTheme="majorHAnsi" w:eastAsiaTheme="majorEastAsia" w:hAnsiTheme="majorHAnsi" w:cstheme="majorBidi"/>
      <w:i/>
      <w:iCs/>
      <w:color w:val="4D160F" w:themeColor="accent2" w:themeShade="80"/>
      <w:sz w:val="24"/>
      <w:szCs w:val="24"/>
    </w:rPr>
  </w:style>
  <w:style w:type="paragraph" w:styleId="Nadpis7">
    <w:name w:val="heading 7"/>
    <w:basedOn w:val="Normln"/>
    <w:next w:val="Normln"/>
    <w:link w:val="Nadpis7Char"/>
    <w:uiPriority w:val="9"/>
    <w:unhideWhenUsed/>
    <w:qFormat/>
    <w:rsid w:val="003077A8"/>
    <w:pPr>
      <w:keepNext/>
      <w:keepLines/>
      <w:spacing w:before="80" w:line="240" w:lineRule="auto"/>
      <w:outlineLvl w:val="6"/>
    </w:pPr>
    <w:rPr>
      <w:rFonts w:asciiTheme="majorHAnsi" w:eastAsiaTheme="majorEastAsia" w:hAnsiTheme="majorHAnsi" w:cstheme="majorBidi"/>
      <w:b/>
      <w:bCs/>
      <w:color w:val="4D160F" w:themeColor="accent2" w:themeShade="80"/>
      <w:sz w:val="22"/>
      <w:szCs w:val="22"/>
    </w:rPr>
  </w:style>
  <w:style w:type="paragraph" w:styleId="Nadpis8">
    <w:name w:val="heading 8"/>
    <w:basedOn w:val="Normln"/>
    <w:next w:val="Normln"/>
    <w:link w:val="Nadpis8Char"/>
    <w:uiPriority w:val="9"/>
    <w:unhideWhenUsed/>
    <w:qFormat/>
    <w:rsid w:val="003077A8"/>
    <w:pPr>
      <w:keepNext/>
      <w:keepLines/>
      <w:spacing w:before="80" w:line="240" w:lineRule="auto"/>
      <w:outlineLvl w:val="7"/>
    </w:pPr>
    <w:rPr>
      <w:rFonts w:asciiTheme="majorHAnsi" w:eastAsiaTheme="majorEastAsia" w:hAnsiTheme="majorHAnsi" w:cstheme="majorBidi"/>
      <w:color w:val="4D160F" w:themeColor="accent2" w:themeShade="80"/>
      <w:sz w:val="22"/>
      <w:szCs w:val="22"/>
    </w:rPr>
  </w:style>
  <w:style w:type="paragraph" w:styleId="Nadpis9">
    <w:name w:val="heading 9"/>
    <w:basedOn w:val="Normln"/>
    <w:next w:val="Normln"/>
    <w:link w:val="Nadpis9Char"/>
    <w:uiPriority w:val="9"/>
    <w:unhideWhenUsed/>
    <w:qFormat/>
    <w:rsid w:val="003077A8"/>
    <w:pPr>
      <w:keepNext/>
      <w:keepLines/>
      <w:spacing w:before="80" w:line="240" w:lineRule="auto"/>
      <w:outlineLvl w:val="8"/>
    </w:pPr>
    <w:rPr>
      <w:rFonts w:asciiTheme="majorHAnsi" w:eastAsiaTheme="majorEastAsia" w:hAnsiTheme="majorHAnsi" w:cstheme="majorBidi"/>
      <w:i/>
      <w:iCs/>
      <w:color w:val="4D160F" w:themeColor="accent2" w:themeShade="80"/>
      <w:sz w:val="22"/>
      <w:szCs w:val="22"/>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1z0">
    <w:name w:val="WW8Num1z0"/>
    <w:rsid w:val="00C53EF6"/>
  </w:style>
  <w:style w:type="character" w:customStyle="1" w:styleId="WW8Num1z1">
    <w:name w:val="WW8Num1z1"/>
    <w:rsid w:val="00C53EF6"/>
  </w:style>
  <w:style w:type="character" w:customStyle="1" w:styleId="WW8Num1z2">
    <w:name w:val="WW8Num1z2"/>
    <w:rsid w:val="00C53EF6"/>
  </w:style>
  <w:style w:type="character" w:customStyle="1" w:styleId="WW8Num1z3">
    <w:name w:val="WW8Num1z3"/>
    <w:rsid w:val="00C53EF6"/>
  </w:style>
  <w:style w:type="character" w:customStyle="1" w:styleId="WW8Num1z4">
    <w:name w:val="WW8Num1z4"/>
    <w:rsid w:val="00C53EF6"/>
  </w:style>
  <w:style w:type="character" w:customStyle="1" w:styleId="WW8Num1z5">
    <w:name w:val="WW8Num1z5"/>
    <w:rsid w:val="00C53EF6"/>
  </w:style>
  <w:style w:type="character" w:customStyle="1" w:styleId="WW8Num1z6">
    <w:name w:val="WW8Num1z6"/>
    <w:rsid w:val="00C53EF6"/>
  </w:style>
  <w:style w:type="character" w:customStyle="1" w:styleId="WW8Num1z7">
    <w:name w:val="WW8Num1z7"/>
    <w:rsid w:val="00C53EF6"/>
  </w:style>
  <w:style w:type="character" w:customStyle="1" w:styleId="WW8Num1z8">
    <w:name w:val="WW8Num1z8"/>
    <w:rsid w:val="00C53EF6"/>
  </w:style>
  <w:style w:type="character" w:customStyle="1" w:styleId="WW8Num2z0">
    <w:name w:val="WW8Num2z0"/>
    <w:rsid w:val="00C53EF6"/>
    <w:rPr>
      <w:szCs w:val="24"/>
    </w:rPr>
  </w:style>
  <w:style w:type="character" w:customStyle="1" w:styleId="WW8Num3z0">
    <w:name w:val="WW8Num3z0"/>
    <w:rsid w:val="00C53EF6"/>
  </w:style>
  <w:style w:type="character" w:customStyle="1" w:styleId="WW8Num4z0">
    <w:name w:val="WW8Num4z0"/>
    <w:rsid w:val="00C53EF6"/>
  </w:style>
  <w:style w:type="character" w:customStyle="1" w:styleId="WW8Num5z0">
    <w:name w:val="WW8Num5z0"/>
    <w:rsid w:val="00C53EF6"/>
    <w:rPr>
      <w:rFonts w:ascii="Symbol" w:hAnsi="Symbol" w:cs="Symbol" w:hint="default"/>
    </w:rPr>
  </w:style>
  <w:style w:type="character" w:customStyle="1" w:styleId="WW8Num6z0">
    <w:name w:val="WW8Num6z0"/>
    <w:rsid w:val="00C53EF6"/>
    <w:rPr>
      <w:rFonts w:ascii="Symbol" w:hAnsi="Symbol" w:cs="Symbol" w:hint="default"/>
    </w:rPr>
  </w:style>
  <w:style w:type="character" w:customStyle="1" w:styleId="Standardnpsmoodstavce2">
    <w:name w:val="Standardní písmo odstavce2"/>
    <w:rsid w:val="00C53EF6"/>
  </w:style>
  <w:style w:type="character" w:customStyle="1" w:styleId="WW8Num7z0">
    <w:name w:val="WW8Num7z0"/>
    <w:rsid w:val="00C53EF6"/>
    <w:rPr>
      <w:rFonts w:ascii="Symbol" w:hAnsi="Symbol" w:cs="Symbol" w:hint="default"/>
    </w:rPr>
  </w:style>
  <w:style w:type="character" w:customStyle="1" w:styleId="WW8Num8z0">
    <w:name w:val="WW8Num8z0"/>
    <w:rsid w:val="00C53EF6"/>
    <w:rPr>
      <w:rFonts w:ascii="Symbol" w:hAnsi="Symbol" w:cs="Symbol" w:hint="default"/>
    </w:rPr>
  </w:style>
  <w:style w:type="character" w:customStyle="1" w:styleId="WW8Num9z0">
    <w:name w:val="WW8Num9z0"/>
    <w:rsid w:val="00C53EF6"/>
  </w:style>
  <w:style w:type="character" w:customStyle="1" w:styleId="WW8Num10z0">
    <w:name w:val="WW8Num10z0"/>
    <w:rsid w:val="00C53EF6"/>
    <w:rPr>
      <w:rFonts w:ascii="Symbol" w:hAnsi="Symbol" w:cs="Symbol" w:hint="default"/>
    </w:rPr>
  </w:style>
  <w:style w:type="character" w:customStyle="1" w:styleId="WW8Num11z0">
    <w:name w:val="WW8Num11z0"/>
    <w:rsid w:val="00C53EF6"/>
  </w:style>
  <w:style w:type="character" w:customStyle="1" w:styleId="WW8Num12z0">
    <w:name w:val="WW8Num12z0"/>
    <w:rsid w:val="00C53EF6"/>
    <w:rPr>
      <w:rFonts w:ascii="Times New Roman" w:eastAsia="Times New Roman" w:hAnsi="Times New Roman" w:cs="Times New Roman" w:hint="default"/>
      <w:szCs w:val="24"/>
    </w:rPr>
  </w:style>
  <w:style w:type="character" w:customStyle="1" w:styleId="WW8Num12z1">
    <w:name w:val="WW8Num12z1"/>
    <w:rsid w:val="00C53EF6"/>
    <w:rPr>
      <w:rFonts w:ascii="Courier New" w:hAnsi="Courier New" w:cs="Courier New" w:hint="default"/>
    </w:rPr>
  </w:style>
  <w:style w:type="character" w:customStyle="1" w:styleId="WW8Num12z2">
    <w:name w:val="WW8Num12z2"/>
    <w:rsid w:val="00C53EF6"/>
    <w:rPr>
      <w:rFonts w:ascii="Wingdings" w:hAnsi="Wingdings" w:cs="Wingdings" w:hint="default"/>
    </w:rPr>
  </w:style>
  <w:style w:type="character" w:customStyle="1" w:styleId="WW8Num12z3">
    <w:name w:val="WW8Num12z3"/>
    <w:rsid w:val="00C53EF6"/>
    <w:rPr>
      <w:rFonts w:ascii="Symbol" w:hAnsi="Symbol" w:cs="Symbol" w:hint="default"/>
    </w:rPr>
  </w:style>
  <w:style w:type="character" w:customStyle="1" w:styleId="WW8Num13z0">
    <w:name w:val="WW8Num13z0"/>
    <w:rsid w:val="00C53EF6"/>
    <w:rPr>
      <w:rFonts w:hint="default"/>
      <w:b/>
    </w:rPr>
  </w:style>
  <w:style w:type="character" w:customStyle="1" w:styleId="WW8Num14z0">
    <w:name w:val="WW8Num14z0"/>
    <w:rsid w:val="00C53EF6"/>
    <w:rPr>
      <w:rFonts w:ascii="Times New Roman" w:eastAsia="Times New Roman" w:hAnsi="Times New Roman" w:cs="Times New Roman" w:hint="default"/>
    </w:rPr>
  </w:style>
  <w:style w:type="character" w:customStyle="1" w:styleId="WW8Num15z0">
    <w:name w:val="WW8Num15z0"/>
    <w:rsid w:val="00C53EF6"/>
    <w:rPr>
      <w:rFonts w:ascii="Times New Roman" w:eastAsia="Times New Roman" w:hAnsi="Times New Roman" w:cs="Times New Roman" w:hint="default"/>
    </w:rPr>
  </w:style>
  <w:style w:type="character" w:customStyle="1" w:styleId="WW8Num15z1">
    <w:name w:val="WW8Num15z1"/>
    <w:rsid w:val="00C53EF6"/>
    <w:rPr>
      <w:rFonts w:ascii="Courier New" w:hAnsi="Courier New" w:cs="Courier New" w:hint="default"/>
    </w:rPr>
  </w:style>
  <w:style w:type="character" w:customStyle="1" w:styleId="WW8Num15z2">
    <w:name w:val="WW8Num15z2"/>
    <w:rsid w:val="00C53EF6"/>
    <w:rPr>
      <w:rFonts w:ascii="Wingdings" w:hAnsi="Wingdings" w:cs="Wingdings" w:hint="default"/>
    </w:rPr>
  </w:style>
  <w:style w:type="character" w:customStyle="1" w:styleId="WW8Num15z3">
    <w:name w:val="WW8Num15z3"/>
    <w:rsid w:val="00C53EF6"/>
    <w:rPr>
      <w:rFonts w:ascii="Symbol" w:hAnsi="Symbol" w:cs="Symbol" w:hint="default"/>
    </w:rPr>
  </w:style>
  <w:style w:type="character" w:customStyle="1" w:styleId="WW8Num16z0">
    <w:name w:val="WW8Num16z0"/>
    <w:rsid w:val="00C53EF6"/>
    <w:rPr>
      <w:rFonts w:hint="default"/>
    </w:rPr>
  </w:style>
  <w:style w:type="character" w:customStyle="1" w:styleId="WW8Num16z1">
    <w:name w:val="WW8Num16z1"/>
    <w:rsid w:val="00C53EF6"/>
  </w:style>
  <w:style w:type="character" w:customStyle="1" w:styleId="WW8Num16z2">
    <w:name w:val="WW8Num16z2"/>
    <w:rsid w:val="00C53EF6"/>
  </w:style>
  <w:style w:type="character" w:customStyle="1" w:styleId="WW8Num16z3">
    <w:name w:val="WW8Num16z3"/>
    <w:rsid w:val="00C53EF6"/>
  </w:style>
  <w:style w:type="character" w:customStyle="1" w:styleId="WW8Num16z4">
    <w:name w:val="WW8Num16z4"/>
    <w:rsid w:val="00C53EF6"/>
  </w:style>
  <w:style w:type="character" w:customStyle="1" w:styleId="WW8Num16z5">
    <w:name w:val="WW8Num16z5"/>
    <w:rsid w:val="00C53EF6"/>
  </w:style>
  <w:style w:type="character" w:customStyle="1" w:styleId="WW8Num16z6">
    <w:name w:val="WW8Num16z6"/>
    <w:rsid w:val="00C53EF6"/>
  </w:style>
  <w:style w:type="character" w:customStyle="1" w:styleId="WW8Num16z7">
    <w:name w:val="WW8Num16z7"/>
    <w:rsid w:val="00C53EF6"/>
  </w:style>
  <w:style w:type="character" w:customStyle="1" w:styleId="WW8Num16z8">
    <w:name w:val="WW8Num16z8"/>
    <w:rsid w:val="00C53EF6"/>
  </w:style>
  <w:style w:type="character" w:customStyle="1" w:styleId="WW8Num17z0">
    <w:name w:val="WW8Num17z0"/>
    <w:rsid w:val="00C53EF6"/>
    <w:rPr>
      <w:rFonts w:hint="default"/>
    </w:rPr>
  </w:style>
  <w:style w:type="character" w:customStyle="1" w:styleId="WW8Num17z1">
    <w:name w:val="WW8Num17z1"/>
    <w:rsid w:val="00C53EF6"/>
  </w:style>
  <w:style w:type="character" w:customStyle="1" w:styleId="WW8Num17z2">
    <w:name w:val="WW8Num17z2"/>
    <w:rsid w:val="00C53EF6"/>
  </w:style>
  <w:style w:type="character" w:customStyle="1" w:styleId="WW8Num17z3">
    <w:name w:val="WW8Num17z3"/>
    <w:rsid w:val="00C53EF6"/>
  </w:style>
  <w:style w:type="character" w:customStyle="1" w:styleId="WW8Num17z4">
    <w:name w:val="WW8Num17z4"/>
    <w:rsid w:val="00C53EF6"/>
  </w:style>
  <w:style w:type="character" w:customStyle="1" w:styleId="WW8Num17z5">
    <w:name w:val="WW8Num17z5"/>
    <w:rsid w:val="00C53EF6"/>
  </w:style>
  <w:style w:type="character" w:customStyle="1" w:styleId="WW8Num17z6">
    <w:name w:val="WW8Num17z6"/>
    <w:rsid w:val="00C53EF6"/>
  </w:style>
  <w:style w:type="character" w:customStyle="1" w:styleId="WW8Num17z7">
    <w:name w:val="WW8Num17z7"/>
    <w:rsid w:val="00C53EF6"/>
  </w:style>
  <w:style w:type="character" w:customStyle="1" w:styleId="WW8Num17z8">
    <w:name w:val="WW8Num17z8"/>
    <w:rsid w:val="00C53EF6"/>
  </w:style>
  <w:style w:type="character" w:customStyle="1" w:styleId="WW8Num18z0">
    <w:name w:val="WW8Num18z0"/>
    <w:rsid w:val="00C53EF6"/>
    <w:rPr>
      <w:rFonts w:hint="default"/>
    </w:rPr>
  </w:style>
  <w:style w:type="character" w:customStyle="1" w:styleId="WW8Num19z0">
    <w:name w:val="WW8Num19z0"/>
    <w:rsid w:val="00C53EF6"/>
    <w:rPr>
      <w:rFonts w:hint="default"/>
    </w:rPr>
  </w:style>
  <w:style w:type="character" w:customStyle="1" w:styleId="WW8Num20z0">
    <w:name w:val="WW8Num20z0"/>
    <w:rsid w:val="00C53EF6"/>
    <w:rPr>
      <w:rFonts w:ascii="Times New Roman" w:hAnsi="Times New Roman" w:cs="Times New Roman" w:hint="default"/>
      <w:b/>
      <w:i w:val="0"/>
      <w:sz w:val="24"/>
      <w:u w:val="none"/>
    </w:rPr>
  </w:style>
  <w:style w:type="character" w:customStyle="1" w:styleId="WW8Num21z0">
    <w:name w:val="WW8Num21z0"/>
    <w:rsid w:val="00C53EF6"/>
    <w:rPr>
      <w:rFonts w:ascii="Symbol" w:hAnsi="Symbol" w:cs="Symbol" w:hint="default"/>
      <w:color w:val="auto"/>
    </w:rPr>
  </w:style>
  <w:style w:type="character" w:customStyle="1" w:styleId="WW8Num21z1">
    <w:name w:val="WW8Num21z1"/>
    <w:rsid w:val="00C53EF6"/>
    <w:rPr>
      <w:rFonts w:ascii="Courier New" w:hAnsi="Courier New" w:cs="Courier New" w:hint="default"/>
    </w:rPr>
  </w:style>
  <w:style w:type="character" w:customStyle="1" w:styleId="WW8Num21z2">
    <w:name w:val="WW8Num21z2"/>
    <w:rsid w:val="00C53EF6"/>
    <w:rPr>
      <w:rFonts w:ascii="Wingdings" w:hAnsi="Wingdings" w:cs="Wingdings" w:hint="default"/>
    </w:rPr>
  </w:style>
  <w:style w:type="character" w:customStyle="1" w:styleId="WW8Num21z3">
    <w:name w:val="WW8Num21z3"/>
    <w:rsid w:val="00C53EF6"/>
    <w:rPr>
      <w:rFonts w:ascii="Symbol" w:hAnsi="Symbol" w:cs="Symbol" w:hint="default"/>
    </w:rPr>
  </w:style>
  <w:style w:type="character" w:customStyle="1" w:styleId="WW8Num22z0">
    <w:name w:val="WW8Num22z0"/>
    <w:rsid w:val="00C53EF6"/>
    <w:rPr>
      <w:rFonts w:hint="default"/>
    </w:rPr>
  </w:style>
  <w:style w:type="character" w:customStyle="1" w:styleId="WW8Num23z0">
    <w:name w:val="WW8Num23z0"/>
    <w:rsid w:val="00C53EF6"/>
    <w:rPr>
      <w:rFonts w:hint="default"/>
      <w:b/>
    </w:rPr>
  </w:style>
  <w:style w:type="character" w:customStyle="1" w:styleId="WW8Num24z0">
    <w:name w:val="WW8Num24z0"/>
    <w:rsid w:val="00C53EF6"/>
    <w:rPr>
      <w:rFonts w:hint="default"/>
    </w:rPr>
  </w:style>
  <w:style w:type="character" w:customStyle="1" w:styleId="WW8Num25z0">
    <w:name w:val="WW8Num25z0"/>
    <w:rsid w:val="00C53EF6"/>
    <w:rPr>
      <w:rFonts w:hint="default"/>
    </w:rPr>
  </w:style>
  <w:style w:type="character" w:customStyle="1" w:styleId="WW8Num25z1">
    <w:name w:val="WW8Num25z1"/>
    <w:rsid w:val="00C53EF6"/>
  </w:style>
  <w:style w:type="character" w:customStyle="1" w:styleId="WW8Num25z2">
    <w:name w:val="WW8Num25z2"/>
    <w:rsid w:val="00C53EF6"/>
  </w:style>
  <w:style w:type="character" w:customStyle="1" w:styleId="WW8Num25z3">
    <w:name w:val="WW8Num25z3"/>
    <w:rsid w:val="00C53EF6"/>
  </w:style>
  <w:style w:type="character" w:customStyle="1" w:styleId="WW8Num25z4">
    <w:name w:val="WW8Num25z4"/>
    <w:rsid w:val="00C53EF6"/>
  </w:style>
  <w:style w:type="character" w:customStyle="1" w:styleId="WW8Num25z5">
    <w:name w:val="WW8Num25z5"/>
    <w:rsid w:val="00C53EF6"/>
  </w:style>
  <w:style w:type="character" w:customStyle="1" w:styleId="WW8Num25z6">
    <w:name w:val="WW8Num25z6"/>
    <w:rsid w:val="00C53EF6"/>
  </w:style>
  <w:style w:type="character" w:customStyle="1" w:styleId="WW8Num25z7">
    <w:name w:val="WW8Num25z7"/>
    <w:rsid w:val="00C53EF6"/>
  </w:style>
  <w:style w:type="character" w:customStyle="1" w:styleId="WW8Num25z8">
    <w:name w:val="WW8Num25z8"/>
    <w:rsid w:val="00C53EF6"/>
  </w:style>
  <w:style w:type="character" w:customStyle="1" w:styleId="WW8Num26z0">
    <w:name w:val="WW8Num26z0"/>
    <w:rsid w:val="00C53EF6"/>
  </w:style>
  <w:style w:type="character" w:customStyle="1" w:styleId="WW8Num26z1">
    <w:name w:val="WW8Num26z1"/>
    <w:rsid w:val="00C53EF6"/>
  </w:style>
  <w:style w:type="character" w:customStyle="1" w:styleId="WW8Num26z2">
    <w:name w:val="WW8Num26z2"/>
    <w:rsid w:val="00C53EF6"/>
  </w:style>
  <w:style w:type="character" w:customStyle="1" w:styleId="WW8Num26z3">
    <w:name w:val="WW8Num26z3"/>
    <w:rsid w:val="00C53EF6"/>
  </w:style>
  <w:style w:type="character" w:customStyle="1" w:styleId="WW8Num26z4">
    <w:name w:val="WW8Num26z4"/>
    <w:rsid w:val="00C53EF6"/>
  </w:style>
  <w:style w:type="character" w:customStyle="1" w:styleId="WW8Num26z5">
    <w:name w:val="WW8Num26z5"/>
    <w:rsid w:val="00C53EF6"/>
  </w:style>
  <w:style w:type="character" w:customStyle="1" w:styleId="WW8Num26z6">
    <w:name w:val="WW8Num26z6"/>
    <w:rsid w:val="00C53EF6"/>
  </w:style>
  <w:style w:type="character" w:customStyle="1" w:styleId="WW8Num26z7">
    <w:name w:val="WW8Num26z7"/>
    <w:rsid w:val="00C53EF6"/>
  </w:style>
  <w:style w:type="character" w:customStyle="1" w:styleId="WW8Num26z8">
    <w:name w:val="WW8Num26z8"/>
    <w:rsid w:val="00C53EF6"/>
  </w:style>
  <w:style w:type="character" w:customStyle="1" w:styleId="WW8Num27z0">
    <w:name w:val="WW8Num27z0"/>
    <w:rsid w:val="00C53EF6"/>
    <w:rPr>
      <w:rFonts w:hint="default"/>
    </w:rPr>
  </w:style>
  <w:style w:type="character" w:customStyle="1" w:styleId="WW8Num28z0">
    <w:name w:val="WW8Num28z0"/>
    <w:rsid w:val="00C53EF6"/>
    <w:rPr>
      <w:rFonts w:ascii="Arial" w:hAnsi="Arial" w:cs="Arial" w:hint="default"/>
    </w:rPr>
  </w:style>
  <w:style w:type="character" w:customStyle="1" w:styleId="WW8Num28z1">
    <w:name w:val="WW8Num28z1"/>
    <w:rsid w:val="00C53EF6"/>
    <w:rPr>
      <w:rFonts w:ascii="Courier New" w:hAnsi="Courier New" w:cs="Courier New" w:hint="default"/>
    </w:rPr>
  </w:style>
  <w:style w:type="character" w:customStyle="1" w:styleId="WW8Num28z2">
    <w:name w:val="WW8Num28z2"/>
    <w:rsid w:val="00C53EF6"/>
    <w:rPr>
      <w:rFonts w:ascii="Wingdings" w:hAnsi="Wingdings" w:cs="Wingdings" w:hint="default"/>
    </w:rPr>
  </w:style>
  <w:style w:type="character" w:customStyle="1" w:styleId="WW8Num28z3">
    <w:name w:val="WW8Num28z3"/>
    <w:rsid w:val="00C53EF6"/>
    <w:rPr>
      <w:rFonts w:ascii="Symbol" w:hAnsi="Symbol" w:cs="Symbol" w:hint="default"/>
    </w:rPr>
  </w:style>
  <w:style w:type="character" w:customStyle="1" w:styleId="WW8Num29z0">
    <w:name w:val="WW8Num29z0"/>
    <w:rsid w:val="00C53EF6"/>
    <w:rPr>
      <w:rFonts w:hint="default"/>
    </w:rPr>
  </w:style>
  <w:style w:type="character" w:customStyle="1" w:styleId="WW8Num30z0">
    <w:name w:val="WW8Num30z0"/>
    <w:rsid w:val="00C53EF6"/>
  </w:style>
  <w:style w:type="character" w:customStyle="1" w:styleId="WW8Num30z1">
    <w:name w:val="WW8Num30z1"/>
    <w:rsid w:val="00C53EF6"/>
  </w:style>
  <w:style w:type="character" w:customStyle="1" w:styleId="WW8Num30z2">
    <w:name w:val="WW8Num30z2"/>
    <w:rsid w:val="00C53EF6"/>
  </w:style>
  <w:style w:type="character" w:customStyle="1" w:styleId="WW8Num30z3">
    <w:name w:val="WW8Num30z3"/>
    <w:rsid w:val="00C53EF6"/>
  </w:style>
  <w:style w:type="character" w:customStyle="1" w:styleId="WW8Num30z4">
    <w:name w:val="WW8Num30z4"/>
    <w:rsid w:val="00C53EF6"/>
  </w:style>
  <w:style w:type="character" w:customStyle="1" w:styleId="WW8Num30z5">
    <w:name w:val="WW8Num30z5"/>
    <w:rsid w:val="00C53EF6"/>
  </w:style>
  <w:style w:type="character" w:customStyle="1" w:styleId="WW8Num30z6">
    <w:name w:val="WW8Num30z6"/>
    <w:rsid w:val="00C53EF6"/>
  </w:style>
  <w:style w:type="character" w:customStyle="1" w:styleId="WW8Num30z7">
    <w:name w:val="WW8Num30z7"/>
    <w:rsid w:val="00C53EF6"/>
  </w:style>
  <w:style w:type="character" w:customStyle="1" w:styleId="WW8Num30z8">
    <w:name w:val="WW8Num30z8"/>
    <w:rsid w:val="00C53EF6"/>
  </w:style>
  <w:style w:type="character" w:customStyle="1" w:styleId="WW8Num31z0">
    <w:name w:val="WW8Num31z0"/>
    <w:rsid w:val="00C53EF6"/>
    <w:rPr>
      <w:rFonts w:hint="default"/>
    </w:rPr>
  </w:style>
  <w:style w:type="character" w:customStyle="1" w:styleId="WW8Num32z0">
    <w:name w:val="WW8Num32z0"/>
    <w:rsid w:val="00C53EF6"/>
    <w:rPr>
      <w:rFonts w:hint="default"/>
      <w:b/>
    </w:rPr>
  </w:style>
  <w:style w:type="character" w:customStyle="1" w:styleId="WW8Num33z0">
    <w:name w:val="WW8Num33z0"/>
    <w:rsid w:val="00C53EF6"/>
    <w:rPr>
      <w:rFonts w:hint="default"/>
    </w:rPr>
  </w:style>
  <w:style w:type="character" w:customStyle="1" w:styleId="WW8Num34z0">
    <w:name w:val="WW8Num34z0"/>
    <w:rsid w:val="00C53EF6"/>
    <w:rPr>
      <w:rFonts w:hint="default"/>
    </w:rPr>
  </w:style>
  <w:style w:type="character" w:customStyle="1" w:styleId="WW8Num34z1">
    <w:name w:val="WW8Num34z1"/>
    <w:rsid w:val="00C53EF6"/>
  </w:style>
  <w:style w:type="character" w:customStyle="1" w:styleId="WW8Num34z2">
    <w:name w:val="WW8Num34z2"/>
    <w:rsid w:val="00C53EF6"/>
  </w:style>
  <w:style w:type="character" w:customStyle="1" w:styleId="WW8Num34z3">
    <w:name w:val="WW8Num34z3"/>
    <w:rsid w:val="00C53EF6"/>
  </w:style>
  <w:style w:type="character" w:customStyle="1" w:styleId="WW8Num34z4">
    <w:name w:val="WW8Num34z4"/>
    <w:rsid w:val="00C53EF6"/>
  </w:style>
  <w:style w:type="character" w:customStyle="1" w:styleId="WW8Num34z5">
    <w:name w:val="WW8Num34z5"/>
    <w:rsid w:val="00C53EF6"/>
  </w:style>
  <w:style w:type="character" w:customStyle="1" w:styleId="WW8Num34z6">
    <w:name w:val="WW8Num34z6"/>
    <w:rsid w:val="00C53EF6"/>
  </w:style>
  <w:style w:type="character" w:customStyle="1" w:styleId="WW8Num34z7">
    <w:name w:val="WW8Num34z7"/>
    <w:rsid w:val="00C53EF6"/>
  </w:style>
  <w:style w:type="character" w:customStyle="1" w:styleId="WW8Num34z8">
    <w:name w:val="WW8Num34z8"/>
    <w:rsid w:val="00C53EF6"/>
  </w:style>
  <w:style w:type="character" w:customStyle="1" w:styleId="WW8Num35z0">
    <w:name w:val="WW8Num35z0"/>
    <w:rsid w:val="00C53EF6"/>
    <w:rPr>
      <w:rFonts w:ascii="Times New Roman" w:eastAsia="Times New Roman" w:hAnsi="Times New Roman" w:cs="Times New Roman" w:hint="default"/>
      <w:sz w:val="24"/>
      <w:szCs w:val="24"/>
    </w:rPr>
  </w:style>
  <w:style w:type="character" w:customStyle="1" w:styleId="WW8Num35z1">
    <w:name w:val="WW8Num35z1"/>
    <w:rsid w:val="00C53EF6"/>
    <w:rPr>
      <w:rFonts w:ascii="Courier New" w:hAnsi="Courier New" w:cs="Courier New" w:hint="default"/>
    </w:rPr>
  </w:style>
  <w:style w:type="character" w:customStyle="1" w:styleId="WW8Num35z2">
    <w:name w:val="WW8Num35z2"/>
    <w:rsid w:val="00C53EF6"/>
    <w:rPr>
      <w:rFonts w:ascii="Wingdings" w:hAnsi="Wingdings" w:cs="Wingdings" w:hint="default"/>
    </w:rPr>
  </w:style>
  <w:style w:type="character" w:customStyle="1" w:styleId="WW8Num35z3">
    <w:name w:val="WW8Num35z3"/>
    <w:rsid w:val="00C53EF6"/>
    <w:rPr>
      <w:rFonts w:ascii="Symbol" w:hAnsi="Symbol" w:cs="Symbol" w:hint="default"/>
    </w:rPr>
  </w:style>
  <w:style w:type="character" w:customStyle="1" w:styleId="WW8Num36z0">
    <w:name w:val="WW8Num36z0"/>
    <w:rsid w:val="00C53EF6"/>
    <w:rPr>
      <w:rFonts w:ascii="Times New Roman" w:hAnsi="Times New Roman" w:cs="Times New Roman" w:hint="default"/>
      <w:b/>
      <w:i w:val="0"/>
      <w:sz w:val="24"/>
      <w:u w:val="none"/>
    </w:rPr>
  </w:style>
  <w:style w:type="character" w:customStyle="1" w:styleId="WW8Num37z0">
    <w:name w:val="WW8Num37z0"/>
    <w:rsid w:val="00C53EF6"/>
    <w:rPr>
      <w:rFonts w:hint="default"/>
    </w:rPr>
  </w:style>
  <w:style w:type="character" w:customStyle="1" w:styleId="WW8Num37z1">
    <w:name w:val="WW8Num37z1"/>
    <w:rsid w:val="00C53EF6"/>
  </w:style>
  <w:style w:type="character" w:customStyle="1" w:styleId="WW8Num37z2">
    <w:name w:val="WW8Num37z2"/>
    <w:rsid w:val="00C53EF6"/>
  </w:style>
  <w:style w:type="character" w:customStyle="1" w:styleId="WW8Num37z3">
    <w:name w:val="WW8Num37z3"/>
    <w:rsid w:val="00C53EF6"/>
  </w:style>
  <w:style w:type="character" w:customStyle="1" w:styleId="WW8Num37z4">
    <w:name w:val="WW8Num37z4"/>
    <w:rsid w:val="00C53EF6"/>
  </w:style>
  <w:style w:type="character" w:customStyle="1" w:styleId="WW8Num37z5">
    <w:name w:val="WW8Num37z5"/>
    <w:rsid w:val="00C53EF6"/>
  </w:style>
  <w:style w:type="character" w:customStyle="1" w:styleId="WW8Num37z6">
    <w:name w:val="WW8Num37z6"/>
    <w:rsid w:val="00C53EF6"/>
  </w:style>
  <w:style w:type="character" w:customStyle="1" w:styleId="WW8Num37z7">
    <w:name w:val="WW8Num37z7"/>
    <w:rsid w:val="00C53EF6"/>
  </w:style>
  <w:style w:type="character" w:customStyle="1" w:styleId="WW8Num37z8">
    <w:name w:val="WW8Num37z8"/>
    <w:rsid w:val="00C53EF6"/>
  </w:style>
  <w:style w:type="character" w:customStyle="1" w:styleId="WW8Num38z0">
    <w:name w:val="WW8Num38z0"/>
    <w:rsid w:val="00C53EF6"/>
    <w:rPr>
      <w:rFonts w:hint="default"/>
    </w:rPr>
  </w:style>
  <w:style w:type="character" w:customStyle="1" w:styleId="WW8Num39z0">
    <w:name w:val="WW8Num39z0"/>
    <w:rsid w:val="00C53EF6"/>
    <w:rPr>
      <w:rFonts w:hint="default"/>
      <w:b/>
    </w:rPr>
  </w:style>
  <w:style w:type="character" w:customStyle="1" w:styleId="WW8Num40z0">
    <w:name w:val="WW8Num40z0"/>
    <w:rsid w:val="00C53EF6"/>
    <w:rPr>
      <w:rFonts w:hint="default"/>
    </w:rPr>
  </w:style>
  <w:style w:type="character" w:customStyle="1" w:styleId="WW8Num41z0">
    <w:name w:val="WW8Num41z0"/>
    <w:rsid w:val="00C53EF6"/>
    <w:rPr>
      <w:rFonts w:hint="default"/>
    </w:rPr>
  </w:style>
  <w:style w:type="character" w:customStyle="1" w:styleId="WW8Num42z0">
    <w:name w:val="WW8Num42z0"/>
    <w:rsid w:val="00C53EF6"/>
    <w:rPr>
      <w:rFonts w:ascii="Times New Roman" w:hAnsi="Times New Roman" w:cs="Times New Roman" w:hint="default"/>
      <w:b/>
      <w:i w:val="0"/>
      <w:sz w:val="24"/>
      <w:u w:val="none"/>
    </w:rPr>
  </w:style>
  <w:style w:type="character" w:customStyle="1" w:styleId="WW8Num43z0">
    <w:name w:val="WW8Num43z0"/>
    <w:rsid w:val="00C53EF6"/>
    <w:rPr>
      <w:rFonts w:hint="default"/>
    </w:rPr>
  </w:style>
  <w:style w:type="character" w:customStyle="1" w:styleId="WW8Num44z0">
    <w:name w:val="WW8Num44z0"/>
    <w:rsid w:val="00C53EF6"/>
    <w:rPr>
      <w:rFonts w:ascii="Arial" w:hAnsi="Arial" w:cs="Arial" w:hint="default"/>
    </w:rPr>
  </w:style>
  <w:style w:type="character" w:customStyle="1" w:styleId="WW8Num44z1">
    <w:name w:val="WW8Num44z1"/>
    <w:rsid w:val="00C53EF6"/>
    <w:rPr>
      <w:rFonts w:ascii="Courier New" w:hAnsi="Courier New" w:cs="Courier New" w:hint="default"/>
    </w:rPr>
  </w:style>
  <w:style w:type="character" w:customStyle="1" w:styleId="WW8Num44z2">
    <w:name w:val="WW8Num44z2"/>
    <w:rsid w:val="00C53EF6"/>
    <w:rPr>
      <w:rFonts w:ascii="Wingdings" w:hAnsi="Wingdings" w:cs="Wingdings" w:hint="default"/>
    </w:rPr>
  </w:style>
  <w:style w:type="character" w:customStyle="1" w:styleId="WW8Num44z3">
    <w:name w:val="WW8Num44z3"/>
    <w:rsid w:val="00C53EF6"/>
    <w:rPr>
      <w:rFonts w:ascii="Symbol" w:hAnsi="Symbol" w:cs="Symbol" w:hint="default"/>
    </w:rPr>
  </w:style>
  <w:style w:type="character" w:customStyle="1" w:styleId="WW8Num45z0">
    <w:name w:val="WW8Num45z0"/>
    <w:rsid w:val="00C53EF6"/>
    <w:rPr>
      <w:rFonts w:ascii="Times New Roman" w:hAnsi="Times New Roman" w:cs="Times New Roman" w:hint="default"/>
      <w:sz w:val="24"/>
      <w:szCs w:val="24"/>
    </w:rPr>
  </w:style>
  <w:style w:type="character" w:customStyle="1" w:styleId="WW8Num45z1">
    <w:name w:val="WW8Num45z1"/>
    <w:rsid w:val="00C53EF6"/>
    <w:rPr>
      <w:rFonts w:ascii="Courier New" w:hAnsi="Courier New" w:cs="Courier New" w:hint="default"/>
    </w:rPr>
  </w:style>
  <w:style w:type="character" w:customStyle="1" w:styleId="WW8Num45z2">
    <w:name w:val="WW8Num45z2"/>
    <w:rsid w:val="00C53EF6"/>
    <w:rPr>
      <w:rFonts w:ascii="Wingdings" w:hAnsi="Wingdings" w:cs="Wingdings" w:hint="default"/>
    </w:rPr>
  </w:style>
  <w:style w:type="character" w:customStyle="1" w:styleId="WW8Num45z3">
    <w:name w:val="WW8Num45z3"/>
    <w:rsid w:val="00C53EF6"/>
    <w:rPr>
      <w:rFonts w:ascii="Symbol" w:hAnsi="Symbol" w:cs="Symbol" w:hint="default"/>
    </w:rPr>
  </w:style>
  <w:style w:type="character" w:customStyle="1" w:styleId="WW8Num46z0">
    <w:name w:val="WW8Num46z0"/>
    <w:rsid w:val="00C53EF6"/>
    <w:rPr>
      <w:rFonts w:hint="default"/>
    </w:rPr>
  </w:style>
  <w:style w:type="character" w:customStyle="1" w:styleId="WW8Num46z1">
    <w:name w:val="WW8Num46z1"/>
    <w:rsid w:val="00C53EF6"/>
    <w:rPr>
      <w:rFonts w:hint="default"/>
      <w:b/>
    </w:rPr>
  </w:style>
  <w:style w:type="character" w:customStyle="1" w:styleId="WW8Num47z0">
    <w:name w:val="WW8Num47z0"/>
    <w:rsid w:val="00C53EF6"/>
    <w:rPr>
      <w:rFonts w:hint="default"/>
    </w:rPr>
  </w:style>
  <w:style w:type="character" w:customStyle="1" w:styleId="WW8Num48z0">
    <w:name w:val="WW8Num48z0"/>
    <w:rsid w:val="00C53EF6"/>
    <w:rPr>
      <w:rFonts w:ascii="Times New Roman" w:eastAsia="Times New Roman" w:hAnsi="Times New Roman" w:cs="Times New Roman" w:hint="default"/>
    </w:rPr>
  </w:style>
  <w:style w:type="character" w:customStyle="1" w:styleId="WW8Num48z1">
    <w:name w:val="WW8Num48z1"/>
    <w:rsid w:val="00C53EF6"/>
    <w:rPr>
      <w:rFonts w:ascii="Courier New" w:hAnsi="Courier New" w:cs="Courier New" w:hint="default"/>
    </w:rPr>
  </w:style>
  <w:style w:type="character" w:customStyle="1" w:styleId="WW8Num48z2">
    <w:name w:val="WW8Num48z2"/>
    <w:rsid w:val="00C53EF6"/>
    <w:rPr>
      <w:rFonts w:ascii="Wingdings" w:hAnsi="Wingdings" w:cs="Wingdings" w:hint="default"/>
    </w:rPr>
  </w:style>
  <w:style w:type="character" w:customStyle="1" w:styleId="WW8Num48z3">
    <w:name w:val="WW8Num48z3"/>
    <w:rsid w:val="00C53EF6"/>
    <w:rPr>
      <w:rFonts w:ascii="Symbol" w:hAnsi="Symbol" w:cs="Symbol" w:hint="default"/>
    </w:rPr>
  </w:style>
  <w:style w:type="character" w:customStyle="1" w:styleId="WW8Num49z0">
    <w:name w:val="WW8Num49z0"/>
    <w:rsid w:val="00C53EF6"/>
    <w:rPr>
      <w:rFonts w:hint="default"/>
    </w:rPr>
  </w:style>
  <w:style w:type="character" w:customStyle="1" w:styleId="WW8Num50z0">
    <w:name w:val="WW8Num50z0"/>
    <w:rsid w:val="00C53EF6"/>
    <w:rPr>
      <w:rFonts w:hint="default"/>
    </w:rPr>
  </w:style>
  <w:style w:type="character" w:customStyle="1" w:styleId="WW8Num51z0">
    <w:name w:val="WW8Num51z0"/>
    <w:rsid w:val="00C53EF6"/>
    <w:rPr>
      <w:rFonts w:hint="default"/>
    </w:rPr>
  </w:style>
  <w:style w:type="character" w:customStyle="1" w:styleId="WW8Num52z0">
    <w:name w:val="WW8Num52z0"/>
    <w:rsid w:val="00C53EF6"/>
    <w:rPr>
      <w:rFonts w:ascii="Times New Roman" w:eastAsia="Times New Roman" w:hAnsi="Times New Roman" w:cs="Times New Roman" w:hint="default"/>
    </w:rPr>
  </w:style>
  <w:style w:type="character" w:customStyle="1" w:styleId="WW8Num52z1">
    <w:name w:val="WW8Num52z1"/>
    <w:rsid w:val="00C53EF6"/>
    <w:rPr>
      <w:rFonts w:ascii="Courier New" w:hAnsi="Courier New" w:cs="Courier New" w:hint="default"/>
    </w:rPr>
  </w:style>
  <w:style w:type="character" w:customStyle="1" w:styleId="WW8Num52z2">
    <w:name w:val="WW8Num52z2"/>
    <w:rsid w:val="00C53EF6"/>
    <w:rPr>
      <w:rFonts w:ascii="Wingdings" w:hAnsi="Wingdings" w:cs="Wingdings" w:hint="default"/>
    </w:rPr>
  </w:style>
  <w:style w:type="character" w:customStyle="1" w:styleId="WW8Num52z3">
    <w:name w:val="WW8Num52z3"/>
    <w:rsid w:val="00C53EF6"/>
    <w:rPr>
      <w:rFonts w:ascii="Symbol" w:hAnsi="Symbol" w:cs="Symbol" w:hint="default"/>
    </w:rPr>
  </w:style>
  <w:style w:type="character" w:customStyle="1" w:styleId="WW8Num53z0">
    <w:name w:val="WW8Num53z0"/>
    <w:rsid w:val="00C53EF6"/>
    <w:rPr>
      <w:rFonts w:ascii="Wingdings" w:hAnsi="Wingdings" w:cs="Wingdings" w:hint="default"/>
    </w:rPr>
  </w:style>
  <w:style w:type="character" w:customStyle="1" w:styleId="WW8Num53z1">
    <w:name w:val="WW8Num53z1"/>
    <w:rsid w:val="00C53EF6"/>
    <w:rPr>
      <w:rFonts w:ascii="Courier New" w:hAnsi="Courier New" w:cs="Courier New" w:hint="default"/>
    </w:rPr>
  </w:style>
  <w:style w:type="character" w:customStyle="1" w:styleId="WW8Num53z3">
    <w:name w:val="WW8Num53z3"/>
    <w:rsid w:val="00C53EF6"/>
    <w:rPr>
      <w:rFonts w:ascii="Symbol" w:hAnsi="Symbol" w:cs="Symbol" w:hint="default"/>
    </w:rPr>
  </w:style>
  <w:style w:type="character" w:customStyle="1" w:styleId="WW8Num54z0">
    <w:name w:val="WW8Num54z0"/>
    <w:rsid w:val="00C53EF6"/>
    <w:rPr>
      <w:rFonts w:ascii="Times New Roman" w:hAnsi="Times New Roman" w:cs="Times New Roman" w:hint="default"/>
      <w:b/>
      <w:i w:val="0"/>
      <w:sz w:val="24"/>
      <w:u w:val="none"/>
    </w:rPr>
  </w:style>
  <w:style w:type="character" w:customStyle="1" w:styleId="WW8Num55z0">
    <w:name w:val="WW8Num55z0"/>
    <w:rsid w:val="00C53EF6"/>
    <w:rPr>
      <w:rFonts w:ascii="Arial" w:eastAsia="Times New Roman" w:hAnsi="Arial" w:cs="Arial" w:hint="default"/>
    </w:rPr>
  </w:style>
  <w:style w:type="character" w:customStyle="1" w:styleId="WW8Num55z1">
    <w:name w:val="WW8Num55z1"/>
    <w:rsid w:val="00C53EF6"/>
    <w:rPr>
      <w:rFonts w:ascii="Courier New" w:hAnsi="Courier New" w:cs="Courier New" w:hint="default"/>
    </w:rPr>
  </w:style>
  <w:style w:type="character" w:customStyle="1" w:styleId="WW8Num55z2">
    <w:name w:val="WW8Num55z2"/>
    <w:rsid w:val="00C53EF6"/>
    <w:rPr>
      <w:rFonts w:ascii="Wingdings" w:hAnsi="Wingdings" w:cs="Wingdings" w:hint="default"/>
    </w:rPr>
  </w:style>
  <w:style w:type="character" w:customStyle="1" w:styleId="WW8Num55z3">
    <w:name w:val="WW8Num55z3"/>
    <w:rsid w:val="00C53EF6"/>
    <w:rPr>
      <w:rFonts w:ascii="Symbol" w:hAnsi="Symbol" w:cs="Symbol" w:hint="default"/>
    </w:rPr>
  </w:style>
  <w:style w:type="character" w:customStyle="1" w:styleId="WW8Num56z0">
    <w:name w:val="WW8Num56z0"/>
    <w:rsid w:val="00C53EF6"/>
    <w:rPr>
      <w:rFonts w:ascii="Symbol" w:hAnsi="Symbol" w:cs="Symbol" w:hint="default"/>
    </w:rPr>
  </w:style>
  <w:style w:type="character" w:customStyle="1" w:styleId="WW8Num56z1">
    <w:name w:val="WW8Num56z1"/>
    <w:rsid w:val="00C53EF6"/>
    <w:rPr>
      <w:rFonts w:ascii="Courier New" w:hAnsi="Courier New" w:cs="Courier New" w:hint="default"/>
    </w:rPr>
  </w:style>
  <w:style w:type="character" w:customStyle="1" w:styleId="WW8Num56z2">
    <w:name w:val="WW8Num56z2"/>
    <w:rsid w:val="00C53EF6"/>
    <w:rPr>
      <w:rFonts w:ascii="Wingdings" w:hAnsi="Wingdings" w:cs="Wingdings" w:hint="default"/>
    </w:rPr>
  </w:style>
  <w:style w:type="character" w:customStyle="1" w:styleId="WW8Num57z0">
    <w:name w:val="WW8Num57z0"/>
    <w:rsid w:val="00C53EF6"/>
    <w:rPr>
      <w:rFonts w:hint="default"/>
    </w:rPr>
  </w:style>
  <w:style w:type="character" w:customStyle="1" w:styleId="WW8Num58z0">
    <w:name w:val="WW8Num58z0"/>
    <w:rsid w:val="00C53EF6"/>
  </w:style>
  <w:style w:type="character" w:customStyle="1" w:styleId="WW8Num59z0">
    <w:name w:val="WW8Num59z0"/>
    <w:rsid w:val="00C53EF6"/>
    <w:rPr>
      <w:rFonts w:ascii="Times New Roman" w:eastAsia="Times New Roman" w:hAnsi="Times New Roman" w:cs="Times New Roman" w:hint="default"/>
      <w:sz w:val="24"/>
      <w:szCs w:val="24"/>
    </w:rPr>
  </w:style>
  <w:style w:type="character" w:customStyle="1" w:styleId="WW8Num59z1">
    <w:name w:val="WW8Num59z1"/>
    <w:rsid w:val="00C53EF6"/>
    <w:rPr>
      <w:rFonts w:ascii="Courier New" w:hAnsi="Courier New" w:cs="Courier New" w:hint="default"/>
    </w:rPr>
  </w:style>
  <w:style w:type="character" w:customStyle="1" w:styleId="WW8Num59z2">
    <w:name w:val="WW8Num59z2"/>
    <w:rsid w:val="00C53EF6"/>
    <w:rPr>
      <w:rFonts w:ascii="Wingdings" w:hAnsi="Wingdings" w:cs="Wingdings" w:hint="default"/>
    </w:rPr>
  </w:style>
  <w:style w:type="character" w:customStyle="1" w:styleId="WW8Num59z3">
    <w:name w:val="WW8Num59z3"/>
    <w:rsid w:val="00C53EF6"/>
    <w:rPr>
      <w:rFonts w:ascii="Symbol" w:hAnsi="Symbol" w:cs="Symbol" w:hint="default"/>
    </w:rPr>
  </w:style>
  <w:style w:type="character" w:customStyle="1" w:styleId="WW8Num60z0">
    <w:name w:val="WW8Num60z0"/>
    <w:rsid w:val="00C53EF6"/>
    <w:rPr>
      <w:rFonts w:ascii="Times New Roman" w:eastAsia="Times New Roman" w:hAnsi="Times New Roman" w:cs="Times New Roman" w:hint="default"/>
    </w:rPr>
  </w:style>
  <w:style w:type="character" w:customStyle="1" w:styleId="WW8Num60z1">
    <w:name w:val="WW8Num60z1"/>
    <w:rsid w:val="00C53EF6"/>
  </w:style>
  <w:style w:type="character" w:customStyle="1" w:styleId="WW8Num60z2">
    <w:name w:val="WW8Num60z2"/>
    <w:rsid w:val="00C53EF6"/>
    <w:rPr>
      <w:rFonts w:ascii="Wingdings" w:hAnsi="Wingdings" w:cs="Wingdings" w:hint="default"/>
    </w:rPr>
  </w:style>
  <w:style w:type="character" w:customStyle="1" w:styleId="WW8Num60z3">
    <w:name w:val="WW8Num60z3"/>
    <w:rsid w:val="00C53EF6"/>
    <w:rPr>
      <w:rFonts w:ascii="Symbol" w:hAnsi="Symbol" w:cs="Symbol" w:hint="default"/>
    </w:rPr>
  </w:style>
  <w:style w:type="character" w:customStyle="1" w:styleId="WW8Num60z4">
    <w:name w:val="WW8Num60z4"/>
    <w:rsid w:val="00C53EF6"/>
    <w:rPr>
      <w:rFonts w:ascii="Courier New" w:hAnsi="Courier New" w:cs="Courier New" w:hint="default"/>
    </w:rPr>
  </w:style>
  <w:style w:type="character" w:customStyle="1" w:styleId="WW8Num61z0">
    <w:name w:val="WW8Num61z0"/>
    <w:rsid w:val="00C53EF6"/>
    <w:rPr>
      <w:rFonts w:hint="default"/>
    </w:rPr>
  </w:style>
  <w:style w:type="character" w:customStyle="1" w:styleId="WW8Num62z0">
    <w:name w:val="WW8Num62z0"/>
    <w:rsid w:val="00C53EF6"/>
    <w:rPr>
      <w:rFonts w:hint="default"/>
    </w:rPr>
  </w:style>
  <w:style w:type="character" w:customStyle="1" w:styleId="WW8Num63z0">
    <w:name w:val="WW8Num63z0"/>
    <w:rsid w:val="00C53EF6"/>
    <w:rPr>
      <w:rFonts w:hint="default"/>
    </w:rPr>
  </w:style>
  <w:style w:type="character" w:customStyle="1" w:styleId="WW8Num64z0">
    <w:name w:val="WW8Num64z0"/>
    <w:rsid w:val="00C53EF6"/>
    <w:rPr>
      <w:rFonts w:hint="default"/>
      <w:b/>
    </w:rPr>
  </w:style>
  <w:style w:type="character" w:customStyle="1" w:styleId="WW8Num65z0">
    <w:name w:val="WW8Num65z0"/>
    <w:rsid w:val="00C53EF6"/>
    <w:rPr>
      <w:rFonts w:hint="default"/>
    </w:rPr>
  </w:style>
  <w:style w:type="character" w:customStyle="1" w:styleId="WW8NumSt30z0">
    <w:name w:val="WW8NumSt30z0"/>
    <w:rsid w:val="00C53EF6"/>
    <w:rPr>
      <w:rFonts w:ascii="Wingdings" w:hAnsi="Wingdings" w:cs="Wingdings" w:hint="default"/>
      <w:b w:val="0"/>
      <w:i w:val="0"/>
      <w:sz w:val="24"/>
      <w:u w:val="none"/>
    </w:rPr>
  </w:style>
  <w:style w:type="character" w:customStyle="1" w:styleId="Standardnpsmoodstavce1">
    <w:name w:val="Standardní písmo odstavce1"/>
    <w:rsid w:val="00C53EF6"/>
  </w:style>
  <w:style w:type="character" w:styleId="Hypertextovodkaz">
    <w:name w:val="Hyperlink"/>
    <w:uiPriority w:val="99"/>
    <w:rsid w:val="00C53EF6"/>
    <w:rPr>
      <w:color w:val="0000FF"/>
      <w:u w:val="single"/>
    </w:rPr>
  </w:style>
  <w:style w:type="character" w:styleId="Siln">
    <w:name w:val="Strong"/>
    <w:basedOn w:val="Standardnpsmoodstavce"/>
    <w:uiPriority w:val="22"/>
    <w:qFormat/>
    <w:rsid w:val="003077A8"/>
    <w:rPr>
      <w:b/>
      <w:bCs/>
    </w:rPr>
  </w:style>
  <w:style w:type="character" w:styleId="slostrnky">
    <w:name w:val="page number"/>
    <w:basedOn w:val="Standardnpsmoodstavce1"/>
    <w:rsid w:val="00C53EF6"/>
  </w:style>
  <w:style w:type="character" w:customStyle="1" w:styleId="Char1">
    <w:name w:val="Char1"/>
    <w:rsid w:val="00C53EF6"/>
    <w:rPr>
      <w:rFonts w:ascii="Tahoma" w:hAnsi="Tahoma" w:cs="Tahoma"/>
      <w:sz w:val="16"/>
      <w:szCs w:val="16"/>
    </w:rPr>
  </w:style>
  <w:style w:type="character" w:customStyle="1" w:styleId="Odkaznakoment1">
    <w:name w:val="Odkaz na komentář1"/>
    <w:rsid w:val="00C53EF6"/>
    <w:rPr>
      <w:sz w:val="16"/>
      <w:szCs w:val="16"/>
    </w:rPr>
  </w:style>
  <w:style w:type="character" w:customStyle="1" w:styleId="Char2">
    <w:name w:val="Char2"/>
    <w:basedOn w:val="Standardnpsmoodstavce1"/>
    <w:rsid w:val="00C53EF6"/>
  </w:style>
  <w:style w:type="character" w:customStyle="1" w:styleId="Char">
    <w:name w:val="Char"/>
    <w:rsid w:val="00C53EF6"/>
    <w:rPr>
      <w:b/>
      <w:bCs/>
    </w:rPr>
  </w:style>
  <w:style w:type="character" w:customStyle="1" w:styleId="ZpatChar">
    <w:name w:val="Zápatí Char"/>
    <w:basedOn w:val="Standardnpsmoodstavce2"/>
    <w:uiPriority w:val="99"/>
    <w:rsid w:val="00C53EF6"/>
  </w:style>
  <w:style w:type="paragraph" w:customStyle="1" w:styleId="Nadpis">
    <w:name w:val="Nadpis"/>
    <w:basedOn w:val="Normln"/>
    <w:next w:val="Zkladntext"/>
    <w:rsid w:val="00C53EF6"/>
    <w:pPr>
      <w:keepNext/>
      <w:spacing w:before="240"/>
    </w:pPr>
    <w:rPr>
      <w:rFonts w:ascii="Arial" w:eastAsia="Microsoft YaHei" w:hAnsi="Arial" w:cs="Mangal"/>
      <w:sz w:val="28"/>
      <w:szCs w:val="28"/>
    </w:rPr>
  </w:style>
  <w:style w:type="paragraph" w:styleId="Zkladntext">
    <w:name w:val="Body Text"/>
    <w:basedOn w:val="Normln"/>
    <w:link w:val="ZkladntextChar"/>
    <w:uiPriority w:val="99"/>
    <w:rsid w:val="00C53EF6"/>
    <w:rPr>
      <w:rFonts w:ascii="Arial" w:hAnsi="Arial" w:cs="Arial"/>
    </w:rPr>
  </w:style>
  <w:style w:type="paragraph" w:styleId="Seznam">
    <w:name w:val="List"/>
    <w:basedOn w:val="Zkladntext"/>
    <w:rsid w:val="00C53EF6"/>
    <w:rPr>
      <w:rFonts w:cs="Mangal"/>
    </w:rPr>
  </w:style>
  <w:style w:type="paragraph" w:customStyle="1" w:styleId="Popisek">
    <w:name w:val="Popisek"/>
    <w:basedOn w:val="Normln"/>
    <w:rsid w:val="00C53EF6"/>
    <w:pPr>
      <w:suppressLineNumbers/>
    </w:pPr>
    <w:rPr>
      <w:rFonts w:cs="Mangal"/>
      <w:i/>
      <w:iCs/>
      <w:sz w:val="24"/>
      <w:szCs w:val="24"/>
    </w:rPr>
  </w:style>
  <w:style w:type="paragraph" w:customStyle="1" w:styleId="Rejstk">
    <w:name w:val="Rejstřík"/>
    <w:basedOn w:val="Normln"/>
    <w:rsid w:val="00C53EF6"/>
    <w:pPr>
      <w:suppressLineNumbers/>
    </w:pPr>
    <w:rPr>
      <w:rFonts w:cs="Mangal"/>
    </w:rPr>
  </w:style>
  <w:style w:type="paragraph" w:customStyle="1" w:styleId="Zkrcenzptenadresa">
    <w:name w:val="Zkrácená zpáteční adresa"/>
    <w:basedOn w:val="Normln"/>
    <w:rsid w:val="00C53EF6"/>
    <w:rPr>
      <w:sz w:val="24"/>
    </w:rPr>
  </w:style>
  <w:style w:type="paragraph" w:customStyle="1" w:styleId="Textvbloku1">
    <w:name w:val="Text v bloku1"/>
    <w:basedOn w:val="Normln"/>
    <w:rsid w:val="00C53EF6"/>
    <w:pPr>
      <w:ind w:left="426" w:right="50"/>
    </w:pPr>
    <w:rPr>
      <w:sz w:val="44"/>
    </w:rPr>
  </w:style>
  <w:style w:type="paragraph" w:styleId="Zkladntextodsazen">
    <w:name w:val="Body Text Indent"/>
    <w:basedOn w:val="Normln"/>
    <w:link w:val="ZkladntextodsazenChar"/>
    <w:rsid w:val="00C53EF6"/>
    <w:pPr>
      <w:tabs>
        <w:tab w:val="left" w:pos="2835"/>
      </w:tabs>
      <w:ind w:left="2832"/>
    </w:pPr>
    <w:rPr>
      <w:sz w:val="24"/>
    </w:rPr>
  </w:style>
  <w:style w:type="paragraph" w:styleId="Zhlav">
    <w:name w:val="header"/>
    <w:basedOn w:val="Normln"/>
    <w:link w:val="ZhlavChar"/>
    <w:rsid w:val="00C53EF6"/>
    <w:pPr>
      <w:tabs>
        <w:tab w:val="center" w:pos="4536"/>
        <w:tab w:val="right" w:pos="9072"/>
      </w:tabs>
    </w:pPr>
  </w:style>
  <w:style w:type="paragraph" w:styleId="Zpat">
    <w:name w:val="footer"/>
    <w:basedOn w:val="Normln"/>
    <w:uiPriority w:val="99"/>
    <w:rsid w:val="00C53EF6"/>
    <w:pPr>
      <w:tabs>
        <w:tab w:val="center" w:pos="4536"/>
        <w:tab w:val="right" w:pos="9072"/>
      </w:tabs>
    </w:pPr>
  </w:style>
  <w:style w:type="paragraph" w:styleId="Textpoznpodarou">
    <w:name w:val="footnote text"/>
    <w:basedOn w:val="Normln"/>
    <w:rsid w:val="00C53EF6"/>
    <w:pPr>
      <w:spacing w:line="360" w:lineRule="auto"/>
    </w:pPr>
    <w:rPr>
      <w:rFonts w:ascii="Arial Narrow" w:hAnsi="Arial Narrow" w:cs="Arial Narrow"/>
    </w:rPr>
  </w:style>
  <w:style w:type="paragraph" w:customStyle="1" w:styleId="Zkladntext21">
    <w:name w:val="Základní text 21"/>
    <w:basedOn w:val="Normln"/>
    <w:rsid w:val="00C53EF6"/>
    <w:rPr>
      <w:sz w:val="24"/>
    </w:rPr>
  </w:style>
  <w:style w:type="paragraph" w:customStyle="1" w:styleId="Textkomente1">
    <w:name w:val="Text komentáře1"/>
    <w:basedOn w:val="Normln"/>
    <w:rsid w:val="00C53EF6"/>
  </w:style>
  <w:style w:type="paragraph" w:customStyle="1" w:styleId="Zkladntext31">
    <w:name w:val="Základní text 31"/>
    <w:basedOn w:val="Normln"/>
    <w:rsid w:val="00C53EF6"/>
    <w:rPr>
      <w:sz w:val="16"/>
      <w:szCs w:val="16"/>
    </w:rPr>
  </w:style>
  <w:style w:type="paragraph" w:customStyle="1" w:styleId="Zkladntextodsazen21">
    <w:name w:val="Základní text odsazený 21"/>
    <w:basedOn w:val="Normln"/>
    <w:rsid w:val="00C53EF6"/>
    <w:pPr>
      <w:spacing w:line="480" w:lineRule="auto"/>
      <w:ind w:left="283"/>
    </w:pPr>
  </w:style>
  <w:style w:type="paragraph" w:customStyle="1" w:styleId="Normal">
    <w:name w:val="[Normal]"/>
    <w:rsid w:val="00C53EF6"/>
    <w:pPr>
      <w:suppressAutoHyphens/>
      <w:autoSpaceDE w:val="0"/>
    </w:pPr>
    <w:rPr>
      <w:rFonts w:ascii="Arial" w:hAnsi="Arial" w:cs="Arial"/>
      <w:sz w:val="24"/>
      <w:szCs w:val="24"/>
      <w:lang w:eastAsia="ar-SA"/>
    </w:rPr>
  </w:style>
  <w:style w:type="paragraph" w:styleId="Textbubliny">
    <w:name w:val="Balloon Text"/>
    <w:basedOn w:val="Normln"/>
    <w:link w:val="TextbublinyChar"/>
    <w:uiPriority w:val="99"/>
    <w:rsid w:val="00C53EF6"/>
    <w:rPr>
      <w:rFonts w:ascii="Tahoma" w:hAnsi="Tahoma" w:cs="Tahoma"/>
      <w:sz w:val="16"/>
      <w:szCs w:val="16"/>
    </w:rPr>
  </w:style>
  <w:style w:type="paragraph" w:customStyle="1" w:styleId="Parlament">
    <w:name w:val="Parlament"/>
    <w:basedOn w:val="Normln"/>
    <w:next w:val="Normln"/>
    <w:rsid w:val="00C53EF6"/>
    <w:pPr>
      <w:keepNext/>
      <w:keepLines/>
      <w:spacing w:before="360" w:after="240"/>
    </w:pPr>
    <w:rPr>
      <w:sz w:val="24"/>
    </w:rPr>
  </w:style>
  <w:style w:type="paragraph" w:customStyle="1" w:styleId="Default">
    <w:name w:val="Default"/>
    <w:rsid w:val="00C53EF6"/>
    <w:pPr>
      <w:widowControl w:val="0"/>
      <w:suppressAutoHyphens/>
      <w:autoSpaceDE w:val="0"/>
    </w:pPr>
    <w:rPr>
      <w:rFonts w:ascii="EU Albertina" w:hAnsi="EU Albertina" w:cs="EU Albertina"/>
      <w:color w:val="000000"/>
      <w:sz w:val="24"/>
      <w:lang w:eastAsia="ar-SA"/>
    </w:rPr>
  </w:style>
  <w:style w:type="paragraph" w:styleId="Pedmtkomente">
    <w:name w:val="annotation subject"/>
    <w:basedOn w:val="Textkomente1"/>
    <w:next w:val="Textkomente1"/>
    <w:rsid w:val="00C53EF6"/>
    <w:rPr>
      <w:b/>
      <w:bCs/>
    </w:rPr>
  </w:style>
  <w:style w:type="paragraph" w:customStyle="1" w:styleId="normalodsazene">
    <w:name w:val="normalodsazene"/>
    <w:basedOn w:val="Normln"/>
    <w:rsid w:val="00C53EF6"/>
    <w:pPr>
      <w:spacing w:before="100" w:after="100"/>
    </w:pPr>
    <w:rPr>
      <w:szCs w:val="24"/>
    </w:rPr>
  </w:style>
  <w:style w:type="paragraph" w:customStyle="1" w:styleId="Obsahtabulky">
    <w:name w:val="Obsah tabulky"/>
    <w:basedOn w:val="Normln"/>
    <w:rsid w:val="00C53EF6"/>
    <w:pPr>
      <w:suppressLineNumbers/>
    </w:pPr>
  </w:style>
  <w:style w:type="paragraph" w:customStyle="1" w:styleId="Nadpistabulky">
    <w:name w:val="Nadpis tabulky"/>
    <w:basedOn w:val="Obsahtabulky"/>
    <w:rsid w:val="00C53EF6"/>
    <w:pPr>
      <w:jc w:val="center"/>
    </w:pPr>
    <w:rPr>
      <w:b/>
      <w:bCs/>
    </w:rPr>
  </w:style>
  <w:style w:type="paragraph" w:customStyle="1" w:styleId="CharCharChar1CharCharCharCharCharChar">
    <w:name w:val="Char Char Char1 Char Char Char Char Char Char"/>
    <w:basedOn w:val="Normln"/>
    <w:rsid w:val="004B51D1"/>
    <w:pPr>
      <w:spacing w:line="240" w:lineRule="exact"/>
    </w:pPr>
    <w:rPr>
      <w:rFonts w:ascii="Times New Roman Bold" w:hAnsi="Times New Roman Bold" w:cs="Times New Roman Bold"/>
      <w:szCs w:val="26"/>
      <w:lang w:val="sk-SK"/>
    </w:rPr>
  </w:style>
  <w:style w:type="paragraph" w:styleId="Odstavecseseznamem">
    <w:name w:val="List Paragraph"/>
    <w:basedOn w:val="Normln"/>
    <w:uiPriority w:val="34"/>
    <w:qFormat/>
    <w:rsid w:val="00006D18"/>
    <w:pPr>
      <w:ind w:left="720"/>
      <w:contextualSpacing/>
    </w:pPr>
  </w:style>
  <w:style w:type="paragraph" w:styleId="Normlnweb">
    <w:name w:val="Normal (Web)"/>
    <w:basedOn w:val="Normln"/>
    <w:uiPriority w:val="99"/>
    <w:unhideWhenUsed/>
    <w:rsid w:val="00F1685A"/>
    <w:pPr>
      <w:spacing w:before="100" w:beforeAutospacing="1" w:after="100" w:afterAutospacing="1"/>
    </w:pPr>
    <w:rPr>
      <w:sz w:val="24"/>
      <w:szCs w:val="24"/>
    </w:rPr>
  </w:style>
  <w:style w:type="character" w:styleId="Zdraznn">
    <w:name w:val="Emphasis"/>
    <w:basedOn w:val="Standardnpsmoodstavce"/>
    <w:uiPriority w:val="20"/>
    <w:qFormat/>
    <w:rsid w:val="003077A8"/>
    <w:rPr>
      <w:i/>
      <w:iCs/>
      <w:color w:val="000000" w:themeColor="text1"/>
    </w:rPr>
  </w:style>
  <w:style w:type="character" w:customStyle="1" w:styleId="st">
    <w:name w:val="st"/>
    <w:basedOn w:val="Standardnpsmoodstavce"/>
    <w:rsid w:val="00DA65A1"/>
  </w:style>
  <w:style w:type="paragraph" w:styleId="Nzev">
    <w:name w:val="Title"/>
    <w:basedOn w:val="Normln"/>
    <w:next w:val="Normln"/>
    <w:link w:val="NzevChar"/>
    <w:uiPriority w:val="10"/>
    <w:qFormat/>
    <w:rsid w:val="003077A8"/>
    <w:pPr>
      <w:spacing w:line="240" w:lineRule="auto"/>
      <w:contextualSpacing/>
    </w:pPr>
    <w:rPr>
      <w:rFonts w:asciiTheme="majorHAnsi" w:eastAsiaTheme="majorEastAsia" w:hAnsiTheme="majorHAnsi" w:cstheme="majorBidi"/>
      <w:color w:val="262626" w:themeColor="text1" w:themeTint="D9"/>
      <w:sz w:val="96"/>
      <w:szCs w:val="96"/>
    </w:rPr>
  </w:style>
  <w:style w:type="character" w:customStyle="1" w:styleId="NzevChar">
    <w:name w:val="Název Char"/>
    <w:basedOn w:val="Standardnpsmoodstavce"/>
    <w:link w:val="Nzev"/>
    <w:uiPriority w:val="10"/>
    <w:rsid w:val="003077A8"/>
    <w:rPr>
      <w:rFonts w:asciiTheme="majorHAnsi" w:eastAsiaTheme="majorEastAsia" w:hAnsiTheme="majorHAnsi" w:cstheme="majorBidi"/>
      <w:color w:val="262626" w:themeColor="text1" w:themeTint="D9"/>
      <w:sz w:val="96"/>
      <w:szCs w:val="96"/>
    </w:rPr>
  </w:style>
  <w:style w:type="paragraph" w:styleId="Podnadpis">
    <w:name w:val="Subtitle"/>
    <w:basedOn w:val="Normln"/>
    <w:next w:val="Normln"/>
    <w:link w:val="PodnadpisChar"/>
    <w:uiPriority w:val="11"/>
    <w:qFormat/>
    <w:rsid w:val="003077A8"/>
    <w:pPr>
      <w:numPr>
        <w:ilvl w:val="1"/>
      </w:numPr>
      <w:spacing w:after="240"/>
    </w:pPr>
    <w:rPr>
      <w:caps/>
      <w:color w:val="404040" w:themeColor="text1" w:themeTint="BF"/>
      <w:spacing w:val="20"/>
      <w:sz w:val="28"/>
      <w:szCs w:val="28"/>
    </w:rPr>
  </w:style>
  <w:style w:type="character" w:customStyle="1" w:styleId="PodnadpisChar">
    <w:name w:val="Podnadpis Char"/>
    <w:basedOn w:val="Standardnpsmoodstavce"/>
    <w:link w:val="Podnadpis"/>
    <w:uiPriority w:val="11"/>
    <w:rsid w:val="003077A8"/>
    <w:rPr>
      <w:caps/>
      <w:color w:val="404040" w:themeColor="text1" w:themeTint="BF"/>
      <w:spacing w:val="20"/>
      <w:sz w:val="28"/>
      <w:szCs w:val="28"/>
    </w:rPr>
  </w:style>
  <w:style w:type="paragraph" w:styleId="Vrazncitt">
    <w:name w:val="Intense Quote"/>
    <w:basedOn w:val="Normln"/>
    <w:next w:val="Normln"/>
    <w:link w:val="VrazncittChar"/>
    <w:uiPriority w:val="30"/>
    <w:qFormat/>
    <w:rsid w:val="003077A8"/>
    <w:pPr>
      <w:pBdr>
        <w:top w:val="single" w:sz="24" w:space="4" w:color="9B2D1F"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VrazncittChar">
    <w:name w:val="Výrazný citát Char"/>
    <w:basedOn w:val="Standardnpsmoodstavce"/>
    <w:link w:val="Vrazncitt"/>
    <w:uiPriority w:val="30"/>
    <w:rsid w:val="003077A8"/>
    <w:rPr>
      <w:rFonts w:asciiTheme="majorHAnsi" w:eastAsiaTheme="majorEastAsia" w:hAnsiTheme="majorHAnsi" w:cstheme="majorBidi"/>
      <w:sz w:val="24"/>
      <w:szCs w:val="24"/>
    </w:rPr>
  </w:style>
  <w:style w:type="paragraph" w:styleId="Citt">
    <w:name w:val="Quote"/>
    <w:basedOn w:val="Normln"/>
    <w:next w:val="Normln"/>
    <w:link w:val="CittChar"/>
    <w:uiPriority w:val="29"/>
    <w:qFormat/>
    <w:rsid w:val="003077A8"/>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tChar">
    <w:name w:val="Citát Char"/>
    <w:basedOn w:val="Standardnpsmoodstavce"/>
    <w:link w:val="Citt"/>
    <w:uiPriority w:val="29"/>
    <w:rsid w:val="003077A8"/>
    <w:rPr>
      <w:rFonts w:asciiTheme="majorHAnsi" w:eastAsiaTheme="majorEastAsia" w:hAnsiTheme="majorHAnsi" w:cstheme="majorBidi"/>
      <w:color w:val="000000" w:themeColor="text1"/>
      <w:sz w:val="24"/>
      <w:szCs w:val="24"/>
    </w:rPr>
  </w:style>
  <w:style w:type="character" w:styleId="Zdraznnjemn">
    <w:name w:val="Subtle Emphasis"/>
    <w:basedOn w:val="Standardnpsmoodstavce"/>
    <w:uiPriority w:val="19"/>
    <w:qFormat/>
    <w:rsid w:val="003077A8"/>
    <w:rPr>
      <w:i/>
      <w:iCs/>
      <w:color w:val="595959" w:themeColor="text1" w:themeTint="A6"/>
    </w:rPr>
  </w:style>
  <w:style w:type="paragraph" w:styleId="Nadpisobsahu">
    <w:name w:val="TOC Heading"/>
    <w:basedOn w:val="Nadpis1"/>
    <w:next w:val="Normln"/>
    <w:uiPriority w:val="39"/>
    <w:unhideWhenUsed/>
    <w:qFormat/>
    <w:rsid w:val="003077A8"/>
    <w:pPr>
      <w:outlineLvl w:val="9"/>
    </w:pPr>
  </w:style>
  <w:style w:type="paragraph" w:styleId="Obsah2">
    <w:name w:val="toc 2"/>
    <w:basedOn w:val="Normln"/>
    <w:next w:val="Normln"/>
    <w:autoRedefine/>
    <w:uiPriority w:val="39"/>
    <w:unhideWhenUsed/>
    <w:rsid w:val="00F44E75"/>
    <w:pPr>
      <w:spacing w:after="100" w:line="259" w:lineRule="auto"/>
      <w:ind w:left="220"/>
      <w:jc w:val="left"/>
    </w:pPr>
    <w:rPr>
      <w:rFonts w:cs="Times New Roman"/>
    </w:rPr>
  </w:style>
  <w:style w:type="paragraph" w:styleId="Obsah1">
    <w:name w:val="toc 1"/>
    <w:basedOn w:val="Normln"/>
    <w:next w:val="Normln"/>
    <w:autoRedefine/>
    <w:uiPriority w:val="39"/>
    <w:unhideWhenUsed/>
    <w:rsid w:val="00F44E75"/>
    <w:pPr>
      <w:spacing w:after="100" w:line="259" w:lineRule="auto"/>
      <w:jc w:val="left"/>
    </w:pPr>
    <w:rPr>
      <w:rFonts w:cs="Times New Roman"/>
    </w:rPr>
  </w:style>
  <w:style w:type="paragraph" w:styleId="Obsah3">
    <w:name w:val="toc 3"/>
    <w:basedOn w:val="Normln"/>
    <w:next w:val="Normln"/>
    <w:autoRedefine/>
    <w:uiPriority w:val="39"/>
    <w:unhideWhenUsed/>
    <w:rsid w:val="00F44E75"/>
    <w:pPr>
      <w:spacing w:after="100" w:line="259" w:lineRule="auto"/>
      <w:ind w:left="440"/>
      <w:jc w:val="left"/>
    </w:pPr>
    <w:rPr>
      <w:rFonts w:cs="Times New Roman"/>
    </w:rPr>
  </w:style>
  <w:style w:type="character" w:customStyle="1" w:styleId="5yl5">
    <w:name w:val="_5yl5"/>
    <w:basedOn w:val="Standardnpsmoodstavce"/>
    <w:rsid w:val="0074724D"/>
  </w:style>
  <w:style w:type="paragraph" w:styleId="Bezmezer">
    <w:name w:val="No Spacing"/>
    <w:link w:val="BezmezerChar"/>
    <w:uiPriority w:val="1"/>
    <w:qFormat/>
    <w:rsid w:val="003077A8"/>
    <w:pPr>
      <w:spacing w:after="0" w:line="240" w:lineRule="auto"/>
    </w:pPr>
  </w:style>
  <w:style w:type="character" w:customStyle="1" w:styleId="BezmezerChar">
    <w:name w:val="Bez mezer Char"/>
    <w:basedOn w:val="Standardnpsmoodstavce"/>
    <w:link w:val="Bezmezer"/>
    <w:uiPriority w:val="1"/>
    <w:rsid w:val="004376B2"/>
  </w:style>
  <w:style w:type="character" w:customStyle="1" w:styleId="ZkladntextChar">
    <w:name w:val="Základní text Char"/>
    <w:basedOn w:val="Standardnpsmoodstavce"/>
    <w:link w:val="Zkladntext"/>
    <w:uiPriority w:val="99"/>
    <w:rsid w:val="004F5AB8"/>
    <w:rPr>
      <w:rFonts w:ascii="Arial" w:hAnsi="Arial" w:cs="Arial"/>
      <w:sz w:val="22"/>
      <w:szCs w:val="22"/>
    </w:rPr>
  </w:style>
  <w:style w:type="character" w:customStyle="1" w:styleId="ZkladntextodsazenChar">
    <w:name w:val="Základní text odsazený Char"/>
    <w:basedOn w:val="Standardnpsmoodstavce"/>
    <w:link w:val="Zkladntextodsazen"/>
    <w:rsid w:val="004F5AB8"/>
    <w:rPr>
      <w:rFonts w:ascii="Calibri Light" w:hAnsi="Calibri Light" w:cs="Calibri Light"/>
      <w:sz w:val="24"/>
      <w:szCs w:val="22"/>
    </w:rPr>
  </w:style>
  <w:style w:type="character" w:customStyle="1" w:styleId="Nevyeenzmnka1">
    <w:name w:val="Nevyřešená zmínka1"/>
    <w:basedOn w:val="Standardnpsmoodstavce"/>
    <w:uiPriority w:val="99"/>
    <w:semiHidden/>
    <w:unhideWhenUsed/>
    <w:rsid w:val="007F2958"/>
    <w:rPr>
      <w:color w:val="605E5C"/>
      <w:shd w:val="clear" w:color="auto" w:fill="E1DFDD"/>
    </w:rPr>
  </w:style>
  <w:style w:type="paragraph" w:styleId="Titulek">
    <w:name w:val="caption"/>
    <w:basedOn w:val="Normln"/>
    <w:next w:val="Normln"/>
    <w:uiPriority w:val="35"/>
    <w:unhideWhenUsed/>
    <w:qFormat/>
    <w:rsid w:val="0005324F"/>
    <w:rPr>
      <w:i/>
      <w:iCs/>
      <w:sz w:val="18"/>
      <w:szCs w:val="18"/>
    </w:rPr>
  </w:style>
  <w:style w:type="character" w:customStyle="1" w:styleId="Nadpis1Char">
    <w:name w:val="Nadpis 1 Char"/>
    <w:basedOn w:val="Standardnpsmoodstavce"/>
    <w:link w:val="Nadpis1"/>
    <w:uiPriority w:val="9"/>
    <w:rsid w:val="00BC31BA"/>
    <w:rPr>
      <w:rFonts w:asciiTheme="majorHAnsi" w:eastAsiaTheme="majorEastAsia" w:hAnsiTheme="majorHAnsi" w:cstheme="majorBidi"/>
      <w:caps/>
      <w:color w:val="262626" w:themeColor="text1" w:themeTint="D9"/>
      <w:sz w:val="32"/>
      <w:szCs w:val="32"/>
    </w:rPr>
  </w:style>
  <w:style w:type="character" w:customStyle="1" w:styleId="Nadpis2Char">
    <w:name w:val="Nadpis 2 Char"/>
    <w:basedOn w:val="Standardnpsmoodstavce"/>
    <w:link w:val="Nadpis2"/>
    <w:uiPriority w:val="9"/>
    <w:rsid w:val="000F40AA"/>
    <w:rPr>
      <w:rFonts w:asciiTheme="majorHAnsi" w:eastAsiaTheme="majorEastAsia" w:hAnsiTheme="majorHAnsi" w:cstheme="majorBidi"/>
      <w:caps/>
      <w:color w:val="732117" w:themeColor="accent2" w:themeShade="BF"/>
      <w:sz w:val="24"/>
      <w:szCs w:val="24"/>
      <w:u w:val="single"/>
    </w:rPr>
  </w:style>
  <w:style w:type="character" w:customStyle="1" w:styleId="Nadpis3Char">
    <w:name w:val="Nadpis 3 Char"/>
    <w:basedOn w:val="Standardnpsmoodstavce"/>
    <w:link w:val="Nadpis3"/>
    <w:uiPriority w:val="9"/>
    <w:rsid w:val="003077A8"/>
    <w:rPr>
      <w:rFonts w:asciiTheme="majorHAnsi" w:eastAsiaTheme="majorEastAsia" w:hAnsiTheme="majorHAnsi" w:cstheme="majorBidi"/>
      <w:color w:val="732117" w:themeColor="accent2" w:themeShade="BF"/>
      <w:sz w:val="32"/>
      <w:szCs w:val="32"/>
    </w:rPr>
  </w:style>
  <w:style w:type="character" w:customStyle="1" w:styleId="Nadpis4Char">
    <w:name w:val="Nadpis 4 Char"/>
    <w:basedOn w:val="Standardnpsmoodstavce"/>
    <w:link w:val="Nadpis4"/>
    <w:uiPriority w:val="9"/>
    <w:rsid w:val="00D87706"/>
    <w:rPr>
      <w:rFonts w:asciiTheme="majorHAnsi" w:eastAsiaTheme="majorEastAsia" w:hAnsiTheme="majorHAnsi" w:cstheme="majorBidi"/>
      <w:b/>
      <w:bCs/>
      <w:caps/>
      <w:sz w:val="22"/>
      <w:szCs w:val="22"/>
    </w:rPr>
  </w:style>
  <w:style w:type="character" w:customStyle="1" w:styleId="Nadpis5Char">
    <w:name w:val="Nadpis 5 Char"/>
    <w:basedOn w:val="Standardnpsmoodstavce"/>
    <w:link w:val="Nadpis5"/>
    <w:uiPriority w:val="9"/>
    <w:rsid w:val="003077A8"/>
    <w:rPr>
      <w:rFonts w:asciiTheme="majorHAnsi" w:eastAsiaTheme="majorEastAsia" w:hAnsiTheme="majorHAnsi" w:cstheme="majorBidi"/>
      <w:color w:val="732117" w:themeColor="accent2" w:themeShade="BF"/>
      <w:sz w:val="24"/>
      <w:szCs w:val="24"/>
    </w:rPr>
  </w:style>
  <w:style w:type="character" w:customStyle="1" w:styleId="Nadpis6Char">
    <w:name w:val="Nadpis 6 Char"/>
    <w:basedOn w:val="Standardnpsmoodstavce"/>
    <w:link w:val="Nadpis6"/>
    <w:uiPriority w:val="9"/>
    <w:rsid w:val="003077A8"/>
    <w:rPr>
      <w:rFonts w:asciiTheme="majorHAnsi" w:eastAsiaTheme="majorEastAsia" w:hAnsiTheme="majorHAnsi" w:cstheme="majorBidi"/>
      <w:i/>
      <w:iCs/>
      <w:color w:val="4D160F" w:themeColor="accent2" w:themeShade="80"/>
      <w:sz w:val="24"/>
      <w:szCs w:val="24"/>
    </w:rPr>
  </w:style>
  <w:style w:type="character" w:customStyle="1" w:styleId="Nadpis7Char">
    <w:name w:val="Nadpis 7 Char"/>
    <w:basedOn w:val="Standardnpsmoodstavce"/>
    <w:link w:val="Nadpis7"/>
    <w:uiPriority w:val="9"/>
    <w:rsid w:val="003077A8"/>
    <w:rPr>
      <w:rFonts w:asciiTheme="majorHAnsi" w:eastAsiaTheme="majorEastAsia" w:hAnsiTheme="majorHAnsi" w:cstheme="majorBidi"/>
      <w:b/>
      <w:bCs/>
      <w:color w:val="4D160F" w:themeColor="accent2" w:themeShade="80"/>
      <w:sz w:val="22"/>
      <w:szCs w:val="22"/>
    </w:rPr>
  </w:style>
  <w:style w:type="character" w:customStyle="1" w:styleId="Nadpis8Char">
    <w:name w:val="Nadpis 8 Char"/>
    <w:basedOn w:val="Standardnpsmoodstavce"/>
    <w:link w:val="Nadpis8"/>
    <w:uiPriority w:val="9"/>
    <w:rsid w:val="003077A8"/>
    <w:rPr>
      <w:rFonts w:asciiTheme="majorHAnsi" w:eastAsiaTheme="majorEastAsia" w:hAnsiTheme="majorHAnsi" w:cstheme="majorBidi"/>
      <w:color w:val="4D160F" w:themeColor="accent2" w:themeShade="80"/>
      <w:sz w:val="22"/>
      <w:szCs w:val="22"/>
    </w:rPr>
  </w:style>
  <w:style w:type="character" w:customStyle="1" w:styleId="Nadpis9Char">
    <w:name w:val="Nadpis 9 Char"/>
    <w:basedOn w:val="Standardnpsmoodstavce"/>
    <w:link w:val="Nadpis9"/>
    <w:uiPriority w:val="9"/>
    <w:rsid w:val="003077A8"/>
    <w:rPr>
      <w:rFonts w:asciiTheme="majorHAnsi" w:eastAsiaTheme="majorEastAsia" w:hAnsiTheme="majorHAnsi" w:cstheme="majorBidi"/>
      <w:i/>
      <w:iCs/>
      <w:color w:val="4D160F" w:themeColor="accent2" w:themeShade="80"/>
      <w:sz w:val="22"/>
      <w:szCs w:val="22"/>
    </w:rPr>
  </w:style>
  <w:style w:type="character" w:styleId="Zdraznnintenzivn">
    <w:name w:val="Intense Emphasis"/>
    <w:basedOn w:val="Zdraznn"/>
    <w:uiPriority w:val="21"/>
    <w:qFormat/>
    <w:rsid w:val="000C3701"/>
    <w:rPr>
      <w:rFonts w:cstheme="minorHAnsi"/>
      <w:b/>
      <w:bCs/>
      <w:i/>
      <w:iCs/>
      <w:color w:val="9B2D1F" w:themeColor="accent2"/>
    </w:rPr>
  </w:style>
  <w:style w:type="character" w:styleId="Odkazjemn">
    <w:name w:val="Subtle Reference"/>
    <w:basedOn w:val="Standardnpsmoodstavce"/>
    <w:uiPriority w:val="31"/>
    <w:qFormat/>
    <w:rsid w:val="003077A8"/>
    <w:rPr>
      <w:caps w:val="0"/>
      <w:smallCaps/>
      <w:color w:val="404040" w:themeColor="text1" w:themeTint="BF"/>
      <w:spacing w:val="0"/>
      <w:u w:val="single" w:color="7F7F7F" w:themeColor="text1" w:themeTint="80"/>
    </w:rPr>
  </w:style>
  <w:style w:type="character" w:styleId="Odkazintenzivn">
    <w:name w:val="Intense Reference"/>
    <w:basedOn w:val="Standardnpsmoodstavce"/>
    <w:uiPriority w:val="32"/>
    <w:qFormat/>
    <w:rsid w:val="003077A8"/>
    <w:rPr>
      <w:b/>
      <w:bCs/>
      <w:caps w:val="0"/>
      <w:smallCaps/>
      <w:color w:val="auto"/>
      <w:spacing w:val="0"/>
      <w:u w:val="single"/>
    </w:rPr>
  </w:style>
  <w:style w:type="character" w:styleId="Nzevknihy">
    <w:name w:val="Book Title"/>
    <w:basedOn w:val="Standardnpsmoodstavce"/>
    <w:uiPriority w:val="33"/>
    <w:qFormat/>
    <w:rsid w:val="003077A8"/>
    <w:rPr>
      <w:b/>
      <w:bCs/>
      <w:caps w:val="0"/>
      <w:smallCaps/>
      <w:spacing w:val="0"/>
    </w:rPr>
  </w:style>
  <w:style w:type="character" w:customStyle="1" w:styleId="TextbublinyChar">
    <w:name w:val="Text bubliny Char"/>
    <w:basedOn w:val="Standardnpsmoodstavce"/>
    <w:link w:val="Textbubliny"/>
    <w:uiPriority w:val="99"/>
    <w:rsid w:val="00973EA7"/>
    <w:rPr>
      <w:rFonts w:ascii="Tahoma" w:hAnsi="Tahoma" w:cs="Tahoma"/>
      <w:sz w:val="16"/>
      <w:szCs w:val="16"/>
    </w:rPr>
  </w:style>
  <w:style w:type="character" w:customStyle="1" w:styleId="ZhlavChar">
    <w:name w:val="Záhlaví Char"/>
    <w:basedOn w:val="Standardnpsmoodstavce"/>
    <w:link w:val="Zhlav"/>
    <w:rsid w:val="00973EA7"/>
  </w:style>
  <w:style w:type="table" w:styleId="Mkatabulky">
    <w:name w:val="Table Grid"/>
    <w:basedOn w:val="Normlntabulka"/>
    <w:uiPriority w:val="59"/>
    <w:rsid w:val="00973EA7"/>
    <w:pPr>
      <w:spacing w:after="0" w:line="240" w:lineRule="auto"/>
    </w:pPr>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ormln"/>
    <w:link w:val="Styl1Char"/>
    <w:uiPriority w:val="99"/>
    <w:rsid w:val="00973EA7"/>
    <w:pPr>
      <w:numPr>
        <w:numId w:val="3"/>
      </w:numPr>
      <w:autoSpaceDE w:val="0"/>
      <w:autoSpaceDN w:val="0"/>
      <w:adjustRightInd w:val="0"/>
      <w:spacing w:line="360" w:lineRule="auto"/>
      <w:ind w:left="714" w:hanging="357"/>
    </w:pPr>
    <w:rPr>
      <w:rFonts w:ascii="Times New Roman" w:eastAsia="Times New Roman" w:hAnsi="Times New Roman" w:cs="Times New Roman"/>
      <w:b/>
      <w:sz w:val="28"/>
      <w:szCs w:val="20"/>
      <w:u w:val="single"/>
    </w:rPr>
  </w:style>
  <w:style w:type="character" w:customStyle="1" w:styleId="Styl1Char">
    <w:name w:val="Styl1 Char"/>
    <w:link w:val="Styl1"/>
    <w:uiPriority w:val="99"/>
    <w:locked/>
    <w:rsid w:val="00973EA7"/>
    <w:rPr>
      <w:rFonts w:ascii="Times New Roman" w:eastAsia="Times New Roman" w:hAnsi="Times New Roman" w:cs="Times New Roman"/>
      <w:b/>
      <w:sz w:val="28"/>
      <w:szCs w:val="20"/>
      <w:u w:val="single"/>
    </w:rPr>
  </w:style>
  <w:style w:type="paragraph" w:customStyle="1" w:styleId="-odrka">
    <w:name w:val="- odrážka"/>
    <w:basedOn w:val="Normln"/>
    <w:autoRedefine/>
    <w:uiPriority w:val="99"/>
    <w:rsid w:val="00973EA7"/>
    <w:pPr>
      <w:numPr>
        <w:numId w:val="4"/>
      </w:numPr>
      <w:tabs>
        <w:tab w:val="left" w:pos="-709"/>
        <w:tab w:val="left" w:pos="1440"/>
      </w:tabs>
      <w:autoSpaceDE w:val="0"/>
      <w:autoSpaceDN w:val="0"/>
      <w:adjustRightInd w:val="0"/>
      <w:spacing w:line="240" w:lineRule="auto"/>
    </w:pPr>
    <w:rPr>
      <w:rFonts w:ascii="Times New Roman" w:eastAsia="Times New Roman" w:hAnsi="Times New Roman" w:cs="Times New Roman"/>
      <w:bCs/>
      <w:spacing w:val="-3"/>
      <w:kern w:val="36"/>
      <w:sz w:val="24"/>
      <w:szCs w:val="24"/>
    </w:rPr>
  </w:style>
  <w:style w:type="character" w:customStyle="1" w:styleId="varianta">
    <w:name w:val="varianta"/>
    <w:basedOn w:val="Standardnpsmoodstavce"/>
    <w:rsid w:val="00973EA7"/>
  </w:style>
  <w:style w:type="table" w:styleId="Prosttabulka1">
    <w:name w:val="Plain Table 1"/>
    <w:basedOn w:val="Normlntabulka"/>
    <w:uiPriority w:val="41"/>
    <w:rsid w:val="009851C8"/>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327355">
      <w:bodyDiv w:val="1"/>
      <w:marLeft w:val="0"/>
      <w:marRight w:val="0"/>
      <w:marTop w:val="0"/>
      <w:marBottom w:val="0"/>
      <w:divBdr>
        <w:top w:val="none" w:sz="0" w:space="0" w:color="auto"/>
        <w:left w:val="none" w:sz="0" w:space="0" w:color="auto"/>
        <w:bottom w:val="none" w:sz="0" w:space="0" w:color="auto"/>
        <w:right w:val="none" w:sz="0" w:space="0" w:color="auto"/>
      </w:divBdr>
    </w:div>
    <w:div w:id="145367847">
      <w:bodyDiv w:val="1"/>
      <w:marLeft w:val="0"/>
      <w:marRight w:val="0"/>
      <w:marTop w:val="0"/>
      <w:marBottom w:val="0"/>
      <w:divBdr>
        <w:top w:val="none" w:sz="0" w:space="0" w:color="auto"/>
        <w:left w:val="none" w:sz="0" w:space="0" w:color="auto"/>
        <w:bottom w:val="none" w:sz="0" w:space="0" w:color="auto"/>
        <w:right w:val="none" w:sz="0" w:space="0" w:color="auto"/>
      </w:divBdr>
    </w:div>
    <w:div w:id="165485511">
      <w:bodyDiv w:val="1"/>
      <w:marLeft w:val="0"/>
      <w:marRight w:val="0"/>
      <w:marTop w:val="0"/>
      <w:marBottom w:val="0"/>
      <w:divBdr>
        <w:top w:val="none" w:sz="0" w:space="0" w:color="auto"/>
        <w:left w:val="none" w:sz="0" w:space="0" w:color="auto"/>
        <w:bottom w:val="none" w:sz="0" w:space="0" w:color="auto"/>
        <w:right w:val="none" w:sz="0" w:space="0" w:color="auto"/>
      </w:divBdr>
    </w:div>
    <w:div w:id="183176276">
      <w:bodyDiv w:val="1"/>
      <w:marLeft w:val="0"/>
      <w:marRight w:val="0"/>
      <w:marTop w:val="0"/>
      <w:marBottom w:val="0"/>
      <w:divBdr>
        <w:top w:val="none" w:sz="0" w:space="0" w:color="auto"/>
        <w:left w:val="none" w:sz="0" w:space="0" w:color="auto"/>
        <w:bottom w:val="none" w:sz="0" w:space="0" w:color="auto"/>
        <w:right w:val="none" w:sz="0" w:space="0" w:color="auto"/>
      </w:divBdr>
    </w:div>
    <w:div w:id="193470935">
      <w:bodyDiv w:val="1"/>
      <w:marLeft w:val="0"/>
      <w:marRight w:val="0"/>
      <w:marTop w:val="0"/>
      <w:marBottom w:val="0"/>
      <w:divBdr>
        <w:top w:val="none" w:sz="0" w:space="0" w:color="auto"/>
        <w:left w:val="none" w:sz="0" w:space="0" w:color="auto"/>
        <w:bottom w:val="none" w:sz="0" w:space="0" w:color="auto"/>
        <w:right w:val="none" w:sz="0" w:space="0" w:color="auto"/>
      </w:divBdr>
      <w:divsChild>
        <w:div w:id="377823845">
          <w:marLeft w:val="0"/>
          <w:marRight w:val="0"/>
          <w:marTop w:val="100"/>
          <w:marBottom w:val="100"/>
          <w:divBdr>
            <w:top w:val="none" w:sz="0" w:space="0" w:color="auto"/>
            <w:left w:val="none" w:sz="0" w:space="0" w:color="auto"/>
            <w:bottom w:val="none" w:sz="0" w:space="0" w:color="auto"/>
            <w:right w:val="none" w:sz="0" w:space="0" w:color="auto"/>
          </w:divBdr>
          <w:divsChild>
            <w:div w:id="53434568">
              <w:marLeft w:val="0"/>
              <w:marRight w:val="0"/>
              <w:marTop w:val="360"/>
              <w:marBottom w:val="510"/>
              <w:divBdr>
                <w:top w:val="none" w:sz="0" w:space="0" w:color="auto"/>
                <w:left w:val="none" w:sz="0" w:space="0" w:color="auto"/>
                <w:bottom w:val="none" w:sz="0" w:space="0" w:color="auto"/>
                <w:right w:val="none" w:sz="0" w:space="0" w:color="auto"/>
              </w:divBdr>
            </w:div>
          </w:divsChild>
        </w:div>
      </w:divsChild>
    </w:div>
    <w:div w:id="264466750">
      <w:bodyDiv w:val="1"/>
      <w:marLeft w:val="0"/>
      <w:marRight w:val="0"/>
      <w:marTop w:val="0"/>
      <w:marBottom w:val="0"/>
      <w:divBdr>
        <w:top w:val="none" w:sz="0" w:space="0" w:color="auto"/>
        <w:left w:val="none" w:sz="0" w:space="0" w:color="auto"/>
        <w:bottom w:val="none" w:sz="0" w:space="0" w:color="auto"/>
        <w:right w:val="none" w:sz="0" w:space="0" w:color="auto"/>
      </w:divBdr>
    </w:div>
    <w:div w:id="268852812">
      <w:bodyDiv w:val="1"/>
      <w:marLeft w:val="0"/>
      <w:marRight w:val="0"/>
      <w:marTop w:val="0"/>
      <w:marBottom w:val="0"/>
      <w:divBdr>
        <w:top w:val="none" w:sz="0" w:space="0" w:color="auto"/>
        <w:left w:val="none" w:sz="0" w:space="0" w:color="auto"/>
        <w:bottom w:val="none" w:sz="0" w:space="0" w:color="auto"/>
        <w:right w:val="none" w:sz="0" w:space="0" w:color="auto"/>
      </w:divBdr>
    </w:div>
    <w:div w:id="324672037">
      <w:bodyDiv w:val="1"/>
      <w:marLeft w:val="0"/>
      <w:marRight w:val="0"/>
      <w:marTop w:val="0"/>
      <w:marBottom w:val="0"/>
      <w:divBdr>
        <w:top w:val="none" w:sz="0" w:space="0" w:color="auto"/>
        <w:left w:val="none" w:sz="0" w:space="0" w:color="auto"/>
        <w:bottom w:val="none" w:sz="0" w:space="0" w:color="auto"/>
        <w:right w:val="none" w:sz="0" w:space="0" w:color="auto"/>
      </w:divBdr>
    </w:div>
    <w:div w:id="389886823">
      <w:bodyDiv w:val="1"/>
      <w:marLeft w:val="0"/>
      <w:marRight w:val="0"/>
      <w:marTop w:val="0"/>
      <w:marBottom w:val="0"/>
      <w:divBdr>
        <w:top w:val="none" w:sz="0" w:space="0" w:color="auto"/>
        <w:left w:val="none" w:sz="0" w:space="0" w:color="auto"/>
        <w:bottom w:val="none" w:sz="0" w:space="0" w:color="auto"/>
        <w:right w:val="none" w:sz="0" w:space="0" w:color="auto"/>
      </w:divBdr>
    </w:div>
    <w:div w:id="444538681">
      <w:bodyDiv w:val="1"/>
      <w:marLeft w:val="0"/>
      <w:marRight w:val="0"/>
      <w:marTop w:val="0"/>
      <w:marBottom w:val="0"/>
      <w:divBdr>
        <w:top w:val="none" w:sz="0" w:space="0" w:color="auto"/>
        <w:left w:val="none" w:sz="0" w:space="0" w:color="auto"/>
        <w:bottom w:val="none" w:sz="0" w:space="0" w:color="auto"/>
        <w:right w:val="none" w:sz="0" w:space="0" w:color="auto"/>
      </w:divBdr>
    </w:div>
    <w:div w:id="454521439">
      <w:bodyDiv w:val="1"/>
      <w:marLeft w:val="0"/>
      <w:marRight w:val="0"/>
      <w:marTop w:val="0"/>
      <w:marBottom w:val="0"/>
      <w:divBdr>
        <w:top w:val="none" w:sz="0" w:space="0" w:color="auto"/>
        <w:left w:val="none" w:sz="0" w:space="0" w:color="auto"/>
        <w:bottom w:val="none" w:sz="0" w:space="0" w:color="auto"/>
        <w:right w:val="none" w:sz="0" w:space="0" w:color="auto"/>
      </w:divBdr>
    </w:div>
    <w:div w:id="477302270">
      <w:bodyDiv w:val="1"/>
      <w:marLeft w:val="0"/>
      <w:marRight w:val="0"/>
      <w:marTop w:val="0"/>
      <w:marBottom w:val="0"/>
      <w:divBdr>
        <w:top w:val="none" w:sz="0" w:space="0" w:color="auto"/>
        <w:left w:val="none" w:sz="0" w:space="0" w:color="auto"/>
        <w:bottom w:val="none" w:sz="0" w:space="0" w:color="auto"/>
        <w:right w:val="none" w:sz="0" w:space="0" w:color="auto"/>
      </w:divBdr>
    </w:div>
    <w:div w:id="477721149">
      <w:bodyDiv w:val="1"/>
      <w:marLeft w:val="0"/>
      <w:marRight w:val="0"/>
      <w:marTop w:val="0"/>
      <w:marBottom w:val="0"/>
      <w:divBdr>
        <w:top w:val="none" w:sz="0" w:space="0" w:color="auto"/>
        <w:left w:val="none" w:sz="0" w:space="0" w:color="auto"/>
        <w:bottom w:val="none" w:sz="0" w:space="0" w:color="auto"/>
        <w:right w:val="none" w:sz="0" w:space="0" w:color="auto"/>
      </w:divBdr>
      <w:divsChild>
        <w:div w:id="69936332">
          <w:marLeft w:val="0"/>
          <w:marRight w:val="0"/>
          <w:marTop w:val="0"/>
          <w:marBottom w:val="0"/>
          <w:divBdr>
            <w:top w:val="none" w:sz="0" w:space="0" w:color="auto"/>
            <w:left w:val="none" w:sz="0" w:space="0" w:color="auto"/>
            <w:bottom w:val="none" w:sz="0" w:space="0" w:color="auto"/>
            <w:right w:val="none" w:sz="0" w:space="0" w:color="auto"/>
          </w:divBdr>
          <w:divsChild>
            <w:div w:id="1465658424">
              <w:marLeft w:val="0"/>
              <w:marRight w:val="0"/>
              <w:marTop w:val="0"/>
              <w:marBottom w:val="0"/>
              <w:divBdr>
                <w:top w:val="none" w:sz="0" w:space="0" w:color="auto"/>
                <w:left w:val="none" w:sz="0" w:space="0" w:color="auto"/>
                <w:bottom w:val="none" w:sz="0" w:space="0" w:color="auto"/>
                <w:right w:val="none" w:sz="0" w:space="0" w:color="auto"/>
              </w:divBdr>
              <w:divsChild>
                <w:div w:id="18359204">
                  <w:marLeft w:val="0"/>
                  <w:marRight w:val="0"/>
                  <w:marTop w:val="0"/>
                  <w:marBottom w:val="0"/>
                  <w:divBdr>
                    <w:top w:val="none" w:sz="0" w:space="0" w:color="auto"/>
                    <w:left w:val="none" w:sz="0" w:space="0" w:color="auto"/>
                    <w:bottom w:val="none" w:sz="0" w:space="0" w:color="auto"/>
                    <w:right w:val="none" w:sz="0" w:space="0" w:color="auto"/>
                  </w:divBdr>
                </w:div>
                <w:div w:id="22289697">
                  <w:marLeft w:val="0"/>
                  <w:marRight w:val="0"/>
                  <w:marTop w:val="0"/>
                  <w:marBottom w:val="0"/>
                  <w:divBdr>
                    <w:top w:val="none" w:sz="0" w:space="0" w:color="auto"/>
                    <w:left w:val="none" w:sz="0" w:space="0" w:color="auto"/>
                    <w:bottom w:val="none" w:sz="0" w:space="0" w:color="auto"/>
                    <w:right w:val="none" w:sz="0" w:space="0" w:color="auto"/>
                  </w:divBdr>
                </w:div>
                <w:div w:id="24142394">
                  <w:marLeft w:val="0"/>
                  <w:marRight w:val="0"/>
                  <w:marTop w:val="0"/>
                  <w:marBottom w:val="0"/>
                  <w:divBdr>
                    <w:top w:val="none" w:sz="0" w:space="0" w:color="auto"/>
                    <w:left w:val="none" w:sz="0" w:space="0" w:color="auto"/>
                    <w:bottom w:val="none" w:sz="0" w:space="0" w:color="auto"/>
                    <w:right w:val="none" w:sz="0" w:space="0" w:color="auto"/>
                  </w:divBdr>
                </w:div>
                <w:div w:id="24526548">
                  <w:marLeft w:val="0"/>
                  <w:marRight w:val="0"/>
                  <w:marTop w:val="0"/>
                  <w:marBottom w:val="0"/>
                  <w:divBdr>
                    <w:top w:val="none" w:sz="0" w:space="0" w:color="auto"/>
                    <w:left w:val="none" w:sz="0" w:space="0" w:color="auto"/>
                    <w:bottom w:val="none" w:sz="0" w:space="0" w:color="auto"/>
                    <w:right w:val="none" w:sz="0" w:space="0" w:color="auto"/>
                  </w:divBdr>
                </w:div>
                <w:div w:id="30228862">
                  <w:marLeft w:val="0"/>
                  <w:marRight w:val="0"/>
                  <w:marTop w:val="0"/>
                  <w:marBottom w:val="0"/>
                  <w:divBdr>
                    <w:top w:val="none" w:sz="0" w:space="0" w:color="auto"/>
                    <w:left w:val="none" w:sz="0" w:space="0" w:color="auto"/>
                    <w:bottom w:val="none" w:sz="0" w:space="0" w:color="auto"/>
                    <w:right w:val="none" w:sz="0" w:space="0" w:color="auto"/>
                  </w:divBdr>
                </w:div>
                <w:div w:id="46225440">
                  <w:marLeft w:val="0"/>
                  <w:marRight w:val="0"/>
                  <w:marTop w:val="0"/>
                  <w:marBottom w:val="0"/>
                  <w:divBdr>
                    <w:top w:val="none" w:sz="0" w:space="0" w:color="auto"/>
                    <w:left w:val="none" w:sz="0" w:space="0" w:color="auto"/>
                    <w:bottom w:val="none" w:sz="0" w:space="0" w:color="auto"/>
                    <w:right w:val="none" w:sz="0" w:space="0" w:color="auto"/>
                  </w:divBdr>
                </w:div>
                <w:div w:id="48454718">
                  <w:marLeft w:val="0"/>
                  <w:marRight w:val="0"/>
                  <w:marTop w:val="0"/>
                  <w:marBottom w:val="0"/>
                  <w:divBdr>
                    <w:top w:val="none" w:sz="0" w:space="0" w:color="auto"/>
                    <w:left w:val="none" w:sz="0" w:space="0" w:color="auto"/>
                    <w:bottom w:val="none" w:sz="0" w:space="0" w:color="auto"/>
                    <w:right w:val="none" w:sz="0" w:space="0" w:color="auto"/>
                  </w:divBdr>
                </w:div>
                <w:div w:id="49157346">
                  <w:marLeft w:val="0"/>
                  <w:marRight w:val="0"/>
                  <w:marTop w:val="0"/>
                  <w:marBottom w:val="0"/>
                  <w:divBdr>
                    <w:top w:val="none" w:sz="0" w:space="0" w:color="auto"/>
                    <w:left w:val="none" w:sz="0" w:space="0" w:color="auto"/>
                    <w:bottom w:val="none" w:sz="0" w:space="0" w:color="auto"/>
                    <w:right w:val="none" w:sz="0" w:space="0" w:color="auto"/>
                  </w:divBdr>
                </w:div>
                <w:div w:id="60954673">
                  <w:marLeft w:val="0"/>
                  <w:marRight w:val="0"/>
                  <w:marTop w:val="0"/>
                  <w:marBottom w:val="0"/>
                  <w:divBdr>
                    <w:top w:val="none" w:sz="0" w:space="0" w:color="auto"/>
                    <w:left w:val="none" w:sz="0" w:space="0" w:color="auto"/>
                    <w:bottom w:val="none" w:sz="0" w:space="0" w:color="auto"/>
                    <w:right w:val="none" w:sz="0" w:space="0" w:color="auto"/>
                  </w:divBdr>
                </w:div>
                <w:div w:id="76444584">
                  <w:marLeft w:val="0"/>
                  <w:marRight w:val="0"/>
                  <w:marTop w:val="0"/>
                  <w:marBottom w:val="0"/>
                  <w:divBdr>
                    <w:top w:val="none" w:sz="0" w:space="0" w:color="auto"/>
                    <w:left w:val="none" w:sz="0" w:space="0" w:color="auto"/>
                    <w:bottom w:val="none" w:sz="0" w:space="0" w:color="auto"/>
                    <w:right w:val="none" w:sz="0" w:space="0" w:color="auto"/>
                  </w:divBdr>
                </w:div>
                <w:div w:id="76557832">
                  <w:marLeft w:val="0"/>
                  <w:marRight w:val="0"/>
                  <w:marTop w:val="0"/>
                  <w:marBottom w:val="0"/>
                  <w:divBdr>
                    <w:top w:val="none" w:sz="0" w:space="0" w:color="auto"/>
                    <w:left w:val="none" w:sz="0" w:space="0" w:color="auto"/>
                    <w:bottom w:val="none" w:sz="0" w:space="0" w:color="auto"/>
                    <w:right w:val="none" w:sz="0" w:space="0" w:color="auto"/>
                  </w:divBdr>
                </w:div>
                <w:div w:id="82577669">
                  <w:marLeft w:val="0"/>
                  <w:marRight w:val="0"/>
                  <w:marTop w:val="0"/>
                  <w:marBottom w:val="0"/>
                  <w:divBdr>
                    <w:top w:val="none" w:sz="0" w:space="0" w:color="auto"/>
                    <w:left w:val="none" w:sz="0" w:space="0" w:color="auto"/>
                    <w:bottom w:val="none" w:sz="0" w:space="0" w:color="auto"/>
                    <w:right w:val="none" w:sz="0" w:space="0" w:color="auto"/>
                  </w:divBdr>
                </w:div>
                <w:div w:id="83648724">
                  <w:marLeft w:val="0"/>
                  <w:marRight w:val="0"/>
                  <w:marTop w:val="0"/>
                  <w:marBottom w:val="0"/>
                  <w:divBdr>
                    <w:top w:val="none" w:sz="0" w:space="0" w:color="auto"/>
                    <w:left w:val="none" w:sz="0" w:space="0" w:color="auto"/>
                    <w:bottom w:val="none" w:sz="0" w:space="0" w:color="auto"/>
                    <w:right w:val="none" w:sz="0" w:space="0" w:color="auto"/>
                  </w:divBdr>
                </w:div>
                <w:div w:id="92627073">
                  <w:marLeft w:val="0"/>
                  <w:marRight w:val="0"/>
                  <w:marTop w:val="0"/>
                  <w:marBottom w:val="0"/>
                  <w:divBdr>
                    <w:top w:val="none" w:sz="0" w:space="0" w:color="auto"/>
                    <w:left w:val="none" w:sz="0" w:space="0" w:color="auto"/>
                    <w:bottom w:val="none" w:sz="0" w:space="0" w:color="auto"/>
                    <w:right w:val="none" w:sz="0" w:space="0" w:color="auto"/>
                  </w:divBdr>
                </w:div>
                <w:div w:id="112791452">
                  <w:marLeft w:val="0"/>
                  <w:marRight w:val="0"/>
                  <w:marTop w:val="0"/>
                  <w:marBottom w:val="0"/>
                  <w:divBdr>
                    <w:top w:val="none" w:sz="0" w:space="0" w:color="auto"/>
                    <w:left w:val="none" w:sz="0" w:space="0" w:color="auto"/>
                    <w:bottom w:val="none" w:sz="0" w:space="0" w:color="auto"/>
                    <w:right w:val="none" w:sz="0" w:space="0" w:color="auto"/>
                  </w:divBdr>
                </w:div>
                <w:div w:id="132911700">
                  <w:marLeft w:val="0"/>
                  <w:marRight w:val="0"/>
                  <w:marTop w:val="0"/>
                  <w:marBottom w:val="0"/>
                  <w:divBdr>
                    <w:top w:val="none" w:sz="0" w:space="0" w:color="auto"/>
                    <w:left w:val="none" w:sz="0" w:space="0" w:color="auto"/>
                    <w:bottom w:val="none" w:sz="0" w:space="0" w:color="auto"/>
                    <w:right w:val="none" w:sz="0" w:space="0" w:color="auto"/>
                  </w:divBdr>
                </w:div>
                <w:div w:id="135996039">
                  <w:marLeft w:val="0"/>
                  <w:marRight w:val="0"/>
                  <w:marTop w:val="0"/>
                  <w:marBottom w:val="0"/>
                  <w:divBdr>
                    <w:top w:val="none" w:sz="0" w:space="0" w:color="auto"/>
                    <w:left w:val="none" w:sz="0" w:space="0" w:color="auto"/>
                    <w:bottom w:val="none" w:sz="0" w:space="0" w:color="auto"/>
                    <w:right w:val="none" w:sz="0" w:space="0" w:color="auto"/>
                  </w:divBdr>
                </w:div>
                <w:div w:id="139689590">
                  <w:marLeft w:val="0"/>
                  <w:marRight w:val="0"/>
                  <w:marTop w:val="0"/>
                  <w:marBottom w:val="0"/>
                  <w:divBdr>
                    <w:top w:val="none" w:sz="0" w:space="0" w:color="auto"/>
                    <w:left w:val="none" w:sz="0" w:space="0" w:color="auto"/>
                    <w:bottom w:val="none" w:sz="0" w:space="0" w:color="auto"/>
                    <w:right w:val="none" w:sz="0" w:space="0" w:color="auto"/>
                  </w:divBdr>
                </w:div>
                <w:div w:id="140050744">
                  <w:marLeft w:val="0"/>
                  <w:marRight w:val="0"/>
                  <w:marTop w:val="0"/>
                  <w:marBottom w:val="0"/>
                  <w:divBdr>
                    <w:top w:val="none" w:sz="0" w:space="0" w:color="auto"/>
                    <w:left w:val="none" w:sz="0" w:space="0" w:color="auto"/>
                    <w:bottom w:val="none" w:sz="0" w:space="0" w:color="auto"/>
                    <w:right w:val="none" w:sz="0" w:space="0" w:color="auto"/>
                  </w:divBdr>
                </w:div>
                <w:div w:id="176426820">
                  <w:marLeft w:val="0"/>
                  <w:marRight w:val="0"/>
                  <w:marTop w:val="0"/>
                  <w:marBottom w:val="0"/>
                  <w:divBdr>
                    <w:top w:val="none" w:sz="0" w:space="0" w:color="auto"/>
                    <w:left w:val="none" w:sz="0" w:space="0" w:color="auto"/>
                    <w:bottom w:val="none" w:sz="0" w:space="0" w:color="auto"/>
                    <w:right w:val="none" w:sz="0" w:space="0" w:color="auto"/>
                  </w:divBdr>
                </w:div>
                <w:div w:id="181167890">
                  <w:marLeft w:val="0"/>
                  <w:marRight w:val="0"/>
                  <w:marTop w:val="0"/>
                  <w:marBottom w:val="0"/>
                  <w:divBdr>
                    <w:top w:val="none" w:sz="0" w:space="0" w:color="auto"/>
                    <w:left w:val="none" w:sz="0" w:space="0" w:color="auto"/>
                    <w:bottom w:val="none" w:sz="0" w:space="0" w:color="auto"/>
                    <w:right w:val="none" w:sz="0" w:space="0" w:color="auto"/>
                  </w:divBdr>
                </w:div>
                <w:div w:id="194345008">
                  <w:marLeft w:val="0"/>
                  <w:marRight w:val="0"/>
                  <w:marTop w:val="0"/>
                  <w:marBottom w:val="0"/>
                  <w:divBdr>
                    <w:top w:val="none" w:sz="0" w:space="0" w:color="auto"/>
                    <w:left w:val="none" w:sz="0" w:space="0" w:color="auto"/>
                    <w:bottom w:val="none" w:sz="0" w:space="0" w:color="auto"/>
                    <w:right w:val="none" w:sz="0" w:space="0" w:color="auto"/>
                  </w:divBdr>
                </w:div>
                <w:div w:id="194513381">
                  <w:marLeft w:val="0"/>
                  <w:marRight w:val="0"/>
                  <w:marTop w:val="0"/>
                  <w:marBottom w:val="0"/>
                  <w:divBdr>
                    <w:top w:val="none" w:sz="0" w:space="0" w:color="auto"/>
                    <w:left w:val="none" w:sz="0" w:space="0" w:color="auto"/>
                    <w:bottom w:val="none" w:sz="0" w:space="0" w:color="auto"/>
                    <w:right w:val="none" w:sz="0" w:space="0" w:color="auto"/>
                  </w:divBdr>
                </w:div>
                <w:div w:id="213200178">
                  <w:marLeft w:val="0"/>
                  <w:marRight w:val="0"/>
                  <w:marTop w:val="0"/>
                  <w:marBottom w:val="0"/>
                  <w:divBdr>
                    <w:top w:val="none" w:sz="0" w:space="0" w:color="auto"/>
                    <w:left w:val="none" w:sz="0" w:space="0" w:color="auto"/>
                    <w:bottom w:val="none" w:sz="0" w:space="0" w:color="auto"/>
                    <w:right w:val="none" w:sz="0" w:space="0" w:color="auto"/>
                  </w:divBdr>
                </w:div>
                <w:div w:id="219248659">
                  <w:marLeft w:val="0"/>
                  <w:marRight w:val="0"/>
                  <w:marTop w:val="0"/>
                  <w:marBottom w:val="0"/>
                  <w:divBdr>
                    <w:top w:val="none" w:sz="0" w:space="0" w:color="auto"/>
                    <w:left w:val="none" w:sz="0" w:space="0" w:color="auto"/>
                    <w:bottom w:val="none" w:sz="0" w:space="0" w:color="auto"/>
                    <w:right w:val="none" w:sz="0" w:space="0" w:color="auto"/>
                  </w:divBdr>
                </w:div>
                <w:div w:id="229921437">
                  <w:marLeft w:val="0"/>
                  <w:marRight w:val="0"/>
                  <w:marTop w:val="0"/>
                  <w:marBottom w:val="0"/>
                  <w:divBdr>
                    <w:top w:val="none" w:sz="0" w:space="0" w:color="auto"/>
                    <w:left w:val="none" w:sz="0" w:space="0" w:color="auto"/>
                    <w:bottom w:val="none" w:sz="0" w:space="0" w:color="auto"/>
                    <w:right w:val="none" w:sz="0" w:space="0" w:color="auto"/>
                  </w:divBdr>
                </w:div>
                <w:div w:id="271744085">
                  <w:marLeft w:val="0"/>
                  <w:marRight w:val="0"/>
                  <w:marTop w:val="0"/>
                  <w:marBottom w:val="0"/>
                  <w:divBdr>
                    <w:top w:val="none" w:sz="0" w:space="0" w:color="auto"/>
                    <w:left w:val="none" w:sz="0" w:space="0" w:color="auto"/>
                    <w:bottom w:val="none" w:sz="0" w:space="0" w:color="auto"/>
                    <w:right w:val="none" w:sz="0" w:space="0" w:color="auto"/>
                  </w:divBdr>
                </w:div>
                <w:div w:id="276834887">
                  <w:marLeft w:val="0"/>
                  <w:marRight w:val="0"/>
                  <w:marTop w:val="0"/>
                  <w:marBottom w:val="0"/>
                  <w:divBdr>
                    <w:top w:val="none" w:sz="0" w:space="0" w:color="auto"/>
                    <w:left w:val="none" w:sz="0" w:space="0" w:color="auto"/>
                    <w:bottom w:val="none" w:sz="0" w:space="0" w:color="auto"/>
                    <w:right w:val="none" w:sz="0" w:space="0" w:color="auto"/>
                  </w:divBdr>
                </w:div>
                <w:div w:id="285042891">
                  <w:marLeft w:val="0"/>
                  <w:marRight w:val="0"/>
                  <w:marTop w:val="0"/>
                  <w:marBottom w:val="0"/>
                  <w:divBdr>
                    <w:top w:val="none" w:sz="0" w:space="0" w:color="auto"/>
                    <w:left w:val="none" w:sz="0" w:space="0" w:color="auto"/>
                    <w:bottom w:val="none" w:sz="0" w:space="0" w:color="auto"/>
                    <w:right w:val="none" w:sz="0" w:space="0" w:color="auto"/>
                  </w:divBdr>
                </w:div>
                <w:div w:id="300889813">
                  <w:marLeft w:val="0"/>
                  <w:marRight w:val="0"/>
                  <w:marTop w:val="0"/>
                  <w:marBottom w:val="0"/>
                  <w:divBdr>
                    <w:top w:val="none" w:sz="0" w:space="0" w:color="auto"/>
                    <w:left w:val="none" w:sz="0" w:space="0" w:color="auto"/>
                    <w:bottom w:val="none" w:sz="0" w:space="0" w:color="auto"/>
                    <w:right w:val="none" w:sz="0" w:space="0" w:color="auto"/>
                  </w:divBdr>
                </w:div>
                <w:div w:id="309873488">
                  <w:marLeft w:val="0"/>
                  <w:marRight w:val="0"/>
                  <w:marTop w:val="0"/>
                  <w:marBottom w:val="0"/>
                  <w:divBdr>
                    <w:top w:val="none" w:sz="0" w:space="0" w:color="auto"/>
                    <w:left w:val="none" w:sz="0" w:space="0" w:color="auto"/>
                    <w:bottom w:val="none" w:sz="0" w:space="0" w:color="auto"/>
                    <w:right w:val="none" w:sz="0" w:space="0" w:color="auto"/>
                  </w:divBdr>
                </w:div>
                <w:div w:id="325984485">
                  <w:marLeft w:val="0"/>
                  <w:marRight w:val="0"/>
                  <w:marTop w:val="0"/>
                  <w:marBottom w:val="0"/>
                  <w:divBdr>
                    <w:top w:val="none" w:sz="0" w:space="0" w:color="auto"/>
                    <w:left w:val="none" w:sz="0" w:space="0" w:color="auto"/>
                    <w:bottom w:val="none" w:sz="0" w:space="0" w:color="auto"/>
                    <w:right w:val="none" w:sz="0" w:space="0" w:color="auto"/>
                  </w:divBdr>
                </w:div>
                <w:div w:id="327946012">
                  <w:marLeft w:val="0"/>
                  <w:marRight w:val="0"/>
                  <w:marTop w:val="0"/>
                  <w:marBottom w:val="0"/>
                  <w:divBdr>
                    <w:top w:val="none" w:sz="0" w:space="0" w:color="auto"/>
                    <w:left w:val="none" w:sz="0" w:space="0" w:color="auto"/>
                    <w:bottom w:val="none" w:sz="0" w:space="0" w:color="auto"/>
                    <w:right w:val="none" w:sz="0" w:space="0" w:color="auto"/>
                  </w:divBdr>
                </w:div>
                <w:div w:id="329914624">
                  <w:marLeft w:val="0"/>
                  <w:marRight w:val="0"/>
                  <w:marTop w:val="0"/>
                  <w:marBottom w:val="0"/>
                  <w:divBdr>
                    <w:top w:val="none" w:sz="0" w:space="0" w:color="auto"/>
                    <w:left w:val="none" w:sz="0" w:space="0" w:color="auto"/>
                    <w:bottom w:val="none" w:sz="0" w:space="0" w:color="auto"/>
                    <w:right w:val="none" w:sz="0" w:space="0" w:color="auto"/>
                  </w:divBdr>
                </w:div>
                <w:div w:id="341010292">
                  <w:marLeft w:val="0"/>
                  <w:marRight w:val="0"/>
                  <w:marTop w:val="0"/>
                  <w:marBottom w:val="0"/>
                  <w:divBdr>
                    <w:top w:val="none" w:sz="0" w:space="0" w:color="auto"/>
                    <w:left w:val="none" w:sz="0" w:space="0" w:color="auto"/>
                    <w:bottom w:val="none" w:sz="0" w:space="0" w:color="auto"/>
                    <w:right w:val="none" w:sz="0" w:space="0" w:color="auto"/>
                  </w:divBdr>
                </w:div>
                <w:div w:id="344133131">
                  <w:marLeft w:val="0"/>
                  <w:marRight w:val="0"/>
                  <w:marTop w:val="0"/>
                  <w:marBottom w:val="0"/>
                  <w:divBdr>
                    <w:top w:val="none" w:sz="0" w:space="0" w:color="auto"/>
                    <w:left w:val="none" w:sz="0" w:space="0" w:color="auto"/>
                    <w:bottom w:val="none" w:sz="0" w:space="0" w:color="auto"/>
                    <w:right w:val="none" w:sz="0" w:space="0" w:color="auto"/>
                  </w:divBdr>
                </w:div>
                <w:div w:id="349991116">
                  <w:marLeft w:val="0"/>
                  <w:marRight w:val="0"/>
                  <w:marTop w:val="0"/>
                  <w:marBottom w:val="0"/>
                  <w:divBdr>
                    <w:top w:val="none" w:sz="0" w:space="0" w:color="auto"/>
                    <w:left w:val="none" w:sz="0" w:space="0" w:color="auto"/>
                    <w:bottom w:val="none" w:sz="0" w:space="0" w:color="auto"/>
                    <w:right w:val="none" w:sz="0" w:space="0" w:color="auto"/>
                  </w:divBdr>
                </w:div>
                <w:div w:id="350422419">
                  <w:marLeft w:val="0"/>
                  <w:marRight w:val="0"/>
                  <w:marTop w:val="0"/>
                  <w:marBottom w:val="0"/>
                  <w:divBdr>
                    <w:top w:val="none" w:sz="0" w:space="0" w:color="auto"/>
                    <w:left w:val="none" w:sz="0" w:space="0" w:color="auto"/>
                    <w:bottom w:val="none" w:sz="0" w:space="0" w:color="auto"/>
                    <w:right w:val="none" w:sz="0" w:space="0" w:color="auto"/>
                  </w:divBdr>
                </w:div>
                <w:div w:id="356740677">
                  <w:marLeft w:val="0"/>
                  <w:marRight w:val="0"/>
                  <w:marTop w:val="0"/>
                  <w:marBottom w:val="0"/>
                  <w:divBdr>
                    <w:top w:val="none" w:sz="0" w:space="0" w:color="auto"/>
                    <w:left w:val="none" w:sz="0" w:space="0" w:color="auto"/>
                    <w:bottom w:val="none" w:sz="0" w:space="0" w:color="auto"/>
                    <w:right w:val="none" w:sz="0" w:space="0" w:color="auto"/>
                  </w:divBdr>
                </w:div>
                <w:div w:id="362175061">
                  <w:marLeft w:val="0"/>
                  <w:marRight w:val="0"/>
                  <w:marTop w:val="0"/>
                  <w:marBottom w:val="0"/>
                  <w:divBdr>
                    <w:top w:val="none" w:sz="0" w:space="0" w:color="auto"/>
                    <w:left w:val="none" w:sz="0" w:space="0" w:color="auto"/>
                    <w:bottom w:val="none" w:sz="0" w:space="0" w:color="auto"/>
                    <w:right w:val="none" w:sz="0" w:space="0" w:color="auto"/>
                  </w:divBdr>
                </w:div>
                <w:div w:id="376514527">
                  <w:marLeft w:val="0"/>
                  <w:marRight w:val="0"/>
                  <w:marTop w:val="0"/>
                  <w:marBottom w:val="0"/>
                  <w:divBdr>
                    <w:top w:val="none" w:sz="0" w:space="0" w:color="auto"/>
                    <w:left w:val="none" w:sz="0" w:space="0" w:color="auto"/>
                    <w:bottom w:val="none" w:sz="0" w:space="0" w:color="auto"/>
                    <w:right w:val="none" w:sz="0" w:space="0" w:color="auto"/>
                  </w:divBdr>
                </w:div>
                <w:div w:id="380984811">
                  <w:marLeft w:val="0"/>
                  <w:marRight w:val="0"/>
                  <w:marTop w:val="0"/>
                  <w:marBottom w:val="0"/>
                  <w:divBdr>
                    <w:top w:val="none" w:sz="0" w:space="0" w:color="auto"/>
                    <w:left w:val="none" w:sz="0" w:space="0" w:color="auto"/>
                    <w:bottom w:val="none" w:sz="0" w:space="0" w:color="auto"/>
                    <w:right w:val="none" w:sz="0" w:space="0" w:color="auto"/>
                  </w:divBdr>
                </w:div>
                <w:div w:id="382146326">
                  <w:marLeft w:val="0"/>
                  <w:marRight w:val="0"/>
                  <w:marTop w:val="0"/>
                  <w:marBottom w:val="0"/>
                  <w:divBdr>
                    <w:top w:val="none" w:sz="0" w:space="0" w:color="auto"/>
                    <w:left w:val="none" w:sz="0" w:space="0" w:color="auto"/>
                    <w:bottom w:val="none" w:sz="0" w:space="0" w:color="auto"/>
                    <w:right w:val="none" w:sz="0" w:space="0" w:color="auto"/>
                  </w:divBdr>
                </w:div>
                <w:div w:id="400061484">
                  <w:marLeft w:val="0"/>
                  <w:marRight w:val="0"/>
                  <w:marTop w:val="0"/>
                  <w:marBottom w:val="0"/>
                  <w:divBdr>
                    <w:top w:val="none" w:sz="0" w:space="0" w:color="auto"/>
                    <w:left w:val="none" w:sz="0" w:space="0" w:color="auto"/>
                    <w:bottom w:val="none" w:sz="0" w:space="0" w:color="auto"/>
                    <w:right w:val="none" w:sz="0" w:space="0" w:color="auto"/>
                  </w:divBdr>
                </w:div>
                <w:div w:id="406347690">
                  <w:marLeft w:val="0"/>
                  <w:marRight w:val="0"/>
                  <w:marTop w:val="0"/>
                  <w:marBottom w:val="0"/>
                  <w:divBdr>
                    <w:top w:val="none" w:sz="0" w:space="0" w:color="auto"/>
                    <w:left w:val="none" w:sz="0" w:space="0" w:color="auto"/>
                    <w:bottom w:val="none" w:sz="0" w:space="0" w:color="auto"/>
                    <w:right w:val="none" w:sz="0" w:space="0" w:color="auto"/>
                  </w:divBdr>
                </w:div>
                <w:div w:id="417292798">
                  <w:marLeft w:val="0"/>
                  <w:marRight w:val="0"/>
                  <w:marTop w:val="0"/>
                  <w:marBottom w:val="0"/>
                  <w:divBdr>
                    <w:top w:val="none" w:sz="0" w:space="0" w:color="auto"/>
                    <w:left w:val="none" w:sz="0" w:space="0" w:color="auto"/>
                    <w:bottom w:val="none" w:sz="0" w:space="0" w:color="auto"/>
                    <w:right w:val="none" w:sz="0" w:space="0" w:color="auto"/>
                  </w:divBdr>
                </w:div>
                <w:div w:id="418987477">
                  <w:marLeft w:val="0"/>
                  <w:marRight w:val="0"/>
                  <w:marTop w:val="0"/>
                  <w:marBottom w:val="0"/>
                  <w:divBdr>
                    <w:top w:val="none" w:sz="0" w:space="0" w:color="auto"/>
                    <w:left w:val="none" w:sz="0" w:space="0" w:color="auto"/>
                    <w:bottom w:val="none" w:sz="0" w:space="0" w:color="auto"/>
                    <w:right w:val="none" w:sz="0" w:space="0" w:color="auto"/>
                  </w:divBdr>
                </w:div>
                <w:div w:id="420444622">
                  <w:marLeft w:val="0"/>
                  <w:marRight w:val="0"/>
                  <w:marTop w:val="0"/>
                  <w:marBottom w:val="0"/>
                  <w:divBdr>
                    <w:top w:val="none" w:sz="0" w:space="0" w:color="auto"/>
                    <w:left w:val="none" w:sz="0" w:space="0" w:color="auto"/>
                    <w:bottom w:val="none" w:sz="0" w:space="0" w:color="auto"/>
                    <w:right w:val="none" w:sz="0" w:space="0" w:color="auto"/>
                  </w:divBdr>
                </w:div>
                <w:div w:id="426967250">
                  <w:marLeft w:val="0"/>
                  <w:marRight w:val="0"/>
                  <w:marTop w:val="0"/>
                  <w:marBottom w:val="0"/>
                  <w:divBdr>
                    <w:top w:val="none" w:sz="0" w:space="0" w:color="auto"/>
                    <w:left w:val="none" w:sz="0" w:space="0" w:color="auto"/>
                    <w:bottom w:val="none" w:sz="0" w:space="0" w:color="auto"/>
                    <w:right w:val="none" w:sz="0" w:space="0" w:color="auto"/>
                  </w:divBdr>
                </w:div>
                <w:div w:id="438571146">
                  <w:marLeft w:val="0"/>
                  <w:marRight w:val="0"/>
                  <w:marTop w:val="0"/>
                  <w:marBottom w:val="0"/>
                  <w:divBdr>
                    <w:top w:val="none" w:sz="0" w:space="0" w:color="auto"/>
                    <w:left w:val="none" w:sz="0" w:space="0" w:color="auto"/>
                    <w:bottom w:val="none" w:sz="0" w:space="0" w:color="auto"/>
                    <w:right w:val="none" w:sz="0" w:space="0" w:color="auto"/>
                  </w:divBdr>
                </w:div>
                <w:div w:id="442043421">
                  <w:marLeft w:val="0"/>
                  <w:marRight w:val="0"/>
                  <w:marTop w:val="0"/>
                  <w:marBottom w:val="0"/>
                  <w:divBdr>
                    <w:top w:val="none" w:sz="0" w:space="0" w:color="auto"/>
                    <w:left w:val="none" w:sz="0" w:space="0" w:color="auto"/>
                    <w:bottom w:val="none" w:sz="0" w:space="0" w:color="auto"/>
                    <w:right w:val="none" w:sz="0" w:space="0" w:color="auto"/>
                  </w:divBdr>
                </w:div>
                <w:div w:id="447434319">
                  <w:marLeft w:val="0"/>
                  <w:marRight w:val="0"/>
                  <w:marTop w:val="0"/>
                  <w:marBottom w:val="0"/>
                  <w:divBdr>
                    <w:top w:val="none" w:sz="0" w:space="0" w:color="auto"/>
                    <w:left w:val="none" w:sz="0" w:space="0" w:color="auto"/>
                    <w:bottom w:val="none" w:sz="0" w:space="0" w:color="auto"/>
                    <w:right w:val="none" w:sz="0" w:space="0" w:color="auto"/>
                  </w:divBdr>
                </w:div>
                <w:div w:id="448400917">
                  <w:marLeft w:val="0"/>
                  <w:marRight w:val="0"/>
                  <w:marTop w:val="0"/>
                  <w:marBottom w:val="0"/>
                  <w:divBdr>
                    <w:top w:val="none" w:sz="0" w:space="0" w:color="auto"/>
                    <w:left w:val="none" w:sz="0" w:space="0" w:color="auto"/>
                    <w:bottom w:val="none" w:sz="0" w:space="0" w:color="auto"/>
                    <w:right w:val="none" w:sz="0" w:space="0" w:color="auto"/>
                  </w:divBdr>
                </w:div>
                <w:div w:id="449324731">
                  <w:marLeft w:val="0"/>
                  <w:marRight w:val="0"/>
                  <w:marTop w:val="0"/>
                  <w:marBottom w:val="0"/>
                  <w:divBdr>
                    <w:top w:val="none" w:sz="0" w:space="0" w:color="auto"/>
                    <w:left w:val="none" w:sz="0" w:space="0" w:color="auto"/>
                    <w:bottom w:val="none" w:sz="0" w:space="0" w:color="auto"/>
                    <w:right w:val="none" w:sz="0" w:space="0" w:color="auto"/>
                  </w:divBdr>
                </w:div>
                <w:div w:id="450057147">
                  <w:marLeft w:val="0"/>
                  <w:marRight w:val="0"/>
                  <w:marTop w:val="0"/>
                  <w:marBottom w:val="0"/>
                  <w:divBdr>
                    <w:top w:val="none" w:sz="0" w:space="0" w:color="auto"/>
                    <w:left w:val="none" w:sz="0" w:space="0" w:color="auto"/>
                    <w:bottom w:val="none" w:sz="0" w:space="0" w:color="auto"/>
                    <w:right w:val="none" w:sz="0" w:space="0" w:color="auto"/>
                  </w:divBdr>
                </w:div>
                <w:div w:id="452946229">
                  <w:marLeft w:val="0"/>
                  <w:marRight w:val="0"/>
                  <w:marTop w:val="0"/>
                  <w:marBottom w:val="0"/>
                  <w:divBdr>
                    <w:top w:val="none" w:sz="0" w:space="0" w:color="auto"/>
                    <w:left w:val="none" w:sz="0" w:space="0" w:color="auto"/>
                    <w:bottom w:val="none" w:sz="0" w:space="0" w:color="auto"/>
                    <w:right w:val="none" w:sz="0" w:space="0" w:color="auto"/>
                  </w:divBdr>
                </w:div>
                <w:div w:id="456415868">
                  <w:marLeft w:val="0"/>
                  <w:marRight w:val="0"/>
                  <w:marTop w:val="0"/>
                  <w:marBottom w:val="0"/>
                  <w:divBdr>
                    <w:top w:val="none" w:sz="0" w:space="0" w:color="auto"/>
                    <w:left w:val="none" w:sz="0" w:space="0" w:color="auto"/>
                    <w:bottom w:val="none" w:sz="0" w:space="0" w:color="auto"/>
                    <w:right w:val="none" w:sz="0" w:space="0" w:color="auto"/>
                  </w:divBdr>
                </w:div>
                <w:div w:id="456799253">
                  <w:marLeft w:val="0"/>
                  <w:marRight w:val="0"/>
                  <w:marTop w:val="0"/>
                  <w:marBottom w:val="0"/>
                  <w:divBdr>
                    <w:top w:val="none" w:sz="0" w:space="0" w:color="auto"/>
                    <w:left w:val="none" w:sz="0" w:space="0" w:color="auto"/>
                    <w:bottom w:val="none" w:sz="0" w:space="0" w:color="auto"/>
                    <w:right w:val="none" w:sz="0" w:space="0" w:color="auto"/>
                  </w:divBdr>
                </w:div>
                <w:div w:id="469056498">
                  <w:marLeft w:val="0"/>
                  <w:marRight w:val="0"/>
                  <w:marTop w:val="0"/>
                  <w:marBottom w:val="0"/>
                  <w:divBdr>
                    <w:top w:val="none" w:sz="0" w:space="0" w:color="auto"/>
                    <w:left w:val="none" w:sz="0" w:space="0" w:color="auto"/>
                    <w:bottom w:val="none" w:sz="0" w:space="0" w:color="auto"/>
                    <w:right w:val="none" w:sz="0" w:space="0" w:color="auto"/>
                  </w:divBdr>
                </w:div>
                <w:div w:id="472865817">
                  <w:marLeft w:val="0"/>
                  <w:marRight w:val="0"/>
                  <w:marTop w:val="0"/>
                  <w:marBottom w:val="0"/>
                  <w:divBdr>
                    <w:top w:val="none" w:sz="0" w:space="0" w:color="auto"/>
                    <w:left w:val="none" w:sz="0" w:space="0" w:color="auto"/>
                    <w:bottom w:val="none" w:sz="0" w:space="0" w:color="auto"/>
                    <w:right w:val="none" w:sz="0" w:space="0" w:color="auto"/>
                  </w:divBdr>
                </w:div>
                <w:div w:id="479007700">
                  <w:marLeft w:val="0"/>
                  <w:marRight w:val="0"/>
                  <w:marTop w:val="0"/>
                  <w:marBottom w:val="0"/>
                  <w:divBdr>
                    <w:top w:val="none" w:sz="0" w:space="0" w:color="auto"/>
                    <w:left w:val="none" w:sz="0" w:space="0" w:color="auto"/>
                    <w:bottom w:val="none" w:sz="0" w:space="0" w:color="auto"/>
                    <w:right w:val="none" w:sz="0" w:space="0" w:color="auto"/>
                  </w:divBdr>
                </w:div>
                <w:div w:id="482047807">
                  <w:marLeft w:val="0"/>
                  <w:marRight w:val="0"/>
                  <w:marTop w:val="0"/>
                  <w:marBottom w:val="0"/>
                  <w:divBdr>
                    <w:top w:val="none" w:sz="0" w:space="0" w:color="auto"/>
                    <w:left w:val="none" w:sz="0" w:space="0" w:color="auto"/>
                    <w:bottom w:val="none" w:sz="0" w:space="0" w:color="auto"/>
                    <w:right w:val="none" w:sz="0" w:space="0" w:color="auto"/>
                  </w:divBdr>
                </w:div>
                <w:div w:id="487720198">
                  <w:marLeft w:val="0"/>
                  <w:marRight w:val="0"/>
                  <w:marTop w:val="0"/>
                  <w:marBottom w:val="0"/>
                  <w:divBdr>
                    <w:top w:val="none" w:sz="0" w:space="0" w:color="auto"/>
                    <w:left w:val="none" w:sz="0" w:space="0" w:color="auto"/>
                    <w:bottom w:val="none" w:sz="0" w:space="0" w:color="auto"/>
                    <w:right w:val="none" w:sz="0" w:space="0" w:color="auto"/>
                  </w:divBdr>
                </w:div>
                <w:div w:id="490951184">
                  <w:marLeft w:val="0"/>
                  <w:marRight w:val="0"/>
                  <w:marTop w:val="0"/>
                  <w:marBottom w:val="0"/>
                  <w:divBdr>
                    <w:top w:val="none" w:sz="0" w:space="0" w:color="auto"/>
                    <w:left w:val="none" w:sz="0" w:space="0" w:color="auto"/>
                    <w:bottom w:val="none" w:sz="0" w:space="0" w:color="auto"/>
                    <w:right w:val="none" w:sz="0" w:space="0" w:color="auto"/>
                  </w:divBdr>
                </w:div>
                <w:div w:id="493645493">
                  <w:marLeft w:val="0"/>
                  <w:marRight w:val="0"/>
                  <w:marTop w:val="0"/>
                  <w:marBottom w:val="0"/>
                  <w:divBdr>
                    <w:top w:val="none" w:sz="0" w:space="0" w:color="auto"/>
                    <w:left w:val="none" w:sz="0" w:space="0" w:color="auto"/>
                    <w:bottom w:val="none" w:sz="0" w:space="0" w:color="auto"/>
                    <w:right w:val="none" w:sz="0" w:space="0" w:color="auto"/>
                  </w:divBdr>
                </w:div>
                <w:div w:id="503083933">
                  <w:marLeft w:val="0"/>
                  <w:marRight w:val="0"/>
                  <w:marTop w:val="0"/>
                  <w:marBottom w:val="0"/>
                  <w:divBdr>
                    <w:top w:val="none" w:sz="0" w:space="0" w:color="auto"/>
                    <w:left w:val="none" w:sz="0" w:space="0" w:color="auto"/>
                    <w:bottom w:val="none" w:sz="0" w:space="0" w:color="auto"/>
                    <w:right w:val="none" w:sz="0" w:space="0" w:color="auto"/>
                  </w:divBdr>
                </w:div>
                <w:div w:id="505290603">
                  <w:marLeft w:val="0"/>
                  <w:marRight w:val="0"/>
                  <w:marTop w:val="0"/>
                  <w:marBottom w:val="0"/>
                  <w:divBdr>
                    <w:top w:val="none" w:sz="0" w:space="0" w:color="auto"/>
                    <w:left w:val="none" w:sz="0" w:space="0" w:color="auto"/>
                    <w:bottom w:val="none" w:sz="0" w:space="0" w:color="auto"/>
                    <w:right w:val="none" w:sz="0" w:space="0" w:color="auto"/>
                  </w:divBdr>
                </w:div>
                <w:div w:id="506865492">
                  <w:marLeft w:val="0"/>
                  <w:marRight w:val="0"/>
                  <w:marTop w:val="0"/>
                  <w:marBottom w:val="0"/>
                  <w:divBdr>
                    <w:top w:val="none" w:sz="0" w:space="0" w:color="auto"/>
                    <w:left w:val="none" w:sz="0" w:space="0" w:color="auto"/>
                    <w:bottom w:val="none" w:sz="0" w:space="0" w:color="auto"/>
                    <w:right w:val="none" w:sz="0" w:space="0" w:color="auto"/>
                  </w:divBdr>
                </w:div>
                <w:div w:id="515460816">
                  <w:marLeft w:val="0"/>
                  <w:marRight w:val="0"/>
                  <w:marTop w:val="0"/>
                  <w:marBottom w:val="0"/>
                  <w:divBdr>
                    <w:top w:val="none" w:sz="0" w:space="0" w:color="auto"/>
                    <w:left w:val="none" w:sz="0" w:space="0" w:color="auto"/>
                    <w:bottom w:val="none" w:sz="0" w:space="0" w:color="auto"/>
                    <w:right w:val="none" w:sz="0" w:space="0" w:color="auto"/>
                  </w:divBdr>
                </w:div>
                <w:div w:id="523175958">
                  <w:marLeft w:val="0"/>
                  <w:marRight w:val="0"/>
                  <w:marTop w:val="0"/>
                  <w:marBottom w:val="0"/>
                  <w:divBdr>
                    <w:top w:val="none" w:sz="0" w:space="0" w:color="auto"/>
                    <w:left w:val="none" w:sz="0" w:space="0" w:color="auto"/>
                    <w:bottom w:val="none" w:sz="0" w:space="0" w:color="auto"/>
                    <w:right w:val="none" w:sz="0" w:space="0" w:color="auto"/>
                  </w:divBdr>
                </w:div>
                <w:div w:id="529728945">
                  <w:marLeft w:val="0"/>
                  <w:marRight w:val="0"/>
                  <w:marTop w:val="0"/>
                  <w:marBottom w:val="0"/>
                  <w:divBdr>
                    <w:top w:val="none" w:sz="0" w:space="0" w:color="auto"/>
                    <w:left w:val="none" w:sz="0" w:space="0" w:color="auto"/>
                    <w:bottom w:val="none" w:sz="0" w:space="0" w:color="auto"/>
                    <w:right w:val="none" w:sz="0" w:space="0" w:color="auto"/>
                  </w:divBdr>
                </w:div>
                <w:div w:id="531308707">
                  <w:marLeft w:val="0"/>
                  <w:marRight w:val="0"/>
                  <w:marTop w:val="0"/>
                  <w:marBottom w:val="0"/>
                  <w:divBdr>
                    <w:top w:val="none" w:sz="0" w:space="0" w:color="auto"/>
                    <w:left w:val="none" w:sz="0" w:space="0" w:color="auto"/>
                    <w:bottom w:val="none" w:sz="0" w:space="0" w:color="auto"/>
                    <w:right w:val="none" w:sz="0" w:space="0" w:color="auto"/>
                  </w:divBdr>
                </w:div>
                <w:div w:id="536744128">
                  <w:marLeft w:val="0"/>
                  <w:marRight w:val="0"/>
                  <w:marTop w:val="0"/>
                  <w:marBottom w:val="0"/>
                  <w:divBdr>
                    <w:top w:val="none" w:sz="0" w:space="0" w:color="auto"/>
                    <w:left w:val="none" w:sz="0" w:space="0" w:color="auto"/>
                    <w:bottom w:val="none" w:sz="0" w:space="0" w:color="auto"/>
                    <w:right w:val="none" w:sz="0" w:space="0" w:color="auto"/>
                  </w:divBdr>
                </w:div>
                <w:div w:id="536967972">
                  <w:marLeft w:val="0"/>
                  <w:marRight w:val="0"/>
                  <w:marTop w:val="0"/>
                  <w:marBottom w:val="0"/>
                  <w:divBdr>
                    <w:top w:val="none" w:sz="0" w:space="0" w:color="auto"/>
                    <w:left w:val="none" w:sz="0" w:space="0" w:color="auto"/>
                    <w:bottom w:val="none" w:sz="0" w:space="0" w:color="auto"/>
                    <w:right w:val="none" w:sz="0" w:space="0" w:color="auto"/>
                  </w:divBdr>
                </w:div>
                <w:div w:id="573005391">
                  <w:marLeft w:val="0"/>
                  <w:marRight w:val="0"/>
                  <w:marTop w:val="0"/>
                  <w:marBottom w:val="0"/>
                  <w:divBdr>
                    <w:top w:val="none" w:sz="0" w:space="0" w:color="auto"/>
                    <w:left w:val="none" w:sz="0" w:space="0" w:color="auto"/>
                    <w:bottom w:val="none" w:sz="0" w:space="0" w:color="auto"/>
                    <w:right w:val="none" w:sz="0" w:space="0" w:color="auto"/>
                  </w:divBdr>
                </w:div>
                <w:div w:id="575168555">
                  <w:marLeft w:val="0"/>
                  <w:marRight w:val="0"/>
                  <w:marTop w:val="0"/>
                  <w:marBottom w:val="0"/>
                  <w:divBdr>
                    <w:top w:val="none" w:sz="0" w:space="0" w:color="auto"/>
                    <w:left w:val="none" w:sz="0" w:space="0" w:color="auto"/>
                    <w:bottom w:val="none" w:sz="0" w:space="0" w:color="auto"/>
                    <w:right w:val="none" w:sz="0" w:space="0" w:color="auto"/>
                  </w:divBdr>
                </w:div>
                <w:div w:id="583806712">
                  <w:marLeft w:val="0"/>
                  <w:marRight w:val="0"/>
                  <w:marTop w:val="0"/>
                  <w:marBottom w:val="0"/>
                  <w:divBdr>
                    <w:top w:val="none" w:sz="0" w:space="0" w:color="auto"/>
                    <w:left w:val="none" w:sz="0" w:space="0" w:color="auto"/>
                    <w:bottom w:val="none" w:sz="0" w:space="0" w:color="auto"/>
                    <w:right w:val="none" w:sz="0" w:space="0" w:color="auto"/>
                  </w:divBdr>
                </w:div>
                <w:div w:id="595750277">
                  <w:marLeft w:val="0"/>
                  <w:marRight w:val="0"/>
                  <w:marTop w:val="0"/>
                  <w:marBottom w:val="0"/>
                  <w:divBdr>
                    <w:top w:val="none" w:sz="0" w:space="0" w:color="auto"/>
                    <w:left w:val="none" w:sz="0" w:space="0" w:color="auto"/>
                    <w:bottom w:val="none" w:sz="0" w:space="0" w:color="auto"/>
                    <w:right w:val="none" w:sz="0" w:space="0" w:color="auto"/>
                  </w:divBdr>
                </w:div>
                <w:div w:id="604381600">
                  <w:marLeft w:val="0"/>
                  <w:marRight w:val="0"/>
                  <w:marTop w:val="0"/>
                  <w:marBottom w:val="0"/>
                  <w:divBdr>
                    <w:top w:val="none" w:sz="0" w:space="0" w:color="auto"/>
                    <w:left w:val="none" w:sz="0" w:space="0" w:color="auto"/>
                    <w:bottom w:val="none" w:sz="0" w:space="0" w:color="auto"/>
                    <w:right w:val="none" w:sz="0" w:space="0" w:color="auto"/>
                  </w:divBdr>
                </w:div>
                <w:div w:id="616371883">
                  <w:marLeft w:val="0"/>
                  <w:marRight w:val="0"/>
                  <w:marTop w:val="0"/>
                  <w:marBottom w:val="0"/>
                  <w:divBdr>
                    <w:top w:val="none" w:sz="0" w:space="0" w:color="auto"/>
                    <w:left w:val="none" w:sz="0" w:space="0" w:color="auto"/>
                    <w:bottom w:val="none" w:sz="0" w:space="0" w:color="auto"/>
                    <w:right w:val="none" w:sz="0" w:space="0" w:color="auto"/>
                  </w:divBdr>
                </w:div>
                <w:div w:id="625507573">
                  <w:marLeft w:val="0"/>
                  <w:marRight w:val="0"/>
                  <w:marTop w:val="0"/>
                  <w:marBottom w:val="0"/>
                  <w:divBdr>
                    <w:top w:val="none" w:sz="0" w:space="0" w:color="auto"/>
                    <w:left w:val="none" w:sz="0" w:space="0" w:color="auto"/>
                    <w:bottom w:val="none" w:sz="0" w:space="0" w:color="auto"/>
                    <w:right w:val="none" w:sz="0" w:space="0" w:color="auto"/>
                  </w:divBdr>
                </w:div>
                <w:div w:id="635909517">
                  <w:marLeft w:val="0"/>
                  <w:marRight w:val="0"/>
                  <w:marTop w:val="0"/>
                  <w:marBottom w:val="0"/>
                  <w:divBdr>
                    <w:top w:val="none" w:sz="0" w:space="0" w:color="auto"/>
                    <w:left w:val="none" w:sz="0" w:space="0" w:color="auto"/>
                    <w:bottom w:val="none" w:sz="0" w:space="0" w:color="auto"/>
                    <w:right w:val="none" w:sz="0" w:space="0" w:color="auto"/>
                  </w:divBdr>
                </w:div>
                <w:div w:id="638262276">
                  <w:marLeft w:val="0"/>
                  <w:marRight w:val="0"/>
                  <w:marTop w:val="0"/>
                  <w:marBottom w:val="0"/>
                  <w:divBdr>
                    <w:top w:val="none" w:sz="0" w:space="0" w:color="auto"/>
                    <w:left w:val="none" w:sz="0" w:space="0" w:color="auto"/>
                    <w:bottom w:val="none" w:sz="0" w:space="0" w:color="auto"/>
                    <w:right w:val="none" w:sz="0" w:space="0" w:color="auto"/>
                  </w:divBdr>
                </w:div>
                <w:div w:id="658070846">
                  <w:marLeft w:val="0"/>
                  <w:marRight w:val="0"/>
                  <w:marTop w:val="0"/>
                  <w:marBottom w:val="0"/>
                  <w:divBdr>
                    <w:top w:val="none" w:sz="0" w:space="0" w:color="auto"/>
                    <w:left w:val="none" w:sz="0" w:space="0" w:color="auto"/>
                    <w:bottom w:val="none" w:sz="0" w:space="0" w:color="auto"/>
                    <w:right w:val="none" w:sz="0" w:space="0" w:color="auto"/>
                  </w:divBdr>
                </w:div>
                <w:div w:id="662703201">
                  <w:marLeft w:val="0"/>
                  <w:marRight w:val="0"/>
                  <w:marTop w:val="0"/>
                  <w:marBottom w:val="0"/>
                  <w:divBdr>
                    <w:top w:val="none" w:sz="0" w:space="0" w:color="auto"/>
                    <w:left w:val="none" w:sz="0" w:space="0" w:color="auto"/>
                    <w:bottom w:val="none" w:sz="0" w:space="0" w:color="auto"/>
                    <w:right w:val="none" w:sz="0" w:space="0" w:color="auto"/>
                  </w:divBdr>
                </w:div>
                <w:div w:id="676998391">
                  <w:marLeft w:val="0"/>
                  <w:marRight w:val="0"/>
                  <w:marTop w:val="0"/>
                  <w:marBottom w:val="0"/>
                  <w:divBdr>
                    <w:top w:val="none" w:sz="0" w:space="0" w:color="auto"/>
                    <w:left w:val="none" w:sz="0" w:space="0" w:color="auto"/>
                    <w:bottom w:val="none" w:sz="0" w:space="0" w:color="auto"/>
                    <w:right w:val="none" w:sz="0" w:space="0" w:color="auto"/>
                  </w:divBdr>
                </w:div>
                <w:div w:id="680548669">
                  <w:marLeft w:val="0"/>
                  <w:marRight w:val="0"/>
                  <w:marTop w:val="0"/>
                  <w:marBottom w:val="0"/>
                  <w:divBdr>
                    <w:top w:val="none" w:sz="0" w:space="0" w:color="auto"/>
                    <w:left w:val="none" w:sz="0" w:space="0" w:color="auto"/>
                    <w:bottom w:val="none" w:sz="0" w:space="0" w:color="auto"/>
                    <w:right w:val="none" w:sz="0" w:space="0" w:color="auto"/>
                  </w:divBdr>
                </w:div>
                <w:div w:id="707028020">
                  <w:marLeft w:val="0"/>
                  <w:marRight w:val="0"/>
                  <w:marTop w:val="0"/>
                  <w:marBottom w:val="0"/>
                  <w:divBdr>
                    <w:top w:val="none" w:sz="0" w:space="0" w:color="auto"/>
                    <w:left w:val="none" w:sz="0" w:space="0" w:color="auto"/>
                    <w:bottom w:val="none" w:sz="0" w:space="0" w:color="auto"/>
                    <w:right w:val="none" w:sz="0" w:space="0" w:color="auto"/>
                  </w:divBdr>
                </w:div>
                <w:div w:id="712928697">
                  <w:marLeft w:val="0"/>
                  <w:marRight w:val="0"/>
                  <w:marTop w:val="0"/>
                  <w:marBottom w:val="0"/>
                  <w:divBdr>
                    <w:top w:val="none" w:sz="0" w:space="0" w:color="auto"/>
                    <w:left w:val="none" w:sz="0" w:space="0" w:color="auto"/>
                    <w:bottom w:val="none" w:sz="0" w:space="0" w:color="auto"/>
                    <w:right w:val="none" w:sz="0" w:space="0" w:color="auto"/>
                  </w:divBdr>
                </w:div>
                <w:div w:id="714739974">
                  <w:marLeft w:val="0"/>
                  <w:marRight w:val="0"/>
                  <w:marTop w:val="0"/>
                  <w:marBottom w:val="0"/>
                  <w:divBdr>
                    <w:top w:val="none" w:sz="0" w:space="0" w:color="auto"/>
                    <w:left w:val="none" w:sz="0" w:space="0" w:color="auto"/>
                    <w:bottom w:val="none" w:sz="0" w:space="0" w:color="auto"/>
                    <w:right w:val="none" w:sz="0" w:space="0" w:color="auto"/>
                  </w:divBdr>
                </w:div>
                <w:div w:id="720862425">
                  <w:marLeft w:val="0"/>
                  <w:marRight w:val="0"/>
                  <w:marTop w:val="0"/>
                  <w:marBottom w:val="0"/>
                  <w:divBdr>
                    <w:top w:val="none" w:sz="0" w:space="0" w:color="auto"/>
                    <w:left w:val="none" w:sz="0" w:space="0" w:color="auto"/>
                    <w:bottom w:val="none" w:sz="0" w:space="0" w:color="auto"/>
                    <w:right w:val="none" w:sz="0" w:space="0" w:color="auto"/>
                  </w:divBdr>
                </w:div>
                <w:div w:id="724254853">
                  <w:marLeft w:val="0"/>
                  <w:marRight w:val="0"/>
                  <w:marTop w:val="0"/>
                  <w:marBottom w:val="0"/>
                  <w:divBdr>
                    <w:top w:val="none" w:sz="0" w:space="0" w:color="auto"/>
                    <w:left w:val="none" w:sz="0" w:space="0" w:color="auto"/>
                    <w:bottom w:val="none" w:sz="0" w:space="0" w:color="auto"/>
                    <w:right w:val="none" w:sz="0" w:space="0" w:color="auto"/>
                  </w:divBdr>
                </w:div>
                <w:div w:id="727921043">
                  <w:marLeft w:val="0"/>
                  <w:marRight w:val="0"/>
                  <w:marTop w:val="0"/>
                  <w:marBottom w:val="0"/>
                  <w:divBdr>
                    <w:top w:val="none" w:sz="0" w:space="0" w:color="auto"/>
                    <w:left w:val="none" w:sz="0" w:space="0" w:color="auto"/>
                    <w:bottom w:val="none" w:sz="0" w:space="0" w:color="auto"/>
                    <w:right w:val="none" w:sz="0" w:space="0" w:color="auto"/>
                  </w:divBdr>
                </w:div>
                <w:div w:id="737243755">
                  <w:marLeft w:val="0"/>
                  <w:marRight w:val="0"/>
                  <w:marTop w:val="0"/>
                  <w:marBottom w:val="0"/>
                  <w:divBdr>
                    <w:top w:val="none" w:sz="0" w:space="0" w:color="auto"/>
                    <w:left w:val="none" w:sz="0" w:space="0" w:color="auto"/>
                    <w:bottom w:val="none" w:sz="0" w:space="0" w:color="auto"/>
                    <w:right w:val="none" w:sz="0" w:space="0" w:color="auto"/>
                  </w:divBdr>
                </w:div>
                <w:div w:id="744229610">
                  <w:marLeft w:val="0"/>
                  <w:marRight w:val="0"/>
                  <w:marTop w:val="0"/>
                  <w:marBottom w:val="0"/>
                  <w:divBdr>
                    <w:top w:val="none" w:sz="0" w:space="0" w:color="auto"/>
                    <w:left w:val="none" w:sz="0" w:space="0" w:color="auto"/>
                    <w:bottom w:val="none" w:sz="0" w:space="0" w:color="auto"/>
                    <w:right w:val="none" w:sz="0" w:space="0" w:color="auto"/>
                  </w:divBdr>
                </w:div>
                <w:div w:id="751849672">
                  <w:marLeft w:val="0"/>
                  <w:marRight w:val="0"/>
                  <w:marTop w:val="0"/>
                  <w:marBottom w:val="0"/>
                  <w:divBdr>
                    <w:top w:val="none" w:sz="0" w:space="0" w:color="auto"/>
                    <w:left w:val="none" w:sz="0" w:space="0" w:color="auto"/>
                    <w:bottom w:val="none" w:sz="0" w:space="0" w:color="auto"/>
                    <w:right w:val="none" w:sz="0" w:space="0" w:color="auto"/>
                  </w:divBdr>
                </w:div>
                <w:div w:id="754933952">
                  <w:marLeft w:val="0"/>
                  <w:marRight w:val="0"/>
                  <w:marTop w:val="0"/>
                  <w:marBottom w:val="0"/>
                  <w:divBdr>
                    <w:top w:val="none" w:sz="0" w:space="0" w:color="auto"/>
                    <w:left w:val="none" w:sz="0" w:space="0" w:color="auto"/>
                    <w:bottom w:val="none" w:sz="0" w:space="0" w:color="auto"/>
                    <w:right w:val="none" w:sz="0" w:space="0" w:color="auto"/>
                  </w:divBdr>
                </w:div>
                <w:div w:id="755706476">
                  <w:marLeft w:val="0"/>
                  <w:marRight w:val="0"/>
                  <w:marTop w:val="0"/>
                  <w:marBottom w:val="0"/>
                  <w:divBdr>
                    <w:top w:val="none" w:sz="0" w:space="0" w:color="auto"/>
                    <w:left w:val="none" w:sz="0" w:space="0" w:color="auto"/>
                    <w:bottom w:val="none" w:sz="0" w:space="0" w:color="auto"/>
                    <w:right w:val="none" w:sz="0" w:space="0" w:color="auto"/>
                  </w:divBdr>
                </w:div>
                <w:div w:id="763309915">
                  <w:marLeft w:val="0"/>
                  <w:marRight w:val="0"/>
                  <w:marTop w:val="0"/>
                  <w:marBottom w:val="0"/>
                  <w:divBdr>
                    <w:top w:val="none" w:sz="0" w:space="0" w:color="auto"/>
                    <w:left w:val="none" w:sz="0" w:space="0" w:color="auto"/>
                    <w:bottom w:val="none" w:sz="0" w:space="0" w:color="auto"/>
                    <w:right w:val="none" w:sz="0" w:space="0" w:color="auto"/>
                  </w:divBdr>
                </w:div>
                <w:div w:id="772092647">
                  <w:marLeft w:val="0"/>
                  <w:marRight w:val="0"/>
                  <w:marTop w:val="0"/>
                  <w:marBottom w:val="0"/>
                  <w:divBdr>
                    <w:top w:val="none" w:sz="0" w:space="0" w:color="auto"/>
                    <w:left w:val="none" w:sz="0" w:space="0" w:color="auto"/>
                    <w:bottom w:val="none" w:sz="0" w:space="0" w:color="auto"/>
                    <w:right w:val="none" w:sz="0" w:space="0" w:color="auto"/>
                  </w:divBdr>
                </w:div>
                <w:div w:id="772282812">
                  <w:marLeft w:val="0"/>
                  <w:marRight w:val="0"/>
                  <w:marTop w:val="0"/>
                  <w:marBottom w:val="0"/>
                  <w:divBdr>
                    <w:top w:val="none" w:sz="0" w:space="0" w:color="auto"/>
                    <w:left w:val="none" w:sz="0" w:space="0" w:color="auto"/>
                    <w:bottom w:val="none" w:sz="0" w:space="0" w:color="auto"/>
                    <w:right w:val="none" w:sz="0" w:space="0" w:color="auto"/>
                  </w:divBdr>
                </w:div>
                <w:div w:id="775322823">
                  <w:marLeft w:val="0"/>
                  <w:marRight w:val="0"/>
                  <w:marTop w:val="0"/>
                  <w:marBottom w:val="0"/>
                  <w:divBdr>
                    <w:top w:val="none" w:sz="0" w:space="0" w:color="auto"/>
                    <w:left w:val="none" w:sz="0" w:space="0" w:color="auto"/>
                    <w:bottom w:val="none" w:sz="0" w:space="0" w:color="auto"/>
                    <w:right w:val="none" w:sz="0" w:space="0" w:color="auto"/>
                  </w:divBdr>
                </w:div>
                <w:div w:id="782960908">
                  <w:marLeft w:val="0"/>
                  <w:marRight w:val="0"/>
                  <w:marTop w:val="0"/>
                  <w:marBottom w:val="0"/>
                  <w:divBdr>
                    <w:top w:val="none" w:sz="0" w:space="0" w:color="auto"/>
                    <w:left w:val="none" w:sz="0" w:space="0" w:color="auto"/>
                    <w:bottom w:val="none" w:sz="0" w:space="0" w:color="auto"/>
                    <w:right w:val="none" w:sz="0" w:space="0" w:color="auto"/>
                  </w:divBdr>
                </w:div>
                <w:div w:id="784618480">
                  <w:marLeft w:val="0"/>
                  <w:marRight w:val="0"/>
                  <w:marTop w:val="0"/>
                  <w:marBottom w:val="0"/>
                  <w:divBdr>
                    <w:top w:val="none" w:sz="0" w:space="0" w:color="auto"/>
                    <w:left w:val="none" w:sz="0" w:space="0" w:color="auto"/>
                    <w:bottom w:val="none" w:sz="0" w:space="0" w:color="auto"/>
                    <w:right w:val="none" w:sz="0" w:space="0" w:color="auto"/>
                  </w:divBdr>
                </w:div>
                <w:div w:id="786118686">
                  <w:marLeft w:val="0"/>
                  <w:marRight w:val="0"/>
                  <w:marTop w:val="0"/>
                  <w:marBottom w:val="0"/>
                  <w:divBdr>
                    <w:top w:val="none" w:sz="0" w:space="0" w:color="auto"/>
                    <w:left w:val="none" w:sz="0" w:space="0" w:color="auto"/>
                    <w:bottom w:val="none" w:sz="0" w:space="0" w:color="auto"/>
                    <w:right w:val="none" w:sz="0" w:space="0" w:color="auto"/>
                  </w:divBdr>
                </w:div>
                <w:div w:id="794324043">
                  <w:marLeft w:val="0"/>
                  <w:marRight w:val="0"/>
                  <w:marTop w:val="0"/>
                  <w:marBottom w:val="0"/>
                  <w:divBdr>
                    <w:top w:val="none" w:sz="0" w:space="0" w:color="auto"/>
                    <w:left w:val="none" w:sz="0" w:space="0" w:color="auto"/>
                    <w:bottom w:val="none" w:sz="0" w:space="0" w:color="auto"/>
                    <w:right w:val="none" w:sz="0" w:space="0" w:color="auto"/>
                  </w:divBdr>
                </w:div>
                <w:div w:id="794564967">
                  <w:marLeft w:val="0"/>
                  <w:marRight w:val="0"/>
                  <w:marTop w:val="0"/>
                  <w:marBottom w:val="0"/>
                  <w:divBdr>
                    <w:top w:val="none" w:sz="0" w:space="0" w:color="auto"/>
                    <w:left w:val="none" w:sz="0" w:space="0" w:color="auto"/>
                    <w:bottom w:val="none" w:sz="0" w:space="0" w:color="auto"/>
                    <w:right w:val="none" w:sz="0" w:space="0" w:color="auto"/>
                  </w:divBdr>
                </w:div>
                <w:div w:id="799571207">
                  <w:marLeft w:val="0"/>
                  <w:marRight w:val="0"/>
                  <w:marTop w:val="0"/>
                  <w:marBottom w:val="0"/>
                  <w:divBdr>
                    <w:top w:val="none" w:sz="0" w:space="0" w:color="auto"/>
                    <w:left w:val="none" w:sz="0" w:space="0" w:color="auto"/>
                    <w:bottom w:val="none" w:sz="0" w:space="0" w:color="auto"/>
                    <w:right w:val="none" w:sz="0" w:space="0" w:color="auto"/>
                  </w:divBdr>
                </w:div>
                <w:div w:id="805702610">
                  <w:marLeft w:val="0"/>
                  <w:marRight w:val="0"/>
                  <w:marTop w:val="0"/>
                  <w:marBottom w:val="0"/>
                  <w:divBdr>
                    <w:top w:val="none" w:sz="0" w:space="0" w:color="auto"/>
                    <w:left w:val="none" w:sz="0" w:space="0" w:color="auto"/>
                    <w:bottom w:val="none" w:sz="0" w:space="0" w:color="auto"/>
                    <w:right w:val="none" w:sz="0" w:space="0" w:color="auto"/>
                  </w:divBdr>
                </w:div>
                <w:div w:id="811098486">
                  <w:marLeft w:val="0"/>
                  <w:marRight w:val="0"/>
                  <w:marTop w:val="0"/>
                  <w:marBottom w:val="0"/>
                  <w:divBdr>
                    <w:top w:val="none" w:sz="0" w:space="0" w:color="auto"/>
                    <w:left w:val="none" w:sz="0" w:space="0" w:color="auto"/>
                    <w:bottom w:val="none" w:sz="0" w:space="0" w:color="auto"/>
                    <w:right w:val="none" w:sz="0" w:space="0" w:color="auto"/>
                  </w:divBdr>
                </w:div>
                <w:div w:id="816411320">
                  <w:marLeft w:val="0"/>
                  <w:marRight w:val="0"/>
                  <w:marTop w:val="0"/>
                  <w:marBottom w:val="0"/>
                  <w:divBdr>
                    <w:top w:val="none" w:sz="0" w:space="0" w:color="auto"/>
                    <w:left w:val="none" w:sz="0" w:space="0" w:color="auto"/>
                    <w:bottom w:val="none" w:sz="0" w:space="0" w:color="auto"/>
                    <w:right w:val="none" w:sz="0" w:space="0" w:color="auto"/>
                  </w:divBdr>
                </w:div>
                <w:div w:id="828248049">
                  <w:marLeft w:val="0"/>
                  <w:marRight w:val="0"/>
                  <w:marTop w:val="0"/>
                  <w:marBottom w:val="0"/>
                  <w:divBdr>
                    <w:top w:val="none" w:sz="0" w:space="0" w:color="auto"/>
                    <w:left w:val="none" w:sz="0" w:space="0" w:color="auto"/>
                    <w:bottom w:val="none" w:sz="0" w:space="0" w:color="auto"/>
                    <w:right w:val="none" w:sz="0" w:space="0" w:color="auto"/>
                  </w:divBdr>
                </w:div>
                <w:div w:id="844515918">
                  <w:marLeft w:val="0"/>
                  <w:marRight w:val="0"/>
                  <w:marTop w:val="0"/>
                  <w:marBottom w:val="0"/>
                  <w:divBdr>
                    <w:top w:val="none" w:sz="0" w:space="0" w:color="auto"/>
                    <w:left w:val="none" w:sz="0" w:space="0" w:color="auto"/>
                    <w:bottom w:val="none" w:sz="0" w:space="0" w:color="auto"/>
                    <w:right w:val="none" w:sz="0" w:space="0" w:color="auto"/>
                  </w:divBdr>
                </w:div>
                <w:div w:id="846594946">
                  <w:marLeft w:val="0"/>
                  <w:marRight w:val="0"/>
                  <w:marTop w:val="0"/>
                  <w:marBottom w:val="0"/>
                  <w:divBdr>
                    <w:top w:val="none" w:sz="0" w:space="0" w:color="auto"/>
                    <w:left w:val="none" w:sz="0" w:space="0" w:color="auto"/>
                    <w:bottom w:val="none" w:sz="0" w:space="0" w:color="auto"/>
                    <w:right w:val="none" w:sz="0" w:space="0" w:color="auto"/>
                  </w:divBdr>
                </w:div>
                <w:div w:id="849947852">
                  <w:marLeft w:val="0"/>
                  <w:marRight w:val="0"/>
                  <w:marTop w:val="0"/>
                  <w:marBottom w:val="0"/>
                  <w:divBdr>
                    <w:top w:val="none" w:sz="0" w:space="0" w:color="auto"/>
                    <w:left w:val="none" w:sz="0" w:space="0" w:color="auto"/>
                    <w:bottom w:val="none" w:sz="0" w:space="0" w:color="auto"/>
                    <w:right w:val="none" w:sz="0" w:space="0" w:color="auto"/>
                  </w:divBdr>
                </w:div>
                <w:div w:id="854225581">
                  <w:marLeft w:val="0"/>
                  <w:marRight w:val="0"/>
                  <w:marTop w:val="0"/>
                  <w:marBottom w:val="0"/>
                  <w:divBdr>
                    <w:top w:val="none" w:sz="0" w:space="0" w:color="auto"/>
                    <w:left w:val="none" w:sz="0" w:space="0" w:color="auto"/>
                    <w:bottom w:val="none" w:sz="0" w:space="0" w:color="auto"/>
                    <w:right w:val="none" w:sz="0" w:space="0" w:color="auto"/>
                  </w:divBdr>
                </w:div>
                <w:div w:id="864443923">
                  <w:marLeft w:val="0"/>
                  <w:marRight w:val="0"/>
                  <w:marTop w:val="0"/>
                  <w:marBottom w:val="0"/>
                  <w:divBdr>
                    <w:top w:val="none" w:sz="0" w:space="0" w:color="auto"/>
                    <w:left w:val="none" w:sz="0" w:space="0" w:color="auto"/>
                    <w:bottom w:val="none" w:sz="0" w:space="0" w:color="auto"/>
                    <w:right w:val="none" w:sz="0" w:space="0" w:color="auto"/>
                  </w:divBdr>
                </w:div>
                <w:div w:id="899172741">
                  <w:marLeft w:val="0"/>
                  <w:marRight w:val="0"/>
                  <w:marTop w:val="0"/>
                  <w:marBottom w:val="0"/>
                  <w:divBdr>
                    <w:top w:val="none" w:sz="0" w:space="0" w:color="auto"/>
                    <w:left w:val="none" w:sz="0" w:space="0" w:color="auto"/>
                    <w:bottom w:val="none" w:sz="0" w:space="0" w:color="auto"/>
                    <w:right w:val="none" w:sz="0" w:space="0" w:color="auto"/>
                  </w:divBdr>
                </w:div>
                <w:div w:id="909997388">
                  <w:marLeft w:val="0"/>
                  <w:marRight w:val="0"/>
                  <w:marTop w:val="0"/>
                  <w:marBottom w:val="0"/>
                  <w:divBdr>
                    <w:top w:val="none" w:sz="0" w:space="0" w:color="auto"/>
                    <w:left w:val="none" w:sz="0" w:space="0" w:color="auto"/>
                    <w:bottom w:val="none" w:sz="0" w:space="0" w:color="auto"/>
                    <w:right w:val="none" w:sz="0" w:space="0" w:color="auto"/>
                  </w:divBdr>
                </w:div>
                <w:div w:id="933897622">
                  <w:marLeft w:val="0"/>
                  <w:marRight w:val="0"/>
                  <w:marTop w:val="0"/>
                  <w:marBottom w:val="0"/>
                  <w:divBdr>
                    <w:top w:val="none" w:sz="0" w:space="0" w:color="auto"/>
                    <w:left w:val="none" w:sz="0" w:space="0" w:color="auto"/>
                    <w:bottom w:val="none" w:sz="0" w:space="0" w:color="auto"/>
                    <w:right w:val="none" w:sz="0" w:space="0" w:color="auto"/>
                  </w:divBdr>
                </w:div>
                <w:div w:id="951403229">
                  <w:marLeft w:val="0"/>
                  <w:marRight w:val="0"/>
                  <w:marTop w:val="0"/>
                  <w:marBottom w:val="0"/>
                  <w:divBdr>
                    <w:top w:val="none" w:sz="0" w:space="0" w:color="auto"/>
                    <w:left w:val="none" w:sz="0" w:space="0" w:color="auto"/>
                    <w:bottom w:val="none" w:sz="0" w:space="0" w:color="auto"/>
                    <w:right w:val="none" w:sz="0" w:space="0" w:color="auto"/>
                  </w:divBdr>
                </w:div>
                <w:div w:id="951939421">
                  <w:marLeft w:val="0"/>
                  <w:marRight w:val="0"/>
                  <w:marTop w:val="0"/>
                  <w:marBottom w:val="0"/>
                  <w:divBdr>
                    <w:top w:val="none" w:sz="0" w:space="0" w:color="auto"/>
                    <w:left w:val="none" w:sz="0" w:space="0" w:color="auto"/>
                    <w:bottom w:val="none" w:sz="0" w:space="0" w:color="auto"/>
                    <w:right w:val="none" w:sz="0" w:space="0" w:color="auto"/>
                  </w:divBdr>
                </w:div>
                <w:div w:id="987515085">
                  <w:marLeft w:val="0"/>
                  <w:marRight w:val="0"/>
                  <w:marTop w:val="0"/>
                  <w:marBottom w:val="0"/>
                  <w:divBdr>
                    <w:top w:val="none" w:sz="0" w:space="0" w:color="auto"/>
                    <w:left w:val="none" w:sz="0" w:space="0" w:color="auto"/>
                    <w:bottom w:val="none" w:sz="0" w:space="0" w:color="auto"/>
                    <w:right w:val="none" w:sz="0" w:space="0" w:color="auto"/>
                  </w:divBdr>
                </w:div>
                <w:div w:id="993800042">
                  <w:marLeft w:val="0"/>
                  <w:marRight w:val="0"/>
                  <w:marTop w:val="0"/>
                  <w:marBottom w:val="0"/>
                  <w:divBdr>
                    <w:top w:val="none" w:sz="0" w:space="0" w:color="auto"/>
                    <w:left w:val="none" w:sz="0" w:space="0" w:color="auto"/>
                    <w:bottom w:val="none" w:sz="0" w:space="0" w:color="auto"/>
                    <w:right w:val="none" w:sz="0" w:space="0" w:color="auto"/>
                  </w:divBdr>
                </w:div>
                <w:div w:id="995761959">
                  <w:marLeft w:val="0"/>
                  <w:marRight w:val="0"/>
                  <w:marTop w:val="0"/>
                  <w:marBottom w:val="0"/>
                  <w:divBdr>
                    <w:top w:val="none" w:sz="0" w:space="0" w:color="auto"/>
                    <w:left w:val="none" w:sz="0" w:space="0" w:color="auto"/>
                    <w:bottom w:val="none" w:sz="0" w:space="0" w:color="auto"/>
                    <w:right w:val="none" w:sz="0" w:space="0" w:color="auto"/>
                  </w:divBdr>
                </w:div>
                <w:div w:id="1002508816">
                  <w:marLeft w:val="0"/>
                  <w:marRight w:val="0"/>
                  <w:marTop w:val="0"/>
                  <w:marBottom w:val="0"/>
                  <w:divBdr>
                    <w:top w:val="none" w:sz="0" w:space="0" w:color="auto"/>
                    <w:left w:val="none" w:sz="0" w:space="0" w:color="auto"/>
                    <w:bottom w:val="none" w:sz="0" w:space="0" w:color="auto"/>
                    <w:right w:val="none" w:sz="0" w:space="0" w:color="auto"/>
                  </w:divBdr>
                </w:div>
                <w:div w:id="1020005513">
                  <w:marLeft w:val="0"/>
                  <w:marRight w:val="0"/>
                  <w:marTop w:val="0"/>
                  <w:marBottom w:val="0"/>
                  <w:divBdr>
                    <w:top w:val="none" w:sz="0" w:space="0" w:color="auto"/>
                    <w:left w:val="none" w:sz="0" w:space="0" w:color="auto"/>
                    <w:bottom w:val="none" w:sz="0" w:space="0" w:color="auto"/>
                    <w:right w:val="none" w:sz="0" w:space="0" w:color="auto"/>
                  </w:divBdr>
                </w:div>
                <w:div w:id="1026492267">
                  <w:marLeft w:val="0"/>
                  <w:marRight w:val="0"/>
                  <w:marTop w:val="0"/>
                  <w:marBottom w:val="0"/>
                  <w:divBdr>
                    <w:top w:val="none" w:sz="0" w:space="0" w:color="auto"/>
                    <w:left w:val="none" w:sz="0" w:space="0" w:color="auto"/>
                    <w:bottom w:val="none" w:sz="0" w:space="0" w:color="auto"/>
                    <w:right w:val="none" w:sz="0" w:space="0" w:color="auto"/>
                  </w:divBdr>
                </w:div>
                <w:div w:id="1036658294">
                  <w:marLeft w:val="0"/>
                  <w:marRight w:val="0"/>
                  <w:marTop w:val="0"/>
                  <w:marBottom w:val="0"/>
                  <w:divBdr>
                    <w:top w:val="none" w:sz="0" w:space="0" w:color="auto"/>
                    <w:left w:val="none" w:sz="0" w:space="0" w:color="auto"/>
                    <w:bottom w:val="none" w:sz="0" w:space="0" w:color="auto"/>
                    <w:right w:val="none" w:sz="0" w:space="0" w:color="auto"/>
                  </w:divBdr>
                </w:div>
                <w:div w:id="1046296029">
                  <w:marLeft w:val="0"/>
                  <w:marRight w:val="0"/>
                  <w:marTop w:val="0"/>
                  <w:marBottom w:val="0"/>
                  <w:divBdr>
                    <w:top w:val="none" w:sz="0" w:space="0" w:color="auto"/>
                    <w:left w:val="none" w:sz="0" w:space="0" w:color="auto"/>
                    <w:bottom w:val="none" w:sz="0" w:space="0" w:color="auto"/>
                    <w:right w:val="none" w:sz="0" w:space="0" w:color="auto"/>
                  </w:divBdr>
                </w:div>
                <w:div w:id="1048262775">
                  <w:marLeft w:val="0"/>
                  <w:marRight w:val="0"/>
                  <w:marTop w:val="0"/>
                  <w:marBottom w:val="0"/>
                  <w:divBdr>
                    <w:top w:val="none" w:sz="0" w:space="0" w:color="auto"/>
                    <w:left w:val="none" w:sz="0" w:space="0" w:color="auto"/>
                    <w:bottom w:val="none" w:sz="0" w:space="0" w:color="auto"/>
                    <w:right w:val="none" w:sz="0" w:space="0" w:color="auto"/>
                  </w:divBdr>
                </w:div>
                <w:div w:id="1049575847">
                  <w:marLeft w:val="0"/>
                  <w:marRight w:val="0"/>
                  <w:marTop w:val="0"/>
                  <w:marBottom w:val="0"/>
                  <w:divBdr>
                    <w:top w:val="none" w:sz="0" w:space="0" w:color="auto"/>
                    <w:left w:val="none" w:sz="0" w:space="0" w:color="auto"/>
                    <w:bottom w:val="none" w:sz="0" w:space="0" w:color="auto"/>
                    <w:right w:val="none" w:sz="0" w:space="0" w:color="auto"/>
                  </w:divBdr>
                </w:div>
                <w:div w:id="1058548560">
                  <w:marLeft w:val="0"/>
                  <w:marRight w:val="0"/>
                  <w:marTop w:val="0"/>
                  <w:marBottom w:val="0"/>
                  <w:divBdr>
                    <w:top w:val="none" w:sz="0" w:space="0" w:color="auto"/>
                    <w:left w:val="none" w:sz="0" w:space="0" w:color="auto"/>
                    <w:bottom w:val="none" w:sz="0" w:space="0" w:color="auto"/>
                    <w:right w:val="none" w:sz="0" w:space="0" w:color="auto"/>
                  </w:divBdr>
                </w:div>
                <w:div w:id="1078409130">
                  <w:marLeft w:val="0"/>
                  <w:marRight w:val="0"/>
                  <w:marTop w:val="0"/>
                  <w:marBottom w:val="0"/>
                  <w:divBdr>
                    <w:top w:val="none" w:sz="0" w:space="0" w:color="auto"/>
                    <w:left w:val="none" w:sz="0" w:space="0" w:color="auto"/>
                    <w:bottom w:val="none" w:sz="0" w:space="0" w:color="auto"/>
                    <w:right w:val="none" w:sz="0" w:space="0" w:color="auto"/>
                  </w:divBdr>
                </w:div>
                <w:div w:id="1081944979">
                  <w:marLeft w:val="0"/>
                  <w:marRight w:val="0"/>
                  <w:marTop w:val="0"/>
                  <w:marBottom w:val="0"/>
                  <w:divBdr>
                    <w:top w:val="none" w:sz="0" w:space="0" w:color="auto"/>
                    <w:left w:val="none" w:sz="0" w:space="0" w:color="auto"/>
                    <w:bottom w:val="none" w:sz="0" w:space="0" w:color="auto"/>
                    <w:right w:val="none" w:sz="0" w:space="0" w:color="auto"/>
                  </w:divBdr>
                </w:div>
                <w:div w:id="1087308761">
                  <w:marLeft w:val="0"/>
                  <w:marRight w:val="0"/>
                  <w:marTop w:val="0"/>
                  <w:marBottom w:val="0"/>
                  <w:divBdr>
                    <w:top w:val="none" w:sz="0" w:space="0" w:color="auto"/>
                    <w:left w:val="none" w:sz="0" w:space="0" w:color="auto"/>
                    <w:bottom w:val="none" w:sz="0" w:space="0" w:color="auto"/>
                    <w:right w:val="none" w:sz="0" w:space="0" w:color="auto"/>
                  </w:divBdr>
                </w:div>
                <w:div w:id="1090734662">
                  <w:marLeft w:val="0"/>
                  <w:marRight w:val="0"/>
                  <w:marTop w:val="0"/>
                  <w:marBottom w:val="0"/>
                  <w:divBdr>
                    <w:top w:val="none" w:sz="0" w:space="0" w:color="auto"/>
                    <w:left w:val="none" w:sz="0" w:space="0" w:color="auto"/>
                    <w:bottom w:val="none" w:sz="0" w:space="0" w:color="auto"/>
                    <w:right w:val="none" w:sz="0" w:space="0" w:color="auto"/>
                  </w:divBdr>
                </w:div>
                <w:div w:id="1101101831">
                  <w:marLeft w:val="0"/>
                  <w:marRight w:val="0"/>
                  <w:marTop w:val="0"/>
                  <w:marBottom w:val="0"/>
                  <w:divBdr>
                    <w:top w:val="none" w:sz="0" w:space="0" w:color="auto"/>
                    <w:left w:val="none" w:sz="0" w:space="0" w:color="auto"/>
                    <w:bottom w:val="none" w:sz="0" w:space="0" w:color="auto"/>
                    <w:right w:val="none" w:sz="0" w:space="0" w:color="auto"/>
                  </w:divBdr>
                </w:div>
                <w:div w:id="1121917449">
                  <w:marLeft w:val="0"/>
                  <w:marRight w:val="0"/>
                  <w:marTop w:val="0"/>
                  <w:marBottom w:val="0"/>
                  <w:divBdr>
                    <w:top w:val="none" w:sz="0" w:space="0" w:color="auto"/>
                    <w:left w:val="none" w:sz="0" w:space="0" w:color="auto"/>
                    <w:bottom w:val="none" w:sz="0" w:space="0" w:color="auto"/>
                    <w:right w:val="none" w:sz="0" w:space="0" w:color="auto"/>
                  </w:divBdr>
                </w:div>
                <w:div w:id="1127628889">
                  <w:marLeft w:val="0"/>
                  <w:marRight w:val="0"/>
                  <w:marTop w:val="0"/>
                  <w:marBottom w:val="0"/>
                  <w:divBdr>
                    <w:top w:val="none" w:sz="0" w:space="0" w:color="auto"/>
                    <w:left w:val="none" w:sz="0" w:space="0" w:color="auto"/>
                    <w:bottom w:val="none" w:sz="0" w:space="0" w:color="auto"/>
                    <w:right w:val="none" w:sz="0" w:space="0" w:color="auto"/>
                  </w:divBdr>
                </w:div>
                <w:div w:id="1128819408">
                  <w:marLeft w:val="0"/>
                  <w:marRight w:val="0"/>
                  <w:marTop w:val="0"/>
                  <w:marBottom w:val="0"/>
                  <w:divBdr>
                    <w:top w:val="none" w:sz="0" w:space="0" w:color="auto"/>
                    <w:left w:val="none" w:sz="0" w:space="0" w:color="auto"/>
                    <w:bottom w:val="none" w:sz="0" w:space="0" w:color="auto"/>
                    <w:right w:val="none" w:sz="0" w:space="0" w:color="auto"/>
                  </w:divBdr>
                </w:div>
                <w:div w:id="1138500728">
                  <w:marLeft w:val="0"/>
                  <w:marRight w:val="0"/>
                  <w:marTop w:val="0"/>
                  <w:marBottom w:val="0"/>
                  <w:divBdr>
                    <w:top w:val="none" w:sz="0" w:space="0" w:color="auto"/>
                    <w:left w:val="none" w:sz="0" w:space="0" w:color="auto"/>
                    <w:bottom w:val="none" w:sz="0" w:space="0" w:color="auto"/>
                    <w:right w:val="none" w:sz="0" w:space="0" w:color="auto"/>
                  </w:divBdr>
                </w:div>
                <w:div w:id="1147817192">
                  <w:marLeft w:val="0"/>
                  <w:marRight w:val="0"/>
                  <w:marTop w:val="0"/>
                  <w:marBottom w:val="0"/>
                  <w:divBdr>
                    <w:top w:val="none" w:sz="0" w:space="0" w:color="auto"/>
                    <w:left w:val="none" w:sz="0" w:space="0" w:color="auto"/>
                    <w:bottom w:val="none" w:sz="0" w:space="0" w:color="auto"/>
                    <w:right w:val="none" w:sz="0" w:space="0" w:color="auto"/>
                  </w:divBdr>
                </w:div>
                <w:div w:id="1154566148">
                  <w:marLeft w:val="0"/>
                  <w:marRight w:val="0"/>
                  <w:marTop w:val="0"/>
                  <w:marBottom w:val="0"/>
                  <w:divBdr>
                    <w:top w:val="none" w:sz="0" w:space="0" w:color="auto"/>
                    <w:left w:val="none" w:sz="0" w:space="0" w:color="auto"/>
                    <w:bottom w:val="none" w:sz="0" w:space="0" w:color="auto"/>
                    <w:right w:val="none" w:sz="0" w:space="0" w:color="auto"/>
                  </w:divBdr>
                </w:div>
                <w:div w:id="1155419396">
                  <w:marLeft w:val="0"/>
                  <w:marRight w:val="0"/>
                  <w:marTop w:val="0"/>
                  <w:marBottom w:val="0"/>
                  <w:divBdr>
                    <w:top w:val="none" w:sz="0" w:space="0" w:color="auto"/>
                    <w:left w:val="none" w:sz="0" w:space="0" w:color="auto"/>
                    <w:bottom w:val="none" w:sz="0" w:space="0" w:color="auto"/>
                    <w:right w:val="none" w:sz="0" w:space="0" w:color="auto"/>
                  </w:divBdr>
                </w:div>
                <w:div w:id="1178884302">
                  <w:marLeft w:val="0"/>
                  <w:marRight w:val="0"/>
                  <w:marTop w:val="0"/>
                  <w:marBottom w:val="0"/>
                  <w:divBdr>
                    <w:top w:val="none" w:sz="0" w:space="0" w:color="auto"/>
                    <w:left w:val="none" w:sz="0" w:space="0" w:color="auto"/>
                    <w:bottom w:val="none" w:sz="0" w:space="0" w:color="auto"/>
                    <w:right w:val="none" w:sz="0" w:space="0" w:color="auto"/>
                  </w:divBdr>
                </w:div>
                <w:div w:id="1199004860">
                  <w:marLeft w:val="0"/>
                  <w:marRight w:val="0"/>
                  <w:marTop w:val="0"/>
                  <w:marBottom w:val="0"/>
                  <w:divBdr>
                    <w:top w:val="none" w:sz="0" w:space="0" w:color="auto"/>
                    <w:left w:val="none" w:sz="0" w:space="0" w:color="auto"/>
                    <w:bottom w:val="none" w:sz="0" w:space="0" w:color="auto"/>
                    <w:right w:val="none" w:sz="0" w:space="0" w:color="auto"/>
                  </w:divBdr>
                </w:div>
                <w:div w:id="1225603083">
                  <w:marLeft w:val="0"/>
                  <w:marRight w:val="0"/>
                  <w:marTop w:val="0"/>
                  <w:marBottom w:val="0"/>
                  <w:divBdr>
                    <w:top w:val="none" w:sz="0" w:space="0" w:color="auto"/>
                    <w:left w:val="none" w:sz="0" w:space="0" w:color="auto"/>
                    <w:bottom w:val="none" w:sz="0" w:space="0" w:color="auto"/>
                    <w:right w:val="none" w:sz="0" w:space="0" w:color="auto"/>
                  </w:divBdr>
                </w:div>
                <w:div w:id="1227033629">
                  <w:marLeft w:val="0"/>
                  <w:marRight w:val="0"/>
                  <w:marTop w:val="0"/>
                  <w:marBottom w:val="0"/>
                  <w:divBdr>
                    <w:top w:val="none" w:sz="0" w:space="0" w:color="auto"/>
                    <w:left w:val="none" w:sz="0" w:space="0" w:color="auto"/>
                    <w:bottom w:val="none" w:sz="0" w:space="0" w:color="auto"/>
                    <w:right w:val="none" w:sz="0" w:space="0" w:color="auto"/>
                  </w:divBdr>
                </w:div>
                <w:div w:id="1230386839">
                  <w:marLeft w:val="0"/>
                  <w:marRight w:val="0"/>
                  <w:marTop w:val="0"/>
                  <w:marBottom w:val="0"/>
                  <w:divBdr>
                    <w:top w:val="none" w:sz="0" w:space="0" w:color="auto"/>
                    <w:left w:val="none" w:sz="0" w:space="0" w:color="auto"/>
                    <w:bottom w:val="none" w:sz="0" w:space="0" w:color="auto"/>
                    <w:right w:val="none" w:sz="0" w:space="0" w:color="auto"/>
                  </w:divBdr>
                </w:div>
                <w:div w:id="1230455410">
                  <w:marLeft w:val="0"/>
                  <w:marRight w:val="0"/>
                  <w:marTop w:val="0"/>
                  <w:marBottom w:val="0"/>
                  <w:divBdr>
                    <w:top w:val="none" w:sz="0" w:space="0" w:color="auto"/>
                    <w:left w:val="none" w:sz="0" w:space="0" w:color="auto"/>
                    <w:bottom w:val="none" w:sz="0" w:space="0" w:color="auto"/>
                    <w:right w:val="none" w:sz="0" w:space="0" w:color="auto"/>
                  </w:divBdr>
                </w:div>
                <w:div w:id="1235775695">
                  <w:marLeft w:val="0"/>
                  <w:marRight w:val="0"/>
                  <w:marTop w:val="0"/>
                  <w:marBottom w:val="0"/>
                  <w:divBdr>
                    <w:top w:val="none" w:sz="0" w:space="0" w:color="auto"/>
                    <w:left w:val="none" w:sz="0" w:space="0" w:color="auto"/>
                    <w:bottom w:val="none" w:sz="0" w:space="0" w:color="auto"/>
                    <w:right w:val="none" w:sz="0" w:space="0" w:color="auto"/>
                  </w:divBdr>
                </w:div>
                <w:div w:id="1235897638">
                  <w:marLeft w:val="0"/>
                  <w:marRight w:val="0"/>
                  <w:marTop w:val="0"/>
                  <w:marBottom w:val="0"/>
                  <w:divBdr>
                    <w:top w:val="none" w:sz="0" w:space="0" w:color="auto"/>
                    <w:left w:val="none" w:sz="0" w:space="0" w:color="auto"/>
                    <w:bottom w:val="none" w:sz="0" w:space="0" w:color="auto"/>
                    <w:right w:val="none" w:sz="0" w:space="0" w:color="auto"/>
                  </w:divBdr>
                </w:div>
                <w:div w:id="1242984134">
                  <w:marLeft w:val="0"/>
                  <w:marRight w:val="0"/>
                  <w:marTop w:val="0"/>
                  <w:marBottom w:val="0"/>
                  <w:divBdr>
                    <w:top w:val="none" w:sz="0" w:space="0" w:color="auto"/>
                    <w:left w:val="none" w:sz="0" w:space="0" w:color="auto"/>
                    <w:bottom w:val="none" w:sz="0" w:space="0" w:color="auto"/>
                    <w:right w:val="none" w:sz="0" w:space="0" w:color="auto"/>
                  </w:divBdr>
                </w:div>
                <w:div w:id="1249851856">
                  <w:marLeft w:val="0"/>
                  <w:marRight w:val="0"/>
                  <w:marTop w:val="0"/>
                  <w:marBottom w:val="0"/>
                  <w:divBdr>
                    <w:top w:val="none" w:sz="0" w:space="0" w:color="auto"/>
                    <w:left w:val="none" w:sz="0" w:space="0" w:color="auto"/>
                    <w:bottom w:val="none" w:sz="0" w:space="0" w:color="auto"/>
                    <w:right w:val="none" w:sz="0" w:space="0" w:color="auto"/>
                  </w:divBdr>
                </w:div>
                <w:div w:id="1250695232">
                  <w:marLeft w:val="0"/>
                  <w:marRight w:val="0"/>
                  <w:marTop w:val="0"/>
                  <w:marBottom w:val="0"/>
                  <w:divBdr>
                    <w:top w:val="none" w:sz="0" w:space="0" w:color="auto"/>
                    <w:left w:val="none" w:sz="0" w:space="0" w:color="auto"/>
                    <w:bottom w:val="none" w:sz="0" w:space="0" w:color="auto"/>
                    <w:right w:val="none" w:sz="0" w:space="0" w:color="auto"/>
                  </w:divBdr>
                </w:div>
                <w:div w:id="1259144690">
                  <w:marLeft w:val="0"/>
                  <w:marRight w:val="0"/>
                  <w:marTop w:val="0"/>
                  <w:marBottom w:val="0"/>
                  <w:divBdr>
                    <w:top w:val="none" w:sz="0" w:space="0" w:color="auto"/>
                    <w:left w:val="none" w:sz="0" w:space="0" w:color="auto"/>
                    <w:bottom w:val="none" w:sz="0" w:space="0" w:color="auto"/>
                    <w:right w:val="none" w:sz="0" w:space="0" w:color="auto"/>
                  </w:divBdr>
                </w:div>
                <w:div w:id="1259751293">
                  <w:marLeft w:val="0"/>
                  <w:marRight w:val="0"/>
                  <w:marTop w:val="0"/>
                  <w:marBottom w:val="0"/>
                  <w:divBdr>
                    <w:top w:val="none" w:sz="0" w:space="0" w:color="auto"/>
                    <w:left w:val="none" w:sz="0" w:space="0" w:color="auto"/>
                    <w:bottom w:val="none" w:sz="0" w:space="0" w:color="auto"/>
                    <w:right w:val="none" w:sz="0" w:space="0" w:color="auto"/>
                  </w:divBdr>
                </w:div>
                <w:div w:id="1267538847">
                  <w:marLeft w:val="0"/>
                  <w:marRight w:val="0"/>
                  <w:marTop w:val="0"/>
                  <w:marBottom w:val="0"/>
                  <w:divBdr>
                    <w:top w:val="none" w:sz="0" w:space="0" w:color="auto"/>
                    <w:left w:val="none" w:sz="0" w:space="0" w:color="auto"/>
                    <w:bottom w:val="none" w:sz="0" w:space="0" w:color="auto"/>
                    <w:right w:val="none" w:sz="0" w:space="0" w:color="auto"/>
                  </w:divBdr>
                </w:div>
                <w:div w:id="1293750619">
                  <w:marLeft w:val="0"/>
                  <w:marRight w:val="0"/>
                  <w:marTop w:val="0"/>
                  <w:marBottom w:val="0"/>
                  <w:divBdr>
                    <w:top w:val="none" w:sz="0" w:space="0" w:color="auto"/>
                    <w:left w:val="none" w:sz="0" w:space="0" w:color="auto"/>
                    <w:bottom w:val="none" w:sz="0" w:space="0" w:color="auto"/>
                    <w:right w:val="none" w:sz="0" w:space="0" w:color="auto"/>
                  </w:divBdr>
                </w:div>
                <w:div w:id="1296176682">
                  <w:marLeft w:val="0"/>
                  <w:marRight w:val="0"/>
                  <w:marTop w:val="0"/>
                  <w:marBottom w:val="0"/>
                  <w:divBdr>
                    <w:top w:val="none" w:sz="0" w:space="0" w:color="auto"/>
                    <w:left w:val="none" w:sz="0" w:space="0" w:color="auto"/>
                    <w:bottom w:val="none" w:sz="0" w:space="0" w:color="auto"/>
                    <w:right w:val="none" w:sz="0" w:space="0" w:color="auto"/>
                  </w:divBdr>
                </w:div>
                <w:div w:id="1298221658">
                  <w:marLeft w:val="0"/>
                  <w:marRight w:val="0"/>
                  <w:marTop w:val="0"/>
                  <w:marBottom w:val="0"/>
                  <w:divBdr>
                    <w:top w:val="none" w:sz="0" w:space="0" w:color="auto"/>
                    <w:left w:val="none" w:sz="0" w:space="0" w:color="auto"/>
                    <w:bottom w:val="none" w:sz="0" w:space="0" w:color="auto"/>
                    <w:right w:val="none" w:sz="0" w:space="0" w:color="auto"/>
                  </w:divBdr>
                </w:div>
                <w:div w:id="1303273117">
                  <w:marLeft w:val="0"/>
                  <w:marRight w:val="0"/>
                  <w:marTop w:val="0"/>
                  <w:marBottom w:val="0"/>
                  <w:divBdr>
                    <w:top w:val="none" w:sz="0" w:space="0" w:color="auto"/>
                    <w:left w:val="none" w:sz="0" w:space="0" w:color="auto"/>
                    <w:bottom w:val="none" w:sz="0" w:space="0" w:color="auto"/>
                    <w:right w:val="none" w:sz="0" w:space="0" w:color="auto"/>
                  </w:divBdr>
                </w:div>
                <w:div w:id="1304239280">
                  <w:marLeft w:val="0"/>
                  <w:marRight w:val="0"/>
                  <w:marTop w:val="0"/>
                  <w:marBottom w:val="0"/>
                  <w:divBdr>
                    <w:top w:val="none" w:sz="0" w:space="0" w:color="auto"/>
                    <w:left w:val="none" w:sz="0" w:space="0" w:color="auto"/>
                    <w:bottom w:val="none" w:sz="0" w:space="0" w:color="auto"/>
                    <w:right w:val="none" w:sz="0" w:space="0" w:color="auto"/>
                  </w:divBdr>
                </w:div>
                <w:div w:id="1318144383">
                  <w:marLeft w:val="0"/>
                  <w:marRight w:val="0"/>
                  <w:marTop w:val="0"/>
                  <w:marBottom w:val="0"/>
                  <w:divBdr>
                    <w:top w:val="none" w:sz="0" w:space="0" w:color="auto"/>
                    <w:left w:val="none" w:sz="0" w:space="0" w:color="auto"/>
                    <w:bottom w:val="none" w:sz="0" w:space="0" w:color="auto"/>
                    <w:right w:val="none" w:sz="0" w:space="0" w:color="auto"/>
                  </w:divBdr>
                </w:div>
                <w:div w:id="1325862767">
                  <w:marLeft w:val="0"/>
                  <w:marRight w:val="0"/>
                  <w:marTop w:val="0"/>
                  <w:marBottom w:val="0"/>
                  <w:divBdr>
                    <w:top w:val="none" w:sz="0" w:space="0" w:color="auto"/>
                    <w:left w:val="none" w:sz="0" w:space="0" w:color="auto"/>
                    <w:bottom w:val="none" w:sz="0" w:space="0" w:color="auto"/>
                    <w:right w:val="none" w:sz="0" w:space="0" w:color="auto"/>
                  </w:divBdr>
                </w:div>
                <w:div w:id="1327630278">
                  <w:marLeft w:val="0"/>
                  <w:marRight w:val="0"/>
                  <w:marTop w:val="0"/>
                  <w:marBottom w:val="0"/>
                  <w:divBdr>
                    <w:top w:val="none" w:sz="0" w:space="0" w:color="auto"/>
                    <w:left w:val="none" w:sz="0" w:space="0" w:color="auto"/>
                    <w:bottom w:val="none" w:sz="0" w:space="0" w:color="auto"/>
                    <w:right w:val="none" w:sz="0" w:space="0" w:color="auto"/>
                  </w:divBdr>
                </w:div>
                <w:div w:id="1338464171">
                  <w:marLeft w:val="0"/>
                  <w:marRight w:val="0"/>
                  <w:marTop w:val="0"/>
                  <w:marBottom w:val="0"/>
                  <w:divBdr>
                    <w:top w:val="none" w:sz="0" w:space="0" w:color="auto"/>
                    <w:left w:val="none" w:sz="0" w:space="0" w:color="auto"/>
                    <w:bottom w:val="none" w:sz="0" w:space="0" w:color="auto"/>
                    <w:right w:val="none" w:sz="0" w:space="0" w:color="auto"/>
                  </w:divBdr>
                </w:div>
                <w:div w:id="1338773100">
                  <w:marLeft w:val="0"/>
                  <w:marRight w:val="0"/>
                  <w:marTop w:val="0"/>
                  <w:marBottom w:val="0"/>
                  <w:divBdr>
                    <w:top w:val="none" w:sz="0" w:space="0" w:color="auto"/>
                    <w:left w:val="none" w:sz="0" w:space="0" w:color="auto"/>
                    <w:bottom w:val="none" w:sz="0" w:space="0" w:color="auto"/>
                    <w:right w:val="none" w:sz="0" w:space="0" w:color="auto"/>
                  </w:divBdr>
                </w:div>
                <w:div w:id="1362167216">
                  <w:marLeft w:val="0"/>
                  <w:marRight w:val="0"/>
                  <w:marTop w:val="0"/>
                  <w:marBottom w:val="0"/>
                  <w:divBdr>
                    <w:top w:val="none" w:sz="0" w:space="0" w:color="auto"/>
                    <w:left w:val="none" w:sz="0" w:space="0" w:color="auto"/>
                    <w:bottom w:val="none" w:sz="0" w:space="0" w:color="auto"/>
                    <w:right w:val="none" w:sz="0" w:space="0" w:color="auto"/>
                  </w:divBdr>
                </w:div>
                <w:div w:id="1363167611">
                  <w:marLeft w:val="0"/>
                  <w:marRight w:val="0"/>
                  <w:marTop w:val="0"/>
                  <w:marBottom w:val="0"/>
                  <w:divBdr>
                    <w:top w:val="none" w:sz="0" w:space="0" w:color="auto"/>
                    <w:left w:val="none" w:sz="0" w:space="0" w:color="auto"/>
                    <w:bottom w:val="none" w:sz="0" w:space="0" w:color="auto"/>
                    <w:right w:val="none" w:sz="0" w:space="0" w:color="auto"/>
                  </w:divBdr>
                </w:div>
                <w:div w:id="1363170051">
                  <w:marLeft w:val="0"/>
                  <w:marRight w:val="0"/>
                  <w:marTop w:val="0"/>
                  <w:marBottom w:val="0"/>
                  <w:divBdr>
                    <w:top w:val="none" w:sz="0" w:space="0" w:color="auto"/>
                    <w:left w:val="none" w:sz="0" w:space="0" w:color="auto"/>
                    <w:bottom w:val="none" w:sz="0" w:space="0" w:color="auto"/>
                    <w:right w:val="none" w:sz="0" w:space="0" w:color="auto"/>
                  </w:divBdr>
                </w:div>
                <w:div w:id="1366247937">
                  <w:marLeft w:val="0"/>
                  <w:marRight w:val="0"/>
                  <w:marTop w:val="0"/>
                  <w:marBottom w:val="0"/>
                  <w:divBdr>
                    <w:top w:val="none" w:sz="0" w:space="0" w:color="auto"/>
                    <w:left w:val="none" w:sz="0" w:space="0" w:color="auto"/>
                    <w:bottom w:val="none" w:sz="0" w:space="0" w:color="auto"/>
                    <w:right w:val="none" w:sz="0" w:space="0" w:color="auto"/>
                  </w:divBdr>
                </w:div>
                <w:div w:id="1368019520">
                  <w:marLeft w:val="0"/>
                  <w:marRight w:val="0"/>
                  <w:marTop w:val="0"/>
                  <w:marBottom w:val="0"/>
                  <w:divBdr>
                    <w:top w:val="none" w:sz="0" w:space="0" w:color="auto"/>
                    <w:left w:val="none" w:sz="0" w:space="0" w:color="auto"/>
                    <w:bottom w:val="none" w:sz="0" w:space="0" w:color="auto"/>
                    <w:right w:val="none" w:sz="0" w:space="0" w:color="auto"/>
                  </w:divBdr>
                </w:div>
                <w:div w:id="1388459201">
                  <w:marLeft w:val="0"/>
                  <w:marRight w:val="0"/>
                  <w:marTop w:val="0"/>
                  <w:marBottom w:val="0"/>
                  <w:divBdr>
                    <w:top w:val="none" w:sz="0" w:space="0" w:color="auto"/>
                    <w:left w:val="none" w:sz="0" w:space="0" w:color="auto"/>
                    <w:bottom w:val="none" w:sz="0" w:space="0" w:color="auto"/>
                    <w:right w:val="none" w:sz="0" w:space="0" w:color="auto"/>
                  </w:divBdr>
                </w:div>
                <w:div w:id="1389182559">
                  <w:marLeft w:val="0"/>
                  <w:marRight w:val="0"/>
                  <w:marTop w:val="0"/>
                  <w:marBottom w:val="0"/>
                  <w:divBdr>
                    <w:top w:val="none" w:sz="0" w:space="0" w:color="auto"/>
                    <w:left w:val="none" w:sz="0" w:space="0" w:color="auto"/>
                    <w:bottom w:val="none" w:sz="0" w:space="0" w:color="auto"/>
                    <w:right w:val="none" w:sz="0" w:space="0" w:color="auto"/>
                  </w:divBdr>
                </w:div>
                <w:div w:id="1389498929">
                  <w:marLeft w:val="0"/>
                  <w:marRight w:val="0"/>
                  <w:marTop w:val="0"/>
                  <w:marBottom w:val="0"/>
                  <w:divBdr>
                    <w:top w:val="none" w:sz="0" w:space="0" w:color="auto"/>
                    <w:left w:val="none" w:sz="0" w:space="0" w:color="auto"/>
                    <w:bottom w:val="none" w:sz="0" w:space="0" w:color="auto"/>
                    <w:right w:val="none" w:sz="0" w:space="0" w:color="auto"/>
                  </w:divBdr>
                </w:div>
                <w:div w:id="1389919637">
                  <w:marLeft w:val="0"/>
                  <w:marRight w:val="0"/>
                  <w:marTop w:val="0"/>
                  <w:marBottom w:val="0"/>
                  <w:divBdr>
                    <w:top w:val="none" w:sz="0" w:space="0" w:color="auto"/>
                    <w:left w:val="none" w:sz="0" w:space="0" w:color="auto"/>
                    <w:bottom w:val="none" w:sz="0" w:space="0" w:color="auto"/>
                    <w:right w:val="none" w:sz="0" w:space="0" w:color="auto"/>
                  </w:divBdr>
                </w:div>
                <w:div w:id="1404062951">
                  <w:marLeft w:val="0"/>
                  <w:marRight w:val="0"/>
                  <w:marTop w:val="0"/>
                  <w:marBottom w:val="0"/>
                  <w:divBdr>
                    <w:top w:val="none" w:sz="0" w:space="0" w:color="auto"/>
                    <w:left w:val="none" w:sz="0" w:space="0" w:color="auto"/>
                    <w:bottom w:val="none" w:sz="0" w:space="0" w:color="auto"/>
                    <w:right w:val="none" w:sz="0" w:space="0" w:color="auto"/>
                  </w:divBdr>
                </w:div>
                <w:div w:id="1412967519">
                  <w:marLeft w:val="0"/>
                  <w:marRight w:val="0"/>
                  <w:marTop w:val="0"/>
                  <w:marBottom w:val="0"/>
                  <w:divBdr>
                    <w:top w:val="none" w:sz="0" w:space="0" w:color="auto"/>
                    <w:left w:val="none" w:sz="0" w:space="0" w:color="auto"/>
                    <w:bottom w:val="none" w:sz="0" w:space="0" w:color="auto"/>
                    <w:right w:val="none" w:sz="0" w:space="0" w:color="auto"/>
                  </w:divBdr>
                </w:div>
                <w:div w:id="1413814465">
                  <w:marLeft w:val="0"/>
                  <w:marRight w:val="0"/>
                  <w:marTop w:val="0"/>
                  <w:marBottom w:val="0"/>
                  <w:divBdr>
                    <w:top w:val="none" w:sz="0" w:space="0" w:color="auto"/>
                    <w:left w:val="none" w:sz="0" w:space="0" w:color="auto"/>
                    <w:bottom w:val="none" w:sz="0" w:space="0" w:color="auto"/>
                    <w:right w:val="none" w:sz="0" w:space="0" w:color="auto"/>
                  </w:divBdr>
                </w:div>
                <w:div w:id="1417090052">
                  <w:marLeft w:val="0"/>
                  <w:marRight w:val="0"/>
                  <w:marTop w:val="0"/>
                  <w:marBottom w:val="0"/>
                  <w:divBdr>
                    <w:top w:val="none" w:sz="0" w:space="0" w:color="auto"/>
                    <w:left w:val="none" w:sz="0" w:space="0" w:color="auto"/>
                    <w:bottom w:val="none" w:sz="0" w:space="0" w:color="auto"/>
                    <w:right w:val="none" w:sz="0" w:space="0" w:color="auto"/>
                  </w:divBdr>
                </w:div>
                <w:div w:id="1440566213">
                  <w:marLeft w:val="0"/>
                  <w:marRight w:val="0"/>
                  <w:marTop w:val="0"/>
                  <w:marBottom w:val="0"/>
                  <w:divBdr>
                    <w:top w:val="none" w:sz="0" w:space="0" w:color="auto"/>
                    <w:left w:val="none" w:sz="0" w:space="0" w:color="auto"/>
                    <w:bottom w:val="none" w:sz="0" w:space="0" w:color="auto"/>
                    <w:right w:val="none" w:sz="0" w:space="0" w:color="auto"/>
                  </w:divBdr>
                </w:div>
                <w:div w:id="1441955018">
                  <w:marLeft w:val="0"/>
                  <w:marRight w:val="0"/>
                  <w:marTop w:val="0"/>
                  <w:marBottom w:val="0"/>
                  <w:divBdr>
                    <w:top w:val="none" w:sz="0" w:space="0" w:color="auto"/>
                    <w:left w:val="none" w:sz="0" w:space="0" w:color="auto"/>
                    <w:bottom w:val="none" w:sz="0" w:space="0" w:color="auto"/>
                    <w:right w:val="none" w:sz="0" w:space="0" w:color="auto"/>
                  </w:divBdr>
                </w:div>
                <w:div w:id="1444572790">
                  <w:marLeft w:val="0"/>
                  <w:marRight w:val="0"/>
                  <w:marTop w:val="0"/>
                  <w:marBottom w:val="0"/>
                  <w:divBdr>
                    <w:top w:val="none" w:sz="0" w:space="0" w:color="auto"/>
                    <w:left w:val="none" w:sz="0" w:space="0" w:color="auto"/>
                    <w:bottom w:val="none" w:sz="0" w:space="0" w:color="auto"/>
                    <w:right w:val="none" w:sz="0" w:space="0" w:color="auto"/>
                  </w:divBdr>
                </w:div>
                <w:div w:id="1449003797">
                  <w:marLeft w:val="0"/>
                  <w:marRight w:val="0"/>
                  <w:marTop w:val="0"/>
                  <w:marBottom w:val="0"/>
                  <w:divBdr>
                    <w:top w:val="none" w:sz="0" w:space="0" w:color="auto"/>
                    <w:left w:val="none" w:sz="0" w:space="0" w:color="auto"/>
                    <w:bottom w:val="none" w:sz="0" w:space="0" w:color="auto"/>
                    <w:right w:val="none" w:sz="0" w:space="0" w:color="auto"/>
                  </w:divBdr>
                </w:div>
                <w:div w:id="1459835017">
                  <w:marLeft w:val="0"/>
                  <w:marRight w:val="0"/>
                  <w:marTop w:val="0"/>
                  <w:marBottom w:val="0"/>
                  <w:divBdr>
                    <w:top w:val="none" w:sz="0" w:space="0" w:color="auto"/>
                    <w:left w:val="none" w:sz="0" w:space="0" w:color="auto"/>
                    <w:bottom w:val="none" w:sz="0" w:space="0" w:color="auto"/>
                    <w:right w:val="none" w:sz="0" w:space="0" w:color="auto"/>
                  </w:divBdr>
                </w:div>
                <w:div w:id="1463301569">
                  <w:marLeft w:val="0"/>
                  <w:marRight w:val="0"/>
                  <w:marTop w:val="0"/>
                  <w:marBottom w:val="0"/>
                  <w:divBdr>
                    <w:top w:val="none" w:sz="0" w:space="0" w:color="auto"/>
                    <w:left w:val="none" w:sz="0" w:space="0" w:color="auto"/>
                    <w:bottom w:val="none" w:sz="0" w:space="0" w:color="auto"/>
                    <w:right w:val="none" w:sz="0" w:space="0" w:color="auto"/>
                  </w:divBdr>
                </w:div>
                <w:div w:id="1471439079">
                  <w:marLeft w:val="0"/>
                  <w:marRight w:val="0"/>
                  <w:marTop w:val="0"/>
                  <w:marBottom w:val="0"/>
                  <w:divBdr>
                    <w:top w:val="none" w:sz="0" w:space="0" w:color="auto"/>
                    <w:left w:val="none" w:sz="0" w:space="0" w:color="auto"/>
                    <w:bottom w:val="none" w:sz="0" w:space="0" w:color="auto"/>
                    <w:right w:val="none" w:sz="0" w:space="0" w:color="auto"/>
                  </w:divBdr>
                </w:div>
                <w:div w:id="1487210934">
                  <w:marLeft w:val="0"/>
                  <w:marRight w:val="0"/>
                  <w:marTop w:val="0"/>
                  <w:marBottom w:val="0"/>
                  <w:divBdr>
                    <w:top w:val="none" w:sz="0" w:space="0" w:color="auto"/>
                    <w:left w:val="none" w:sz="0" w:space="0" w:color="auto"/>
                    <w:bottom w:val="none" w:sz="0" w:space="0" w:color="auto"/>
                    <w:right w:val="none" w:sz="0" w:space="0" w:color="auto"/>
                  </w:divBdr>
                </w:div>
                <w:div w:id="1488010295">
                  <w:marLeft w:val="0"/>
                  <w:marRight w:val="0"/>
                  <w:marTop w:val="0"/>
                  <w:marBottom w:val="0"/>
                  <w:divBdr>
                    <w:top w:val="none" w:sz="0" w:space="0" w:color="auto"/>
                    <w:left w:val="none" w:sz="0" w:space="0" w:color="auto"/>
                    <w:bottom w:val="none" w:sz="0" w:space="0" w:color="auto"/>
                    <w:right w:val="none" w:sz="0" w:space="0" w:color="auto"/>
                  </w:divBdr>
                </w:div>
                <w:div w:id="1488017361">
                  <w:marLeft w:val="0"/>
                  <w:marRight w:val="0"/>
                  <w:marTop w:val="0"/>
                  <w:marBottom w:val="0"/>
                  <w:divBdr>
                    <w:top w:val="none" w:sz="0" w:space="0" w:color="auto"/>
                    <w:left w:val="none" w:sz="0" w:space="0" w:color="auto"/>
                    <w:bottom w:val="none" w:sz="0" w:space="0" w:color="auto"/>
                    <w:right w:val="none" w:sz="0" w:space="0" w:color="auto"/>
                  </w:divBdr>
                </w:div>
                <w:div w:id="1489638976">
                  <w:marLeft w:val="0"/>
                  <w:marRight w:val="0"/>
                  <w:marTop w:val="0"/>
                  <w:marBottom w:val="0"/>
                  <w:divBdr>
                    <w:top w:val="none" w:sz="0" w:space="0" w:color="auto"/>
                    <w:left w:val="none" w:sz="0" w:space="0" w:color="auto"/>
                    <w:bottom w:val="none" w:sz="0" w:space="0" w:color="auto"/>
                    <w:right w:val="none" w:sz="0" w:space="0" w:color="auto"/>
                  </w:divBdr>
                </w:div>
                <w:div w:id="1520116798">
                  <w:marLeft w:val="0"/>
                  <w:marRight w:val="0"/>
                  <w:marTop w:val="0"/>
                  <w:marBottom w:val="0"/>
                  <w:divBdr>
                    <w:top w:val="none" w:sz="0" w:space="0" w:color="auto"/>
                    <w:left w:val="none" w:sz="0" w:space="0" w:color="auto"/>
                    <w:bottom w:val="none" w:sz="0" w:space="0" w:color="auto"/>
                    <w:right w:val="none" w:sz="0" w:space="0" w:color="auto"/>
                  </w:divBdr>
                </w:div>
                <w:div w:id="1528759326">
                  <w:marLeft w:val="0"/>
                  <w:marRight w:val="0"/>
                  <w:marTop w:val="0"/>
                  <w:marBottom w:val="0"/>
                  <w:divBdr>
                    <w:top w:val="none" w:sz="0" w:space="0" w:color="auto"/>
                    <w:left w:val="none" w:sz="0" w:space="0" w:color="auto"/>
                    <w:bottom w:val="none" w:sz="0" w:space="0" w:color="auto"/>
                    <w:right w:val="none" w:sz="0" w:space="0" w:color="auto"/>
                  </w:divBdr>
                </w:div>
                <w:div w:id="1529677180">
                  <w:marLeft w:val="0"/>
                  <w:marRight w:val="0"/>
                  <w:marTop w:val="0"/>
                  <w:marBottom w:val="0"/>
                  <w:divBdr>
                    <w:top w:val="none" w:sz="0" w:space="0" w:color="auto"/>
                    <w:left w:val="none" w:sz="0" w:space="0" w:color="auto"/>
                    <w:bottom w:val="none" w:sz="0" w:space="0" w:color="auto"/>
                    <w:right w:val="none" w:sz="0" w:space="0" w:color="auto"/>
                  </w:divBdr>
                </w:div>
                <w:div w:id="1533687298">
                  <w:marLeft w:val="0"/>
                  <w:marRight w:val="0"/>
                  <w:marTop w:val="0"/>
                  <w:marBottom w:val="0"/>
                  <w:divBdr>
                    <w:top w:val="none" w:sz="0" w:space="0" w:color="auto"/>
                    <w:left w:val="none" w:sz="0" w:space="0" w:color="auto"/>
                    <w:bottom w:val="none" w:sz="0" w:space="0" w:color="auto"/>
                    <w:right w:val="none" w:sz="0" w:space="0" w:color="auto"/>
                  </w:divBdr>
                </w:div>
                <w:div w:id="1541941379">
                  <w:marLeft w:val="0"/>
                  <w:marRight w:val="0"/>
                  <w:marTop w:val="0"/>
                  <w:marBottom w:val="0"/>
                  <w:divBdr>
                    <w:top w:val="none" w:sz="0" w:space="0" w:color="auto"/>
                    <w:left w:val="none" w:sz="0" w:space="0" w:color="auto"/>
                    <w:bottom w:val="none" w:sz="0" w:space="0" w:color="auto"/>
                    <w:right w:val="none" w:sz="0" w:space="0" w:color="auto"/>
                  </w:divBdr>
                </w:div>
                <w:div w:id="1542129915">
                  <w:marLeft w:val="0"/>
                  <w:marRight w:val="0"/>
                  <w:marTop w:val="0"/>
                  <w:marBottom w:val="0"/>
                  <w:divBdr>
                    <w:top w:val="none" w:sz="0" w:space="0" w:color="auto"/>
                    <w:left w:val="none" w:sz="0" w:space="0" w:color="auto"/>
                    <w:bottom w:val="none" w:sz="0" w:space="0" w:color="auto"/>
                    <w:right w:val="none" w:sz="0" w:space="0" w:color="auto"/>
                  </w:divBdr>
                </w:div>
                <w:div w:id="1545824402">
                  <w:marLeft w:val="0"/>
                  <w:marRight w:val="0"/>
                  <w:marTop w:val="0"/>
                  <w:marBottom w:val="0"/>
                  <w:divBdr>
                    <w:top w:val="none" w:sz="0" w:space="0" w:color="auto"/>
                    <w:left w:val="none" w:sz="0" w:space="0" w:color="auto"/>
                    <w:bottom w:val="none" w:sz="0" w:space="0" w:color="auto"/>
                    <w:right w:val="none" w:sz="0" w:space="0" w:color="auto"/>
                  </w:divBdr>
                </w:div>
                <w:div w:id="1548838733">
                  <w:marLeft w:val="0"/>
                  <w:marRight w:val="0"/>
                  <w:marTop w:val="0"/>
                  <w:marBottom w:val="0"/>
                  <w:divBdr>
                    <w:top w:val="none" w:sz="0" w:space="0" w:color="auto"/>
                    <w:left w:val="none" w:sz="0" w:space="0" w:color="auto"/>
                    <w:bottom w:val="none" w:sz="0" w:space="0" w:color="auto"/>
                    <w:right w:val="none" w:sz="0" w:space="0" w:color="auto"/>
                  </w:divBdr>
                </w:div>
                <w:div w:id="1558009523">
                  <w:marLeft w:val="0"/>
                  <w:marRight w:val="0"/>
                  <w:marTop w:val="0"/>
                  <w:marBottom w:val="0"/>
                  <w:divBdr>
                    <w:top w:val="none" w:sz="0" w:space="0" w:color="auto"/>
                    <w:left w:val="none" w:sz="0" w:space="0" w:color="auto"/>
                    <w:bottom w:val="none" w:sz="0" w:space="0" w:color="auto"/>
                    <w:right w:val="none" w:sz="0" w:space="0" w:color="auto"/>
                  </w:divBdr>
                </w:div>
                <w:div w:id="1584417313">
                  <w:marLeft w:val="0"/>
                  <w:marRight w:val="0"/>
                  <w:marTop w:val="0"/>
                  <w:marBottom w:val="0"/>
                  <w:divBdr>
                    <w:top w:val="none" w:sz="0" w:space="0" w:color="auto"/>
                    <w:left w:val="none" w:sz="0" w:space="0" w:color="auto"/>
                    <w:bottom w:val="none" w:sz="0" w:space="0" w:color="auto"/>
                    <w:right w:val="none" w:sz="0" w:space="0" w:color="auto"/>
                  </w:divBdr>
                </w:div>
                <w:div w:id="1591697966">
                  <w:marLeft w:val="0"/>
                  <w:marRight w:val="0"/>
                  <w:marTop w:val="0"/>
                  <w:marBottom w:val="0"/>
                  <w:divBdr>
                    <w:top w:val="none" w:sz="0" w:space="0" w:color="auto"/>
                    <w:left w:val="none" w:sz="0" w:space="0" w:color="auto"/>
                    <w:bottom w:val="none" w:sz="0" w:space="0" w:color="auto"/>
                    <w:right w:val="none" w:sz="0" w:space="0" w:color="auto"/>
                  </w:divBdr>
                </w:div>
                <w:div w:id="1596014465">
                  <w:marLeft w:val="0"/>
                  <w:marRight w:val="0"/>
                  <w:marTop w:val="0"/>
                  <w:marBottom w:val="0"/>
                  <w:divBdr>
                    <w:top w:val="none" w:sz="0" w:space="0" w:color="auto"/>
                    <w:left w:val="none" w:sz="0" w:space="0" w:color="auto"/>
                    <w:bottom w:val="none" w:sz="0" w:space="0" w:color="auto"/>
                    <w:right w:val="none" w:sz="0" w:space="0" w:color="auto"/>
                  </w:divBdr>
                </w:div>
                <w:div w:id="1597323684">
                  <w:marLeft w:val="0"/>
                  <w:marRight w:val="0"/>
                  <w:marTop w:val="0"/>
                  <w:marBottom w:val="0"/>
                  <w:divBdr>
                    <w:top w:val="none" w:sz="0" w:space="0" w:color="auto"/>
                    <w:left w:val="none" w:sz="0" w:space="0" w:color="auto"/>
                    <w:bottom w:val="none" w:sz="0" w:space="0" w:color="auto"/>
                    <w:right w:val="none" w:sz="0" w:space="0" w:color="auto"/>
                  </w:divBdr>
                </w:div>
                <w:div w:id="1600063511">
                  <w:marLeft w:val="0"/>
                  <w:marRight w:val="0"/>
                  <w:marTop w:val="0"/>
                  <w:marBottom w:val="0"/>
                  <w:divBdr>
                    <w:top w:val="none" w:sz="0" w:space="0" w:color="auto"/>
                    <w:left w:val="none" w:sz="0" w:space="0" w:color="auto"/>
                    <w:bottom w:val="none" w:sz="0" w:space="0" w:color="auto"/>
                    <w:right w:val="none" w:sz="0" w:space="0" w:color="auto"/>
                  </w:divBdr>
                </w:div>
                <w:div w:id="1600717245">
                  <w:marLeft w:val="0"/>
                  <w:marRight w:val="0"/>
                  <w:marTop w:val="0"/>
                  <w:marBottom w:val="0"/>
                  <w:divBdr>
                    <w:top w:val="none" w:sz="0" w:space="0" w:color="auto"/>
                    <w:left w:val="none" w:sz="0" w:space="0" w:color="auto"/>
                    <w:bottom w:val="none" w:sz="0" w:space="0" w:color="auto"/>
                    <w:right w:val="none" w:sz="0" w:space="0" w:color="auto"/>
                  </w:divBdr>
                </w:div>
                <w:div w:id="1604997226">
                  <w:marLeft w:val="0"/>
                  <w:marRight w:val="0"/>
                  <w:marTop w:val="0"/>
                  <w:marBottom w:val="0"/>
                  <w:divBdr>
                    <w:top w:val="none" w:sz="0" w:space="0" w:color="auto"/>
                    <w:left w:val="none" w:sz="0" w:space="0" w:color="auto"/>
                    <w:bottom w:val="none" w:sz="0" w:space="0" w:color="auto"/>
                    <w:right w:val="none" w:sz="0" w:space="0" w:color="auto"/>
                  </w:divBdr>
                </w:div>
                <w:div w:id="1625236823">
                  <w:marLeft w:val="0"/>
                  <w:marRight w:val="0"/>
                  <w:marTop w:val="0"/>
                  <w:marBottom w:val="0"/>
                  <w:divBdr>
                    <w:top w:val="none" w:sz="0" w:space="0" w:color="auto"/>
                    <w:left w:val="none" w:sz="0" w:space="0" w:color="auto"/>
                    <w:bottom w:val="none" w:sz="0" w:space="0" w:color="auto"/>
                    <w:right w:val="none" w:sz="0" w:space="0" w:color="auto"/>
                  </w:divBdr>
                </w:div>
                <w:div w:id="1629624563">
                  <w:marLeft w:val="0"/>
                  <w:marRight w:val="0"/>
                  <w:marTop w:val="0"/>
                  <w:marBottom w:val="0"/>
                  <w:divBdr>
                    <w:top w:val="none" w:sz="0" w:space="0" w:color="auto"/>
                    <w:left w:val="none" w:sz="0" w:space="0" w:color="auto"/>
                    <w:bottom w:val="none" w:sz="0" w:space="0" w:color="auto"/>
                    <w:right w:val="none" w:sz="0" w:space="0" w:color="auto"/>
                  </w:divBdr>
                </w:div>
                <w:div w:id="1640458168">
                  <w:marLeft w:val="0"/>
                  <w:marRight w:val="0"/>
                  <w:marTop w:val="0"/>
                  <w:marBottom w:val="0"/>
                  <w:divBdr>
                    <w:top w:val="none" w:sz="0" w:space="0" w:color="auto"/>
                    <w:left w:val="none" w:sz="0" w:space="0" w:color="auto"/>
                    <w:bottom w:val="none" w:sz="0" w:space="0" w:color="auto"/>
                    <w:right w:val="none" w:sz="0" w:space="0" w:color="auto"/>
                  </w:divBdr>
                </w:div>
                <w:div w:id="1645810533">
                  <w:marLeft w:val="0"/>
                  <w:marRight w:val="0"/>
                  <w:marTop w:val="0"/>
                  <w:marBottom w:val="0"/>
                  <w:divBdr>
                    <w:top w:val="none" w:sz="0" w:space="0" w:color="auto"/>
                    <w:left w:val="none" w:sz="0" w:space="0" w:color="auto"/>
                    <w:bottom w:val="none" w:sz="0" w:space="0" w:color="auto"/>
                    <w:right w:val="none" w:sz="0" w:space="0" w:color="auto"/>
                  </w:divBdr>
                </w:div>
                <w:div w:id="1679041607">
                  <w:marLeft w:val="0"/>
                  <w:marRight w:val="0"/>
                  <w:marTop w:val="0"/>
                  <w:marBottom w:val="0"/>
                  <w:divBdr>
                    <w:top w:val="none" w:sz="0" w:space="0" w:color="auto"/>
                    <w:left w:val="none" w:sz="0" w:space="0" w:color="auto"/>
                    <w:bottom w:val="none" w:sz="0" w:space="0" w:color="auto"/>
                    <w:right w:val="none" w:sz="0" w:space="0" w:color="auto"/>
                  </w:divBdr>
                </w:div>
                <w:div w:id="1684744492">
                  <w:marLeft w:val="0"/>
                  <w:marRight w:val="0"/>
                  <w:marTop w:val="0"/>
                  <w:marBottom w:val="0"/>
                  <w:divBdr>
                    <w:top w:val="none" w:sz="0" w:space="0" w:color="auto"/>
                    <w:left w:val="none" w:sz="0" w:space="0" w:color="auto"/>
                    <w:bottom w:val="none" w:sz="0" w:space="0" w:color="auto"/>
                    <w:right w:val="none" w:sz="0" w:space="0" w:color="auto"/>
                  </w:divBdr>
                </w:div>
                <w:div w:id="1686126262">
                  <w:marLeft w:val="0"/>
                  <w:marRight w:val="0"/>
                  <w:marTop w:val="0"/>
                  <w:marBottom w:val="0"/>
                  <w:divBdr>
                    <w:top w:val="none" w:sz="0" w:space="0" w:color="auto"/>
                    <w:left w:val="none" w:sz="0" w:space="0" w:color="auto"/>
                    <w:bottom w:val="none" w:sz="0" w:space="0" w:color="auto"/>
                    <w:right w:val="none" w:sz="0" w:space="0" w:color="auto"/>
                  </w:divBdr>
                </w:div>
                <w:div w:id="1704942965">
                  <w:marLeft w:val="0"/>
                  <w:marRight w:val="0"/>
                  <w:marTop w:val="0"/>
                  <w:marBottom w:val="0"/>
                  <w:divBdr>
                    <w:top w:val="none" w:sz="0" w:space="0" w:color="auto"/>
                    <w:left w:val="none" w:sz="0" w:space="0" w:color="auto"/>
                    <w:bottom w:val="none" w:sz="0" w:space="0" w:color="auto"/>
                    <w:right w:val="none" w:sz="0" w:space="0" w:color="auto"/>
                  </w:divBdr>
                </w:div>
                <w:div w:id="1707482798">
                  <w:marLeft w:val="0"/>
                  <w:marRight w:val="0"/>
                  <w:marTop w:val="0"/>
                  <w:marBottom w:val="0"/>
                  <w:divBdr>
                    <w:top w:val="none" w:sz="0" w:space="0" w:color="auto"/>
                    <w:left w:val="none" w:sz="0" w:space="0" w:color="auto"/>
                    <w:bottom w:val="none" w:sz="0" w:space="0" w:color="auto"/>
                    <w:right w:val="none" w:sz="0" w:space="0" w:color="auto"/>
                  </w:divBdr>
                </w:div>
                <w:div w:id="1708488684">
                  <w:marLeft w:val="0"/>
                  <w:marRight w:val="0"/>
                  <w:marTop w:val="0"/>
                  <w:marBottom w:val="0"/>
                  <w:divBdr>
                    <w:top w:val="none" w:sz="0" w:space="0" w:color="auto"/>
                    <w:left w:val="none" w:sz="0" w:space="0" w:color="auto"/>
                    <w:bottom w:val="none" w:sz="0" w:space="0" w:color="auto"/>
                    <w:right w:val="none" w:sz="0" w:space="0" w:color="auto"/>
                  </w:divBdr>
                </w:div>
                <w:div w:id="1716349193">
                  <w:marLeft w:val="0"/>
                  <w:marRight w:val="0"/>
                  <w:marTop w:val="0"/>
                  <w:marBottom w:val="0"/>
                  <w:divBdr>
                    <w:top w:val="none" w:sz="0" w:space="0" w:color="auto"/>
                    <w:left w:val="none" w:sz="0" w:space="0" w:color="auto"/>
                    <w:bottom w:val="none" w:sz="0" w:space="0" w:color="auto"/>
                    <w:right w:val="none" w:sz="0" w:space="0" w:color="auto"/>
                  </w:divBdr>
                </w:div>
                <w:div w:id="1717243767">
                  <w:marLeft w:val="0"/>
                  <w:marRight w:val="0"/>
                  <w:marTop w:val="0"/>
                  <w:marBottom w:val="0"/>
                  <w:divBdr>
                    <w:top w:val="none" w:sz="0" w:space="0" w:color="auto"/>
                    <w:left w:val="none" w:sz="0" w:space="0" w:color="auto"/>
                    <w:bottom w:val="none" w:sz="0" w:space="0" w:color="auto"/>
                    <w:right w:val="none" w:sz="0" w:space="0" w:color="auto"/>
                  </w:divBdr>
                </w:div>
                <w:div w:id="1742019715">
                  <w:marLeft w:val="0"/>
                  <w:marRight w:val="0"/>
                  <w:marTop w:val="0"/>
                  <w:marBottom w:val="0"/>
                  <w:divBdr>
                    <w:top w:val="none" w:sz="0" w:space="0" w:color="auto"/>
                    <w:left w:val="none" w:sz="0" w:space="0" w:color="auto"/>
                    <w:bottom w:val="none" w:sz="0" w:space="0" w:color="auto"/>
                    <w:right w:val="none" w:sz="0" w:space="0" w:color="auto"/>
                  </w:divBdr>
                </w:div>
                <w:div w:id="1743870829">
                  <w:marLeft w:val="0"/>
                  <w:marRight w:val="0"/>
                  <w:marTop w:val="0"/>
                  <w:marBottom w:val="0"/>
                  <w:divBdr>
                    <w:top w:val="none" w:sz="0" w:space="0" w:color="auto"/>
                    <w:left w:val="none" w:sz="0" w:space="0" w:color="auto"/>
                    <w:bottom w:val="none" w:sz="0" w:space="0" w:color="auto"/>
                    <w:right w:val="none" w:sz="0" w:space="0" w:color="auto"/>
                  </w:divBdr>
                </w:div>
                <w:div w:id="1749645272">
                  <w:marLeft w:val="0"/>
                  <w:marRight w:val="0"/>
                  <w:marTop w:val="0"/>
                  <w:marBottom w:val="0"/>
                  <w:divBdr>
                    <w:top w:val="none" w:sz="0" w:space="0" w:color="auto"/>
                    <w:left w:val="none" w:sz="0" w:space="0" w:color="auto"/>
                    <w:bottom w:val="none" w:sz="0" w:space="0" w:color="auto"/>
                    <w:right w:val="none" w:sz="0" w:space="0" w:color="auto"/>
                  </w:divBdr>
                </w:div>
                <w:div w:id="1751073519">
                  <w:marLeft w:val="0"/>
                  <w:marRight w:val="0"/>
                  <w:marTop w:val="0"/>
                  <w:marBottom w:val="0"/>
                  <w:divBdr>
                    <w:top w:val="none" w:sz="0" w:space="0" w:color="auto"/>
                    <w:left w:val="none" w:sz="0" w:space="0" w:color="auto"/>
                    <w:bottom w:val="none" w:sz="0" w:space="0" w:color="auto"/>
                    <w:right w:val="none" w:sz="0" w:space="0" w:color="auto"/>
                  </w:divBdr>
                </w:div>
                <w:div w:id="1755009139">
                  <w:marLeft w:val="0"/>
                  <w:marRight w:val="0"/>
                  <w:marTop w:val="0"/>
                  <w:marBottom w:val="0"/>
                  <w:divBdr>
                    <w:top w:val="none" w:sz="0" w:space="0" w:color="auto"/>
                    <w:left w:val="none" w:sz="0" w:space="0" w:color="auto"/>
                    <w:bottom w:val="none" w:sz="0" w:space="0" w:color="auto"/>
                    <w:right w:val="none" w:sz="0" w:space="0" w:color="auto"/>
                  </w:divBdr>
                </w:div>
                <w:div w:id="1764255848">
                  <w:marLeft w:val="0"/>
                  <w:marRight w:val="0"/>
                  <w:marTop w:val="0"/>
                  <w:marBottom w:val="0"/>
                  <w:divBdr>
                    <w:top w:val="none" w:sz="0" w:space="0" w:color="auto"/>
                    <w:left w:val="none" w:sz="0" w:space="0" w:color="auto"/>
                    <w:bottom w:val="none" w:sz="0" w:space="0" w:color="auto"/>
                    <w:right w:val="none" w:sz="0" w:space="0" w:color="auto"/>
                  </w:divBdr>
                </w:div>
                <w:div w:id="1775057840">
                  <w:marLeft w:val="0"/>
                  <w:marRight w:val="0"/>
                  <w:marTop w:val="0"/>
                  <w:marBottom w:val="0"/>
                  <w:divBdr>
                    <w:top w:val="none" w:sz="0" w:space="0" w:color="auto"/>
                    <w:left w:val="none" w:sz="0" w:space="0" w:color="auto"/>
                    <w:bottom w:val="none" w:sz="0" w:space="0" w:color="auto"/>
                    <w:right w:val="none" w:sz="0" w:space="0" w:color="auto"/>
                  </w:divBdr>
                </w:div>
                <w:div w:id="1776901064">
                  <w:marLeft w:val="0"/>
                  <w:marRight w:val="0"/>
                  <w:marTop w:val="0"/>
                  <w:marBottom w:val="0"/>
                  <w:divBdr>
                    <w:top w:val="none" w:sz="0" w:space="0" w:color="auto"/>
                    <w:left w:val="none" w:sz="0" w:space="0" w:color="auto"/>
                    <w:bottom w:val="none" w:sz="0" w:space="0" w:color="auto"/>
                    <w:right w:val="none" w:sz="0" w:space="0" w:color="auto"/>
                  </w:divBdr>
                </w:div>
                <w:div w:id="1779180146">
                  <w:marLeft w:val="0"/>
                  <w:marRight w:val="0"/>
                  <w:marTop w:val="0"/>
                  <w:marBottom w:val="0"/>
                  <w:divBdr>
                    <w:top w:val="none" w:sz="0" w:space="0" w:color="auto"/>
                    <w:left w:val="none" w:sz="0" w:space="0" w:color="auto"/>
                    <w:bottom w:val="none" w:sz="0" w:space="0" w:color="auto"/>
                    <w:right w:val="none" w:sz="0" w:space="0" w:color="auto"/>
                  </w:divBdr>
                </w:div>
                <w:div w:id="1781143737">
                  <w:marLeft w:val="0"/>
                  <w:marRight w:val="0"/>
                  <w:marTop w:val="0"/>
                  <w:marBottom w:val="0"/>
                  <w:divBdr>
                    <w:top w:val="none" w:sz="0" w:space="0" w:color="auto"/>
                    <w:left w:val="none" w:sz="0" w:space="0" w:color="auto"/>
                    <w:bottom w:val="none" w:sz="0" w:space="0" w:color="auto"/>
                    <w:right w:val="none" w:sz="0" w:space="0" w:color="auto"/>
                  </w:divBdr>
                </w:div>
                <w:div w:id="1794327497">
                  <w:marLeft w:val="0"/>
                  <w:marRight w:val="0"/>
                  <w:marTop w:val="0"/>
                  <w:marBottom w:val="0"/>
                  <w:divBdr>
                    <w:top w:val="none" w:sz="0" w:space="0" w:color="auto"/>
                    <w:left w:val="none" w:sz="0" w:space="0" w:color="auto"/>
                    <w:bottom w:val="none" w:sz="0" w:space="0" w:color="auto"/>
                    <w:right w:val="none" w:sz="0" w:space="0" w:color="auto"/>
                  </w:divBdr>
                </w:div>
                <w:div w:id="1818182722">
                  <w:marLeft w:val="0"/>
                  <w:marRight w:val="0"/>
                  <w:marTop w:val="0"/>
                  <w:marBottom w:val="0"/>
                  <w:divBdr>
                    <w:top w:val="none" w:sz="0" w:space="0" w:color="auto"/>
                    <w:left w:val="none" w:sz="0" w:space="0" w:color="auto"/>
                    <w:bottom w:val="none" w:sz="0" w:space="0" w:color="auto"/>
                    <w:right w:val="none" w:sz="0" w:space="0" w:color="auto"/>
                  </w:divBdr>
                </w:div>
                <w:div w:id="1838643281">
                  <w:marLeft w:val="0"/>
                  <w:marRight w:val="0"/>
                  <w:marTop w:val="0"/>
                  <w:marBottom w:val="0"/>
                  <w:divBdr>
                    <w:top w:val="none" w:sz="0" w:space="0" w:color="auto"/>
                    <w:left w:val="none" w:sz="0" w:space="0" w:color="auto"/>
                    <w:bottom w:val="none" w:sz="0" w:space="0" w:color="auto"/>
                    <w:right w:val="none" w:sz="0" w:space="0" w:color="auto"/>
                  </w:divBdr>
                </w:div>
                <w:div w:id="1843349978">
                  <w:marLeft w:val="0"/>
                  <w:marRight w:val="0"/>
                  <w:marTop w:val="0"/>
                  <w:marBottom w:val="0"/>
                  <w:divBdr>
                    <w:top w:val="none" w:sz="0" w:space="0" w:color="auto"/>
                    <w:left w:val="none" w:sz="0" w:space="0" w:color="auto"/>
                    <w:bottom w:val="none" w:sz="0" w:space="0" w:color="auto"/>
                    <w:right w:val="none" w:sz="0" w:space="0" w:color="auto"/>
                  </w:divBdr>
                </w:div>
                <w:div w:id="1859853183">
                  <w:marLeft w:val="0"/>
                  <w:marRight w:val="0"/>
                  <w:marTop w:val="0"/>
                  <w:marBottom w:val="0"/>
                  <w:divBdr>
                    <w:top w:val="none" w:sz="0" w:space="0" w:color="auto"/>
                    <w:left w:val="none" w:sz="0" w:space="0" w:color="auto"/>
                    <w:bottom w:val="none" w:sz="0" w:space="0" w:color="auto"/>
                    <w:right w:val="none" w:sz="0" w:space="0" w:color="auto"/>
                  </w:divBdr>
                </w:div>
                <w:div w:id="1864660618">
                  <w:marLeft w:val="0"/>
                  <w:marRight w:val="0"/>
                  <w:marTop w:val="0"/>
                  <w:marBottom w:val="0"/>
                  <w:divBdr>
                    <w:top w:val="none" w:sz="0" w:space="0" w:color="auto"/>
                    <w:left w:val="none" w:sz="0" w:space="0" w:color="auto"/>
                    <w:bottom w:val="none" w:sz="0" w:space="0" w:color="auto"/>
                    <w:right w:val="none" w:sz="0" w:space="0" w:color="auto"/>
                  </w:divBdr>
                </w:div>
                <w:div w:id="1866211124">
                  <w:marLeft w:val="0"/>
                  <w:marRight w:val="0"/>
                  <w:marTop w:val="0"/>
                  <w:marBottom w:val="0"/>
                  <w:divBdr>
                    <w:top w:val="none" w:sz="0" w:space="0" w:color="auto"/>
                    <w:left w:val="none" w:sz="0" w:space="0" w:color="auto"/>
                    <w:bottom w:val="none" w:sz="0" w:space="0" w:color="auto"/>
                    <w:right w:val="none" w:sz="0" w:space="0" w:color="auto"/>
                  </w:divBdr>
                </w:div>
                <w:div w:id="1873766795">
                  <w:marLeft w:val="0"/>
                  <w:marRight w:val="0"/>
                  <w:marTop w:val="0"/>
                  <w:marBottom w:val="0"/>
                  <w:divBdr>
                    <w:top w:val="none" w:sz="0" w:space="0" w:color="auto"/>
                    <w:left w:val="none" w:sz="0" w:space="0" w:color="auto"/>
                    <w:bottom w:val="none" w:sz="0" w:space="0" w:color="auto"/>
                    <w:right w:val="none" w:sz="0" w:space="0" w:color="auto"/>
                  </w:divBdr>
                </w:div>
                <w:div w:id="1878160370">
                  <w:marLeft w:val="0"/>
                  <w:marRight w:val="0"/>
                  <w:marTop w:val="0"/>
                  <w:marBottom w:val="0"/>
                  <w:divBdr>
                    <w:top w:val="none" w:sz="0" w:space="0" w:color="auto"/>
                    <w:left w:val="none" w:sz="0" w:space="0" w:color="auto"/>
                    <w:bottom w:val="none" w:sz="0" w:space="0" w:color="auto"/>
                    <w:right w:val="none" w:sz="0" w:space="0" w:color="auto"/>
                  </w:divBdr>
                </w:div>
                <w:div w:id="1885603695">
                  <w:marLeft w:val="0"/>
                  <w:marRight w:val="0"/>
                  <w:marTop w:val="0"/>
                  <w:marBottom w:val="0"/>
                  <w:divBdr>
                    <w:top w:val="none" w:sz="0" w:space="0" w:color="auto"/>
                    <w:left w:val="none" w:sz="0" w:space="0" w:color="auto"/>
                    <w:bottom w:val="none" w:sz="0" w:space="0" w:color="auto"/>
                    <w:right w:val="none" w:sz="0" w:space="0" w:color="auto"/>
                  </w:divBdr>
                </w:div>
                <w:div w:id="1893081313">
                  <w:marLeft w:val="0"/>
                  <w:marRight w:val="0"/>
                  <w:marTop w:val="0"/>
                  <w:marBottom w:val="0"/>
                  <w:divBdr>
                    <w:top w:val="none" w:sz="0" w:space="0" w:color="auto"/>
                    <w:left w:val="none" w:sz="0" w:space="0" w:color="auto"/>
                    <w:bottom w:val="none" w:sz="0" w:space="0" w:color="auto"/>
                    <w:right w:val="none" w:sz="0" w:space="0" w:color="auto"/>
                  </w:divBdr>
                </w:div>
                <w:div w:id="1899053855">
                  <w:marLeft w:val="0"/>
                  <w:marRight w:val="0"/>
                  <w:marTop w:val="0"/>
                  <w:marBottom w:val="0"/>
                  <w:divBdr>
                    <w:top w:val="none" w:sz="0" w:space="0" w:color="auto"/>
                    <w:left w:val="none" w:sz="0" w:space="0" w:color="auto"/>
                    <w:bottom w:val="none" w:sz="0" w:space="0" w:color="auto"/>
                    <w:right w:val="none" w:sz="0" w:space="0" w:color="auto"/>
                  </w:divBdr>
                </w:div>
                <w:div w:id="1912083363">
                  <w:marLeft w:val="0"/>
                  <w:marRight w:val="0"/>
                  <w:marTop w:val="0"/>
                  <w:marBottom w:val="0"/>
                  <w:divBdr>
                    <w:top w:val="none" w:sz="0" w:space="0" w:color="auto"/>
                    <w:left w:val="none" w:sz="0" w:space="0" w:color="auto"/>
                    <w:bottom w:val="none" w:sz="0" w:space="0" w:color="auto"/>
                    <w:right w:val="none" w:sz="0" w:space="0" w:color="auto"/>
                  </w:divBdr>
                </w:div>
                <w:div w:id="1913081003">
                  <w:marLeft w:val="0"/>
                  <w:marRight w:val="0"/>
                  <w:marTop w:val="0"/>
                  <w:marBottom w:val="0"/>
                  <w:divBdr>
                    <w:top w:val="none" w:sz="0" w:space="0" w:color="auto"/>
                    <w:left w:val="none" w:sz="0" w:space="0" w:color="auto"/>
                    <w:bottom w:val="none" w:sz="0" w:space="0" w:color="auto"/>
                    <w:right w:val="none" w:sz="0" w:space="0" w:color="auto"/>
                  </w:divBdr>
                </w:div>
                <w:div w:id="1916166485">
                  <w:marLeft w:val="0"/>
                  <w:marRight w:val="0"/>
                  <w:marTop w:val="0"/>
                  <w:marBottom w:val="0"/>
                  <w:divBdr>
                    <w:top w:val="none" w:sz="0" w:space="0" w:color="auto"/>
                    <w:left w:val="none" w:sz="0" w:space="0" w:color="auto"/>
                    <w:bottom w:val="none" w:sz="0" w:space="0" w:color="auto"/>
                    <w:right w:val="none" w:sz="0" w:space="0" w:color="auto"/>
                  </w:divBdr>
                </w:div>
                <w:div w:id="1923678217">
                  <w:marLeft w:val="0"/>
                  <w:marRight w:val="0"/>
                  <w:marTop w:val="0"/>
                  <w:marBottom w:val="0"/>
                  <w:divBdr>
                    <w:top w:val="none" w:sz="0" w:space="0" w:color="auto"/>
                    <w:left w:val="none" w:sz="0" w:space="0" w:color="auto"/>
                    <w:bottom w:val="none" w:sz="0" w:space="0" w:color="auto"/>
                    <w:right w:val="none" w:sz="0" w:space="0" w:color="auto"/>
                  </w:divBdr>
                </w:div>
                <w:div w:id="1927958161">
                  <w:marLeft w:val="0"/>
                  <w:marRight w:val="0"/>
                  <w:marTop w:val="0"/>
                  <w:marBottom w:val="0"/>
                  <w:divBdr>
                    <w:top w:val="none" w:sz="0" w:space="0" w:color="auto"/>
                    <w:left w:val="none" w:sz="0" w:space="0" w:color="auto"/>
                    <w:bottom w:val="none" w:sz="0" w:space="0" w:color="auto"/>
                    <w:right w:val="none" w:sz="0" w:space="0" w:color="auto"/>
                  </w:divBdr>
                </w:div>
                <w:div w:id="1945110235">
                  <w:marLeft w:val="0"/>
                  <w:marRight w:val="0"/>
                  <w:marTop w:val="0"/>
                  <w:marBottom w:val="0"/>
                  <w:divBdr>
                    <w:top w:val="none" w:sz="0" w:space="0" w:color="auto"/>
                    <w:left w:val="none" w:sz="0" w:space="0" w:color="auto"/>
                    <w:bottom w:val="none" w:sz="0" w:space="0" w:color="auto"/>
                    <w:right w:val="none" w:sz="0" w:space="0" w:color="auto"/>
                  </w:divBdr>
                </w:div>
                <w:div w:id="1975793938">
                  <w:marLeft w:val="0"/>
                  <w:marRight w:val="0"/>
                  <w:marTop w:val="0"/>
                  <w:marBottom w:val="0"/>
                  <w:divBdr>
                    <w:top w:val="none" w:sz="0" w:space="0" w:color="auto"/>
                    <w:left w:val="none" w:sz="0" w:space="0" w:color="auto"/>
                    <w:bottom w:val="none" w:sz="0" w:space="0" w:color="auto"/>
                    <w:right w:val="none" w:sz="0" w:space="0" w:color="auto"/>
                  </w:divBdr>
                </w:div>
                <w:div w:id="1976369521">
                  <w:marLeft w:val="0"/>
                  <w:marRight w:val="0"/>
                  <w:marTop w:val="0"/>
                  <w:marBottom w:val="0"/>
                  <w:divBdr>
                    <w:top w:val="none" w:sz="0" w:space="0" w:color="auto"/>
                    <w:left w:val="none" w:sz="0" w:space="0" w:color="auto"/>
                    <w:bottom w:val="none" w:sz="0" w:space="0" w:color="auto"/>
                    <w:right w:val="none" w:sz="0" w:space="0" w:color="auto"/>
                  </w:divBdr>
                </w:div>
                <w:div w:id="1982692110">
                  <w:marLeft w:val="0"/>
                  <w:marRight w:val="0"/>
                  <w:marTop w:val="0"/>
                  <w:marBottom w:val="0"/>
                  <w:divBdr>
                    <w:top w:val="none" w:sz="0" w:space="0" w:color="auto"/>
                    <w:left w:val="none" w:sz="0" w:space="0" w:color="auto"/>
                    <w:bottom w:val="none" w:sz="0" w:space="0" w:color="auto"/>
                    <w:right w:val="none" w:sz="0" w:space="0" w:color="auto"/>
                  </w:divBdr>
                </w:div>
                <w:div w:id="1982728065">
                  <w:marLeft w:val="0"/>
                  <w:marRight w:val="0"/>
                  <w:marTop w:val="0"/>
                  <w:marBottom w:val="0"/>
                  <w:divBdr>
                    <w:top w:val="none" w:sz="0" w:space="0" w:color="auto"/>
                    <w:left w:val="none" w:sz="0" w:space="0" w:color="auto"/>
                    <w:bottom w:val="none" w:sz="0" w:space="0" w:color="auto"/>
                    <w:right w:val="none" w:sz="0" w:space="0" w:color="auto"/>
                  </w:divBdr>
                </w:div>
                <w:div w:id="2017266679">
                  <w:marLeft w:val="0"/>
                  <w:marRight w:val="0"/>
                  <w:marTop w:val="0"/>
                  <w:marBottom w:val="0"/>
                  <w:divBdr>
                    <w:top w:val="none" w:sz="0" w:space="0" w:color="auto"/>
                    <w:left w:val="none" w:sz="0" w:space="0" w:color="auto"/>
                    <w:bottom w:val="none" w:sz="0" w:space="0" w:color="auto"/>
                    <w:right w:val="none" w:sz="0" w:space="0" w:color="auto"/>
                  </w:divBdr>
                </w:div>
                <w:div w:id="2033997695">
                  <w:marLeft w:val="0"/>
                  <w:marRight w:val="0"/>
                  <w:marTop w:val="0"/>
                  <w:marBottom w:val="0"/>
                  <w:divBdr>
                    <w:top w:val="none" w:sz="0" w:space="0" w:color="auto"/>
                    <w:left w:val="none" w:sz="0" w:space="0" w:color="auto"/>
                    <w:bottom w:val="none" w:sz="0" w:space="0" w:color="auto"/>
                    <w:right w:val="none" w:sz="0" w:space="0" w:color="auto"/>
                  </w:divBdr>
                </w:div>
                <w:div w:id="2041277316">
                  <w:marLeft w:val="0"/>
                  <w:marRight w:val="0"/>
                  <w:marTop w:val="0"/>
                  <w:marBottom w:val="0"/>
                  <w:divBdr>
                    <w:top w:val="none" w:sz="0" w:space="0" w:color="auto"/>
                    <w:left w:val="none" w:sz="0" w:space="0" w:color="auto"/>
                    <w:bottom w:val="none" w:sz="0" w:space="0" w:color="auto"/>
                    <w:right w:val="none" w:sz="0" w:space="0" w:color="auto"/>
                  </w:divBdr>
                </w:div>
                <w:div w:id="2051026197">
                  <w:marLeft w:val="0"/>
                  <w:marRight w:val="0"/>
                  <w:marTop w:val="0"/>
                  <w:marBottom w:val="0"/>
                  <w:divBdr>
                    <w:top w:val="none" w:sz="0" w:space="0" w:color="auto"/>
                    <w:left w:val="none" w:sz="0" w:space="0" w:color="auto"/>
                    <w:bottom w:val="none" w:sz="0" w:space="0" w:color="auto"/>
                    <w:right w:val="none" w:sz="0" w:space="0" w:color="auto"/>
                  </w:divBdr>
                </w:div>
                <w:div w:id="2051539367">
                  <w:marLeft w:val="0"/>
                  <w:marRight w:val="0"/>
                  <w:marTop w:val="0"/>
                  <w:marBottom w:val="0"/>
                  <w:divBdr>
                    <w:top w:val="none" w:sz="0" w:space="0" w:color="auto"/>
                    <w:left w:val="none" w:sz="0" w:space="0" w:color="auto"/>
                    <w:bottom w:val="none" w:sz="0" w:space="0" w:color="auto"/>
                    <w:right w:val="none" w:sz="0" w:space="0" w:color="auto"/>
                  </w:divBdr>
                </w:div>
                <w:div w:id="2052341296">
                  <w:marLeft w:val="0"/>
                  <w:marRight w:val="0"/>
                  <w:marTop w:val="0"/>
                  <w:marBottom w:val="0"/>
                  <w:divBdr>
                    <w:top w:val="none" w:sz="0" w:space="0" w:color="auto"/>
                    <w:left w:val="none" w:sz="0" w:space="0" w:color="auto"/>
                    <w:bottom w:val="none" w:sz="0" w:space="0" w:color="auto"/>
                    <w:right w:val="none" w:sz="0" w:space="0" w:color="auto"/>
                  </w:divBdr>
                </w:div>
                <w:div w:id="2054649241">
                  <w:marLeft w:val="0"/>
                  <w:marRight w:val="0"/>
                  <w:marTop w:val="0"/>
                  <w:marBottom w:val="0"/>
                  <w:divBdr>
                    <w:top w:val="none" w:sz="0" w:space="0" w:color="auto"/>
                    <w:left w:val="none" w:sz="0" w:space="0" w:color="auto"/>
                    <w:bottom w:val="none" w:sz="0" w:space="0" w:color="auto"/>
                    <w:right w:val="none" w:sz="0" w:space="0" w:color="auto"/>
                  </w:divBdr>
                </w:div>
                <w:div w:id="2057847890">
                  <w:marLeft w:val="0"/>
                  <w:marRight w:val="0"/>
                  <w:marTop w:val="0"/>
                  <w:marBottom w:val="0"/>
                  <w:divBdr>
                    <w:top w:val="none" w:sz="0" w:space="0" w:color="auto"/>
                    <w:left w:val="none" w:sz="0" w:space="0" w:color="auto"/>
                    <w:bottom w:val="none" w:sz="0" w:space="0" w:color="auto"/>
                    <w:right w:val="none" w:sz="0" w:space="0" w:color="auto"/>
                  </w:divBdr>
                </w:div>
                <w:div w:id="2093311048">
                  <w:marLeft w:val="0"/>
                  <w:marRight w:val="0"/>
                  <w:marTop w:val="0"/>
                  <w:marBottom w:val="0"/>
                  <w:divBdr>
                    <w:top w:val="none" w:sz="0" w:space="0" w:color="auto"/>
                    <w:left w:val="none" w:sz="0" w:space="0" w:color="auto"/>
                    <w:bottom w:val="none" w:sz="0" w:space="0" w:color="auto"/>
                    <w:right w:val="none" w:sz="0" w:space="0" w:color="auto"/>
                  </w:divBdr>
                </w:div>
                <w:div w:id="2093819163">
                  <w:marLeft w:val="0"/>
                  <w:marRight w:val="0"/>
                  <w:marTop w:val="0"/>
                  <w:marBottom w:val="0"/>
                  <w:divBdr>
                    <w:top w:val="none" w:sz="0" w:space="0" w:color="auto"/>
                    <w:left w:val="none" w:sz="0" w:space="0" w:color="auto"/>
                    <w:bottom w:val="none" w:sz="0" w:space="0" w:color="auto"/>
                    <w:right w:val="none" w:sz="0" w:space="0" w:color="auto"/>
                  </w:divBdr>
                </w:div>
                <w:div w:id="2101488922">
                  <w:marLeft w:val="0"/>
                  <w:marRight w:val="0"/>
                  <w:marTop w:val="0"/>
                  <w:marBottom w:val="0"/>
                  <w:divBdr>
                    <w:top w:val="none" w:sz="0" w:space="0" w:color="auto"/>
                    <w:left w:val="none" w:sz="0" w:space="0" w:color="auto"/>
                    <w:bottom w:val="none" w:sz="0" w:space="0" w:color="auto"/>
                    <w:right w:val="none" w:sz="0" w:space="0" w:color="auto"/>
                  </w:divBdr>
                </w:div>
                <w:div w:id="2109235636">
                  <w:marLeft w:val="0"/>
                  <w:marRight w:val="0"/>
                  <w:marTop w:val="0"/>
                  <w:marBottom w:val="0"/>
                  <w:divBdr>
                    <w:top w:val="none" w:sz="0" w:space="0" w:color="auto"/>
                    <w:left w:val="none" w:sz="0" w:space="0" w:color="auto"/>
                    <w:bottom w:val="none" w:sz="0" w:space="0" w:color="auto"/>
                    <w:right w:val="none" w:sz="0" w:space="0" w:color="auto"/>
                  </w:divBdr>
                </w:div>
                <w:div w:id="2114861282">
                  <w:marLeft w:val="0"/>
                  <w:marRight w:val="0"/>
                  <w:marTop w:val="0"/>
                  <w:marBottom w:val="0"/>
                  <w:divBdr>
                    <w:top w:val="none" w:sz="0" w:space="0" w:color="auto"/>
                    <w:left w:val="none" w:sz="0" w:space="0" w:color="auto"/>
                    <w:bottom w:val="none" w:sz="0" w:space="0" w:color="auto"/>
                    <w:right w:val="none" w:sz="0" w:space="0" w:color="auto"/>
                  </w:divBdr>
                </w:div>
                <w:div w:id="2115398538">
                  <w:marLeft w:val="0"/>
                  <w:marRight w:val="0"/>
                  <w:marTop w:val="0"/>
                  <w:marBottom w:val="0"/>
                  <w:divBdr>
                    <w:top w:val="none" w:sz="0" w:space="0" w:color="auto"/>
                    <w:left w:val="none" w:sz="0" w:space="0" w:color="auto"/>
                    <w:bottom w:val="none" w:sz="0" w:space="0" w:color="auto"/>
                    <w:right w:val="none" w:sz="0" w:space="0" w:color="auto"/>
                  </w:divBdr>
                </w:div>
                <w:div w:id="2136868153">
                  <w:marLeft w:val="0"/>
                  <w:marRight w:val="0"/>
                  <w:marTop w:val="0"/>
                  <w:marBottom w:val="0"/>
                  <w:divBdr>
                    <w:top w:val="none" w:sz="0" w:space="0" w:color="auto"/>
                    <w:left w:val="none" w:sz="0" w:space="0" w:color="auto"/>
                    <w:bottom w:val="none" w:sz="0" w:space="0" w:color="auto"/>
                    <w:right w:val="none" w:sz="0" w:space="0" w:color="auto"/>
                  </w:divBdr>
                </w:div>
                <w:div w:id="2142770351">
                  <w:marLeft w:val="0"/>
                  <w:marRight w:val="0"/>
                  <w:marTop w:val="0"/>
                  <w:marBottom w:val="0"/>
                  <w:divBdr>
                    <w:top w:val="none" w:sz="0" w:space="0" w:color="auto"/>
                    <w:left w:val="none" w:sz="0" w:space="0" w:color="auto"/>
                    <w:bottom w:val="none" w:sz="0" w:space="0" w:color="auto"/>
                    <w:right w:val="none" w:sz="0" w:space="0" w:color="auto"/>
                  </w:divBdr>
                </w:div>
                <w:div w:id="2146043282">
                  <w:marLeft w:val="0"/>
                  <w:marRight w:val="0"/>
                  <w:marTop w:val="0"/>
                  <w:marBottom w:val="0"/>
                  <w:divBdr>
                    <w:top w:val="none" w:sz="0" w:space="0" w:color="auto"/>
                    <w:left w:val="none" w:sz="0" w:space="0" w:color="auto"/>
                    <w:bottom w:val="none" w:sz="0" w:space="0" w:color="auto"/>
                    <w:right w:val="none" w:sz="0" w:space="0" w:color="auto"/>
                  </w:divBdr>
                </w:div>
                <w:div w:id="2146508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485140">
          <w:marLeft w:val="0"/>
          <w:marRight w:val="0"/>
          <w:marTop w:val="0"/>
          <w:marBottom w:val="0"/>
          <w:divBdr>
            <w:top w:val="none" w:sz="0" w:space="0" w:color="auto"/>
            <w:left w:val="none" w:sz="0" w:space="0" w:color="auto"/>
            <w:bottom w:val="none" w:sz="0" w:space="0" w:color="auto"/>
            <w:right w:val="none" w:sz="0" w:space="0" w:color="auto"/>
          </w:divBdr>
          <w:divsChild>
            <w:div w:id="1385569242">
              <w:marLeft w:val="0"/>
              <w:marRight w:val="0"/>
              <w:marTop w:val="0"/>
              <w:marBottom w:val="0"/>
              <w:divBdr>
                <w:top w:val="none" w:sz="0" w:space="0" w:color="auto"/>
                <w:left w:val="none" w:sz="0" w:space="0" w:color="auto"/>
                <w:bottom w:val="none" w:sz="0" w:space="0" w:color="auto"/>
                <w:right w:val="none" w:sz="0" w:space="0" w:color="auto"/>
              </w:divBdr>
              <w:divsChild>
                <w:div w:id="8065089">
                  <w:marLeft w:val="0"/>
                  <w:marRight w:val="0"/>
                  <w:marTop w:val="0"/>
                  <w:marBottom w:val="0"/>
                  <w:divBdr>
                    <w:top w:val="none" w:sz="0" w:space="0" w:color="auto"/>
                    <w:left w:val="none" w:sz="0" w:space="0" w:color="auto"/>
                    <w:bottom w:val="none" w:sz="0" w:space="0" w:color="auto"/>
                    <w:right w:val="none" w:sz="0" w:space="0" w:color="auto"/>
                  </w:divBdr>
                </w:div>
                <w:div w:id="13116641">
                  <w:marLeft w:val="0"/>
                  <w:marRight w:val="0"/>
                  <w:marTop w:val="0"/>
                  <w:marBottom w:val="0"/>
                  <w:divBdr>
                    <w:top w:val="none" w:sz="0" w:space="0" w:color="auto"/>
                    <w:left w:val="none" w:sz="0" w:space="0" w:color="auto"/>
                    <w:bottom w:val="none" w:sz="0" w:space="0" w:color="auto"/>
                    <w:right w:val="none" w:sz="0" w:space="0" w:color="auto"/>
                  </w:divBdr>
                </w:div>
                <w:div w:id="36128867">
                  <w:marLeft w:val="0"/>
                  <w:marRight w:val="0"/>
                  <w:marTop w:val="0"/>
                  <w:marBottom w:val="0"/>
                  <w:divBdr>
                    <w:top w:val="none" w:sz="0" w:space="0" w:color="auto"/>
                    <w:left w:val="none" w:sz="0" w:space="0" w:color="auto"/>
                    <w:bottom w:val="none" w:sz="0" w:space="0" w:color="auto"/>
                    <w:right w:val="none" w:sz="0" w:space="0" w:color="auto"/>
                  </w:divBdr>
                </w:div>
                <w:div w:id="37627141">
                  <w:marLeft w:val="0"/>
                  <w:marRight w:val="0"/>
                  <w:marTop w:val="0"/>
                  <w:marBottom w:val="0"/>
                  <w:divBdr>
                    <w:top w:val="none" w:sz="0" w:space="0" w:color="auto"/>
                    <w:left w:val="none" w:sz="0" w:space="0" w:color="auto"/>
                    <w:bottom w:val="none" w:sz="0" w:space="0" w:color="auto"/>
                    <w:right w:val="none" w:sz="0" w:space="0" w:color="auto"/>
                  </w:divBdr>
                </w:div>
                <w:div w:id="41442465">
                  <w:marLeft w:val="0"/>
                  <w:marRight w:val="0"/>
                  <w:marTop w:val="0"/>
                  <w:marBottom w:val="0"/>
                  <w:divBdr>
                    <w:top w:val="none" w:sz="0" w:space="0" w:color="auto"/>
                    <w:left w:val="none" w:sz="0" w:space="0" w:color="auto"/>
                    <w:bottom w:val="none" w:sz="0" w:space="0" w:color="auto"/>
                    <w:right w:val="none" w:sz="0" w:space="0" w:color="auto"/>
                  </w:divBdr>
                </w:div>
                <w:div w:id="53161742">
                  <w:marLeft w:val="0"/>
                  <w:marRight w:val="0"/>
                  <w:marTop w:val="0"/>
                  <w:marBottom w:val="0"/>
                  <w:divBdr>
                    <w:top w:val="none" w:sz="0" w:space="0" w:color="auto"/>
                    <w:left w:val="none" w:sz="0" w:space="0" w:color="auto"/>
                    <w:bottom w:val="none" w:sz="0" w:space="0" w:color="auto"/>
                    <w:right w:val="none" w:sz="0" w:space="0" w:color="auto"/>
                  </w:divBdr>
                </w:div>
                <w:div w:id="56636014">
                  <w:marLeft w:val="0"/>
                  <w:marRight w:val="0"/>
                  <w:marTop w:val="0"/>
                  <w:marBottom w:val="0"/>
                  <w:divBdr>
                    <w:top w:val="none" w:sz="0" w:space="0" w:color="auto"/>
                    <w:left w:val="none" w:sz="0" w:space="0" w:color="auto"/>
                    <w:bottom w:val="none" w:sz="0" w:space="0" w:color="auto"/>
                    <w:right w:val="none" w:sz="0" w:space="0" w:color="auto"/>
                  </w:divBdr>
                </w:div>
                <w:div w:id="69545101">
                  <w:marLeft w:val="0"/>
                  <w:marRight w:val="0"/>
                  <w:marTop w:val="0"/>
                  <w:marBottom w:val="0"/>
                  <w:divBdr>
                    <w:top w:val="none" w:sz="0" w:space="0" w:color="auto"/>
                    <w:left w:val="none" w:sz="0" w:space="0" w:color="auto"/>
                    <w:bottom w:val="none" w:sz="0" w:space="0" w:color="auto"/>
                    <w:right w:val="none" w:sz="0" w:space="0" w:color="auto"/>
                  </w:divBdr>
                </w:div>
                <w:div w:id="73016256">
                  <w:marLeft w:val="0"/>
                  <w:marRight w:val="0"/>
                  <w:marTop w:val="0"/>
                  <w:marBottom w:val="0"/>
                  <w:divBdr>
                    <w:top w:val="none" w:sz="0" w:space="0" w:color="auto"/>
                    <w:left w:val="none" w:sz="0" w:space="0" w:color="auto"/>
                    <w:bottom w:val="none" w:sz="0" w:space="0" w:color="auto"/>
                    <w:right w:val="none" w:sz="0" w:space="0" w:color="auto"/>
                  </w:divBdr>
                </w:div>
                <w:div w:id="76220644">
                  <w:marLeft w:val="0"/>
                  <w:marRight w:val="0"/>
                  <w:marTop w:val="0"/>
                  <w:marBottom w:val="0"/>
                  <w:divBdr>
                    <w:top w:val="none" w:sz="0" w:space="0" w:color="auto"/>
                    <w:left w:val="none" w:sz="0" w:space="0" w:color="auto"/>
                    <w:bottom w:val="none" w:sz="0" w:space="0" w:color="auto"/>
                    <w:right w:val="none" w:sz="0" w:space="0" w:color="auto"/>
                  </w:divBdr>
                </w:div>
                <w:div w:id="76753860">
                  <w:marLeft w:val="0"/>
                  <w:marRight w:val="0"/>
                  <w:marTop w:val="0"/>
                  <w:marBottom w:val="0"/>
                  <w:divBdr>
                    <w:top w:val="none" w:sz="0" w:space="0" w:color="auto"/>
                    <w:left w:val="none" w:sz="0" w:space="0" w:color="auto"/>
                    <w:bottom w:val="none" w:sz="0" w:space="0" w:color="auto"/>
                    <w:right w:val="none" w:sz="0" w:space="0" w:color="auto"/>
                  </w:divBdr>
                </w:div>
                <w:div w:id="77531700">
                  <w:marLeft w:val="0"/>
                  <w:marRight w:val="0"/>
                  <w:marTop w:val="0"/>
                  <w:marBottom w:val="0"/>
                  <w:divBdr>
                    <w:top w:val="none" w:sz="0" w:space="0" w:color="auto"/>
                    <w:left w:val="none" w:sz="0" w:space="0" w:color="auto"/>
                    <w:bottom w:val="none" w:sz="0" w:space="0" w:color="auto"/>
                    <w:right w:val="none" w:sz="0" w:space="0" w:color="auto"/>
                  </w:divBdr>
                </w:div>
                <w:div w:id="83769279">
                  <w:marLeft w:val="0"/>
                  <w:marRight w:val="0"/>
                  <w:marTop w:val="0"/>
                  <w:marBottom w:val="0"/>
                  <w:divBdr>
                    <w:top w:val="none" w:sz="0" w:space="0" w:color="auto"/>
                    <w:left w:val="none" w:sz="0" w:space="0" w:color="auto"/>
                    <w:bottom w:val="none" w:sz="0" w:space="0" w:color="auto"/>
                    <w:right w:val="none" w:sz="0" w:space="0" w:color="auto"/>
                  </w:divBdr>
                </w:div>
                <w:div w:id="88700336">
                  <w:marLeft w:val="0"/>
                  <w:marRight w:val="0"/>
                  <w:marTop w:val="0"/>
                  <w:marBottom w:val="0"/>
                  <w:divBdr>
                    <w:top w:val="none" w:sz="0" w:space="0" w:color="auto"/>
                    <w:left w:val="none" w:sz="0" w:space="0" w:color="auto"/>
                    <w:bottom w:val="none" w:sz="0" w:space="0" w:color="auto"/>
                    <w:right w:val="none" w:sz="0" w:space="0" w:color="auto"/>
                  </w:divBdr>
                </w:div>
                <w:div w:id="105580748">
                  <w:marLeft w:val="0"/>
                  <w:marRight w:val="0"/>
                  <w:marTop w:val="0"/>
                  <w:marBottom w:val="0"/>
                  <w:divBdr>
                    <w:top w:val="none" w:sz="0" w:space="0" w:color="auto"/>
                    <w:left w:val="none" w:sz="0" w:space="0" w:color="auto"/>
                    <w:bottom w:val="none" w:sz="0" w:space="0" w:color="auto"/>
                    <w:right w:val="none" w:sz="0" w:space="0" w:color="auto"/>
                  </w:divBdr>
                </w:div>
                <w:div w:id="107236052">
                  <w:marLeft w:val="0"/>
                  <w:marRight w:val="0"/>
                  <w:marTop w:val="0"/>
                  <w:marBottom w:val="0"/>
                  <w:divBdr>
                    <w:top w:val="none" w:sz="0" w:space="0" w:color="auto"/>
                    <w:left w:val="none" w:sz="0" w:space="0" w:color="auto"/>
                    <w:bottom w:val="none" w:sz="0" w:space="0" w:color="auto"/>
                    <w:right w:val="none" w:sz="0" w:space="0" w:color="auto"/>
                  </w:divBdr>
                </w:div>
                <w:div w:id="122623148">
                  <w:marLeft w:val="0"/>
                  <w:marRight w:val="0"/>
                  <w:marTop w:val="0"/>
                  <w:marBottom w:val="0"/>
                  <w:divBdr>
                    <w:top w:val="none" w:sz="0" w:space="0" w:color="auto"/>
                    <w:left w:val="none" w:sz="0" w:space="0" w:color="auto"/>
                    <w:bottom w:val="none" w:sz="0" w:space="0" w:color="auto"/>
                    <w:right w:val="none" w:sz="0" w:space="0" w:color="auto"/>
                  </w:divBdr>
                </w:div>
                <w:div w:id="124086794">
                  <w:marLeft w:val="0"/>
                  <w:marRight w:val="0"/>
                  <w:marTop w:val="0"/>
                  <w:marBottom w:val="0"/>
                  <w:divBdr>
                    <w:top w:val="none" w:sz="0" w:space="0" w:color="auto"/>
                    <w:left w:val="none" w:sz="0" w:space="0" w:color="auto"/>
                    <w:bottom w:val="none" w:sz="0" w:space="0" w:color="auto"/>
                    <w:right w:val="none" w:sz="0" w:space="0" w:color="auto"/>
                  </w:divBdr>
                </w:div>
                <w:div w:id="142619920">
                  <w:marLeft w:val="0"/>
                  <w:marRight w:val="0"/>
                  <w:marTop w:val="0"/>
                  <w:marBottom w:val="0"/>
                  <w:divBdr>
                    <w:top w:val="none" w:sz="0" w:space="0" w:color="auto"/>
                    <w:left w:val="none" w:sz="0" w:space="0" w:color="auto"/>
                    <w:bottom w:val="none" w:sz="0" w:space="0" w:color="auto"/>
                    <w:right w:val="none" w:sz="0" w:space="0" w:color="auto"/>
                  </w:divBdr>
                </w:div>
                <w:div w:id="146289029">
                  <w:marLeft w:val="0"/>
                  <w:marRight w:val="0"/>
                  <w:marTop w:val="0"/>
                  <w:marBottom w:val="0"/>
                  <w:divBdr>
                    <w:top w:val="none" w:sz="0" w:space="0" w:color="auto"/>
                    <w:left w:val="none" w:sz="0" w:space="0" w:color="auto"/>
                    <w:bottom w:val="none" w:sz="0" w:space="0" w:color="auto"/>
                    <w:right w:val="none" w:sz="0" w:space="0" w:color="auto"/>
                  </w:divBdr>
                </w:div>
                <w:div w:id="150872916">
                  <w:marLeft w:val="0"/>
                  <w:marRight w:val="0"/>
                  <w:marTop w:val="0"/>
                  <w:marBottom w:val="0"/>
                  <w:divBdr>
                    <w:top w:val="none" w:sz="0" w:space="0" w:color="auto"/>
                    <w:left w:val="none" w:sz="0" w:space="0" w:color="auto"/>
                    <w:bottom w:val="none" w:sz="0" w:space="0" w:color="auto"/>
                    <w:right w:val="none" w:sz="0" w:space="0" w:color="auto"/>
                  </w:divBdr>
                </w:div>
                <w:div w:id="161893140">
                  <w:marLeft w:val="0"/>
                  <w:marRight w:val="0"/>
                  <w:marTop w:val="0"/>
                  <w:marBottom w:val="0"/>
                  <w:divBdr>
                    <w:top w:val="none" w:sz="0" w:space="0" w:color="auto"/>
                    <w:left w:val="none" w:sz="0" w:space="0" w:color="auto"/>
                    <w:bottom w:val="none" w:sz="0" w:space="0" w:color="auto"/>
                    <w:right w:val="none" w:sz="0" w:space="0" w:color="auto"/>
                  </w:divBdr>
                </w:div>
                <w:div w:id="170144784">
                  <w:marLeft w:val="0"/>
                  <w:marRight w:val="0"/>
                  <w:marTop w:val="0"/>
                  <w:marBottom w:val="0"/>
                  <w:divBdr>
                    <w:top w:val="none" w:sz="0" w:space="0" w:color="auto"/>
                    <w:left w:val="none" w:sz="0" w:space="0" w:color="auto"/>
                    <w:bottom w:val="none" w:sz="0" w:space="0" w:color="auto"/>
                    <w:right w:val="none" w:sz="0" w:space="0" w:color="auto"/>
                  </w:divBdr>
                </w:div>
                <w:div w:id="175124028">
                  <w:marLeft w:val="0"/>
                  <w:marRight w:val="0"/>
                  <w:marTop w:val="0"/>
                  <w:marBottom w:val="0"/>
                  <w:divBdr>
                    <w:top w:val="none" w:sz="0" w:space="0" w:color="auto"/>
                    <w:left w:val="none" w:sz="0" w:space="0" w:color="auto"/>
                    <w:bottom w:val="none" w:sz="0" w:space="0" w:color="auto"/>
                    <w:right w:val="none" w:sz="0" w:space="0" w:color="auto"/>
                  </w:divBdr>
                </w:div>
                <w:div w:id="177622251">
                  <w:marLeft w:val="0"/>
                  <w:marRight w:val="0"/>
                  <w:marTop w:val="0"/>
                  <w:marBottom w:val="0"/>
                  <w:divBdr>
                    <w:top w:val="none" w:sz="0" w:space="0" w:color="auto"/>
                    <w:left w:val="none" w:sz="0" w:space="0" w:color="auto"/>
                    <w:bottom w:val="none" w:sz="0" w:space="0" w:color="auto"/>
                    <w:right w:val="none" w:sz="0" w:space="0" w:color="auto"/>
                  </w:divBdr>
                </w:div>
                <w:div w:id="185756697">
                  <w:marLeft w:val="0"/>
                  <w:marRight w:val="0"/>
                  <w:marTop w:val="0"/>
                  <w:marBottom w:val="0"/>
                  <w:divBdr>
                    <w:top w:val="none" w:sz="0" w:space="0" w:color="auto"/>
                    <w:left w:val="none" w:sz="0" w:space="0" w:color="auto"/>
                    <w:bottom w:val="none" w:sz="0" w:space="0" w:color="auto"/>
                    <w:right w:val="none" w:sz="0" w:space="0" w:color="auto"/>
                  </w:divBdr>
                </w:div>
                <w:div w:id="188641755">
                  <w:marLeft w:val="0"/>
                  <w:marRight w:val="0"/>
                  <w:marTop w:val="0"/>
                  <w:marBottom w:val="0"/>
                  <w:divBdr>
                    <w:top w:val="none" w:sz="0" w:space="0" w:color="auto"/>
                    <w:left w:val="none" w:sz="0" w:space="0" w:color="auto"/>
                    <w:bottom w:val="none" w:sz="0" w:space="0" w:color="auto"/>
                    <w:right w:val="none" w:sz="0" w:space="0" w:color="auto"/>
                  </w:divBdr>
                </w:div>
                <w:div w:id="199243547">
                  <w:marLeft w:val="0"/>
                  <w:marRight w:val="0"/>
                  <w:marTop w:val="0"/>
                  <w:marBottom w:val="0"/>
                  <w:divBdr>
                    <w:top w:val="none" w:sz="0" w:space="0" w:color="auto"/>
                    <w:left w:val="none" w:sz="0" w:space="0" w:color="auto"/>
                    <w:bottom w:val="none" w:sz="0" w:space="0" w:color="auto"/>
                    <w:right w:val="none" w:sz="0" w:space="0" w:color="auto"/>
                  </w:divBdr>
                </w:div>
                <w:div w:id="206376884">
                  <w:marLeft w:val="0"/>
                  <w:marRight w:val="0"/>
                  <w:marTop w:val="0"/>
                  <w:marBottom w:val="0"/>
                  <w:divBdr>
                    <w:top w:val="none" w:sz="0" w:space="0" w:color="auto"/>
                    <w:left w:val="none" w:sz="0" w:space="0" w:color="auto"/>
                    <w:bottom w:val="none" w:sz="0" w:space="0" w:color="auto"/>
                    <w:right w:val="none" w:sz="0" w:space="0" w:color="auto"/>
                  </w:divBdr>
                </w:div>
                <w:div w:id="208808116">
                  <w:marLeft w:val="0"/>
                  <w:marRight w:val="0"/>
                  <w:marTop w:val="0"/>
                  <w:marBottom w:val="0"/>
                  <w:divBdr>
                    <w:top w:val="none" w:sz="0" w:space="0" w:color="auto"/>
                    <w:left w:val="none" w:sz="0" w:space="0" w:color="auto"/>
                    <w:bottom w:val="none" w:sz="0" w:space="0" w:color="auto"/>
                    <w:right w:val="none" w:sz="0" w:space="0" w:color="auto"/>
                  </w:divBdr>
                </w:div>
                <w:div w:id="219102254">
                  <w:marLeft w:val="0"/>
                  <w:marRight w:val="0"/>
                  <w:marTop w:val="0"/>
                  <w:marBottom w:val="0"/>
                  <w:divBdr>
                    <w:top w:val="none" w:sz="0" w:space="0" w:color="auto"/>
                    <w:left w:val="none" w:sz="0" w:space="0" w:color="auto"/>
                    <w:bottom w:val="none" w:sz="0" w:space="0" w:color="auto"/>
                    <w:right w:val="none" w:sz="0" w:space="0" w:color="auto"/>
                  </w:divBdr>
                </w:div>
                <w:div w:id="241719948">
                  <w:marLeft w:val="0"/>
                  <w:marRight w:val="0"/>
                  <w:marTop w:val="0"/>
                  <w:marBottom w:val="0"/>
                  <w:divBdr>
                    <w:top w:val="none" w:sz="0" w:space="0" w:color="auto"/>
                    <w:left w:val="none" w:sz="0" w:space="0" w:color="auto"/>
                    <w:bottom w:val="none" w:sz="0" w:space="0" w:color="auto"/>
                    <w:right w:val="none" w:sz="0" w:space="0" w:color="auto"/>
                  </w:divBdr>
                </w:div>
                <w:div w:id="241767546">
                  <w:marLeft w:val="0"/>
                  <w:marRight w:val="0"/>
                  <w:marTop w:val="0"/>
                  <w:marBottom w:val="0"/>
                  <w:divBdr>
                    <w:top w:val="none" w:sz="0" w:space="0" w:color="auto"/>
                    <w:left w:val="none" w:sz="0" w:space="0" w:color="auto"/>
                    <w:bottom w:val="none" w:sz="0" w:space="0" w:color="auto"/>
                    <w:right w:val="none" w:sz="0" w:space="0" w:color="auto"/>
                  </w:divBdr>
                </w:div>
                <w:div w:id="249658284">
                  <w:marLeft w:val="0"/>
                  <w:marRight w:val="0"/>
                  <w:marTop w:val="0"/>
                  <w:marBottom w:val="0"/>
                  <w:divBdr>
                    <w:top w:val="none" w:sz="0" w:space="0" w:color="auto"/>
                    <w:left w:val="none" w:sz="0" w:space="0" w:color="auto"/>
                    <w:bottom w:val="none" w:sz="0" w:space="0" w:color="auto"/>
                    <w:right w:val="none" w:sz="0" w:space="0" w:color="auto"/>
                  </w:divBdr>
                </w:div>
                <w:div w:id="278101915">
                  <w:marLeft w:val="0"/>
                  <w:marRight w:val="0"/>
                  <w:marTop w:val="0"/>
                  <w:marBottom w:val="0"/>
                  <w:divBdr>
                    <w:top w:val="none" w:sz="0" w:space="0" w:color="auto"/>
                    <w:left w:val="none" w:sz="0" w:space="0" w:color="auto"/>
                    <w:bottom w:val="none" w:sz="0" w:space="0" w:color="auto"/>
                    <w:right w:val="none" w:sz="0" w:space="0" w:color="auto"/>
                  </w:divBdr>
                </w:div>
                <w:div w:id="284700944">
                  <w:marLeft w:val="0"/>
                  <w:marRight w:val="0"/>
                  <w:marTop w:val="0"/>
                  <w:marBottom w:val="0"/>
                  <w:divBdr>
                    <w:top w:val="none" w:sz="0" w:space="0" w:color="auto"/>
                    <w:left w:val="none" w:sz="0" w:space="0" w:color="auto"/>
                    <w:bottom w:val="none" w:sz="0" w:space="0" w:color="auto"/>
                    <w:right w:val="none" w:sz="0" w:space="0" w:color="auto"/>
                  </w:divBdr>
                </w:div>
                <w:div w:id="299000574">
                  <w:marLeft w:val="0"/>
                  <w:marRight w:val="0"/>
                  <w:marTop w:val="0"/>
                  <w:marBottom w:val="0"/>
                  <w:divBdr>
                    <w:top w:val="none" w:sz="0" w:space="0" w:color="auto"/>
                    <w:left w:val="none" w:sz="0" w:space="0" w:color="auto"/>
                    <w:bottom w:val="none" w:sz="0" w:space="0" w:color="auto"/>
                    <w:right w:val="none" w:sz="0" w:space="0" w:color="auto"/>
                  </w:divBdr>
                </w:div>
                <w:div w:id="307515078">
                  <w:marLeft w:val="0"/>
                  <w:marRight w:val="0"/>
                  <w:marTop w:val="0"/>
                  <w:marBottom w:val="0"/>
                  <w:divBdr>
                    <w:top w:val="none" w:sz="0" w:space="0" w:color="auto"/>
                    <w:left w:val="none" w:sz="0" w:space="0" w:color="auto"/>
                    <w:bottom w:val="none" w:sz="0" w:space="0" w:color="auto"/>
                    <w:right w:val="none" w:sz="0" w:space="0" w:color="auto"/>
                  </w:divBdr>
                </w:div>
                <w:div w:id="313141544">
                  <w:marLeft w:val="0"/>
                  <w:marRight w:val="0"/>
                  <w:marTop w:val="0"/>
                  <w:marBottom w:val="0"/>
                  <w:divBdr>
                    <w:top w:val="none" w:sz="0" w:space="0" w:color="auto"/>
                    <w:left w:val="none" w:sz="0" w:space="0" w:color="auto"/>
                    <w:bottom w:val="none" w:sz="0" w:space="0" w:color="auto"/>
                    <w:right w:val="none" w:sz="0" w:space="0" w:color="auto"/>
                  </w:divBdr>
                </w:div>
                <w:div w:id="332419612">
                  <w:marLeft w:val="0"/>
                  <w:marRight w:val="0"/>
                  <w:marTop w:val="0"/>
                  <w:marBottom w:val="0"/>
                  <w:divBdr>
                    <w:top w:val="none" w:sz="0" w:space="0" w:color="auto"/>
                    <w:left w:val="none" w:sz="0" w:space="0" w:color="auto"/>
                    <w:bottom w:val="none" w:sz="0" w:space="0" w:color="auto"/>
                    <w:right w:val="none" w:sz="0" w:space="0" w:color="auto"/>
                  </w:divBdr>
                </w:div>
                <w:div w:id="352266037">
                  <w:marLeft w:val="0"/>
                  <w:marRight w:val="0"/>
                  <w:marTop w:val="0"/>
                  <w:marBottom w:val="0"/>
                  <w:divBdr>
                    <w:top w:val="none" w:sz="0" w:space="0" w:color="auto"/>
                    <w:left w:val="none" w:sz="0" w:space="0" w:color="auto"/>
                    <w:bottom w:val="none" w:sz="0" w:space="0" w:color="auto"/>
                    <w:right w:val="none" w:sz="0" w:space="0" w:color="auto"/>
                  </w:divBdr>
                </w:div>
                <w:div w:id="356850703">
                  <w:marLeft w:val="0"/>
                  <w:marRight w:val="0"/>
                  <w:marTop w:val="0"/>
                  <w:marBottom w:val="0"/>
                  <w:divBdr>
                    <w:top w:val="none" w:sz="0" w:space="0" w:color="auto"/>
                    <w:left w:val="none" w:sz="0" w:space="0" w:color="auto"/>
                    <w:bottom w:val="none" w:sz="0" w:space="0" w:color="auto"/>
                    <w:right w:val="none" w:sz="0" w:space="0" w:color="auto"/>
                  </w:divBdr>
                </w:div>
                <w:div w:id="362942543">
                  <w:marLeft w:val="0"/>
                  <w:marRight w:val="0"/>
                  <w:marTop w:val="0"/>
                  <w:marBottom w:val="0"/>
                  <w:divBdr>
                    <w:top w:val="none" w:sz="0" w:space="0" w:color="auto"/>
                    <w:left w:val="none" w:sz="0" w:space="0" w:color="auto"/>
                    <w:bottom w:val="none" w:sz="0" w:space="0" w:color="auto"/>
                    <w:right w:val="none" w:sz="0" w:space="0" w:color="auto"/>
                  </w:divBdr>
                </w:div>
                <w:div w:id="368843640">
                  <w:marLeft w:val="0"/>
                  <w:marRight w:val="0"/>
                  <w:marTop w:val="0"/>
                  <w:marBottom w:val="0"/>
                  <w:divBdr>
                    <w:top w:val="none" w:sz="0" w:space="0" w:color="auto"/>
                    <w:left w:val="none" w:sz="0" w:space="0" w:color="auto"/>
                    <w:bottom w:val="none" w:sz="0" w:space="0" w:color="auto"/>
                    <w:right w:val="none" w:sz="0" w:space="0" w:color="auto"/>
                  </w:divBdr>
                </w:div>
                <w:div w:id="369497004">
                  <w:marLeft w:val="0"/>
                  <w:marRight w:val="0"/>
                  <w:marTop w:val="0"/>
                  <w:marBottom w:val="0"/>
                  <w:divBdr>
                    <w:top w:val="none" w:sz="0" w:space="0" w:color="auto"/>
                    <w:left w:val="none" w:sz="0" w:space="0" w:color="auto"/>
                    <w:bottom w:val="none" w:sz="0" w:space="0" w:color="auto"/>
                    <w:right w:val="none" w:sz="0" w:space="0" w:color="auto"/>
                  </w:divBdr>
                </w:div>
                <w:div w:id="372533937">
                  <w:marLeft w:val="0"/>
                  <w:marRight w:val="0"/>
                  <w:marTop w:val="0"/>
                  <w:marBottom w:val="0"/>
                  <w:divBdr>
                    <w:top w:val="none" w:sz="0" w:space="0" w:color="auto"/>
                    <w:left w:val="none" w:sz="0" w:space="0" w:color="auto"/>
                    <w:bottom w:val="none" w:sz="0" w:space="0" w:color="auto"/>
                    <w:right w:val="none" w:sz="0" w:space="0" w:color="auto"/>
                  </w:divBdr>
                </w:div>
                <w:div w:id="382756994">
                  <w:marLeft w:val="0"/>
                  <w:marRight w:val="0"/>
                  <w:marTop w:val="0"/>
                  <w:marBottom w:val="0"/>
                  <w:divBdr>
                    <w:top w:val="none" w:sz="0" w:space="0" w:color="auto"/>
                    <w:left w:val="none" w:sz="0" w:space="0" w:color="auto"/>
                    <w:bottom w:val="none" w:sz="0" w:space="0" w:color="auto"/>
                    <w:right w:val="none" w:sz="0" w:space="0" w:color="auto"/>
                  </w:divBdr>
                </w:div>
                <w:div w:id="383674257">
                  <w:marLeft w:val="0"/>
                  <w:marRight w:val="0"/>
                  <w:marTop w:val="0"/>
                  <w:marBottom w:val="0"/>
                  <w:divBdr>
                    <w:top w:val="none" w:sz="0" w:space="0" w:color="auto"/>
                    <w:left w:val="none" w:sz="0" w:space="0" w:color="auto"/>
                    <w:bottom w:val="none" w:sz="0" w:space="0" w:color="auto"/>
                    <w:right w:val="none" w:sz="0" w:space="0" w:color="auto"/>
                  </w:divBdr>
                </w:div>
                <w:div w:id="399443014">
                  <w:marLeft w:val="0"/>
                  <w:marRight w:val="0"/>
                  <w:marTop w:val="0"/>
                  <w:marBottom w:val="0"/>
                  <w:divBdr>
                    <w:top w:val="none" w:sz="0" w:space="0" w:color="auto"/>
                    <w:left w:val="none" w:sz="0" w:space="0" w:color="auto"/>
                    <w:bottom w:val="none" w:sz="0" w:space="0" w:color="auto"/>
                    <w:right w:val="none" w:sz="0" w:space="0" w:color="auto"/>
                  </w:divBdr>
                </w:div>
                <w:div w:id="405880441">
                  <w:marLeft w:val="0"/>
                  <w:marRight w:val="0"/>
                  <w:marTop w:val="0"/>
                  <w:marBottom w:val="0"/>
                  <w:divBdr>
                    <w:top w:val="none" w:sz="0" w:space="0" w:color="auto"/>
                    <w:left w:val="none" w:sz="0" w:space="0" w:color="auto"/>
                    <w:bottom w:val="none" w:sz="0" w:space="0" w:color="auto"/>
                    <w:right w:val="none" w:sz="0" w:space="0" w:color="auto"/>
                  </w:divBdr>
                </w:div>
                <w:div w:id="416169507">
                  <w:marLeft w:val="0"/>
                  <w:marRight w:val="0"/>
                  <w:marTop w:val="0"/>
                  <w:marBottom w:val="0"/>
                  <w:divBdr>
                    <w:top w:val="none" w:sz="0" w:space="0" w:color="auto"/>
                    <w:left w:val="none" w:sz="0" w:space="0" w:color="auto"/>
                    <w:bottom w:val="none" w:sz="0" w:space="0" w:color="auto"/>
                    <w:right w:val="none" w:sz="0" w:space="0" w:color="auto"/>
                  </w:divBdr>
                </w:div>
                <w:div w:id="421219107">
                  <w:marLeft w:val="0"/>
                  <w:marRight w:val="0"/>
                  <w:marTop w:val="0"/>
                  <w:marBottom w:val="0"/>
                  <w:divBdr>
                    <w:top w:val="none" w:sz="0" w:space="0" w:color="auto"/>
                    <w:left w:val="none" w:sz="0" w:space="0" w:color="auto"/>
                    <w:bottom w:val="none" w:sz="0" w:space="0" w:color="auto"/>
                    <w:right w:val="none" w:sz="0" w:space="0" w:color="auto"/>
                  </w:divBdr>
                </w:div>
                <w:div w:id="424499264">
                  <w:marLeft w:val="0"/>
                  <w:marRight w:val="0"/>
                  <w:marTop w:val="0"/>
                  <w:marBottom w:val="0"/>
                  <w:divBdr>
                    <w:top w:val="none" w:sz="0" w:space="0" w:color="auto"/>
                    <w:left w:val="none" w:sz="0" w:space="0" w:color="auto"/>
                    <w:bottom w:val="none" w:sz="0" w:space="0" w:color="auto"/>
                    <w:right w:val="none" w:sz="0" w:space="0" w:color="auto"/>
                  </w:divBdr>
                </w:div>
                <w:div w:id="427964809">
                  <w:marLeft w:val="0"/>
                  <w:marRight w:val="0"/>
                  <w:marTop w:val="0"/>
                  <w:marBottom w:val="0"/>
                  <w:divBdr>
                    <w:top w:val="none" w:sz="0" w:space="0" w:color="auto"/>
                    <w:left w:val="none" w:sz="0" w:space="0" w:color="auto"/>
                    <w:bottom w:val="none" w:sz="0" w:space="0" w:color="auto"/>
                    <w:right w:val="none" w:sz="0" w:space="0" w:color="auto"/>
                  </w:divBdr>
                </w:div>
                <w:div w:id="428744867">
                  <w:marLeft w:val="0"/>
                  <w:marRight w:val="0"/>
                  <w:marTop w:val="0"/>
                  <w:marBottom w:val="0"/>
                  <w:divBdr>
                    <w:top w:val="none" w:sz="0" w:space="0" w:color="auto"/>
                    <w:left w:val="none" w:sz="0" w:space="0" w:color="auto"/>
                    <w:bottom w:val="none" w:sz="0" w:space="0" w:color="auto"/>
                    <w:right w:val="none" w:sz="0" w:space="0" w:color="auto"/>
                  </w:divBdr>
                </w:div>
                <w:div w:id="438913947">
                  <w:marLeft w:val="0"/>
                  <w:marRight w:val="0"/>
                  <w:marTop w:val="0"/>
                  <w:marBottom w:val="0"/>
                  <w:divBdr>
                    <w:top w:val="none" w:sz="0" w:space="0" w:color="auto"/>
                    <w:left w:val="none" w:sz="0" w:space="0" w:color="auto"/>
                    <w:bottom w:val="none" w:sz="0" w:space="0" w:color="auto"/>
                    <w:right w:val="none" w:sz="0" w:space="0" w:color="auto"/>
                  </w:divBdr>
                </w:div>
                <w:div w:id="451247082">
                  <w:marLeft w:val="0"/>
                  <w:marRight w:val="0"/>
                  <w:marTop w:val="0"/>
                  <w:marBottom w:val="0"/>
                  <w:divBdr>
                    <w:top w:val="none" w:sz="0" w:space="0" w:color="auto"/>
                    <w:left w:val="none" w:sz="0" w:space="0" w:color="auto"/>
                    <w:bottom w:val="none" w:sz="0" w:space="0" w:color="auto"/>
                    <w:right w:val="none" w:sz="0" w:space="0" w:color="auto"/>
                  </w:divBdr>
                </w:div>
                <w:div w:id="479615625">
                  <w:marLeft w:val="0"/>
                  <w:marRight w:val="0"/>
                  <w:marTop w:val="0"/>
                  <w:marBottom w:val="0"/>
                  <w:divBdr>
                    <w:top w:val="none" w:sz="0" w:space="0" w:color="auto"/>
                    <w:left w:val="none" w:sz="0" w:space="0" w:color="auto"/>
                    <w:bottom w:val="none" w:sz="0" w:space="0" w:color="auto"/>
                    <w:right w:val="none" w:sz="0" w:space="0" w:color="auto"/>
                  </w:divBdr>
                </w:div>
                <w:div w:id="482233226">
                  <w:marLeft w:val="0"/>
                  <w:marRight w:val="0"/>
                  <w:marTop w:val="0"/>
                  <w:marBottom w:val="0"/>
                  <w:divBdr>
                    <w:top w:val="none" w:sz="0" w:space="0" w:color="auto"/>
                    <w:left w:val="none" w:sz="0" w:space="0" w:color="auto"/>
                    <w:bottom w:val="none" w:sz="0" w:space="0" w:color="auto"/>
                    <w:right w:val="none" w:sz="0" w:space="0" w:color="auto"/>
                  </w:divBdr>
                </w:div>
                <w:div w:id="483089019">
                  <w:marLeft w:val="0"/>
                  <w:marRight w:val="0"/>
                  <w:marTop w:val="0"/>
                  <w:marBottom w:val="0"/>
                  <w:divBdr>
                    <w:top w:val="none" w:sz="0" w:space="0" w:color="auto"/>
                    <w:left w:val="none" w:sz="0" w:space="0" w:color="auto"/>
                    <w:bottom w:val="none" w:sz="0" w:space="0" w:color="auto"/>
                    <w:right w:val="none" w:sz="0" w:space="0" w:color="auto"/>
                  </w:divBdr>
                </w:div>
                <w:div w:id="493447821">
                  <w:marLeft w:val="0"/>
                  <w:marRight w:val="0"/>
                  <w:marTop w:val="0"/>
                  <w:marBottom w:val="0"/>
                  <w:divBdr>
                    <w:top w:val="none" w:sz="0" w:space="0" w:color="auto"/>
                    <w:left w:val="none" w:sz="0" w:space="0" w:color="auto"/>
                    <w:bottom w:val="none" w:sz="0" w:space="0" w:color="auto"/>
                    <w:right w:val="none" w:sz="0" w:space="0" w:color="auto"/>
                  </w:divBdr>
                </w:div>
                <w:div w:id="498666067">
                  <w:marLeft w:val="0"/>
                  <w:marRight w:val="0"/>
                  <w:marTop w:val="0"/>
                  <w:marBottom w:val="0"/>
                  <w:divBdr>
                    <w:top w:val="none" w:sz="0" w:space="0" w:color="auto"/>
                    <w:left w:val="none" w:sz="0" w:space="0" w:color="auto"/>
                    <w:bottom w:val="none" w:sz="0" w:space="0" w:color="auto"/>
                    <w:right w:val="none" w:sz="0" w:space="0" w:color="auto"/>
                  </w:divBdr>
                </w:div>
                <w:div w:id="499540481">
                  <w:marLeft w:val="0"/>
                  <w:marRight w:val="0"/>
                  <w:marTop w:val="0"/>
                  <w:marBottom w:val="0"/>
                  <w:divBdr>
                    <w:top w:val="none" w:sz="0" w:space="0" w:color="auto"/>
                    <w:left w:val="none" w:sz="0" w:space="0" w:color="auto"/>
                    <w:bottom w:val="none" w:sz="0" w:space="0" w:color="auto"/>
                    <w:right w:val="none" w:sz="0" w:space="0" w:color="auto"/>
                  </w:divBdr>
                </w:div>
                <w:div w:id="502938164">
                  <w:marLeft w:val="0"/>
                  <w:marRight w:val="0"/>
                  <w:marTop w:val="0"/>
                  <w:marBottom w:val="0"/>
                  <w:divBdr>
                    <w:top w:val="none" w:sz="0" w:space="0" w:color="auto"/>
                    <w:left w:val="none" w:sz="0" w:space="0" w:color="auto"/>
                    <w:bottom w:val="none" w:sz="0" w:space="0" w:color="auto"/>
                    <w:right w:val="none" w:sz="0" w:space="0" w:color="auto"/>
                  </w:divBdr>
                </w:div>
                <w:div w:id="515507286">
                  <w:marLeft w:val="0"/>
                  <w:marRight w:val="0"/>
                  <w:marTop w:val="0"/>
                  <w:marBottom w:val="0"/>
                  <w:divBdr>
                    <w:top w:val="none" w:sz="0" w:space="0" w:color="auto"/>
                    <w:left w:val="none" w:sz="0" w:space="0" w:color="auto"/>
                    <w:bottom w:val="none" w:sz="0" w:space="0" w:color="auto"/>
                    <w:right w:val="none" w:sz="0" w:space="0" w:color="auto"/>
                  </w:divBdr>
                </w:div>
                <w:div w:id="517356211">
                  <w:marLeft w:val="0"/>
                  <w:marRight w:val="0"/>
                  <w:marTop w:val="0"/>
                  <w:marBottom w:val="0"/>
                  <w:divBdr>
                    <w:top w:val="none" w:sz="0" w:space="0" w:color="auto"/>
                    <w:left w:val="none" w:sz="0" w:space="0" w:color="auto"/>
                    <w:bottom w:val="none" w:sz="0" w:space="0" w:color="auto"/>
                    <w:right w:val="none" w:sz="0" w:space="0" w:color="auto"/>
                  </w:divBdr>
                </w:div>
                <w:div w:id="518279735">
                  <w:marLeft w:val="0"/>
                  <w:marRight w:val="0"/>
                  <w:marTop w:val="0"/>
                  <w:marBottom w:val="0"/>
                  <w:divBdr>
                    <w:top w:val="none" w:sz="0" w:space="0" w:color="auto"/>
                    <w:left w:val="none" w:sz="0" w:space="0" w:color="auto"/>
                    <w:bottom w:val="none" w:sz="0" w:space="0" w:color="auto"/>
                    <w:right w:val="none" w:sz="0" w:space="0" w:color="auto"/>
                  </w:divBdr>
                </w:div>
                <w:div w:id="527643876">
                  <w:marLeft w:val="0"/>
                  <w:marRight w:val="0"/>
                  <w:marTop w:val="0"/>
                  <w:marBottom w:val="0"/>
                  <w:divBdr>
                    <w:top w:val="none" w:sz="0" w:space="0" w:color="auto"/>
                    <w:left w:val="none" w:sz="0" w:space="0" w:color="auto"/>
                    <w:bottom w:val="none" w:sz="0" w:space="0" w:color="auto"/>
                    <w:right w:val="none" w:sz="0" w:space="0" w:color="auto"/>
                  </w:divBdr>
                </w:div>
                <w:div w:id="530917111">
                  <w:marLeft w:val="0"/>
                  <w:marRight w:val="0"/>
                  <w:marTop w:val="0"/>
                  <w:marBottom w:val="0"/>
                  <w:divBdr>
                    <w:top w:val="none" w:sz="0" w:space="0" w:color="auto"/>
                    <w:left w:val="none" w:sz="0" w:space="0" w:color="auto"/>
                    <w:bottom w:val="none" w:sz="0" w:space="0" w:color="auto"/>
                    <w:right w:val="none" w:sz="0" w:space="0" w:color="auto"/>
                  </w:divBdr>
                </w:div>
                <w:div w:id="546650464">
                  <w:marLeft w:val="0"/>
                  <w:marRight w:val="0"/>
                  <w:marTop w:val="0"/>
                  <w:marBottom w:val="0"/>
                  <w:divBdr>
                    <w:top w:val="none" w:sz="0" w:space="0" w:color="auto"/>
                    <w:left w:val="none" w:sz="0" w:space="0" w:color="auto"/>
                    <w:bottom w:val="none" w:sz="0" w:space="0" w:color="auto"/>
                    <w:right w:val="none" w:sz="0" w:space="0" w:color="auto"/>
                  </w:divBdr>
                </w:div>
                <w:div w:id="549541111">
                  <w:marLeft w:val="0"/>
                  <w:marRight w:val="0"/>
                  <w:marTop w:val="0"/>
                  <w:marBottom w:val="0"/>
                  <w:divBdr>
                    <w:top w:val="none" w:sz="0" w:space="0" w:color="auto"/>
                    <w:left w:val="none" w:sz="0" w:space="0" w:color="auto"/>
                    <w:bottom w:val="none" w:sz="0" w:space="0" w:color="auto"/>
                    <w:right w:val="none" w:sz="0" w:space="0" w:color="auto"/>
                  </w:divBdr>
                </w:div>
                <w:div w:id="564099318">
                  <w:marLeft w:val="0"/>
                  <w:marRight w:val="0"/>
                  <w:marTop w:val="0"/>
                  <w:marBottom w:val="0"/>
                  <w:divBdr>
                    <w:top w:val="none" w:sz="0" w:space="0" w:color="auto"/>
                    <w:left w:val="none" w:sz="0" w:space="0" w:color="auto"/>
                    <w:bottom w:val="none" w:sz="0" w:space="0" w:color="auto"/>
                    <w:right w:val="none" w:sz="0" w:space="0" w:color="auto"/>
                  </w:divBdr>
                </w:div>
                <w:div w:id="572859201">
                  <w:marLeft w:val="0"/>
                  <w:marRight w:val="0"/>
                  <w:marTop w:val="0"/>
                  <w:marBottom w:val="0"/>
                  <w:divBdr>
                    <w:top w:val="none" w:sz="0" w:space="0" w:color="auto"/>
                    <w:left w:val="none" w:sz="0" w:space="0" w:color="auto"/>
                    <w:bottom w:val="none" w:sz="0" w:space="0" w:color="auto"/>
                    <w:right w:val="none" w:sz="0" w:space="0" w:color="auto"/>
                  </w:divBdr>
                </w:div>
                <w:div w:id="583533936">
                  <w:marLeft w:val="0"/>
                  <w:marRight w:val="0"/>
                  <w:marTop w:val="0"/>
                  <w:marBottom w:val="0"/>
                  <w:divBdr>
                    <w:top w:val="none" w:sz="0" w:space="0" w:color="auto"/>
                    <w:left w:val="none" w:sz="0" w:space="0" w:color="auto"/>
                    <w:bottom w:val="none" w:sz="0" w:space="0" w:color="auto"/>
                    <w:right w:val="none" w:sz="0" w:space="0" w:color="auto"/>
                  </w:divBdr>
                </w:div>
                <w:div w:id="610405705">
                  <w:marLeft w:val="0"/>
                  <w:marRight w:val="0"/>
                  <w:marTop w:val="0"/>
                  <w:marBottom w:val="0"/>
                  <w:divBdr>
                    <w:top w:val="none" w:sz="0" w:space="0" w:color="auto"/>
                    <w:left w:val="none" w:sz="0" w:space="0" w:color="auto"/>
                    <w:bottom w:val="none" w:sz="0" w:space="0" w:color="auto"/>
                    <w:right w:val="none" w:sz="0" w:space="0" w:color="auto"/>
                  </w:divBdr>
                </w:div>
                <w:div w:id="614871102">
                  <w:marLeft w:val="0"/>
                  <w:marRight w:val="0"/>
                  <w:marTop w:val="0"/>
                  <w:marBottom w:val="0"/>
                  <w:divBdr>
                    <w:top w:val="none" w:sz="0" w:space="0" w:color="auto"/>
                    <w:left w:val="none" w:sz="0" w:space="0" w:color="auto"/>
                    <w:bottom w:val="none" w:sz="0" w:space="0" w:color="auto"/>
                    <w:right w:val="none" w:sz="0" w:space="0" w:color="auto"/>
                  </w:divBdr>
                </w:div>
                <w:div w:id="618757668">
                  <w:marLeft w:val="0"/>
                  <w:marRight w:val="0"/>
                  <w:marTop w:val="0"/>
                  <w:marBottom w:val="0"/>
                  <w:divBdr>
                    <w:top w:val="none" w:sz="0" w:space="0" w:color="auto"/>
                    <w:left w:val="none" w:sz="0" w:space="0" w:color="auto"/>
                    <w:bottom w:val="none" w:sz="0" w:space="0" w:color="auto"/>
                    <w:right w:val="none" w:sz="0" w:space="0" w:color="auto"/>
                  </w:divBdr>
                </w:div>
                <w:div w:id="637995174">
                  <w:marLeft w:val="0"/>
                  <w:marRight w:val="0"/>
                  <w:marTop w:val="0"/>
                  <w:marBottom w:val="0"/>
                  <w:divBdr>
                    <w:top w:val="none" w:sz="0" w:space="0" w:color="auto"/>
                    <w:left w:val="none" w:sz="0" w:space="0" w:color="auto"/>
                    <w:bottom w:val="none" w:sz="0" w:space="0" w:color="auto"/>
                    <w:right w:val="none" w:sz="0" w:space="0" w:color="auto"/>
                  </w:divBdr>
                </w:div>
                <w:div w:id="638917814">
                  <w:marLeft w:val="0"/>
                  <w:marRight w:val="0"/>
                  <w:marTop w:val="0"/>
                  <w:marBottom w:val="0"/>
                  <w:divBdr>
                    <w:top w:val="none" w:sz="0" w:space="0" w:color="auto"/>
                    <w:left w:val="none" w:sz="0" w:space="0" w:color="auto"/>
                    <w:bottom w:val="none" w:sz="0" w:space="0" w:color="auto"/>
                    <w:right w:val="none" w:sz="0" w:space="0" w:color="auto"/>
                  </w:divBdr>
                </w:div>
                <w:div w:id="642318796">
                  <w:marLeft w:val="0"/>
                  <w:marRight w:val="0"/>
                  <w:marTop w:val="0"/>
                  <w:marBottom w:val="0"/>
                  <w:divBdr>
                    <w:top w:val="none" w:sz="0" w:space="0" w:color="auto"/>
                    <w:left w:val="none" w:sz="0" w:space="0" w:color="auto"/>
                    <w:bottom w:val="none" w:sz="0" w:space="0" w:color="auto"/>
                    <w:right w:val="none" w:sz="0" w:space="0" w:color="auto"/>
                  </w:divBdr>
                </w:div>
                <w:div w:id="649553005">
                  <w:marLeft w:val="0"/>
                  <w:marRight w:val="0"/>
                  <w:marTop w:val="0"/>
                  <w:marBottom w:val="0"/>
                  <w:divBdr>
                    <w:top w:val="none" w:sz="0" w:space="0" w:color="auto"/>
                    <w:left w:val="none" w:sz="0" w:space="0" w:color="auto"/>
                    <w:bottom w:val="none" w:sz="0" w:space="0" w:color="auto"/>
                    <w:right w:val="none" w:sz="0" w:space="0" w:color="auto"/>
                  </w:divBdr>
                </w:div>
                <w:div w:id="651371684">
                  <w:marLeft w:val="0"/>
                  <w:marRight w:val="0"/>
                  <w:marTop w:val="0"/>
                  <w:marBottom w:val="0"/>
                  <w:divBdr>
                    <w:top w:val="none" w:sz="0" w:space="0" w:color="auto"/>
                    <w:left w:val="none" w:sz="0" w:space="0" w:color="auto"/>
                    <w:bottom w:val="none" w:sz="0" w:space="0" w:color="auto"/>
                    <w:right w:val="none" w:sz="0" w:space="0" w:color="auto"/>
                  </w:divBdr>
                </w:div>
                <w:div w:id="655844257">
                  <w:marLeft w:val="0"/>
                  <w:marRight w:val="0"/>
                  <w:marTop w:val="0"/>
                  <w:marBottom w:val="0"/>
                  <w:divBdr>
                    <w:top w:val="none" w:sz="0" w:space="0" w:color="auto"/>
                    <w:left w:val="none" w:sz="0" w:space="0" w:color="auto"/>
                    <w:bottom w:val="none" w:sz="0" w:space="0" w:color="auto"/>
                    <w:right w:val="none" w:sz="0" w:space="0" w:color="auto"/>
                  </w:divBdr>
                </w:div>
                <w:div w:id="670106487">
                  <w:marLeft w:val="0"/>
                  <w:marRight w:val="0"/>
                  <w:marTop w:val="0"/>
                  <w:marBottom w:val="0"/>
                  <w:divBdr>
                    <w:top w:val="none" w:sz="0" w:space="0" w:color="auto"/>
                    <w:left w:val="none" w:sz="0" w:space="0" w:color="auto"/>
                    <w:bottom w:val="none" w:sz="0" w:space="0" w:color="auto"/>
                    <w:right w:val="none" w:sz="0" w:space="0" w:color="auto"/>
                  </w:divBdr>
                </w:div>
                <w:div w:id="677970057">
                  <w:marLeft w:val="0"/>
                  <w:marRight w:val="0"/>
                  <w:marTop w:val="0"/>
                  <w:marBottom w:val="0"/>
                  <w:divBdr>
                    <w:top w:val="none" w:sz="0" w:space="0" w:color="auto"/>
                    <w:left w:val="none" w:sz="0" w:space="0" w:color="auto"/>
                    <w:bottom w:val="none" w:sz="0" w:space="0" w:color="auto"/>
                    <w:right w:val="none" w:sz="0" w:space="0" w:color="auto"/>
                  </w:divBdr>
                </w:div>
                <w:div w:id="690762603">
                  <w:marLeft w:val="0"/>
                  <w:marRight w:val="0"/>
                  <w:marTop w:val="0"/>
                  <w:marBottom w:val="0"/>
                  <w:divBdr>
                    <w:top w:val="none" w:sz="0" w:space="0" w:color="auto"/>
                    <w:left w:val="none" w:sz="0" w:space="0" w:color="auto"/>
                    <w:bottom w:val="none" w:sz="0" w:space="0" w:color="auto"/>
                    <w:right w:val="none" w:sz="0" w:space="0" w:color="auto"/>
                  </w:divBdr>
                </w:div>
                <w:div w:id="692150352">
                  <w:marLeft w:val="0"/>
                  <w:marRight w:val="0"/>
                  <w:marTop w:val="0"/>
                  <w:marBottom w:val="0"/>
                  <w:divBdr>
                    <w:top w:val="none" w:sz="0" w:space="0" w:color="auto"/>
                    <w:left w:val="none" w:sz="0" w:space="0" w:color="auto"/>
                    <w:bottom w:val="none" w:sz="0" w:space="0" w:color="auto"/>
                    <w:right w:val="none" w:sz="0" w:space="0" w:color="auto"/>
                  </w:divBdr>
                </w:div>
                <w:div w:id="700283338">
                  <w:marLeft w:val="0"/>
                  <w:marRight w:val="0"/>
                  <w:marTop w:val="0"/>
                  <w:marBottom w:val="0"/>
                  <w:divBdr>
                    <w:top w:val="none" w:sz="0" w:space="0" w:color="auto"/>
                    <w:left w:val="none" w:sz="0" w:space="0" w:color="auto"/>
                    <w:bottom w:val="none" w:sz="0" w:space="0" w:color="auto"/>
                    <w:right w:val="none" w:sz="0" w:space="0" w:color="auto"/>
                  </w:divBdr>
                </w:div>
                <w:div w:id="721759190">
                  <w:marLeft w:val="0"/>
                  <w:marRight w:val="0"/>
                  <w:marTop w:val="0"/>
                  <w:marBottom w:val="0"/>
                  <w:divBdr>
                    <w:top w:val="none" w:sz="0" w:space="0" w:color="auto"/>
                    <w:left w:val="none" w:sz="0" w:space="0" w:color="auto"/>
                    <w:bottom w:val="none" w:sz="0" w:space="0" w:color="auto"/>
                    <w:right w:val="none" w:sz="0" w:space="0" w:color="auto"/>
                  </w:divBdr>
                </w:div>
                <w:div w:id="725299582">
                  <w:marLeft w:val="0"/>
                  <w:marRight w:val="0"/>
                  <w:marTop w:val="0"/>
                  <w:marBottom w:val="0"/>
                  <w:divBdr>
                    <w:top w:val="none" w:sz="0" w:space="0" w:color="auto"/>
                    <w:left w:val="none" w:sz="0" w:space="0" w:color="auto"/>
                    <w:bottom w:val="none" w:sz="0" w:space="0" w:color="auto"/>
                    <w:right w:val="none" w:sz="0" w:space="0" w:color="auto"/>
                  </w:divBdr>
                </w:div>
                <w:div w:id="726538880">
                  <w:marLeft w:val="0"/>
                  <w:marRight w:val="0"/>
                  <w:marTop w:val="0"/>
                  <w:marBottom w:val="0"/>
                  <w:divBdr>
                    <w:top w:val="none" w:sz="0" w:space="0" w:color="auto"/>
                    <w:left w:val="none" w:sz="0" w:space="0" w:color="auto"/>
                    <w:bottom w:val="none" w:sz="0" w:space="0" w:color="auto"/>
                    <w:right w:val="none" w:sz="0" w:space="0" w:color="auto"/>
                  </w:divBdr>
                </w:div>
                <w:div w:id="746729578">
                  <w:marLeft w:val="0"/>
                  <w:marRight w:val="0"/>
                  <w:marTop w:val="0"/>
                  <w:marBottom w:val="0"/>
                  <w:divBdr>
                    <w:top w:val="none" w:sz="0" w:space="0" w:color="auto"/>
                    <w:left w:val="none" w:sz="0" w:space="0" w:color="auto"/>
                    <w:bottom w:val="none" w:sz="0" w:space="0" w:color="auto"/>
                    <w:right w:val="none" w:sz="0" w:space="0" w:color="auto"/>
                  </w:divBdr>
                </w:div>
                <w:div w:id="758988322">
                  <w:marLeft w:val="0"/>
                  <w:marRight w:val="0"/>
                  <w:marTop w:val="0"/>
                  <w:marBottom w:val="0"/>
                  <w:divBdr>
                    <w:top w:val="none" w:sz="0" w:space="0" w:color="auto"/>
                    <w:left w:val="none" w:sz="0" w:space="0" w:color="auto"/>
                    <w:bottom w:val="none" w:sz="0" w:space="0" w:color="auto"/>
                    <w:right w:val="none" w:sz="0" w:space="0" w:color="auto"/>
                  </w:divBdr>
                </w:div>
                <w:div w:id="761756315">
                  <w:marLeft w:val="0"/>
                  <w:marRight w:val="0"/>
                  <w:marTop w:val="0"/>
                  <w:marBottom w:val="0"/>
                  <w:divBdr>
                    <w:top w:val="none" w:sz="0" w:space="0" w:color="auto"/>
                    <w:left w:val="none" w:sz="0" w:space="0" w:color="auto"/>
                    <w:bottom w:val="none" w:sz="0" w:space="0" w:color="auto"/>
                    <w:right w:val="none" w:sz="0" w:space="0" w:color="auto"/>
                  </w:divBdr>
                </w:div>
                <w:div w:id="769274167">
                  <w:marLeft w:val="0"/>
                  <w:marRight w:val="0"/>
                  <w:marTop w:val="0"/>
                  <w:marBottom w:val="0"/>
                  <w:divBdr>
                    <w:top w:val="none" w:sz="0" w:space="0" w:color="auto"/>
                    <w:left w:val="none" w:sz="0" w:space="0" w:color="auto"/>
                    <w:bottom w:val="none" w:sz="0" w:space="0" w:color="auto"/>
                    <w:right w:val="none" w:sz="0" w:space="0" w:color="auto"/>
                  </w:divBdr>
                </w:div>
                <w:div w:id="776218155">
                  <w:marLeft w:val="0"/>
                  <w:marRight w:val="0"/>
                  <w:marTop w:val="0"/>
                  <w:marBottom w:val="0"/>
                  <w:divBdr>
                    <w:top w:val="none" w:sz="0" w:space="0" w:color="auto"/>
                    <w:left w:val="none" w:sz="0" w:space="0" w:color="auto"/>
                    <w:bottom w:val="none" w:sz="0" w:space="0" w:color="auto"/>
                    <w:right w:val="none" w:sz="0" w:space="0" w:color="auto"/>
                  </w:divBdr>
                </w:div>
                <w:div w:id="812479160">
                  <w:marLeft w:val="0"/>
                  <w:marRight w:val="0"/>
                  <w:marTop w:val="0"/>
                  <w:marBottom w:val="0"/>
                  <w:divBdr>
                    <w:top w:val="none" w:sz="0" w:space="0" w:color="auto"/>
                    <w:left w:val="none" w:sz="0" w:space="0" w:color="auto"/>
                    <w:bottom w:val="none" w:sz="0" w:space="0" w:color="auto"/>
                    <w:right w:val="none" w:sz="0" w:space="0" w:color="auto"/>
                  </w:divBdr>
                </w:div>
                <w:div w:id="816260045">
                  <w:marLeft w:val="0"/>
                  <w:marRight w:val="0"/>
                  <w:marTop w:val="0"/>
                  <w:marBottom w:val="0"/>
                  <w:divBdr>
                    <w:top w:val="none" w:sz="0" w:space="0" w:color="auto"/>
                    <w:left w:val="none" w:sz="0" w:space="0" w:color="auto"/>
                    <w:bottom w:val="none" w:sz="0" w:space="0" w:color="auto"/>
                    <w:right w:val="none" w:sz="0" w:space="0" w:color="auto"/>
                  </w:divBdr>
                </w:div>
                <w:div w:id="819153184">
                  <w:marLeft w:val="0"/>
                  <w:marRight w:val="0"/>
                  <w:marTop w:val="0"/>
                  <w:marBottom w:val="0"/>
                  <w:divBdr>
                    <w:top w:val="none" w:sz="0" w:space="0" w:color="auto"/>
                    <w:left w:val="none" w:sz="0" w:space="0" w:color="auto"/>
                    <w:bottom w:val="none" w:sz="0" w:space="0" w:color="auto"/>
                    <w:right w:val="none" w:sz="0" w:space="0" w:color="auto"/>
                  </w:divBdr>
                </w:div>
                <w:div w:id="829636287">
                  <w:marLeft w:val="0"/>
                  <w:marRight w:val="0"/>
                  <w:marTop w:val="0"/>
                  <w:marBottom w:val="0"/>
                  <w:divBdr>
                    <w:top w:val="none" w:sz="0" w:space="0" w:color="auto"/>
                    <w:left w:val="none" w:sz="0" w:space="0" w:color="auto"/>
                    <w:bottom w:val="none" w:sz="0" w:space="0" w:color="auto"/>
                    <w:right w:val="none" w:sz="0" w:space="0" w:color="auto"/>
                  </w:divBdr>
                </w:div>
                <w:div w:id="830757719">
                  <w:marLeft w:val="0"/>
                  <w:marRight w:val="0"/>
                  <w:marTop w:val="0"/>
                  <w:marBottom w:val="0"/>
                  <w:divBdr>
                    <w:top w:val="none" w:sz="0" w:space="0" w:color="auto"/>
                    <w:left w:val="none" w:sz="0" w:space="0" w:color="auto"/>
                    <w:bottom w:val="none" w:sz="0" w:space="0" w:color="auto"/>
                    <w:right w:val="none" w:sz="0" w:space="0" w:color="auto"/>
                  </w:divBdr>
                </w:div>
                <w:div w:id="832261651">
                  <w:marLeft w:val="0"/>
                  <w:marRight w:val="0"/>
                  <w:marTop w:val="0"/>
                  <w:marBottom w:val="0"/>
                  <w:divBdr>
                    <w:top w:val="none" w:sz="0" w:space="0" w:color="auto"/>
                    <w:left w:val="none" w:sz="0" w:space="0" w:color="auto"/>
                    <w:bottom w:val="none" w:sz="0" w:space="0" w:color="auto"/>
                    <w:right w:val="none" w:sz="0" w:space="0" w:color="auto"/>
                  </w:divBdr>
                </w:div>
                <w:div w:id="832451661">
                  <w:marLeft w:val="0"/>
                  <w:marRight w:val="0"/>
                  <w:marTop w:val="0"/>
                  <w:marBottom w:val="0"/>
                  <w:divBdr>
                    <w:top w:val="none" w:sz="0" w:space="0" w:color="auto"/>
                    <w:left w:val="none" w:sz="0" w:space="0" w:color="auto"/>
                    <w:bottom w:val="none" w:sz="0" w:space="0" w:color="auto"/>
                    <w:right w:val="none" w:sz="0" w:space="0" w:color="auto"/>
                  </w:divBdr>
                </w:div>
                <w:div w:id="833640459">
                  <w:marLeft w:val="0"/>
                  <w:marRight w:val="0"/>
                  <w:marTop w:val="0"/>
                  <w:marBottom w:val="0"/>
                  <w:divBdr>
                    <w:top w:val="none" w:sz="0" w:space="0" w:color="auto"/>
                    <w:left w:val="none" w:sz="0" w:space="0" w:color="auto"/>
                    <w:bottom w:val="none" w:sz="0" w:space="0" w:color="auto"/>
                    <w:right w:val="none" w:sz="0" w:space="0" w:color="auto"/>
                  </w:divBdr>
                </w:div>
                <w:div w:id="836044083">
                  <w:marLeft w:val="0"/>
                  <w:marRight w:val="0"/>
                  <w:marTop w:val="0"/>
                  <w:marBottom w:val="0"/>
                  <w:divBdr>
                    <w:top w:val="none" w:sz="0" w:space="0" w:color="auto"/>
                    <w:left w:val="none" w:sz="0" w:space="0" w:color="auto"/>
                    <w:bottom w:val="none" w:sz="0" w:space="0" w:color="auto"/>
                    <w:right w:val="none" w:sz="0" w:space="0" w:color="auto"/>
                  </w:divBdr>
                </w:div>
                <w:div w:id="840504474">
                  <w:marLeft w:val="0"/>
                  <w:marRight w:val="0"/>
                  <w:marTop w:val="0"/>
                  <w:marBottom w:val="0"/>
                  <w:divBdr>
                    <w:top w:val="none" w:sz="0" w:space="0" w:color="auto"/>
                    <w:left w:val="none" w:sz="0" w:space="0" w:color="auto"/>
                    <w:bottom w:val="none" w:sz="0" w:space="0" w:color="auto"/>
                    <w:right w:val="none" w:sz="0" w:space="0" w:color="auto"/>
                  </w:divBdr>
                </w:div>
                <w:div w:id="845559896">
                  <w:marLeft w:val="0"/>
                  <w:marRight w:val="0"/>
                  <w:marTop w:val="0"/>
                  <w:marBottom w:val="0"/>
                  <w:divBdr>
                    <w:top w:val="none" w:sz="0" w:space="0" w:color="auto"/>
                    <w:left w:val="none" w:sz="0" w:space="0" w:color="auto"/>
                    <w:bottom w:val="none" w:sz="0" w:space="0" w:color="auto"/>
                    <w:right w:val="none" w:sz="0" w:space="0" w:color="auto"/>
                  </w:divBdr>
                </w:div>
                <w:div w:id="848258964">
                  <w:marLeft w:val="0"/>
                  <w:marRight w:val="0"/>
                  <w:marTop w:val="0"/>
                  <w:marBottom w:val="0"/>
                  <w:divBdr>
                    <w:top w:val="none" w:sz="0" w:space="0" w:color="auto"/>
                    <w:left w:val="none" w:sz="0" w:space="0" w:color="auto"/>
                    <w:bottom w:val="none" w:sz="0" w:space="0" w:color="auto"/>
                    <w:right w:val="none" w:sz="0" w:space="0" w:color="auto"/>
                  </w:divBdr>
                </w:div>
                <w:div w:id="851144604">
                  <w:marLeft w:val="0"/>
                  <w:marRight w:val="0"/>
                  <w:marTop w:val="0"/>
                  <w:marBottom w:val="0"/>
                  <w:divBdr>
                    <w:top w:val="none" w:sz="0" w:space="0" w:color="auto"/>
                    <w:left w:val="none" w:sz="0" w:space="0" w:color="auto"/>
                    <w:bottom w:val="none" w:sz="0" w:space="0" w:color="auto"/>
                    <w:right w:val="none" w:sz="0" w:space="0" w:color="auto"/>
                  </w:divBdr>
                </w:div>
                <w:div w:id="865562036">
                  <w:marLeft w:val="0"/>
                  <w:marRight w:val="0"/>
                  <w:marTop w:val="0"/>
                  <w:marBottom w:val="0"/>
                  <w:divBdr>
                    <w:top w:val="none" w:sz="0" w:space="0" w:color="auto"/>
                    <w:left w:val="none" w:sz="0" w:space="0" w:color="auto"/>
                    <w:bottom w:val="none" w:sz="0" w:space="0" w:color="auto"/>
                    <w:right w:val="none" w:sz="0" w:space="0" w:color="auto"/>
                  </w:divBdr>
                </w:div>
                <w:div w:id="870536516">
                  <w:marLeft w:val="0"/>
                  <w:marRight w:val="0"/>
                  <w:marTop w:val="0"/>
                  <w:marBottom w:val="0"/>
                  <w:divBdr>
                    <w:top w:val="none" w:sz="0" w:space="0" w:color="auto"/>
                    <w:left w:val="none" w:sz="0" w:space="0" w:color="auto"/>
                    <w:bottom w:val="none" w:sz="0" w:space="0" w:color="auto"/>
                    <w:right w:val="none" w:sz="0" w:space="0" w:color="auto"/>
                  </w:divBdr>
                </w:div>
                <w:div w:id="870649588">
                  <w:marLeft w:val="0"/>
                  <w:marRight w:val="0"/>
                  <w:marTop w:val="0"/>
                  <w:marBottom w:val="0"/>
                  <w:divBdr>
                    <w:top w:val="none" w:sz="0" w:space="0" w:color="auto"/>
                    <w:left w:val="none" w:sz="0" w:space="0" w:color="auto"/>
                    <w:bottom w:val="none" w:sz="0" w:space="0" w:color="auto"/>
                    <w:right w:val="none" w:sz="0" w:space="0" w:color="auto"/>
                  </w:divBdr>
                </w:div>
                <w:div w:id="884559307">
                  <w:marLeft w:val="0"/>
                  <w:marRight w:val="0"/>
                  <w:marTop w:val="0"/>
                  <w:marBottom w:val="0"/>
                  <w:divBdr>
                    <w:top w:val="none" w:sz="0" w:space="0" w:color="auto"/>
                    <w:left w:val="none" w:sz="0" w:space="0" w:color="auto"/>
                    <w:bottom w:val="none" w:sz="0" w:space="0" w:color="auto"/>
                    <w:right w:val="none" w:sz="0" w:space="0" w:color="auto"/>
                  </w:divBdr>
                </w:div>
                <w:div w:id="903294717">
                  <w:marLeft w:val="0"/>
                  <w:marRight w:val="0"/>
                  <w:marTop w:val="0"/>
                  <w:marBottom w:val="0"/>
                  <w:divBdr>
                    <w:top w:val="none" w:sz="0" w:space="0" w:color="auto"/>
                    <w:left w:val="none" w:sz="0" w:space="0" w:color="auto"/>
                    <w:bottom w:val="none" w:sz="0" w:space="0" w:color="auto"/>
                    <w:right w:val="none" w:sz="0" w:space="0" w:color="auto"/>
                  </w:divBdr>
                </w:div>
                <w:div w:id="905915407">
                  <w:marLeft w:val="0"/>
                  <w:marRight w:val="0"/>
                  <w:marTop w:val="0"/>
                  <w:marBottom w:val="0"/>
                  <w:divBdr>
                    <w:top w:val="none" w:sz="0" w:space="0" w:color="auto"/>
                    <w:left w:val="none" w:sz="0" w:space="0" w:color="auto"/>
                    <w:bottom w:val="none" w:sz="0" w:space="0" w:color="auto"/>
                    <w:right w:val="none" w:sz="0" w:space="0" w:color="auto"/>
                  </w:divBdr>
                </w:div>
                <w:div w:id="908660002">
                  <w:marLeft w:val="0"/>
                  <w:marRight w:val="0"/>
                  <w:marTop w:val="0"/>
                  <w:marBottom w:val="0"/>
                  <w:divBdr>
                    <w:top w:val="none" w:sz="0" w:space="0" w:color="auto"/>
                    <w:left w:val="none" w:sz="0" w:space="0" w:color="auto"/>
                    <w:bottom w:val="none" w:sz="0" w:space="0" w:color="auto"/>
                    <w:right w:val="none" w:sz="0" w:space="0" w:color="auto"/>
                  </w:divBdr>
                </w:div>
                <w:div w:id="911082679">
                  <w:marLeft w:val="0"/>
                  <w:marRight w:val="0"/>
                  <w:marTop w:val="0"/>
                  <w:marBottom w:val="0"/>
                  <w:divBdr>
                    <w:top w:val="none" w:sz="0" w:space="0" w:color="auto"/>
                    <w:left w:val="none" w:sz="0" w:space="0" w:color="auto"/>
                    <w:bottom w:val="none" w:sz="0" w:space="0" w:color="auto"/>
                    <w:right w:val="none" w:sz="0" w:space="0" w:color="auto"/>
                  </w:divBdr>
                </w:div>
                <w:div w:id="923301018">
                  <w:marLeft w:val="0"/>
                  <w:marRight w:val="0"/>
                  <w:marTop w:val="0"/>
                  <w:marBottom w:val="0"/>
                  <w:divBdr>
                    <w:top w:val="none" w:sz="0" w:space="0" w:color="auto"/>
                    <w:left w:val="none" w:sz="0" w:space="0" w:color="auto"/>
                    <w:bottom w:val="none" w:sz="0" w:space="0" w:color="auto"/>
                    <w:right w:val="none" w:sz="0" w:space="0" w:color="auto"/>
                  </w:divBdr>
                </w:div>
                <w:div w:id="930939350">
                  <w:marLeft w:val="0"/>
                  <w:marRight w:val="0"/>
                  <w:marTop w:val="0"/>
                  <w:marBottom w:val="0"/>
                  <w:divBdr>
                    <w:top w:val="none" w:sz="0" w:space="0" w:color="auto"/>
                    <w:left w:val="none" w:sz="0" w:space="0" w:color="auto"/>
                    <w:bottom w:val="none" w:sz="0" w:space="0" w:color="auto"/>
                    <w:right w:val="none" w:sz="0" w:space="0" w:color="auto"/>
                  </w:divBdr>
                </w:div>
                <w:div w:id="942542338">
                  <w:marLeft w:val="0"/>
                  <w:marRight w:val="0"/>
                  <w:marTop w:val="0"/>
                  <w:marBottom w:val="0"/>
                  <w:divBdr>
                    <w:top w:val="none" w:sz="0" w:space="0" w:color="auto"/>
                    <w:left w:val="none" w:sz="0" w:space="0" w:color="auto"/>
                    <w:bottom w:val="none" w:sz="0" w:space="0" w:color="auto"/>
                    <w:right w:val="none" w:sz="0" w:space="0" w:color="auto"/>
                  </w:divBdr>
                </w:div>
                <w:div w:id="943342717">
                  <w:marLeft w:val="0"/>
                  <w:marRight w:val="0"/>
                  <w:marTop w:val="0"/>
                  <w:marBottom w:val="0"/>
                  <w:divBdr>
                    <w:top w:val="none" w:sz="0" w:space="0" w:color="auto"/>
                    <w:left w:val="none" w:sz="0" w:space="0" w:color="auto"/>
                    <w:bottom w:val="none" w:sz="0" w:space="0" w:color="auto"/>
                    <w:right w:val="none" w:sz="0" w:space="0" w:color="auto"/>
                  </w:divBdr>
                </w:div>
                <w:div w:id="951473424">
                  <w:marLeft w:val="0"/>
                  <w:marRight w:val="0"/>
                  <w:marTop w:val="0"/>
                  <w:marBottom w:val="0"/>
                  <w:divBdr>
                    <w:top w:val="none" w:sz="0" w:space="0" w:color="auto"/>
                    <w:left w:val="none" w:sz="0" w:space="0" w:color="auto"/>
                    <w:bottom w:val="none" w:sz="0" w:space="0" w:color="auto"/>
                    <w:right w:val="none" w:sz="0" w:space="0" w:color="auto"/>
                  </w:divBdr>
                </w:div>
                <w:div w:id="964703553">
                  <w:marLeft w:val="0"/>
                  <w:marRight w:val="0"/>
                  <w:marTop w:val="0"/>
                  <w:marBottom w:val="0"/>
                  <w:divBdr>
                    <w:top w:val="none" w:sz="0" w:space="0" w:color="auto"/>
                    <w:left w:val="none" w:sz="0" w:space="0" w:color="auto"/>
                    <w:bottom w:val="none" w:sz="0" w:space="0" w:color="auto"/>
                    <w:right w:val="none" w:sz="0" w:space="0" w:color="auto"/>
                  </w:divBdr>
                </w:div>
                <w:div w:id="972298077">
                  <w:marLeft w:val="0"/>
                  <w:marRight w:val="0"/>
                  <w:marTop w:val="0"/>
                  <w:marBottom w:val="0"/>
                  <w:divBdr>
                    <w:top w:val="none" w:sz="0" w:space="0" w:color="auto"/>
                    <w:left w:val="none" w:sz="0" w:space="0" w:color="auto"/>
                    <w:bottom w:val="none" w:sz="0" w:space="0" w:color="auto"/>
                    <w:right w:val="none" w:sz="0" w:space="0" w:color="auto"/>
                  </w:divBdr>
                </w:div>
                <w:div w:id="992367578">
                  <w:marLeft w:val="0"/>
                  <w:marRight w:val="0"/>
                  <w:marTop w:val="0"/>
                  <w:marBottom w:val="0"/>
                  <w:divBdr>
                    <w:top w:val="none" w:sz="0" w:space="0" w:color="auto"/>
                    <w:left w:val="none" w:sz="0" w:space="0" w:color="auto"/>
                    <w:bottom w:val="none" w:sz="0" w:space="0" w:color="auto"/>
                    <w:right w:val="none" w:sz="0" w:space="0" w:color="auto"/>
                  </w:divBdr>
                </w:div>
                <w:div w:id="992680499">
                  <w:marLeft w:val="0"/>
                  <w:marRight w:val="0"/>
                  <w:marTop w:val="0"/>
                  <w:marBottom w:val="0"/>
                  <w:divBdr>
                    <w:top w:val="none" w:sz="0" w:space="0" w:color="auto"/>
                    <w:left w:val="none" w:sz="0" w:space="0" w:color="auto"/>
                    <w:bottom w:val="none" w:sz="0" w:space="0" w:color="auto"/>
                    <w:right w:val="none" w:sz="0" w:space="0" w:color="auto"/>
                  </w:divBdr>
                </w:div>
                <w:div w:id="1000039822">
                  <w:marLeft w:val="0"/>
                  <w:marRight w:val="0"/>
                  <w:marTop w:val="0"/>
                  <w:marBottom w:val="0"/>
                  <w:divBdr>
                    <w:top w:val="none" w:sz="0" w:space="0" w:color="auto"/>
                    <w:left w:val="none" w:sz="0" w:space="0" w:color="auto"/>
                    <w:bottom w:val="none" w:sz="0" w:space="0" w:color="auto"/>
                    <w:right w:val="none" w:sz="0" w:space="0" w:color="auto"/>
                  </w:divBdr>
                </w:div>
                <w:div w:id="1006401956">
                  <w:marLeft w:val="0"/>
                  <w:marRight w:val="0"/>
                  <w:marTop w:val="0"/>
                  <w:marBottom w:val="0"/>
                  <w:divBdr>
                    <w:top w:val="none" w:sz="0" w:space="0" w:color="auto"/>
                    <w:left w:val="none" w:sz="0" w:space="0" w:color="auto"/>
                    <w:bottom w:val="none" w:sz="0" w:space="0" w:color="auto"/>
                    <w:right w:val="none" w:sz="0" w:space="0" w:color="auto"/>
                  </w:divBdr>
                </w:div>
                <w:div w:id="1010988531">
                  <w:marLeft w:val="0"/>
                  <w:marRight w:val="0"/>
                  <w:marTop w:val="0"/>
                  <w:marBottom w:val="0"/>
                  <w:divBdr>
                    <w:top w:val="none" w:sz="0" w:space="0" w:color="auto"/>
                    <w:left w:val="none" w:sz="0" w:space="0" w:color="auto"/>
                    <w:bottom w:val="none" w:sz="0" w:space="0" w:color="auto"/>
                    <w:right w:val="none" w:sz="0" w:space="0" w:color="auto"/>
                  </w:divBdr>
                </w:div>
                <w:div w:id="1014189790">
                  <w:marLeft w:val="0"/>
                  <w:marRight w:val="0"/>
                  <w:marTop w:val="0"/>
                  <w:marBottom w:val="0"/>
                  <w:divBdr>
                    <w:top w:val="none" w:sz="0" w:space="0" w:color="auto"/>
                    <w:left w:val="none" w:sz="0" w:space="0" w:color="auto"/>
                    <w:bottom w:val="none" w:sz="0" w:space="0" w:color="auto"/>
                    <w:right w:val="none" w:sz="0" w:space="0" w:color="auto"/>
                  </w:divBdr>
                </w:div>
                <w:div w:id="1017075222">
                  <w:marLeft w:val="0"/>
                  <w:marRight w:val="0"/>
                  <w:marTop w:val="0"/>
                  <w:marBottom w:val="0"/>
                  <w:divBdr>
                    <w:top w:val="none" w:sz="0" w:space="0" w:color="auto"/>
                    <w:left w:val="none" w:sz="0" w:space="0" w:color="auto"/>
                    <w:bottom w:val="none" w:sz="0" w:space="0" w:color="auto"/>
                    <w:right w:val="none" w:sz="0" w:space="0" w:color="auto"/>
                  </w:divBdr>
                </w:div>
                <w:div w:id="1035010426">
                  <w:marLeft w:val="0"/>
                  <w:marRight w:val="0"/>
                  <w:marTop w:val="0"/>
                  <w:marBottom w:val="0"/>
                  <w:divBdr>
                    <w:top w:val="none" w:sz="0" w:space="0" w:color="auto"/>
                    <w:left w:val="none" w:sz="0" w:space="0" w:color="auto"/>
                    <w:bottom w:val="none" w:sz="0" w:space="0" w:color="auto"/>
                    <w:right w:val="none" w:sz="0" w:space="0" w:color="auto"/>
                  </w:divBdr>
                </w:div>
                <w:div w:id="1038513137">
                  <w:marLeft w:val="0"/>
                  <w:marRight w:val="0"/>
                  <w:marTop w:val="0"/>
                  <w:marBottom w:val="0"/>
                  <w:divBdr>
                    <w:top w:val="none" w:sz="0" w:space="0" w:color="auto"/>
                    <w:left w:val="none" w:sz="0" w:space="0" w:color="auto"/>
                    <w:bottom w:val="none" w:sz="0" w:space="0" w:color="auto"/>
                    <w:right w:val="none" w:sz="0" w:space="0" w:color="auto"/>
                  </w:divBdr>
                </w:div>
                <w:div w:id="1050570029">
                  <w:marLeft w:val="0"/>
                  <w:marRight w:val="0"/>
                  <w:marTop w:val="0"/>
                  <w:marBottom w:val="0"/>
                  <w:divBdr>
                    <w:top w:val="none" w:sz="0" w:space="0" w:color="auto"/>
                    <w:left w:val="none" w:sz="0" w:space="0" w:color="auto"/>
                    <w:bottom w:val="none" w:sz="0" w:space="0" w:color="auto"/>
                    <w:right w:val="none" w:sz="0" w:space="0" w:color="auto"/>
                  </w:divBdr>
                </w:div>
                <w:div w:id="1054501159">
                  <w:marLeft w:val="0"/>
                  <w:marRight w:val="0"/>
                  <w:marTop w:val="0"/>
                  <w:marBottom w:val="0"/>
                  <w:divBdr>
                    <w:top w:val="none" w:sz="0" w:space="0" w:color="auto"/>
                    <w:left w:val="none" w:sz="0" w:space="0" w:color="auto"/>
                    <w:bottom w:val="none" w:sz="0" w:space="0" w:color="auto"/>
                    <w:right w:val="none" w:sz="0" w:space="0" w:color="auto"/>
                  </w:divBdr>
                </w:div>
                <w:div w:id="1057171252">
                  <w:marLeft w:val="0"/>
                  <w:marRight w:val="0"/>
                  <w:marTop w:val="0"/>
                  <w:marBottom w:val="0"/>
                  <w:divBdr>
                    <w:top w:val="none" w:sz="0" w:space="0" w:color="auto"/>
                    <w:left w:val="none" w:sz="0" w:space="0" w:color="auto"/>
                    <w:bottom w:val="none" w:sz="0" w:space="0" w:color="auto"/>
                    <w:right w:val="none" w:sz="0" w:space="0" w:color="auto"/>
                  </w:divBdr>
                </w:div>
                <w:div w:id="1059206330">
                  <w:marLeft w:val="0"/>
                  <w:marRight w:val="0"/>
                  <w:marTop w:val="0"/>
                  <w:marBottom w:val="0"/>
                  <w:divBdr>
                    <w:top w:val="none" w:sz="0" w:space="0" w:color="auto"/>
                    <w:left w:val="none" w:sz="0" w:space="0" w:color="auto"/>
                    <w:bottom w:val="none" w:sz="0" w:space="0" w:color="auto"/>
                    <w:right w:val="none" w:sz="0" w:space="0" w:color="auto"/>
                  </w:divBdr>
                </w:div>
                <w:div w:id="1059748130">
                  <w:marLeft w:val="0"/>
                  <w:marRight w:val="0"/>
                  <w:marTop w:val="0"/>
                  <w:marBottom w:val="0"/>
                  <w:divBdr>
                    <w:top w:val="none" w:sz="0" w:space="0" w:color="auto"/>
                    <w:left w:val="none" w:sz="0" w:space="0" w:color="auto"/>
                    <w:bottom w:val="none" w:sz="0" w:space="0" w:color="auto"/>
                    <w:right w:val="none" w:sz="0" w:space="0" w:color="auto"/>
                  </w:divBdr>
                </w:div>
                <w:div w:id="1064835625">
                  <w:marLeft w:val="0"/>
                  <w:marRight w:val="0"/>
                  <w:marTop w:val="0"/>
                  <w:marBottom w:val="0"/>
                  <w:divBdr>
                    <w:top w:val="none" w:sz="0" w:space="0" w:color="auto"/>
                    <w:left w:val="none" w:sz="0" w:space="0" w:color="auto"/>
                    <w:bottom w:val="none" w:sz="0" w:space="0" w:color="auto"/>
                    <w:right w:val="none" w:sz="0" w:space="0" w:color="auto"/>
                  </w:divBdr>
                </w:div>
                <w:div w:id="1071197711">
                  <w:marLeft w:val="0"/>
                  <w:marRight w:val="0"/>
                  <w:marTop w:val="0"/>
                  <w:marBottom w:val="0"/>
                  <w:divBdr>
                    <w:top w:val="none" w:sz="0" w:space="0" w:color="auto"/>
                    <w:left w:val="none" w:sz="0" w:space="0" w:color="auto"/>
                    <w:bottom w:val="none" w:sz="0" w:space="0" w:color="auto"/>
                    <w:right w:val="none" w:sz="0" w:space="0" w:color="auto"/>
                  </w:divBdr>
                </w:div>
                <w:div w:id="1073896699">
                  <w:marLeft w:val="0"/>
                  <w:marRight w:val="0"/>
                  <w:marTop w:val="0"/>
                  <w:marBottom w:val="0"/>
                  <w:divBdr>
                    <w:top w:val="none" w:sz="0" w:space="0" w:color="auto"/>
                    <w:left w:val="none" w:sz="0" w:space="0" w:color="auto"/>
                    <w:bottom w:val="none" w:sz="0" w:space="0" w:color="auto"/>
                    <w:right w:val="none" w:sz="0" w:space="0" w:color="auto"/>
                  </w:divBdr>
                </w:div>
                <w:div w:id="1077900582">
                  <w:marLeft w:val="0"/>
                  <w:marRight w:val="0"/>
                  <w:marTop w:val="0"/>
                  <w:marBottom w:val="0"/>
                  <w:divBdr>
                    <w:top w:val="none" w:sz="0" w:space="0" w:color="auto"/>
                    <w:left w:val="none" w:sz="0" w:space="0" w:color="auto"/>
                    <w:bottom w:val="none" w:sz="0" w:space="0" w:color="auto"/>
                    <w:right w:val="none" w:sz="0" w:space="0" w:color="auto"/>
                  </w:divBdr>
                </w:div>
                <w:div w:id="1094209340">
                  <w:marLeft w:val="0"/>
                  <w:marRight w:val="0"/>
                  <w:marTop w:val="0"/>
                  <w:marBottom w:val="0"/>
                  <w:divBdr>
                    <w:top w:val="none" w:sz="0" w:space="0" w:color="auto"/>
                    <w:left w:val="none" w:sz="0" w:space="0" w:color="auto"/>
                    <w:bottom w:val="none" w:sz="0" w:space="0" w:color="auto"/>
                    <w:right w:val="none" w:sz="0" w:space="0" w:color="auto"/>
                  </w:divBdr>
                </w:div>
                <w:div w:id="1101533873">
                  <w:marLeft w:val="0"/>
                  <w:marRight w:val="0"/>
                  <w:marTop w:val="0"/>
                  <w:marBottom w:val="0"/>
                  <w:divBdr>
                    <w:top w:val="none" w:sz="0" w:space="0" w:color="auto"/>
                    <w:left w:val="none" w:sz="0" w:space="0" w:color="auto"/>
                    <w:bottom w:val="none" w:sz="0" w:space="0" w:color="auto"/>
                    <w:right w:val="none" w:sz="0" w:space="0" w:color="auto"/>
                  </w:divBdr>
                </w:div>
                <w:div w:id="1105156606">
                  <w:marLeft w:val="0"/>
                  <w:marRight w:val="0"/>
                  <w:marTop w:val="0"/>
                  <w:marBottom w:val="0"/>
                  <w:divBdr>
                    <w:top w:val="none" w:sz="0" w:space="0" w:color="auto"/>
                    <w:left w:val="none" w:sz="0" w:space="0" w:color="auto"/>
                    <w:bottom w:val="none" w:sz="0" w:space="0" w:color="auto"/>
                    <w:right w:val="none" w:sz="0" w:space="0" w:color="auto"/>
                  </w:divBdr>
                </w:div>
                <w:div w:id="1109544891">
                  <w:marLeft w:val="0"/>
                  <w:marRight w:val="0"/>
                  <w:marTop w:val="0"/>
                  <w:marBottom w:val="0"/>
                  <w:divBdr>
                    <w:top w:val="none" w:sz="0" w:space="0" w:color="auto"/>
                    <w:left w:val="none" w:sz="0" w:space="0" w:color="auto"/>
                    <w:bottom w:val="none" w:sz="0" w:space="0" w:color="auto"/>
                    <w:right w:val="none" w:sz="0" w:space="0" w:color="auto"/>
                  </w:divBdr>
                </w:div>
                <w:div w:id="1113477488">
                  <w:marLeft w:val="0"/>
                  <w:marRight w:val="0"/>
                  <w:marTop w:val="0"/>
                  <w:marBottom w:val="0"/>
                  <w:divBdr>
                    <w:top w:val="none" w:sz="0" w:space="0" w:color="auto"/>
                    <w:left w:val="none" w:sz="0" w:space="0" w:color="auto"/>
                    <w:bottom w:val="none" w:sz="0" w:space="0" w:color="auto"/>
                    <w:right w:val="none" w:sz="0" w:space="0" w:color="auto"/>
                  </w:divBdr>
                </w:div>
                <w:div w:id="1121339766">
                  <w:marLeft w:val="0"/>
                  <w:marRight w:val="0"/>
                  <w:marTop w:val="0"/>
                  <w:marBottom w:val="0"/>
                  <w:divBdr>
                    <w:top w:val="none" w:sz="0" w:space="0" w:color="auto"/>
                    <w:left w:val="none" w:sz="0" w:space="0" w:color="auto"/>
                    <w:bottom w:val="none" w:sz="0" w:space="0" w:color="auto"/>
                    <w:right w:val="none" w:sz="0" w:space="0" w:color="auto"/>
                  </w:divBdr>
                </w:div>
                <w:div w:id="1124809890">
                  <w:marLeft w:val="0"/>
                  <w:marRight w:val="0"/>
                  <w:marTop w:val="0"/>
                  <w:marBottom w:val="0"/>
                  <w:divBdr>
                    <w:top w:val="none" w:sz="0" w:space="0" w:color="auto"/>
                    <w:left w:val="none" w:sz="0" w:space="0" w:color="auto"/>
                    <w:bottom w:val="none" w:sz="0" w:space="0" w:color="auto"/>
                    <w:right w:val="none" w:sz="0" w:space="0" w:color="auto"/>
                  </w:divBdr>
                </w:div>
                <w:div w:id="1149512613">
                  <w:marLeft w:val="0"/>
                  <w:marRight w:val="0"/>
                  <w:marTop w:val="0"/>
                  <w:marBottom w:val="0"/>
                  <w:divBdr>
                    <w:top w:val="none" w:sz="0" w:space="0" w:color="auto"/>
                    <w:left w:val="none" w:sz="0" w:space="0" w:color="auto"/>
                    <w:bottom w:val="none" w:sz="0" w:space="0" w:color="auto"/>
                    <w:right w:val="none" w:sz="0" w:space="0" w:color="auto"/>
                  </w:divBdr>
                </w:div>
                <w:div w:id="1158767329">
                  <w:marLeft w:val="0"/>
                  <w:marRight w:val="0"/>
                  <w:marTop w:val="0"/>
                  <w:marBottom w:val="0"/>
                  <w:divBdr>
                    <w:top w:val="none" w:sz="0" w:space="0" w:color="auto"/>
                    <w:left w:val="none" w:sz="0" w:space="0" w:color="auto"/>
                    <w:bottom w:val="none" w:sz="0" w:space="0" w:color="auto"/>
                    <w:right w:val="none" w:sz="0" w:space="0" w:color="auto"/>
                  </w:divBdr>
                </w:div>
                <w:div w:id="1169370586">
                  <w:marLeft w:val="0"/>
                  <w:marRight w:val="0"/>
                  <w:marTop w:val="0"/>
                  <w:marBottom w:val="0"/>
                  <w:divBdr>
                    <w:top w:val="none" w:sz="0" w:space="0" w:color="auto"/>
                    <w:left w:val="none" w:sz="0" w:space="0" w:color="auto"/>
                    <w:bottom w:val="none" w:sz="0" w:space="0" w:color="auto"/>
                    <w:right w:val="none" w:sz="0" w:space="0" w:color="auto"/>
                  </w:divBdr>
                </w:div>
                <w:div w:id="1179857653">
                  <w:marLeft w:val="0"/>
                  <w:marRight w:val="0"/>
                  <w:marTop w:val="0"/>
                  <w:marBottom w:val="0"/>
                  <w:divBdr>
                    <w:top w:val="none" w:sz="0" w:space="0" w:color="auto"/>
                    <w:left w:val="none" w:sz="0" w:space="0" w:color="auto"/>
                    <w:bottom w:val="none" w:sz="0" w:space="0" w:color="auto"/>
                    <w:right w:val="none" w:sz="0" w:space="0" w:color="auto"/>
                  </w:divBdr>
                </w:div>
                <w:div w:id="1191721251">
                  <w:marLeft w:val="0"/>
                  <w:marRight w:val="0"/>
                  <w:marTop w:val="0"/>
                  <w:marBottom w:val="0"/>
                  <w:divBdr>
                    <w:top w:val="none" w:sz="0" w:space="0" w:color="auto"/>
                    <w:left w:val="none" w:sz="0" w:space="0" w:color="auto"/>
                    <w:bottom w:val="none" w:sz="0" w:space="0" w:color="auto"/>
                    <w:right w:val="none" w:sz="0" w:space="0" w:color="auto"/>
                  </w:divBdr>
                </w:div>
                <w:div w:id="1196582713">
                  <w:marLeft w:val="0"/>
                  <w:marRight w:val="0"/>
                  <w:marTop w:val="0"/>
                  <w:marBottom w:val="0"/>
                  <w:divBdr>
                    <w:top w:val="none" w:sz="0" w:space="0" w:color="auto"/>
                    <w:left w:val="none" w:sz="0" w:space="0" w:color="auto"/>
                    <w:bottom w:val="none" w:sz="0" w:space="0" w:color="auto"/>
                    <w:right w:val="none" w:sz="0" w:space="0" w:color="auto"/>
                  </w:divBdr>
                </w:div>
                <w:div w:id="1197036570">
                  <w:marLeft w:val="0"/>
                  <w:marRight w:val="0"/>
                  <w:marTop w:val="0"/>
                  <w:marBottom w:val="0"/>
                  <w:divBdr>
                    <w:top w:val="none" w:sz="0" w:space="0" w:color="auto"/>
                    <w:left w:val="none" w:sz="0" w:space="0" w:color="auto"/>
                    <w:bottom w:val="none" w:sz="0" w:space="0" w:color="auto"/>
                    <w:right w:val="none" w:sz="0" w:space="0" w:color="auto"/>
                  </w:divBdr>
                </w:div>
                <w:div w:id="1203248791">
                  <w:marLeft w:val="0"/>
                  <w:marRight w:val="0"/>
                  <w:marTop w:val="0"/>
                  <w:marBottom w:val="0"/>
                  <w:divBdr>
                    <w:top w:val="none" w:sz="0" w:space="0" w:color="auto"/>
                    <w:left w:val="none" w:sz="0" w:space="0" w:color="auto"/>
                    <w:bottom w:val="none" w:sz="0" w:space="0" w:color="auto"/>
                    <w:right w:val="none" w:sz="0" w:space="0" w:color="auto"/>
                  </w:divBdr>
                </w:div>
                <w:div w:id="1209563779">
                  <w:marLeft w:val="0"/>
                  <w:marRight w:val="0"/>
                  <w:marTop w:val="0"/>
                  <w:marBottom w:val="0"/>
                  <w:divBdr>
                    <w:top w:val="none" w:sz="0" w:space="0" w:color="auto"/>
                    <w:left w:val="none" w:sz="0" w:space="0" w:color="auto"/>
                    <w:bottom w:val="none" w:sz="0" w:space="0" w:color="auto"/>
                    <w:right w:val="none" w:sz="0" w:space="0" w:color="auto"/>
                  </w:divBdr>
                </w:div>
                <w:div w:id="1215582181">
                  <w:marLeft w:val="0"/>
                  <w:marRight w:val="0"/>
                  <w:marTop w:val="0"/>
                  <w:marBottom w:val="0"/>
                  <w:divBdr>
                    <w:top w:val="none" w:sz="0" w:space="0" w:color="auto"/>
                    <w:left w:val="none" w:sz="0" w:space="0" w:color="auto"/>
                    <w:bottom w:val="none" w:sz="0" w:space="0" w:color="auto"/>
                    <w:right w:val="none" w:sz="0" w:space="0" w:color="auto"/>
                  </w:divBdr>
                </w:div>
                <w:div w:id="1219434179">
                  <w:marLeft w:val="0"/>
                  <w:marRight w:val="0"/>
                  <w:marTop w:val="0"/>
                  <w:marBottom w:val="0"/>
                  <w:divBdr>
                    <w:top w:val="none" w:sz="0" w:space="0" w:color="auto"/>
                    <w:left w:val="none" w:sz="0" w:space="0" w:color="auto"/>
                    <w:bottom w:val="none" w:sz="0" w:space="0" w:color="auto"/>
                    <w:right w:val="none" w:sz="0" w:space="0" w:color="auto"/>
                  </w:divBdr>
                </w:div>
                <w:div w:id="1253657859">
                  <w:marLeft w:val="0"/>
                  <w:marRight w:val="0"/>
                  <w:marTop w:val="0"/>
                  <w:marBottom w:val="0"/>
                  <w:divBdr>
                    <w:top w:val="none" w:sz="0" w:space="0" w:color="auto"/>
                    <w:left w:val="none" w:sz="0" w:space="0" w:color="auto"/>
                    <w:bottom w:val="none" w:sz="0" w:space="0" w:color="auto"/>
                    <w:right w:val="none" w:sz="0" w:space="0" w:color="auto"/>
                  </w:divBdr>
                </w:div>
                <w:div w:id="1254318841">
                  <w:marLeft w:val="0"/>
                  <w:marRight w:val="0"/>
                  <w:marTop w:val="0"/>
                  <w:marBottom w:val="0"/>
                  <w:divBdr>
                    <w:top w:val="none" w:sz="0" w:space="0" w:color="auto"/>
                    <w:left w:val="none" w:sz="0" w:space="0" w:color="auto"/>
                    <w:bottom w:val="none" w:sz="0" w:space="0" w:color="auto"/>
                    <w:right w:val="none" w:sz="0" w:space="0" w:color="auto"/>
                  </w:divBdr>
                </w:div>
                <w:div w:id="1256282455">
                  <w:marLeft w:val="0"/>
                  <w:marRight w:val="0"/>
                  <w:marTop w:val="0"/>
                  <w:marBottom w:val="0"/>
                  <w:divBdr>
                    <w:top w:val="none" w:sz="0" w:space="0" w:color="auto"/>
                    <w:left w:val="none" w:sz="0" w:space="0" w:color="auto"/>
                    <w:bottom w:val="none" w:sz="0" w:space="0" w:color="auto"/>
                    <w:right w:val="none" w:sz="0" w:space="0" w:color="auto"/>
                  </w:divBdr>
                </w:div>
                <w:div w:id="1258100400">
                  <w:marLeft w:val="0"/>
                  <w:marRight w:val="0"/>
                  <w:marTop w:val="0"/>
                  <w:marBottom w:val="0"/>
                  <w:divBdr>
                    <w:top w:val="none" w:sz="0" w:space="0" w:color="auto"/>
                    <w:left w:val="none" w:sz="0" w:space="0" w:color="auto"/>
                    <w:bottom w:val="none" w:sz="0" w:space="0" w:color="auto"/>
                    <w:right w:val="none" w:sz="0" w:space="0" w:color="auto"/>
                  </w:divBdr>
                </w:div>
                <w:div w:id="1263224130">
                  <w:marLeft w:val="0"/>
                  <w:marRight w:val="0"/>
                  <w:marTop w:val="0"/>
                  <w:marBottom w:val="0"/>
                  <w:divBdr>
                    <w:top w:val="none" w:sz="0" w:space="0" w:color="auto"/>
                    <w:left w:val="none" w:sz="0" w:space="0" w:color="auto"/>
                    <w:bottom w:val="none" w:sz="0" w:space="0" w:color="auto"/>
                    <w:right w:val="none" w:sz="0" w:space="0" w:color="auto"/>
                  </w:divBdr>
                </w:div>
                <w:div w:id="1263952497">
                  <w:marLeft w:val="0"/>
                  <w:marRight w:val="0"/>
                  <w:marTop w:val="0"/>
                  <w:marBottom w:val="0"/>
                  <w:divBdr>
                    <w:top w:val="none" w:sz="0" w:space="0" w:color="auto"/>
                    <w:left w:val="none" w:sz="0" w:space="0" w:color="auto"/>
                    <w:bottom w:val="none" w:sz="0" w:space="0" w:color="auto"/>
                    <w:right w:val="none" w:sz="0" w:space="0" w:color="auto"/>
                  </w:divBdr>
                </w:div>
                <w:div w:id="1270048469">
                  <w:marLeft w:val="0"/>
                  <w:marRight w:val="0"/>
                  <w:marTop w:val="0"/>
                  <w:marBottom w:val="0"/>
                  <w:divBdr>
                    <w:top w:val="none" w:sz="0" w:space="0" w:color="auto"/>
                    <w:left w:val="none" w:sz="0" w:space="0" w:color="auto"/>
                    <w:bottom w:val="none" w:sz="0" w:space="0" w:color="auto"/>
                    <w:right w:val="none" w:sz="0" w:space="0" w:color="auto"/>
                  </w:divBdr>
                </w:div>
                <w:div w:id="1274707212">
                  <w:marLeft w:val="0"/>
                  <w:marRight w:val="0"/>
                  <w:marTop w:val="0"/>
                  <w:marBottom w:val="0"/>
                  <w:divBdr>
                    <w:top w:val="none" w:sz="0" w:space="0" w:color="auto"/>
                    <w:left w:val="none" w:sz="0" w:space="0" w:color="auto"/>
                    <w:bottom w:val="none" w:sz="0" w:space="0" w:color="auto"/>
                    <w:right w:val="none" w:sz="0" w:space="0" w:color="auto"/>
                  </w:divBdr>
                </w:div>
                <w:div w:id="1275093070">
                  <w:marLeft w:val="0"/>
                  <w:marRight w:val="0"/>
                  <w:marTop w:val="0"/>
                  <w:marBottom w:val="0"/>
                  <w:divBdr>
                    <w:top w:val="none" w:sz="0" w:space="0" w:color="auto"/>
                    <w:left w:val="none" w:sz="0" w:space="0" w:color="auto"/>
                    <w:bottom w:val="none" w:sz="0" w:space="0" w:color="auto"/>
                    <w:right w:val="none" w:sz="0" w:space="0" w:color="auto"/>
                  </w:divBdr>
                </w:div>
                <w:div w:id="1277831904">
                  <w:marLeft w:val="0"/>
                  <w:marRight w:val="0"/>
                  <w:marTop w:val="0"/>
                  <w:marBottom w:val="0"/>
                  <w:divBdr>
                    <w:top w:val="none" w:sz="0" w:space="0" w:color="auto"/>
                    <w:left w:val="none" w:sz="0" w:space="0" w:color="auto"/>
                    <w:bottom w:val="none" w:sz="0" w:space="0" w:color="auto"/>
                    <w:right w:val="none" w:sz="0" w:space="0" w:color="auto"/>
                  </w:divBdr>
                </w:div>
                <w:div w:id="1288195860">
                  <w:marLeft w:val="0"/>
                  <w:marRight w:val="0"/>
                  <w:marTop w:val="0"/>
                  <w:marBottom w:val="0"/>
                  <w:divBdr>
                    <w:top w:val="none" w:sz="0" w:space="0" w:color="auto"/>
                    <w:left w:val="none" w:sz="0" w:space="0" w:color="auto"/>
                    <w:bottom w:val="none" w:sz="0" w:space="0" w:color="auto"/>
                    <w:right w:val="none" w:sz="0" w:space="0" w:color="auto"/>
                  </w:divBdr>
                </w:div>
                <w:div w:id="1292251450">
                  <w:marLeft w:val="0"/>
                  <w:marRight w:val="0"/>
                  <w:marTop w:val="0"/>
                  <w:marBottom w:val="0"/>
                  <w:divBdr>
                    <w:top w:val="none" w:sz="0" w:space="0" w:color="auto"/>
                    <w:left w:val="none" w:sz="0" w:space="0" w:color="auto"/>
                    <w:bottom w:val="none" w:sz="0" w:space="0" w:color="auto"/>
                    <w:right w:val="none" w:sz="0" w:space="0" w:color="auto"/>
                  </w:divBdr>
                </w:div>
                <w:div w:id="1296180312">
                  <w:marLeft w:val="0"/>
                  <w:marRight w:val="0"/>
                  <w:marTop w:val="0"/>
                  <w:marBottom w:val="0"/>
                  <w:divBdr>
                    <w:top w:val="none" w:sz="0" w:space="0" w:color="auto"/>
                    <w:left w:val="none" w:sz="0" w:space="0" w:color="auto"/>
                    <w:bottom w:val="none" w:sz="0" w:space="0" w:color="auto"/>
                    <w:right w:val="none" w:sz="0" w:space="0" w:color="auto"/>
                  </w:divBdr>
                </w:div>
                <w:div w:id="1307466635">
                  <w:marLeft w:val="0"/>
                  <w:marRight w:val="0"/>
                  <w:marTop w:val="0"/>
                  <w:marBottom w:val="0"/>
                  <w:divBdr>
                    <w:top w:val="none" w:sz="0" w:space="0" w:color="auto"/>
                    <w:left w:val="none" w:sz="0" w:space="0" w:color="auto"/>
                    <w:bottom w:val="none" w:sz="0" w:space="0" w:color="auto"/>
                    <w:right w:val="none" w:sz="0" w:space="0" w:color="auto"/>
                  </w:divBdr>
                </w:div>
                <w:div w:id="1332638753">
                  <w:marLeft w:val="0"/>
                  <w:marRight w:val="0"/>
                  <w:marTop w:val="0"/>
                  <w:marBottom w:val="0"/>
                  <w:divBdr>
                    <w:top w:val="none" w:sz="0" w:space="0" w:color="auto"/>
                    <w:left w:val="none" w:sz="0" w:space="0" w:color="auto"/>
                    <w:bottom w:val="none" w:sz="0" w:space="0" w:color="auto"/>
                    <w:right w:val="none" w:sz="0" w:space="0" w:color="auto"/>
                  </w:divBdr>
                </w:div>
                <w:div w:id="1341204445">
                  <w:marLeft w:val="0"/>
                  <w:marRight w:val="0"/>
                  <w:marTop w:val="0"/>
                  <w:marBottom w:val="0"/>
                  <w:divBdr>
                    <w:top w:val="none" w:sz="0" w:space="0" w:color="auto"/>
                    <w:left w:val="none" w:sz="0" w:space="0" w:color="auto"/>
                    <w:bottom w:val="none" w:sz="0" w:space="0" w:color="auto"/>
                    <w:right w:val="none" w:sz="0" w:space="0" w:color="auto"/>
                  </w:divBdr>
                </w:div>
                <w:div w:id="1343236337">
                  <w:marLeft w:val="0"/>
                  <w:marRight w:val="0"/>
                  <w:marTop w:val="0"/>
                  <w:marBottom w:val="0"/>
                  <w:divBdr>
                    <w:top w:val="none" w:sz="0" w:space="0" w:color="auto"/>
                    <w:left w:val="none" w:sz="0" w:space="0" w:color="auto"/>
                    <w:bottom w:val="none" w:sz="0" w:space="0" w:color="auto"/>
                    <w:right w:val="none" w:sz="0" w:space="0" w:color="auto"/>
                  </w:divBdr>
                </w:div>
                <w:div w:id="1347318862">
                  <w:marLeft w:val="0"/>
                  <w:marRight w:val="0"/>
                  <w:marTop w:val="0"/>
                  <w:marBottom w:val="0"/>
                  <w:divBdr>
                    <w:top w:val="none" w:sz="0" w:space="0" w:color="auto"/>
                    <w:left w:val="none" w:sz="0" w:space="0" w:color="auto"/>
                    <w:bottom w:val="none" w:sz="0" w:space="0" w:color="auto"/>
                    <w:right w:val="none" w:sz="0" w:space="0" w:color="auto"/>
                  </w:divBdr>
                </w:div>
                <w:div w:id="1351444445">
                  <w:marLeft w:val="0"/>
                  <w:marRight w:val="0"/>
                  <w:marTop w:val="0"/>
                  <w:marBottom w:val="0"/>
                  <w:divBdr>
                    <w:top w:val="none" w:sz="0" w:space="0" w:color="auto"/>
                    <w:left w:val="none" w:sz="0" w:space="0" w:color="auto"/>
                    <w:bottom w:val="none" w:sz="0" w:space="0" w:color="auto"/>
                    <w:right w:val="none" w:sz="0" w:space="0" w:color="auto"/>
                  </w:divBdr>
                </w:div>
                <w:div w:id="1352607646">
                  <w:marLeft w:val="0"/>
                  <w:marRight w:val="0"/>
                  <w:marTop w:val="0"/>
                  <w:marBottom w:val="0"/>
                  <w:divBdr>
                    <w:top w:val="none" w:sz="0" w:space="0" w:color="auto"/>
                    <w:left w:val="none" w:sz="0" w:space="0" w:color="auto"/>
                    <w:bottom w:val="none" w:sz="0" w:space="0" w:color="auto"/>
                    <w:right w:val="none" w:sz="0" w:space="0" w:color="auto"/>
                  </w:divBdr>
                </w:div>
                <w:div w:id="1354186886">
                  <w:marLeft w:val="0"/>
                  <w:marRight w:val="0"/>
                  <w:marTop w:val="0"/>
                  <w:marBottom w:val="0"/>
                  <w:divBdr>
                    <w:top w:val="none" w:sz="0" w:space="0" w:color="auto"/>
                    <w:left w:val="none" w:sz="0" w:space="0" w:color="auto"/>
                    <w:bottom w:val="none" w:sz="0" w:space="0" w:color="auto"/>
                    <w:right w:val="none" w:sz="0" w:space="0" w:color="auto"/>
                  </w:divBdr>
                </w:div>
                <w:div w:id="1356081409">
                  <w:marLeft w:val="0"/>
                  <w:marRight w:val="0"/>
                  <w:marTop w:val="0"/>
                  <w:marBottom w:val="0"/>
                  <w:divBdr>
                    <w:top w:val="none" w:sz="0" w:space="0" w:color="auto"/>
                    <w:left w:val="none" w:sz="0" w:space="0" w:color="auto"/>
                    <w:bottom w:val="none" w:sz="0" w:space="0" w:color="auto"/>
                    <w:right w:val="none" w:sz="0" w:space="0" w:color="auto"/>
                  </w:divBdr>
                </w:div>
                <w:div w:id="1359043273">
                  <w:marLeft w:val="0"/>
                  <w:marRight w:val="0"/>
                  <w:marTop w:val="0"/>
                  <w:marBottom w:val="0"/>
                  <w:divBdr>
                    <w:top w:val="none" w:sz="0" w:space="0" w:color="auto"/>
                    <w:left w:val="none" w:sz="0" w:space="0" w:color="auto"/>
                    <w:bottom w:val="none" w:sz="0" w:space="0" w:color="auto"/>
                    <w:right w:val="none" w:sz="0" w:space="0" w:color="auto"/>
                  </w:divBdr>
                </w:div>
                <w:div w:id="1362126708">
                  <w:marLeft w:val="0"/>
                  <w:marRight w:val="0"/>
                  <w:marTop w:val="0"/>
                  <w:marBottom w:val="0"/>
                  <w:divBdr>
                    <w:top w:val="none" w:sz="0" w:space="0" w:color="auto"/>
                    <w:left w:val="none" w:sz="0" w:space="0" w:color="auto"/>
                    <w:bottom w:val="none" w:sz="0" w:space="0" w:color="auto"/>
                    <w:right w:val="none" w:sz="0" w:space="0" w:color="auto"/>
                  </w:divBdr>
                </w:div>
                <w:div w:id="1364356983">
                  <w:marLeft w:val="0"/>
                  <w:marRight w:val="0"/>
                  <w:marTop w:val="0"/>
                  <w:marBottom w:val="0"/>
                  <w:divBdr>
                    <w:top w:val="none" w:sz="0" w:space="0" w:color="auto"/>
                    <w:left w:val="none" w:sz="0" w:space="0" w:color="auto"/>
                    <w:bottom w:val="none" w:sz="0" w:space="0" w:color="auto"/>
                    <w:right w:val="none" w:sz="0" w:space="0" w:color="auto"/>
                  </w:divBdr>
                </w:div>
                <w:div w:id="1390957732">
                  <w:marLeft w:val="0"/>
                  <w:marRight w:val="0"/>
                  <w:marTop w:val="0"/>
                  <w:marBottom w:val="0"/>
                  <w:divBdr>
                    <w:top w:val="none" w:sz="0" w:space="0" w:color="auto"/>
                    <w:left w:val="none" w:sz="0" w:space="0" w:color="auto"/>
                    <w:bottom w:val="none" w:sz="0" w:space="0" w:color="auto"/>
                    <w:right w:val="none" w:sz="0" w:space="0" w:color="auto"/>
                  </w:divBdr>
                </w:div>
                <w:div w:id="1396050896">
                  <w:marLeft w:val="0"/>
                  <w:marRight w:val="0"/>
                  <w:marTop w:val="0"/>
                  <w:marBottom w:val="0"/>
                  <w:divBdr>
                    <w:top w:val="none" w:sz="0" w:space="0" w:color="auto"/>
                    <w:left w:val="none" w:sz="0" w:space="0" w:color="auto"/>
                    <w:bottom w:val="none" w:sz="0" w:space="0" w:color="auto"/>
                    <w:right w:val="none" w:sz="0" w:space="0" w:color="auto"/>
                  </w:divBdr>
                </w:div>
                <w:div w:id="1406756049">
                  <w:marLeft w:val="0"/>
                  <w:marRight w:val="0"/>
                  <w:marTop w:val="0"/>
                  <w:marBottom w:val="0"/>
                  <w:divBdr>
                    <w:top w:val="none" w:sz="0" w:space="0" w:color="auto"/>
                    <w:left w:val="none" w:sz="0" w:space="0" w:color="auto"/>
                    <w:bottom w:val="none" w:sz="0" w:space="0" w:color="auto"/>
                    <w:right w:val="none" w:sz="0" w:space="0" w:color="auto"/>
                  </w:divBdr>
                </w:div>
                <w:div w:id="1415201248">
                  <w:marLeft w:val="0"/>
                  <w:marRight w:val="0"/>
                  <w:marTop w:val="0"/>
                  <w:marBottom w:val="0"/>
                  <w:divBdr>
                    <w:top w:val="none" w:sz="0" w:space="0" w:color="auto"/>
                    <w:left w:val="none" w:sz="0" w:space="0" w:color="auto"/>
                    <w:bottom w:val="none" w:sz="0" w:space="0" w:color="auto"/>
                    <w:right w:val="none" w:sz="0" w:space="0" w:color="auto"/>
                  </w:divBdr>
                </w:div>
                <w:div w:id="1419713080">
                  <w:marLeft w:val="0"/>
                  <w:marRight w:val="0"/>
                  <w:marTop w:val="0"/>
                  <w:marBottom w:val="0"/>
                  <w:divBdr>
                    <w:top w:val="none" w:sz="0" w:space="0" w:color="auto"/>
                    <w:left w:val="none" w:sz="0" w:space="0" w:color="auto"/>
                    <w:bottom w:val="none" w:sz="0" w:space="0" w:color="auto"/>
                    <w:right w:val="none" w:sz="0" w:space="0" w:color="auto"/>
                  </w:divBdr>
                </w:div>
                <w:div w:id="1420831409">
                  <w:marLeft w:val="0"/>
                  <w:marRight w:val="0"/>
                  <w:marTop w:val="0"/>
                  <w:marBottom w:val="0"/>
                  <w:divBdr>
                    <w:top w:val="none" w:sz="0" w:space="0" w:color="auto"/>
                    <w:left w:val="none" w:sz="0" w:space="0" w:color="auto"/>
                    <w:bottom w:val="none" w:sz="0" w:space="0" w:color="auto"/>
                    <w:right w:val="none" w:sz="0" w:space="0" w:color="auto"/>
                  </w:divBdr>
                </w:div>
                <w:div w:id="1425226058">
                  <w:marLeft w:val="0"/>
                  <w:marRight w:val="0"/>
                  <w:marTop w:val="0"/>
                  <w:marBottom w:val="0"/>
                  <w:divBdr>
                    <w:top w:val="none" w:sz="0" w:space="0" w:color="auto"/>
                    <w:left w:val="none" w:sz="0" w:space="0" w:color="auto"/>
                    <w:bottom w:val="none" w:sz="0" w:space="0" w:color="auto"/>
                    <w:right w:val="none" w:sz="0" w:space="0" w:color="auto"/>
                  </w:divBdr>
                </w:div>
                <w:div w:id="1427266060">
                  <w:marLeft w:val="0"/>
                  <w:marRight w:val="0"/>
                  <w:marTop w:val="0"/>
                  <w:marBottom w:val="0"/>
                  <w:divBdr>
                    <w:top w:val="none" w:sz="0" w:space="0" w:color="auto"/>
                    <w:left w:val="none" w:sz="0" w:space="0" w:color="auto"/>
                    <w:bottom w:val="none" w:sz="0" w:space="0" w:color="auto"/>
                    <w:right w:val="none" w:sz="0" w:space="0" w:color="auto"/>
                  </w:divBdr>
                </w:div>
                <w:div w:id="1429543977">
                  <w:marLeft w:val="0"/>
                  <w:marRight w:val="0"/>
                  <w:marTop w:val="0"/>
                  <w:marBottom w:val="0"/>
                  <w:divBdr>
                    <w:top w:val="none" w:sz="0" w:space="0" w:color="auto"/>
                    <w:left w:val="none" w:sz="0" w:space="0" w:color="auto"/>
                    <w:bottom w:val="none" w:sz="0" w:space="0" w:color="auto"/>
                    <w:right w:val="none" w:sz="0" w:space="0" w:color="auto"/>
                  </w:divBdr>
                </w:div>
                <w:div w:id="1432625489">
                  <w:marLeft w:val="0"/>
                  <w:marRight w:val="0"/>
                  <w:marTop w:val="0"/>
                  <w:marBottom w:val="0"/>
                  <w:divBdr>
                    <w:top w:val="none" w:sz="0" w:space="0" w:color="auto"/>
                    <w:left w:val="none" w:sz="0" w:space="0" w:color="auto"/>
                    <w:bottom w:val="none" w:sz="0" w:space="0" w:color="auto"/>
                    <w:right w:val="none" w:sz="0" w:space="0" w:color="auto"/>
                  </w:divBdr>
                </w:div>
                <w:div w:id="1451976284">
                  <w:marLeft w:val="0"/>
                  <w:marRight w:val="0"/>
                  <w:marTop w:val="0"/>
                  <w:marBottom w:val="0"/>
                  <w:divBdr>
                    <w:top w:val="none" w:sz="0" w:space="0" w:color="auto"/>
                    <w:left w:val="none" w:sz="0" w:space="0" w:color="auto"/>
                    <w:bottom w:val="none" w:sz="0" w:space="0" w:color="auto"/>
                    <w:right w:val="none" w:sz="0" w:space="0" w:color="auto"/>
                  </w:divBdr>
                </w:div>
                <w:div w:id="1460995745">
                  <w:marLeft w:val="0"/>
                  <w:marRight w:val="0"/>
                  <w:marTop w:val="0"/>
                  <w:marBottom w:val="0"/>
                  <w:divBdr>
                    <w:top w:val="none" w:sz="0" w:space="0" w:color="auto"/>
                    <w:left w:val="none" w:sz="0" w:space="0" w:color="auto"/>
                    <w:bottom w:val="none" w:sz="0" w:space="0" w:color="auto"/>
                    <w:right w:val="none" w:sz="0" w:space="0" w:color="auto"/>
                  </w:divBdr>
                </w:div>
                <w:div w:id="1473674565">
                  <w:marLeft w:val="0"/>
                  <w:marRight w:val="0"/>
                  <w:marTop w:val="0"/>
                  <w:marBottom w:val="0"/>
                  <w:divBdr>
                    <w:top w:val="none" w:sz="0" w:space="0" w:color="auto"/>
                    <w:left w:val="none" w:sz="0" w:space="0" w:color="auto"/>
                    <w:bottom w:val="none" w:sz="0" w:space="0" w:color="auto"/>
                    <w:right w:val="none" w:sz="0" w:space="0" w:color="auto"/>
                  </w:divBdr>
                </w:div>
                <w:div w:id="1496872211">
                  <w:marLeft w:val="0"/>
                  <w:marRight w:val="0"/>
                  <w:marTop w:val="0"/>
                  <w:marBottom w:val="0"/>
                  <w:divBdr>
                    <w:top w:val="none" w:sz="0" w:space="0" w:color="auto"/>
                    <w:left w:val="none" w:sz="0" w:space="0" w:color="auto"/>
                    <w:bottom w:val="none" w:sz="0" w:space="0" w:color="auto"/>
                    <w:right w:val="none" w:sz="0" w:space="0" w:color="auto"/>
                  </w:divBdr>
                </w:div>
                <w:div w:id="1499078746">
                  <w:marLeft w:val="0"/>
                  <w:marRight w:val="0"/>
                  <w:marTop w:val="0"/>
                  <w:marBottom w:val="0"/>
                  <w:divBdr>
                    <w:top w:val="none" w:sz="0" w:space="0" w:color="auto"/>
                    <w:left w:val="none" w:sz="0" w:space="0" w:color="auto"/>
                    <w:bottom w:val="none" w:sz="0" w:space="0" w:color="auto"/>
                    <w:right w:val="none" w:sz="0" w:space="0" w:color="auto"/>
                  </w:divBdr>
                </w:div>
                <w:div w:id="1507792473">
                  <w:marLeft w:val="0"/>
                  <w:marRight w:val="0"/>
                  <w:marTop w:val="0"/>
                  <w:marBottom w:val="0"/>
                  <w:divBdr>
                    <w:top w:val="none" w:sz="0" w:space="0" w:color="auto"/>
                    <w:left w:val="none" w:sz="0" w:space="0" w:color="auto"/>
                    <w:bottom w:val="none" w:sz="0" w:space="0" w:color="auto"/>
                    <w:right w:val="none" w:sz="0" w:space="0" w:color="auto"/>
                  </w:divBdr>
                </w:div>
                <w:div w:id="1509364561">
                  <w:marLeft w:val="0"/>
                  <w:marRight w:val="0"/>
                  <w:marTop w:val="0"/>
                  <w:marBottom w:val="0"/>
                  <w:divBdr>
                    <w:top w:val="none" w:sz="0" w:space="0" w:color="auto"/>
                    <w:left w:val="none" w:sz="0" w:space="0" w:color="auto"/>
                    <w:bottom w:val="none" w:sz="0" w:space="0" w:color="auto"/>
                    <w:right w:val="none" w:sz="0" w:space="0" w:color="auto"/>
                  </w:divBdr>
                </w:div>
                <w:div w:id="1523932981">
                  <w:marLeft w:val="0"/>
                  <w:marRight w:val="0"/>
                  <w:marTop w:val="0"/>
                  <w:marBottom w:val="0"/>
                  <w:divBdr>
                    <w:top w:val="none" w:sz="0" w:space="0" w:color="auto"/>
                    <w:left w:val="none" w:sz="0" w:space="0" w:color="auto"/>
                    <w:bottom w:val="none" w:sz="0" w:space="0" w:color="auto"/>
                    <w:right w:val="none" w:sz="0" w:space="0" w:color="auto"/>
                  </w:divBdr>
                </w:div>
                <w:div w:id="1531600998">
                  <w:marLeft w:val="0"/>
                  <w:marRight w:val="0"/>
                  <w:marTop w:val="0"/>
                  <w:marBottom w:val="0"/>
                  <w:divBdr>
                    <w:top w:val="none" w:sz="0" w:space="0" w:color="auto"/>
                    <w:left w:val="none" w:sz="0" w:space="0" w:color="auto"/>
                    <w:bottom w:val="none" w:sz="0" w:space="0" w:color="auto"/>
                    <w:right w:val="none" w:sz="0" w:space="0" w:color="auto"/>
                  </w:divBdr>
                </w:div>
                <w:div w:id="1532525428">
                  <w:marLeft w:val="0"/>
                  <w:marRight w:val="0"/>
                  <w:marTop w:val="0"/>
                  <w:marBottom w:val="0"/>
                  <w:divBdr>
                    <w:top w:val="none" w:sz="0" w:space="0" w:color="auto"/>
                    <w:left w:val="none" w:sz="0" w:space="0" w:color="auto"/>
                    <w:bottom w:val="none" w:sz="0" w:space="0" w:color="auto"/>
                    <w:right w:val="none" w:sz="0" w:space="0" w:color="auto"/>
                  </w:divBdr>
                </w:div>
                <w:div w:id="1547906739">
                  <w:marLeft w:val="0"/>
                  <w:marRight w:val="0"/>
                  <w:marTop w:val="0"/>
                  <w:marBottom w:val="0"/>
                  <w:divBdr>
                    <w:top w:val="none" w:sz="0" w:space="0" w:color="auto"/>
                    <w:left w:val="none" w:sz="0" w:space="0" w:color="auto"/>
                    <w:bottom w:val="none" w:sz="0" w:space="0" w:color="auto"/>
                    <w:right w:val="none" w:sz="0" w:space="0" w:color="auto"/>
                  </w:divBdr>
                </w:div>
                <w:div w:id="1550263768">
                  <w:marLeft w:val="0"/>
                  <w:marRight w:val="0"/>
                  <w:marTop w:val="0"/>
                  <w:marBottom w:val="0"/>
                  <w:divBdr>
                    <w:top w:val="none" w:sz="0" w:space="0" w:color="auto"/>
                    <w:left w:val="none" w:sz="0" w:space="0" w:color="auto"/>
                    <w:bottom w:val="none" w:sz="0" w:space="0" w:color="auto"/>
                    <w:right w:val="none" w:sz="0" w:space="0" w:color="auto"/>
                  </w:divBdr>
                </w:div>
                <w:div w:id="1557620053">
                  <w:marLeft w:val="0"/>
                  <w:marRight w:val="0"/>
                  <w:marTop w:val="0"/>
                  <w:marBottom w:val="0"/>
                  <w:divBdr>
                    <w:top w:val="none" w:sz="0" w:space="0" w:color="auto"/>
                    <w:left w:val="none" w:sz="0" w:space="0" w:color="auto"/>
                    <w:bottom w:val="none" w:sz="0" w:space="0" w:color="auto"/>
                    <w:right w:val="none" w:sz="0" w:space="0" w:color="auto"/>
                  </w:divBdr>
                </w:div>
                <w:div w:id="1560094285">
                  <w:marLeft w:val="0"/>
                  <w:marRight w:val="0"/>
                  <w:marTop w:val="0"/>
                  <w:marBottom w:val="0"/>
                  <w:divBdr>
                    <w:top w:val="none" w:sz="0" w:space="0" w:color="auto"/>
                    <w:left w:val="none" w:sz="0" w:space="0" w:color="auto"/>
                    <w:bottom w:val="none" w:sz="0" w:space="0" w:color="auto"/>
                    <w:right w:val="none" w:sz="0" w:space="0" w:color="auto"/>
                  </w:divBdr>
                </w:div>
                <w:div w:id="1562715221">
                  <w:marLeft w:val="0"/>
                  <w:marRight w:val="0"/>
                  <w:marTop w:val="0"/>
                  <w:marBottom w:val="0"/>
                  <w:divBdr>
                    <w:top w:val="none" w:sz="0" w:space="0" w:color="auto"/>
                    <w:left w:val="none" w:sz="0" w:space="0" w:color="auto"/>
                    <w:bottom w:val="none" w:sz="0" w:space="0" w:color="auto"/>
                    <w:right w:val="none" w:sz="0" w:space="0" w:color="auto"/>
                  </w:divBdr>
                </w:div>
                <w:div w:id="1584606896">
                  <w:marLeft w:val="0"/>
                  <w:marRight w:val="0"/>
                  <w:marTop w:val="0"/>
                  <w:marBottom w:val="0"/>
                  <w:divBdr>
                    <w:top w:val="none" w:sz="0" w:space="0" w:color="auto"/>
                    <w:left w:val="none" w:sz="0" w:space="0" w:color="auto"/>
                    <w:bottom w:val="none" w:sz="0" w:space="0" w:color="auto"/>
                    <w:right w:val="none" w:sz="0" w:space="0" w:color="auto"/>
                  </w:divBdr>
                </w:div>
                <w:div w:id="1586451186">
                  <w:marLeft w:val="0"/>
                  <w:marRight w:val="0"/>
                  <w:marTop w:val="0"/>
                  <w:marBottom w:val="0"/>
                  <w:divBdr>
                    <w:top w:val="none" w:sz="0" w:space="0" w:color="auto"/>
                    <w:left w:val="none" w:sz="0" w:space="0" w:color="auto"/>
                    <w:bottom w:val="none" w:sz="0" w:space="0" w:color="auto"/>
                    <w:right w:val="none" w:sz="0" w:space="0" w:color="auto"/>
                  </w:divBdr>
                </w:div>
                <w:div w:id="1587231790">
                  <w:marLeft w:val="0"/>
                  <w:marRight w:val="0"/>
                  <w:marTop w:val="0"/>
                  <w:marBottom w:val="0"/>
                  <w:divBdr>
                    <w:top w:val="none" w:sz="0" w:space="0" w:color="auto"/>
                    <w:left w:val="none" w:sz="0" w:space="0" w:color="auto"/>
                    <w:bottom w:val="none" w:sz="0" w:space="0" w:color="auto"/>
                    <w:right w:val="none" w:sz="0" w:space="0" w:color="auto"/>
                  </w:divBdr>
                </w:div>
                <w:div w:id="1589996407">
                  <w:marLeft w:val="0"/>
                  <w:marRight w:val="0"/>
                  <w:marTop w:val="0"/>
                  <w:marBottom w:val="0"/>
                  <w:divBdr>
                    <w:top w:val="none" w:sz="0" w:space="0" w:color="auto"/>
                    <w:left w:val="none" w:sz="0" w:space="0" w:color="auto"/>
                    <w:bottom w:val="none" w:sz="0" w:space="0" w:color="auto"/>
                    <w:right w:val="none" w:sz="0" w:space="0" w:color="auto"/>
                  </w:divBdr>
                </w:div>
                <w:div w:id="1609777081">
                  <w:marLeft w:val="0"/>
                  <w:marRight w:val="0"/>
                  <w:marTop w:val="0"/>
                  <w:marBottom w:val="0"/>
                  <w:divBdr>
                    <w:top w:val="none" w:sz="0" w:space="0" w:color="auto"/>
                    <w:left w:val="none" w:sz="0" w:space="0" w:color="auto"/>
                    <w:bottom w:val="none" w:sz="0" w:space="0" w:color="auto"/>
                    <w:right w:val="none" w:sz="0" w:space="0" w:color="auto"/>
                  </w:divBdr>
                </w:div>
                <w:div w:id="1611428840">
                  <w:marLeft w:val="0"/>
                  <w:marRight w:val="0"/>
                  <w:marTop w:val="0"/>
                  <w:marBottom w:val="0"/>
                  <w:divBdr>
                    <w:top w:val="none" w:sz="0" w:space="0" w:color="auto"/>
                    <w:left w:val="none" w:sz="0" w:space="0" w:color="auto"/>
                    <w:bottom w:val="none" w:sz="0" w:space="0" w:color="auto"/>
                    <w:right w:val="none" w:sz="0" w:space="0" w:color="auto"/>
                  </w:divBdr>
                </w:div>
                <w:div w:id="1618681089">
                  <w:marLeft w:val="0"/>
                  <w:marRight w:val="0"/>
                  <w:marTop w:val="0"/>
                  <w:marBottom w:val="0"/>
                  <w:divBdr>
                    <w:top w:val="none" w:sz="0" w:space="0" w:color="auto"/>
                    <w:left w:val="none" w:sz="0" w:space="0" w:color="auto"/>
                    <w:bottom w:val="none" w:sz="0" w:space="0" w:color="auto"/>
                    <w:right w:val="none" w:sz="0" w:space="0" w:color="auto"/>
                  </w:divBdr>
                </w:div>
                <w:div w:id="1636327426">
                  <w:marLeft w:val="0"/>
                  <w:marRight w:val="0"/>
                  <w:marTop w:val="0"/>
                  <w:marBottom w:val="0"/>
                  <w:divBdr>
                    <w:top w:val="none" w:sz="0" w:space="0" w:color="auto"/>
                    <w:left w:val="none" w:sz="0" w:space="0" w:color="auto"/>
                    <w:bottom w:val="none" w:sz="0" w:space="0" w:color="auto"/>
                    <w:right w:val="none" w:sz="0" w:space="0" w:color="auto"/>
                  </w:divBdr>
                </w:div>
                <w:div w:id="1636763355">
                  <w:marLeft w:val="0"/>
                  <w:marRight w:val="0"/>
                  <w:marTop w:val="0"/>
                  <w:marBottom w:val="0"/>
                  <w:divBdr>
                    <w:top w:val="none" w:sz="0" w:space="0" w:color="auto"/>
                    <w:left w:val="none" w:sz="0" w:space="0" w:color="auto"/>
                    <w:bottom w:val="none" w:sz="0" w:space="0" w:color="auto"/>
                    <w:right w:val="none" w:sz="0" w:space="0" w:color="auto"/>
                  </w:divBdr>
                </w:div>
                <w:div w:id="1650018829">
                  <w:marLeft w:val="0"/>
                  <w:marRight w:val="0"/>
                  <w:marTop w:val="0"/>
                  <w:marBottom w:val="0"/>
                  <w:divBdr>
                    <w:top w:val="none" w:sz="0" w:space="0" w:color="auto"/>
                    <w:left w:val="none" w:sz="0" w:space="0" w:color="auto"/>
                    <w:bottom w:val="none" w:sz="0" w:space="0" w:color="auto"/>
                    <w:right w:val="none" w:sz="0" w:space="0" w:color="auto"/>
                  </w:divBdr>
                </w:div>
                <w:div w:id="1656495289">
                  <w:marLeft w:val="0"/>
                  <w:marRight w:val="0"/>
                  <w:marTop w:val="0"/>
                  <w:marBottom w:val="0"/>
                  <w:divBdr>
                    <w:top w:val="none" w:sz="0" w:space="0" w:color="auto"/>
                    <w:left w:val="none" w:sz="0" w:space="0" w:color="auto"/>
                    <w:bottom w:val="none" w:sz="0" w:space="0" w:color="auto"/>
                    <w:right w:val="none" w:sz="0" w:space="0" w:color="auto"/>
                  </w:divBdr>
                </w:div>
                <w:div w:id="1665163492">
                  <w:marLeft w:val="0"/>
                  <w:marRight w:val="0"/>
                  <w:marTop w:val="0"/>
                  <w:marBottom w:val="0"/>
                  <w:divBdr>
                    <w:top w:val="none" w:sz="0" w:space="0" w:color="auto"/>
                    <w:left w:val="none" w:sz="0" w:space="0" w:color="auto"/>
                    <w:bottom w:val="none" w:sz="0" w:space="0" w:color="auto"/>
                    <w:right w:val="none" w:sz="0" w:space="0" w:color="auto"/>
                  </w:divBdr>
                </w:div>
                <w:div w:id="1667778964">
                  <w:marLeft w:val="0"/>
                  <w:marRight w:val="0"/>
                  <w:marTop w:val="0"/>
                  <w:marBottom w:val="0"/>
                  <w:divBdr>
                    <w:top w:val="none" w:sz="0" w:space="0" w:color="auto"/>
                    <w:left w:val="none" w:sz="0" w:space="0" w:color="auto"/>
                    <w:bottom w:val="none" w:sz="0" w:space="0" w:color="auto"/>
                    <w:right w:val="none" w:sz="0" w:space="0" w:color="auto"/>
                  </w:divBdr>
                </w:div>
                <w:div w:id="1667784003">
                  <w:marLeft w:val="0"/>
                  <w:marRight w:val="0"/>
                  <w:marTop w:val="0"/>
                  <w:marBottom w:val="0"/>
                  <w:divBdr>
                    <w:top w:val="none" w:sz="0" w:space="0" w:color="auto"/>
                    <w:left w:val="none" w:sz="0" w:space="0" w:color="auto"/>
                    <w:bottom w:val="none" w:sz="0" w:space="0" w:color="auto"/>
                    <w:right w:val="none" w:sz="0" w:space="0" w:color="auto"/>
                  </w:divBdr>
                </w:div>
                <w:div w:id="1668560717">
                  <w:marLeft w:val="0"/>
                  <w:marRight w:val="0"/>
                  <w:marTop w:val="0"/>
                  <w:marBottom w:val="0"/>
                  <w:divBdr>
                    <w:top w:val="none" w:sz="0" w:space="0" w:color="auto"/>
                    <w:left w:val="none" w:sz="0" w:space="0" w:color="auto"/>
                    <w:bottom w:val="none" w:sz="0" w:space="0" w:color="auto"/>
                    <w:right w:val="none" w:sz="0" w:space="0" w:color="auto"/>
                  </w:divBdr>
                </w:div>
                <w:div w:id="1677465300">
                  <w:marLeft w:val="0"/>
                  <w:marRight w:val="0"/>
                  <w:marTop w:val="0"/>
                  <w:marBottom w:val="0"/>
                  <w:divBdr>
                    <w:top w:val="none" w:sz="0" w:space="0" w:color="auto"/>
                    <w:left w:val="none" w:sz="0" w:space="0" w:color="auto"/>
                    <w:bottom w:val="none" w:sz="0" w:space="0" w:color="auto"/>
                    <w:right w:val="none" w:sz="0" w:space="0" w:color="auto"/>
                  </w:divBdr>
                </w:div>
                <w:div w:id="1682126271">
                  <w:marLeft w:val="0"/>
                  <w:marRight w:val="0"/>
                  <w:marTop w:val="0"/>
                  <w:marBottom w:val="0"/>
                  <w:divBdr>
                    <w:top w:val="none" w:sz="0" w:space="0" w:color="auto"/>
                    <w:left w:val="none" w:sz="0" w:space="0" w:color="auto"/>
                    <w:bottom w:val="none" w:sz="0" w:space="0" w:color="auto"/>
                    <w:right w:val="none" w:sz="0" w:space="0" w:color="auto"/>
                  </w:divBdr>
                </w:div>
                <w:div w:id="1701053440">
                  <w:marLeft w:val="0"/>
                  <w:marRight w:val="0"/>
                  <w:marTop w:val="0"/>
                  <w:marBottom w:val="0"/>
                  <w:divBdr>
                    <w:top w:val="none" w:sz="0" w:space="0" w:color="auto"/>
                    <w:left w:val="none" w:sz="0" w:space="0" w:color="auto"/>
                    <w:bottom w:val="none" w:sz="0" w:space="0" w:color="auto"/>
                    <w:right w:val="none" w:sz="0" w:space="0" w:color="auto"/>
                  </w:divBdr>
                </w:div>
                <w:div w:id="1707369802">
                  <w:marLeft w:val="0"/>
                  <w:marRight w:val="0"/>
                  <w:marTop w:val="0"/>
                  <w:marBottom w:val="0"/>
                  <w:divBdr>
                    <w:top w:val="none" w:sz="0" w:space="0" w:color="auto"/>
                    <w:left w:val="none" w:sz="0" w:space="0" w:color="auto"/>
                    <w:bottom w:val="none" w:sz="0" w:space="0" w:color="auto"/>
                    <w:right w:val="none" w:sz="0" w:space="0" w:color="auto"/>
                  </w:divBdr>
                </w:div>
                <w:div w:id="1717119525">
                  <w:marLeft w:val="0"/>
                  <w:marRight w:val="0"/>
                  <w:marTop w:val="0"/>
                  <w:marBottom w:val="0"/>
                  <w:divBdr>
                    <w:top w:val="none" w:sz="0" w:space="0" w:color="auto"/>
                    <w:left w:val="none" w:sz="0" w:space="0" w:color="auto"/>
                    <w:bottom w:val="none" w:sz="0" w:space="0" w:color="auto"/>
                    <w:right w:val="none" w:sz="0" w:space="0" w:color="auto"/>
                  </w:divBdr>
                </w:div>
                <w:div w:id="1727026666">
                  <w:marLeft w:val="0"/>
                  <w:marRight w:val="0"/>
                  <w:marTop w:val="0"/>
                  <w:marBottom w:val="0"/>
                  <w:divBdr>
                    <w:top w:val="none" w:sz="0" w:space="0" w:color="auto"/>
                    <w:left w:val="none" w:sz="0" w:space="0" w:color="auto"/>
                    <w:bottom w:val="none" w:sz="0" w:space="0" w:color="auto"/>
                    <w:right w:val="none" w:sz="0" w:space="0" w:color="auto"/>
                  </w:divBdr>
                </w:div>
                <w:div w:id="1729642072">
                  <w:marLeft w:val="0"/>
                  <w:marRight w:val="0"/>
                  <w:marTop w:val="0"/>
                  <w:marBottom w:val="0"/>
                  <w:divBdr>
                    <w:top w:val="none" w:sz="0" w:space="0" w:color="auto"/>
                    <w:left w:val="none" w:sz="0" w:space="0" w:color="auto"/>
                    <w:bottom w:val="none" w:sz="0" w:space="0" w:color="auto"/>
                    <w:right w:val="none" w:sz="0" w:space="0" w:color="auto"/>
                  </w:divBdr>
                </w:div>
                <w:div w:id="1750536271">
                  <w:marLeft w:val="0"/>
                  <w:marRight w:val="0"/>
                  <w:marTop w:val="0"/>
                  <w:marBottom w:val="0"/>
                  <w:divBdr>
                    <w:top w:val="none" w:sz="0" w:space="0" w:color="auto"/>
                    <w:left w:val="none" w:sz="0" w:space="0" w:color="auto"/>
                    <w:bottom w:val="none" w:sz="0" w:space="0" w:color="auto"/>
                    <w:right w:val="none" w:sz="0" w:space="0" w:color="auto"/>
                  </w:divBdr>
                </w:div>
                <w:div w:id="1763188327">
                  <w:marLeft w:val="0"/>
                  <w:marRight w:val="0"/>
                  <w:marTop w:val="0"/>
                  <w:marBottom w:val="0"/>
                  <w:divBdr>
                    <w:top w:val="none" w:sz="0" w:space="0" w:color="auto"/>
                    <w:left w:val="none" w:sz="0" w:space="0" w:color="auto"/>
                    <w:bottom w:val="none" w:sz="0" w:space="0" w:color="auto"/>
                    <w:right w:val="none" w:sz="0" w:space="0" w:color="auto"/>
                  </w:divBdr>
                </w:div>
                <w:div w:id="1787189642">
                  <w:marLeft w:val="0"/>
                  <w:marRight w:val="0"/>
                  <w:marTop w:val="0"/>
                  <w:marBottom w:val="0"/>
                  <w:divBdr>
                    <w:top w:val="none" w:sz="0" w:space="0" w:color="auto"/>
                    <w:left w:val="none" w:sz="0" w:space="0" w:color="auto"/>
                    <w:bottom w:val="none" w:sz="0" w:space="0" w:color="auto"/>
                    <w:right w:val="none" w:sz="0" w:space="0" w:color="auto"/>
                  </w:divBdr>
                </w:div>
                <w:div w:id="1788692319">
                  <w:marLeft w:val="0"/>
                  <w:marRight w:val="0"/>
                  <w:marTop w:val="0"/>
                  <w:marBottom w:val="0"/>
                  <w:divBdr>
                    <w:top w:val="none" w:sz="0" w:space="0" w:color="auto"/>
                    <w:left w:val="none" w:sz="0" w:space="0" w:color="auto"/>
                    <w:bottom w:val="none" w:sz="0" w:space="0" w:color="auto"/>
                    <w:right w:val="none" w:sz="0" w:space="0" w:color="auto"/>
                  </w:divBdr>
                </w:div>
                <w:div w:id="1792823314">
                  <w:marLeft w:val="0"/>
                  <w:marRight w:val="0"/>
                  <w:marTop w:val="0"/>
                  <w:marBottom w:val="0"/>
                  <w:divBdr>
                    <w:top w:val="none" w:sz="0" w:space="0" w:color="auto"/>
                    <w:left w:val="none" w:sz="0" w:space="0" w:color="auto"/>
                    <w:bottom w:val="none" w:sz="0" w:space="0" w:color="auto"/>
                    <w:right w:val="none" w:sz="0" w:space="0" w:color="auto"/>
                  </w:divBdr>
                </w:div>
                <w:div w:id="1793867147">
                  <w:marLeft w:val="0"/>
                  <w:marRight w:val="0"/>
                  <w:marTop w:val="0"/>
                  <w:marBottom w:val="0"/>
                  <w:divBdr>
                    <w:top w:val="none" w:sz="0" w:space="0" w:color="auto"/>
                    <w:left w:val="none" w:sz="0" w:space="0" w:color="auto"/>
                    <w:bottom w:val="none" w:sz="0" w:space="0" w:color="auto"/>
                    <w:right w:val="none" w:sz="0" w:space="0" w:color="auto"/>
                  </w:divBdr>
                </w:div>
                <w:div w:id="1799370203">
                  <w:marLeft w:val="0"/>
                  <w:marRight w:val="0"/>
                  <w:marTop w:val="0"/>
                  <w:marBottom w:val="0"/>
                  <w:divBdr>
                    <w:top w:val="none" w:sz="0" w:space="0" w:color="auto"/>
                    <w:left w:val="none" w:sz="0" w:space="0" w:color="auto"/>
                    <w:bottom w:val="none" w:sz="0" w:space="0" w:color="auto"/>
                    <w:right w:val="none" w:sz="0" w:space="0" w:color="auto"/>
                  </w:divBdr>
                </w:div>
                <w:div w:id="1799955481">
                  <w:marLeft w:val="0"/>
                  <w:marRight w:val="0"/>
                  <w:marTop w:val="0"/>
                  <w:marBottom w:val="0"/>
                  <w:divBdr>
                    <w:top w:val="none" w:sz="0" w:space="0" w:color="auto"/>
                    <w:left w:val="none" w:sz="0" w:space="0" w:color="auto"/>
                    <w:bottom w:val="none" w:sz="0" w:space="0" w:color="auto"/>
                    <w:right w:val="none" w:sz="0" w:space="0" w:color="auto"/>
                  </w:divBdr>
                </w:div>
                <w:div w:id="1819229487">
                  <w:marLeft w:val="0"/>
                  <w:marRight w:val="0"/>
                  <w:marTop w:val="0"/>
                  <w:marBottom w:val="0"/>
                  <w:divBdr>
                    <w:top w:val="none" w:sz="0" w:space="0" w:color="auto"/>
                    <w:left w:val="none" w:sz="0" w:space="0" w:color="auto"/>
                    <w:bottom w:val="none" w:sz="0" w:space="0" w:color="auto"/>
                    <w:right w:val="none" w:sz="0" w:space="0" w:color="auto"/>
                  </w:divBdr>
                </w:div>
                <w:div w:id="1823810848">
                  <w:marLeft w:val="0"/>
                  <w:marRight w:val="0"/>
                  <w:marTop w:val="0"/>
                  <w:marBottom w:val="0"/>
                  <w:divBdr>
                    <w:top w:val="none" w:sz="0" w:space="0" w:color="auto"/>
                    <w:left w:val="none" w:sz="0" w:space="0" w:color="auto"/>
                    <w:bottom w:val="none" w:sz="0" w:space="0" w:color="auto"/>
                    <w:right w:val="none" w:sz="0" w:space="0" w:color="auto"/>
                  </w:divBdr>
                </w:div>
                <w:div w:id="1825006867">
                  <w:marLeft w:val="0"/>
                  <w:marRight w:val="0"/>
                  <w:marTop w:val="0"/>
                  <w:marBottom w:val="0"/>
                  <w:divBdr>
                    <w:top w:val="none" w:sz="0" w:space="0" w:color="auto"/>
                    <w:left w:val="none" w:sz="0" w:space="0" w:color="auto"/>
                    <w:bottom w:val="none" w:sz="0" w:space="0" w:color="auto"/>
                    <w:right w:val="none" w:sz="0" w:space="0" w:color="auto"/>
                  </w:divBdr>
                </w:div>
                <w:div w:id="1825315610">
                  <w:marLeft w:val="0"/>
                  <w:marRight w:val="0"/>
                  <w:marTop w:val="0"/>
                  <w:marBottom w:val="0"/>
                  <w:divBdr>
                    <w:top w:val="none" w:sz="0" w:space="0" w:color="auto"/>
                    <w:left w:val="none" w:sz="0" w:space="0" w:color="auto"/>
                    <w:bottom w:val="none" w:sz="0" w:space="0" w:color="auto"/>
                    <w:right w:val="none" w:sz="0" w:space="0" w:color="auto"/>
                  </w:divBdr>
                </w:div>
                <w:div w:id="1826847839">
                  <w:marLeft w:val="0"/>
                  <w:marRight w:val="0"/>
                  <w:marTop w:val="0"/>
                  <w:marBottom w:val="0"/>
                  <w:divBdr>
                    <w:top w:val="none" w:sz="0" w:space="0" w:color="auto"/>
                    <w:left w:val="none" w:sz="0" w:space="0" w:color="auto"/>
                    <w:bottom w:val="none" w:sz="0" w:space="0" w:color="auto"/>
                    <w:right w:val="none" w:sz="0" w:space="0" w:color="auto"/>
                  </w:divBdr>
                </w:div>
                <w:div w:id="1847011132">
                  <w:marLeft w:val="0"/>
                  <w:marRight w:val="0"/>
                  <w:marTop w:val="0"/>
                  <w:marBottom w:val="0"/>
                  <w:divBdr>
                    <w:top w:val="none" w:sz="0" w:space="0" w:color="auto"/>
                    <w:left w:val="none" w:sz="0" w:space="0" w:color="auto"/>
                    <w:bottom w:val="none" w:sz="0" w:space="0" w:color="auto"/>
                    <w:right w:val="none" w:sz="0" w:space="0" w:color="auto"/>
                  </w:divBdr>
                </w:div>
                <w:div w:id="1858959244">
                  <w:marLeft w:val="0"/>
                  <w:marRight w:val="0"/>
                  <w:marTop w:val="0"/>
                  <w:marBottom w:val="0"/>
                  <w:divBdr>
                    <w:top w:val="none" w:sz="0" w:space="0" w:color="auto"/>
                    <w:left w:val="none" w:sz="0" w:space="0" w:color="auto"/>
                    <w:bottom w:val="none" w:sz="0" w:space="0" w:color="auto"/>
                    <w:right w:val="none" w:sz="0" w:space="0" w:color="auto"/>
                  </w:divBdr>
                </w:div>
                <w:div w:id="1864587459">
                  <w:marLeft w:val="0"/>
                  <w:marRight w:val="0"/>
                  <w:marTop w:val="0"/>
                  <w:marBottom w:val="0"/>
                  <w:divBdr>
                    <w:top w:val="none" w:sz="0" w:space="0" w:color="auto"/>
                    <w:left w:val="none" w:sz="0" w:space="0" w:color="auto"/>
                    <w:bottom w:val="none" w:sz="0" w:space="0" w:color="auto"/>
                    <w:right w:val="none" w:sz="0" w:space="0" w:color="auto"/>
                  </w:divBdr>
                </w:div>
                <w:div w:id="1869832874">
                  <w:marLeft w:val="0"/>
                  <w:marRight w:val="0"/>
                  <w:marTop w:val="0"/>
                  <w:marBottom w:val="0"/>
                  <w:divBdr>
                    <w:top w:val="none" w:sz="0" w:space="0" w:color="auto"/>
                    <w:left w:val="none" w:sz="0" w:space="0" w:color="auto"/>
                    <w:bottom w:val="none" w:sz="0" w:space="0" w:color="auto"/>
                    <w:right w:val="none" w:sz="0" w:space="0" w:color="auto"/>
                  </w:divBdr>
                </w:div>
                <w:div w:id="1875069704">
                  <w:marLeft w:val="0"/>
                  <w:marRight w:val="0"/>
                  <w:marTop w:val="0"/>
                  <w:marBottom w:val="0"/>
                  <w:divBdr>
                    <w:top w:val="none" w:sz="0" w:space="0" w:color="auto"/>
                    <w:left w:val="none" w:sz="0" w:space="0" w:color="auto"/>
                    <w:bottom w:val="none" w:sz="0" w:space="0" w:color="auto"/>
                    <w:right w:val="none" w:sz="0" w:space="0" w:color="auto"/>
                  </w:divBdr>
                </w:div>
                <w:div w:id="1879395252">
                  <w:marLeft w:val="0"/>
                  <w:marRight w:val="0"/>
                  <w:marTop w:val="0"/>
                  <w:marBottom w:val="0"/>
                  <w:divBdr>
                    <w:top w:val="none" w:sz="0" w:space="0" w:color="auto"/>
                    <w:left w:val="none" w:sz="0" w:space="0" w:color="auto"/>
                    <w:bottom w:val="none" w:sz="0" w:space="0" w:color="auto"/>
                    <w:right w:val="none" w:sz="0" w:space="0" w:color="auto"/>
                  </w:divBdr>
                </w:div>
                <w:div w:id="1889026059">
                  <w:marLeft w:val="0"/>
                  <w:marRight w:val="0"/>
                  <w:marTop w:val="0"/>
                  <w:marBottom w:val="0"/>
                  <w:divBdr>
                    <w:top w:val="none" w:sz="0" w:space="0" w:color="auto"/>
                    <w:left w:val="none" w:sz="0" w:space="0" w:color="auto"/>
                    <w:bottom w:val="none" w:sz="0" w:space="0" w:color="auto"/>
                    <w:right w:val="none" w:sz="0" w:space="0" w:color="auto"/>
                  </w:divBdr>
                </w:div>
                <w:div w:id="1892881743">
                  <w:marLeft w:val="0"/>
                  <w:marRight w:val="0"/>
                  <w:marTop w:val="0"/>
                  <w:marBottom w:val="0"/>
                  <w:divBdr>
                    <w:top w:val="none" w:sz="0" w:space="0" w:color="auto"/>
                    <w:left w:val="none" w:sz="0" w:space="0" w:color="auto"/>
                    <w:bottom w:val="none" w:sz="0" w:space="0" w:color="auto"/>
                    <w:right w:val="none" w:sz="0" w:space="0" w:color="auto"/>
                  </w:divBdr>
                </w:div>
                <w:div w:id="1893419241">
                  <w:marLeft w:val="0"/>
                  <w:marRight w:val="0"/>
                  <w:marTop w:val="0"/>
                  <w:marBottom w:val="0"/>
                  <w:divBdr>
                    <w:top w:val="none" w:sz="0" w:space="0" w:color="auto"/>
                    <w:left w:val="none" w:sz="0" w:space="0" w:color="auto"/>
                    <w:bottom w:val="none" w:sz="0" w:space="0" w:color="auto"/>
                    <w:right w:val="none" w:sz="0" w:space="0" w:color="auto"/>
                  </w:divBdr>
                </w:div>
                <w:div w:id="1924678553">
                  <w:marLeft w:val="0"/>
                  <w:marRight w:val="0"/>
                  <w:marTop w:val="0"/>
                  <w:marBottom w:val="0"/>
                  <w:divBdr>
                    <w:top w:val="none" w:sz="0" w:space="0" w:color="auto"/>
                    <w:left w:val="none" w:sz="0" w:space="0" w:color="auto"/>
                    <w:bottom w:val="none" w:sz="0" w:space="0" w:color="auto"/>
                    <w:right w:val="none" w:sz="0" w:space="0" w:color="auto"/>
                  </w:divBdr>
                </w:div>
                <w:div w:id="1928344366">
                  <w:marLeft w:val="0"/>
                  <w:marRight w:val="0"/>
                  <w:marTop w:val="0"/>
                  <w:marBottom w:val="0"/>
                  <w:divBdr>
                    <w:top w:val="none" w:sz="0" w:space="0" w:color="auto"/>
                    <w:left w:val="none" w:sz="0" w:space="0" w:color="auto"/>
                    <w:bottom w:val="none" w:sz="0" w:space="0" w:color="auto"/>
                    <w:right w:val="none" w:sz="0" w:space="0" w:color="auto"/>
                  </w:divBdr>
                </w:div>
                <w:div w:id="1932082056">
                  <w:marLeft w:val="0"/>
                  <w:marRight w:val="0"/>
                  <w:marTop w:val="0"/>
                  <w:marBottom w:val="0"/>
                  <w:divBdr>
                    <w:top w:val="none" w:sz="0" w:space="0" w:color="auto"/>
                    <w:left w:val="none" w:sz="0" w:space="0" w:color="auto"/>
                    <w:bottom w:val="none" w:sz="0" w:space="0" w:color="auto"/>
                    <w:right w:val="none" w:sz="0" w:space="0" w:color="auto"/>
                  </w:divBdr>
                </w:div>
                <w:div w:id="1936404231">
                  <w:marLeft w:val="0"/>
                  <w:marRight w:val="0"/>
                  <w:marTop w:val="0"/>
                  <w:marBottom w:val="0"/>
                  <w:divBdr>
                    <w:top w:val="none" w:sz="0" w:space="0" w:color="auto"/>
                    <w:left w:val="none" w:sz="0" w:space="0" w:color="auto"/>
                    <w:bottom w:val="none" w:sz="0" w:space="0" w:color="auto"/>
                    <w:right w:val="none" w:sz="0" w:space="0" w:color="auto"/>
                  </w:divBdr>
                </w:div>
                <w:div w:id="1946574993">
                  <w:marLeft w:val="0"/>
                  <w:marRight w:val="0"/>
                  <w:marTop w:val="0"/>
                  <w:marBottom w:val="0"/>
                  <w:divBdr>
                    <w:top w:val="none" w:sz="0" w:space="0" w:color="auto"/>
                    <w:left w:val="none" w:sz="0" w:space="0" w:color="auto"/>
                    <w:bottom w:val="none" w:sz="0" w:space="0" w:color="auto"/>
                    <w:right w:val="none" w:sz="0" w:space="0" w:color="auto"/>
                  </w:divBdr>
                </w:div>
                <w:div w:id="1973317613">
                  <w:marLeft w:val="0"/>
                  <w:marRight w:val="0"/>
                  <w:marTop w:val="0"/>
                  <w:marBottom w:val="0"/>
                  <w:divBdr>
                    <w:top w:val="none" w:sz="0" w:space="0" w:color="auto"/>
                    <w:left w:val="none" w:sz="0" w:space="0" w:color="auto"/>
                    <w:bottom w:val="none" w:sz="0" w:space="0" w:color="auto"/>
                    <w:right w:val="none" w:sz="0" w:space="0" w:color="auto"/>
                  </w:divBdr>
                </w:div>
                <w:div w:id="1977441860">
                  <w:marLeft w:val="0"/>
                  <w:marRight w:val="0"/>
                  <w:marTop w:val="0"/>
                  <w:marBottom w:val="0"/>
                  <w:divBdr>
                    <w:top w:val="none" w:sz="0" w:space="0" w:color="auto"/>
                    <w:left w:val="none" w:sz="0" w:space="0" w:color="auto"/>
                    <w:bottom w:val="none" w:sz="0" w:space="0" w:color="auto"/>
                    <w:right w:val="none" w:sz="0" w:space="0" w:color="auto"/>
                  </w:divBdr>
                </w:div>
                <w:div w:id="1982298073">
                  <w:marLeft w:val="0"/>
                  <w:marRight w:val="0"/>
                  <w:marTop w:val="0"/>
                  <w:marBottom w:val="0"/>
                  <w:divBdr>
                    <w:top w:val="none" w:sz="0" w:space="0" w:color="auto"/>
                    <w:left w:val="none" w:sz="0" w:space="0" w:color="auto"/>
                    <w:bottom w:val="none" w:sz="0" w:space="0" w:color="auto"/>
                    <w:right w:val="none" w:sz="0" w:space="0" w:color="auto"/>
                  </w:divBdr>
                </w:div>
                <w:div w:id="1983651015">
                  <w:marLeft w:val="0"/>
                  <w:marRight w:val="0"/>
                  <w:marTop w:val="0"/>
                  <w:marBottom w:val="0"/>
                  <w:divBdr>
                    <w:top w:val="none" w:sz="0" w:space="0" w:color="auto"/>
                    <w:left w:val="none" w:sz="0" w:space="0" w:color="auto"/>
                    <w:bottom w:val="none" w:sz="0" w:space="0" w:color="auto"/>
                    <w:right w:val="none" w:sz="0" w:space="0" w:color="auto"/>
                  </w:divBdr>
                </w:div>
                <w:div w:id="1988824486">
                  <w:marLeft w:val="0"/>
                  <w:marRight w:val="0"/>
                  <w:marTop w:val="0"/>
                  <w:marBottom w:val="0"/>
                  <w:divBdr>
                    <w:top w:val="none" w:sz="0" w:space="0" w:color="auto"/>
                    <w:left w:val="none" w:sz="0" w:space="0" w:color="auto"/>
                    <w:bottom w:val="none" w:sz="0" w:space="0" w:color="auto"/>
                    <w:right w:val="none" w:sz="0" w:space="0" w:color="auto"/>
                  </w:divBdr>
                </w:div>
                <w:div w:id="1992976446">
                  <w:marLeft w:val="0"/>
                  <w:marRight w:val="0"/>
                  <w:marTop w:val="0"/>
                  <w:marBottom w:val="0"/>
                  <w:divBdr>
                    <w:top w:val="none" w:sz="0" w:space="0" w:color="auto"/>
                    <w:left w:val="none" w:sz="0" w:space="0" w:color="auto"/>
                    <w:bottom w:val="none" w:sz="0" w:space="0" w:color="auto"/>
                    <w:right w:val="none" w:sz="0" w:space="0" w:color="auto"/>
                  </w:divBdr>
                </w:div>
                <w:div w:id="1994288434">
                  <w:marLeft w:val="0"/>
                  <w:marRight w:val="0"/>
                  <w:marTop w:val="0"/>
                  <w:marBottom w:val="0"/>
                  <w:divBdr>
                    <w:top w:val="none" w:sz="0" w:space="0" w:color="auto"/>
                    <w:left w:val="none" w:sz="0" w:space="0" w:color="auto"/>
                    <w:bottom w:val="none" w:sz="0" w:space="0" w:color="auto"/>
                    <w:right w:val="none" w:sz="0" w:space="0" w:color="auto"/>
                  </w:divBdr>
                </w:div>
                <w:div w:id="2002656222">
                  <w:marLeft w:val="0"/>
                  <w:marRight w:val="0"/>
                  <w:marTop w:val="0"/>
                  <w:marBottom w:val="0"/>
                  <w:divBdr>
                    <w:top w:val="none" w:sz="0" w:space="0" w:color="auto"/>
                    <w:left w:val="none" w:sz="0" w:space="0" w:color="auto"/>
                    <w:bottom w:val="none" w:sz="0" w:space="0" w:color="auto"/>
                    <w:right w:val="none" w:sz="0" w:space="0" w:color="auto"/>
                  </w:divBdr>
                </w:div>
                <w:div w:id="2042047843">
                  <w:marLeft w:val="0"/>
                  <w:marRight w:val="0"/>
                  <w:marTop w:val="0"/>
                  <w:marBottom w:val="0"/>
                  <w:divBdr>
                    <w:top w:val="none" w:sz="0" w:space="0" w:color="auto"/>
                    <w:left w:val="none" w:sz="0" w:space="0" w:color="auto"/>
                    <w:bottom w:val="none" w:sz="0" w:space="0" w:color="auto"/>
                    <w:right w:val="none" w:sz="0" w:space="0" w:color="auto"/>
                  </w:divBdr>
                </w:div>
                <w:div w:id="2060785826">
                  <w:marLeft w:val="0"/>
                  <w:marRight w:val="0"/>
                  <w:marTop w:val="0"/>
                  <w:marBottom w:val="0"/>
                  <w:divBdr>
                    <w:top w:val="none" w:sz="0" w:space="0" w:color="auto"/>
                    <w:left w:val="none" w:sz="0" w:space="0" w:color="auto"/>
                    <w:bottom w:val="none" w:sz="0" w:space="0" w:color="auto"/>
                    <w:right w:val="none" w:sz="0" w:space="0" w:color="auto"/>
                  </w:divBdr>
                </w:div>
                <w:div w:id="2064711805">
                  <w:marLeft w:val="0"/>
                  <w:marRight w:val="0"/>
                  <w:marTop w:val="0"/>
                  <w:marBottom w:val="0"/>
                  <w:divBdr>
                    <w:top w:val="none" w:sz="0" w:space="0" w:color="auto"/>
                    <w:left w:val="none" w:sz="0" w:space="0" w:color="auto"/>
                    <w:bottom w:val="none" w:sz="0" w:space="0" w:color="auto"/>
                    <w:right w:val="none" w:sz="0" w:space="0" w:color="auto"/>
                  </w:divBdr>
                </w:div>
                <w:div w:id="2067414278">
                  <w:marLeft w:val="0"/>
                  <w:marRight w:val="0"/>
                  <w:marTop w:val="0"/>
                  <w:marBottom w:val="0"/>
                  <w:divBdr>
                    <w:top w:val="none" w:sz="0" w:space="0" w:color="auto"/>
                    <w:left w:val="none" w:sz="0" w:space="0" w:color="auto"/>
                    <w:bottom w:val="none" w:sz="0" w:space="0" w:color="auto"/>
                    <w:right w:val="none" w:sz="0" w:space="0" w:color="auto"/>
                  </w:divBdr>
                </w:div>
                <w:div w:id="2084138563">
                  <w:marLeft w:val="0"/>
                  <w:marRight w:val="0"/>
                  <w:marTop w:val="0"/>
                  <w:marBottom w:val="0"/>
                  <w:divBdr>
                    <w:top w:val="none" w:sz="0" w:space="0" w:color="auto"/>
                    <w:left w:val="none" w:sz="0" w:space="0" w:color="auto"/>
                    <w:bottom w:val="none" w:sz="0" w:space="0" w:color="auto"/>
                    <w:right w:val="none" w:sz="0" w:space="0" w:color="auto"/>
                  </w:divBdr>
                </w:div>
                <w:div w:id="2088115367">
                  <w:marLeft w:val="0"/>
                  <w:marRight w:val="0"/>
                  <w:marTop w:val="0"/>
                  <w:marBottom w:val="0"/>
                  <w:divBdr>
                    <w:top w:val="none" w:sz="0" w:space="0" w:color="auto"/>
                    <w:left w:val="none" w:sz="0" w:space="0" w:color="auto"/>
                    <w:bottom w:val="none" w:sz="0" w:space="0" w:color="auto"/>
                    <w:right w:val="none" w:sz="0" w:space="0" w:color="auto"/>
                  </w:divBdr>
                </w:div>
                <w:div w:id="2089888156">
                  <w:marLeft w:val="0"/>
                  <w:marRight w:val="0"/>
                  <w:marTop w:val="0"/>
                  <w:marBottom w:val="0"/>
                  <w:divBdr>
                    <w:top w:val="none" w:sz="0" w:space="0" w:color="auto"/>
                    <w:left w:val="none" w:sz="0" w:space="0" w:color="auto"/>
                    <w:bottom w:val="none" w:sz="0" w:space="0" w:color="auto"/>
                    <w:right w:val="none" w:sz="0" w:space="0" w:color="auto"/>
                  </w:divBdr>
                </w:div>
                <w:div w:id="2092048029">
                  <w:marLeft w:val="0"/>
                  <w:marRight w:val="0"/>
                  <w:marTop w:val="0"/>
                  <w:marBottom w:val="0"/>
                  <w:divBdr>
                    <w:top w:val="none" w:sz="0" w:space="0" w:color="auto"/>
                    <w:left w:val="none" w:sz="0" w:space="0" w:color="auto"/>
                    <w:bottom w:val="none" w:sz="0" w:space="0" w:color="auto"/>
                    <w:right w:val="none" w:sz="0" w:space="0" w:color="auto"/>
                  </w:divBdr>
                </w:div>
                <w:div w:id="2098399636">
                  <w:marLeft w:val="0"/>
                  <w:marRight w:val="0"/>
                  <w:marTop w:val="0"/>
                  <w:marBottom w:val="0"/>
                  <w:divBdr>
                    <w:top w:val="none" w:sz="0" w:space="0" w:color="auto"/>
                    <w:left w:val="none" w:sz="0" w:space="0" w:color="auto"/>
                    <w:bottom w:val="none" w:sz="0" w:space="0" w:color="auto"/>
                    <w:right w:val="none" w:sz="0" w:space="0" w:color="auto"/>
                  </w:divBdr>
                </w:div>
                <w:div w:id="2099397682">
                  <w:marLeft w:val="0"/>
                  <w:marRight w:val="0"/>
                  <w:marTop w:val="0"/>
                  <w:marBottom w:val="0"/>
                  <w:divBdr>
                    <w:top w:val="none" w:sz="0" w:space="0" w:color="auto"/>
                    <w:left w:val="none" w:sz="0" w:space="0" w:color="auto"/>
                    <w:bottom w:val="none" w:sz="0" w:space="0" w:color="auto"/>
                    <w:right w:val="none" w:sz="0" w:space="0" w:color="auto"/>
                  </w:divBdr>
                </w:div>
                <w:div w:id="2119443169">
                  <w:marLeft w:val="0"/>
                  <w:marRight w:val="0"/>
                  <w:marTop w:val="0"/>
                  <w:marBottom w:val="0"/>
                  <w:divBdr>
                    <w:top w:val="none" w:sz="0" w:space="0" w:color="auto"/>
                    <w:left w:val="none" w:sz="0" w:space="0" w:color="auto"/>
                    <w:bottom w:val="none" w:sz="0" w:space="0" w:color="auto"/>
                    <w:right w:val="none" w:sz="0" w:space="0" w:color="auto"/>
                  </w:divBdr>
                </w:div>
                <w:div w:id="2122531206">
                  <w:marLeft w:val="0"/>
                  <w:marRight w:val="0"/>
                  <w:marTop w:val="0"/>
                  <w:marBottom w:val="0"/>
                  <w:divBdr>
                    <w:top w:val="none" w:sz="0" w:space="0" w:color="auto"/>
                    <w:left w:val="none" w:sz="0" w:space="0" w:color="auto"/>
                    <w:bottom w:val="none" w:sz="0" w:space="0" w:color="auto"/>
                    <w:right w:val="none" w:sz="0" w:space="0" w:color="auto"/>
                  </w:divBdr>
                </w:div>
                <w:div w:id="2132242313">
                  <w:marLeft w:val="0"/>
                  <w:marRight w:val="0"/>
                  <w:marTop w:val="0"/>
                  <w:marBottom w:val="0"/>
                  <w:divBdr>
                    <w:top w:val="none" w:sz="0" w:space="0" w:color="auto"/>
                    <w:left w:val="none" w:sz="0" w:space="0" w:color="auto"/>
                    <w:bottom w:val="none" w:sz="0" w:space="0" w:color="auto"/>
                    <w:right w:val="none" w:sz="0" w:space="0" w:color="auto"/>
                  </w:divBdr>
                </w:div>
                <w:div w:id="2134670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595701">
          <w:marLeft w:val="0"/>
          <w:marRight w:val="0"/>
          <w:marTop w:val="0"/>
          <w:marBottom w:val="0"/>
          <w:divBdr>
            <w:top w:val="none" w:sz="0" w:space="0" w:color="auto"/>
            <w:left w:val="none" w:sz="0" w:space="0" w:color="auto"/>
            <w:bottom w:val="none" w:sz="0" w:space="0" w:color="auto"/>
            <w:right w:val="none" w:sz="0" w:space="0" w:color="auto"/>
          </w:divBdr>
          <w:divsChild>
            <w:div w:id="1136413852">
              <w:marLeft w:val="0"/>
              <w:marRight w:val="0"/>
              <w:marTop w:val="0"/>
              <w:marBottom w:val="0"/>
              <w:divBdr>
                <w:top w:val="none" w:sz="0" w:space="0" w:color="auto"/>
                <w:left w:val="none" w:sz="0" w:space="0" w:color="auto"/>
                <w:bottom w:val="none" w:sz="0" w:space="0" w:color="auto"/>
                <w:right w:val="none" w:sz="0" w:space="0" w:color="auto"/>
              </w:divBdr>
              <w:divsChild>
                <w:div w:id="1665545">
                  <w:marLeft w:val="0"/>
                  <w:marRight w:val="0"/>
                  <w:marTop w:val="0"/>
                  <w:marBottom w:val="0"/>
                  <w:divBdr>
                    <w:top w:val="none" w:sz="0" w:space="0" w:color="auto"/>
                    <w:left w:val="none" w:sz="0" w:space="0" w:color="auto"/>
                    <w:bottom w:val="none" w:sz="0" w:space="0" w:color="auto"/>
                    <w:right w:val="none" w:sz="0" w:space="0" w:color="auto"/>
                  </w:divBdr>
                </w:div>
                <w:div w:id="2704767">
                  <w:marLeft w:val="0"/>
                  <w:marRight w:val="0"/>
                  <w:marTop w:val="0"/>
                  <w:marBottom w:val="0"/>
                  <w:divBdr>
                    <w:top w:val="none" w:sz="0" w:space="0" w:color="auto"/>
                    <w:left w:val="none" w:sz="0" w:space="0" w:color="auto"/>
                    <w:bottom w:val="none" w:sz="0" w:space="0" w:color="auto"/>
                    <w:right w:val="none" w:sz="0" w:space="0" w:color="auto"/>
                  </w:divBdr>
                </w:div>
                <w:div w:id="10184970">
                  <w:marLeft w:val="0"/>
                  <w:marRight w:val="0"/>
                  <w:marTop w:val="0"/>
                  <w:marBottom w:val="0"/>
                  <w:divBdr>
                    <w:top w:val="none" w:sz="0" w:space="0" w:color="auto"/>
                    <w:left w:val="none" w:sz="0" w:space="0" w:color="auto"/>
                    <w:bottom w:val="none" w:sz="0" w:space="0" w:color="auto"/>
                    <w:right w:val="none" w:sz="0" w:space="0" w:color="auto"/>
                  </w:divBdr>
                </w:div>
                <w:div w:id="21982216">
                  <w:marLeft w:val="0"/>
                  <w:marRight w:val="0"/>
                  <w:marTop w:val="0"/>
                  <w:marBottom w:val="0"/>
                  <w:divBdr>
                    <w:top w:val="none" w:sz="0" w:space="0" w:color="auto"/>
                    <w:left w:val="none" w:sz="0" w:space="0" w:color="auto"/>
                    <w:bottom w:val="none" w:sz="0" w:space="0" w:color="auto"/>
                    <w:right w:val="none" w:sz="0" w:space="0" w:color="auto"/>
                  </w:divBdr>
                </w:div>
                <w:div w:id="39743120">
                  <w:marLeft w:val="0"/>
                  <w:marRight w:val="0"/>
                  <w:marTop w:val="0"/>
                  <w:marBottom w:val="0"/>
                  <w:divBdr>
                    <w:top w:val="none" w:sz="0" w:space="0" w:color="auto"/>
                    <w:left w:val="none" w:sz="0" w:space="0" w:color="auto"/>
                    <w:bottom w:val="none" w:sz="0" w:space="0" w:color="auto"/>
                    <w:right w:val="none" w:sz="0" w:space="0" w:color="auto"/>
                  </w:divBdr>
                </w:div>
                <w:div w:id="49154025">
                  <w:marLeft w:val="0"/>
                  <w:marRight w:val="0"/>
                  <w:marTop w:val="0"/>
                  <w:marBottom w:val="0"/>
                  <w:divBdr>
                    <w:top w:val="none" w:sz="0" w:space="0" w:color="auto"/>
                    <w:left w:val="none" w:sz="0" w:space="0" w:color="auto"/>
                    <w:bottom w:val="none" w:sz="0" w:space="0" w:color="auto"/>
                    <w:right w:val="none" w:sz="0" w:space="0" w:color="auto"/>
                  </w:divBdr>
                </w:div>
                <w:div w:id="51389613">
                  <w:marLeft w:val="0"/>
                  <w:marRight w:val="0"/>
                  <w:marTop w:val="0"/>
                  <w:marBottom w:val="0"/>
                  <w:divBdr>
                    <w:top w:val="none" w:sz="0" w:space="0" w:color="auto"/>
                    <w:left w:val="none" w:sz="0" w:space="0" w:color="auto"/>
                    <w:bottom w:val="none" w:sz="0" w:space="0" w:color="auto"/>
                    <w:right w:val="none" w:sz="0" w:space="0" w:color="auto"/>
                  </w:divBdr>
                </w:div>
                <w:div w:id="122503311">
                  <w:marLeft w:val="0"/>
                  <w:marRight w:val="0"/>
                  <w:marTop w:val="0"/>
                  <w:marBottom w:val="0"/>
                  <w:divBdr>
                    <w:top w:val="none" w:sz="0" w:space="0" w:color="auto"/>
                    <w:left w:val="none" w:sz="0" w:space="0" w:color="auto"/>
                    <w:bottom w:val="none" w:sz="0" w:space="0" w:color="auto"/>
                    <w:right w:val="none" w:sz="0" w:space="0" w:color="auto"/>
                  </w:divBdr>
                </w:div>
                <w:div w:id="128718056">
                  <w:marLeft w:val="0"/>
                  <w:marRight w:val="0"/>
                  <w:marTop w:val="0"/>
                  <w:marBottom w:val="0"/>
                  <w:divBdr>
                    <w:top w:val="none" w:sz="0" w:space="0" w:color="auto"/>
                    <w:left w:val="none" w:sz="0" w:space="0" w:color="auto"/>
                    <w:bottom w:val="none" w:sz="0" w:space="0" w:color="auto"/>
                    <w:right w:val="none" w:sz="0" w:space="0" w:color="auto"/>
                  </w:divBdr>
                </w:div>
                <w:div w:id="134572878">
                  <w:marLeft w:val="0"/>
                  <w:marRight w:val="0"/>
                  <w:marTop w:val="0"/>
                  <w:marBottom w:val="0"/>
                  <w:divBdr>
                    <w:top w:val="none" w:sz="0" w:space="0" w:color="auto"/>
                    <w:left w:val="none" w:sz="0" w:space="0" w:color="auto"/>
                    <w:bottom w:val="none" w:sz="0" w:space="0" w:color="auto"/>
                    <w:right w:val="none" w:sz="0" w:space="0" w:color="auto"/>
                  </w:divBdr>
                </w:div>
                <w:div w:id="173348204">
                  <w:marLeft w:val="0"/>
                  <w:marRight w:val="0"/>
                  <w:marTop w:val="0"/>
                  <w:marBottom w:val="0"/>
                  <w:divBdr>
                    <w:top w:val="none" w:sz="0" w:space="0" w:color="auto"/>
                    <w:left w:val="none" w:sz="0" w:space="0" w:color="auto"/>
                    <w:bottom w:val="none" w:sz="0" w:space="0" w:color="auto"/>
                    <w:right w:val="none" w:sz="0" w:space="0" w:color="auto"/>
                  </w:divBdr>
                </w:div>
                <w:div w:id="178860399">
                  <w:marLeft w:val="0"/>
                  <w:marRight w:val="0"/>
                  <w:marTop w:val="0"/>
                  <w:marBottom w:val="0"/>
                  <w:divBdr>
                    <w:top w:val="none" w:sz="0" w:space="0" w:color="auto"/>
                    <w:left w:val="none" w:sz="0" w:space="0" w:color="auto"/>
                    <w:bottom w:val="none" w:sz="0" w:space="0" w:color="auto"/>
                    <w:right w:val="none" w:sz="0" w:space="0" w:color="auto"/>
                  </w:divBdr>
                </w:div>
                <w:div w:id="193006546">
                  <w:marLeft w:val="0"/>
                  <w:marRight w:val="0"/>
                  <w:marTop w:val="0"/>
                  <w:marBottom w:val="0"/>
                  <w:divBdr>
                    <w:top w:val="none" w:sz="0" w:space="0" w:color="auto"/>
                    <w:left w:val="none" w:sz="0" w:space="0" w:color="auto"/>
                    <w:bottom w:val="none" w:sz="0" w:space="0" w:color="auto"/>
                    <w:right w:val="none" w:sz="0" w:space="0" w:color="auto"/>
                  </w:divBdr>
                </w:div>
                <w:div w:id="206114920">
                  <w:marLeft w:val="0"/>
                  <w:marRight w:val="0"/>
                  <w:marTop w:val="0"/>
                  <w:marBottom w:val="0"/>
                  <w:divBdr>
                    <w:top w:val="none" w:sz="0" w:space="0" w:color="auto"/>
                    <w:left w:val="none" w:sz="0" w:space="0" w:color="auto"/>
                    <w:bottom w:val="none" w:sz="0" w:space="0" w:color="auto"/>
                    <w:right w:val="none" w:sz="0" w:space="0" w:color="auto"/>
                  </w:divBdr>
                </w:div>
                <w:div w:id="206575062">
                  <w:marLeft w:val="0"/>
                  <w:marRight w:val="0"/>
                  <w:marTop w:val="0"/>
                  <w:marBottom w:val="0"/>
                  <w:divBdr>
                    <w:top w:val="none" w:sz="0" w:space="0" w:color="auto"/>
                    <w:left w:val="none" w:sz="0" w:space="0" w:color="auto"/>
                    <w:bottom w:val="none" w:sz="0" w:space="0" w:color="auto"/>
                    <w:right w:val="none" w:sz="0" w:space="0" w:color="auto"/>
                  </w:divBdr>
                </w:div>
                <w:div w:id="209075298">
                  <w:marLeft w:val="0"/>
                  <w:marRight w:val="0"/>
                  <w:marTop w:val="0"/>
                  <w:marBottom w:val="0"/>
                  <w:divBdr>
                    <w:top w:val="none" w:sz="0" w:space="0" w:color="auto"/>
                    <w:left w:val="none" w:sz="0" w:space="0" w:color="auto"/>
                    <w:bottom w:val="none" w:sz="0" w:space="0" w:color="auto"/>
                    <w:right w:val="none" w:sz="0" w:space="0" w:color="auto"/>
                  </w:divBdr>
                </w:div>
                <w:div w:id="245498430">
                  <w:marLeft w:val="0"/>
                  <w:marRight w:val="0"/>
                  <w:marTop w:val="0"/>
                  <w:marBottom w:val="0"/>
                  <w:divBdr>
                    <w:top w:val="none" w:sz="0" w:space="0" w:color="auto"/>
                    <w:left w:val="none" w:sz="0" w:space="0" w:color="auto"/>
                    <w:bottom w:val="none" w:sz="0" w:space="0" w:color="auto"/>
                    <w:right w:val="none" w:sz="0" w:space="0" w:color="auto"/>
                  </w:divBdr>
                </w:div>
                <w:div w:id="251858545">
                  <w:marLeft w:val="0"/>
                  <w:marRight w:val="0"/>
                  <w:marTop w:val="0"/>
                  <w:marBottom w:val="0"/>
                  <w:divBdr>
                    <w:top w:val="none" w:sz="0" w:space="0" w:color="auto"/>
                    <w:left w:val="none" w:sz="0" w:space="0" w:color="auto"/>
                    <w:bottom w:val="none" w:sz="0" w:space="0" w:color="auto"/>
                    <w:right w:val="none" w:sz="0" w:space="0" w:color="auto"/>
                  </w:divBdr>
                </w:div>
                <w:div w:id="266696407">
                  <w:marLeft w:val="0"/>
                  <w:marRight w:val="0"/>
                  <w:marTop w:val="0"/>
                  <w:marBottom w:val="0"/>
                  <w:divBdr>
                    <w:top w:val="none" w:sz="0" w:space="0" w:color="auto"/>
                    <w:left w:val="none" w:sz="0" w:space="0" w:color="auto"/>
                    <w:bottom w:val="none" w:sz="0" w:space="0" w:color="auto"/>
                    <w:right w:val="none" w:sz="0" w:space="0" w:color="auto"/>
                  </w:divBdr>
                </w:div>
                <w:div w:id="268047372">
                  <w:marLeft w:val="0"/>
                  <w:marRight w:val="0"/>
                  <w:marTop w:val="0"/>
                  <w:marBottom w:val="0"/>
                  <w:divBdr>
                    <w:top w:val="none" w:sz="0" w:space="0" w:color="auto"/>
                    <w:left w:val="none" w:sz="0" w:space="0" w:color="auto"/>
                    <w:bottom w:val="none" w:sz="0" w:space="0" w:color="auto"/>
                    <w:right w:val="none" w:sz="0" w:space="0" w:color="auto"/>
                  </w:divBdr>
                </w:div>
                <w:div w:id="270600129">
                  <w:marLeft w:val="0"/>
                  <w:marRight w:val="0"/>
                  <w:marTop w:val="0"/>
                  <w:marBottom w:val="0"/>
                  <w:divBdr>
                    <w:top w:val="none" w:sz="0" w:space="0" w:color="auto"/>
                    <w:left w:val="none" w:sz="0" w:space="0" w:color="auto"/>
                    <w:bottom w:val="none" w:sz="0" w:space="0" w:color="auto"/>
                    <w:right w:val="none" w:sz="0" w:space="0" w:color="auto"/>
                  </w:divBdr>
                </w:div>
                <w:div w:id="276061323">
                  <w:marLeft w:val="0"/>
                  <w:marRight w:val="0"/>
                  <w:marTop w:val="0"/>
                  <w:marBottom w:val="0"/>
                  <w:divBdr>
                    <w:top w:val="none" w:sz="0" w:space="0" w:color="auto"/>
                    <w:left w:val="none" w:sz="0" w:space="0" w:color="auto"/>
                    <w:bottom w:val="none" w:sz="0" w:space="0" w:color="auto"/>
                    <w:right w:val="none" w:sz="0" w:space="0" w:color="auto"/>
                  </w:divBdr>
                </w:div>
                <w:div w:id="293215831">
                  <w:marLeft w:val="0"/>
                  <w:marRight w:val="0"/>
                  <w:marTop w:val="0"/>
                  <w:marBottom w:val="0"/>
                  <w:divBdr>
                    <w:top w:val="none" w:sz="0" w:space="0" w:color="auto"/>
                    <w:left w:val="none" w:sz="0" w:space="0" w:color="auto"/>
                    <w:bottom w:val="none" w:sz="0" w:space="0" w:color="auto"/>
                    <w:right w:val="none" w:sz="0" w:space="0" w:color="auto"/>
                  </w:divBdr>
                </w:div>
                <w:div w:id="309285152">
                  <w:marLeft w:val="0"/>
                  <w:marRight w:val="0"/>
                  <w:marTop w:val="0"/>
                  <w:marBottom w:val="0"/>
                  <w:divBdr>
                    <w:top w:val="none" w:sz="0" w:space="0" w:color="auto"/>
                    <w:left w:val="none" w:sz="0" w:space="0" w:color="auto"/>
                    <w:bottom w:val="none" w:sz="0" w:space="0" w:color="auto"/>
                    <w:right w:val="none" w:sz="0" w:space="0" w:color="auto"/>
                  </w:divBdr>
                </w:div>
                <w:div w:id="313339126">
                  <w:marLeft w:val="0"/>
                  <w:marRight w:val="0"/>
                  <w:marTop w:val="0"/>
                  <w:marBottom w:val="0"/>
                  <w:divBdr>
                    <w:top w:val="none" w:sz="0" w:space="0" w:color="auto"/>
                    <w:left w:val="none" w:sz="0" w:space="0" w:color="auto"/>
                    <w:bottom w:val="none" w:sz="0" w:space="0" w:color="auto"/>
                    <w:right w:val="none" w:sz="0" w:space="0" w:color="auto"/>
                  </w:divBdr>
                </w:div>
                <w:div w:id="337927257">
                  <w:marLeft w:val="0"/>
                  <w:marRight w:val="0"/>
                  <w:marTop w:val="0"/>
                  <w:marBottom w:val="0"/>
                  <w:divBdr>
                    <w:top w:val="none" w:sz="0" w:space="0" w:color="auto"/>
                    <w:left w:val="none" w:sz="0" w:space="0" w:color="auto"/>
                    <w:bottom w:val="none" w:sz="0" w:space="0" w:color="auto"/>
                    <w:right w:val="none" w:sz="0" w:space="0" w:color="auto"/>
                  </w:divBdr>
                </w:div>
                <w:div w:id="342825454">
                  <w:marLeft w:val="0"/>
                  <w:marRight w:val="0"/>
                  <w:marTop w:val="0"/>
                  <w:marBottom w:val="0"/>
                  <w:divBdr>
                    <w:top w:val="none" w:sz="0" w:space="0" w:color="auto"/>
                    <w:left w:val="none" w:sz="0" w:space="0" w:color="auto"/>
                    <w:bottom w:val="none" w:sz="0" w:space="0" w:color="auto"/>
                    <w:right w:val="none" w:sz="0" w:space="0" w:color="auto"/>
                  </w:divBdr>
                </w:div>
                <w:div w:id="344095718">
                  <w:marLeft w:val="0"/>
                  <w:marRight w:val="0"/>
                  <w:marTop w:val="0"/>
                  <w:marBottom w:val="0"/>
                  <w:divBdr>
                    <w:top w:val="none" w:sz="0" w:space="0" w:color="auto"/>
                    <w:left w:val="none" w:sz="0" w:space="0" w:color="auto"/>
                    <w:bottom w:val="none" w:sz="0" w:space="0" w:color="auto"/>
                    <w:right w:val="none" w:sz="0" w:space="0" w:color="auto"/>
                  </w:divBdr>
                </w:div>
                <w:div w:id="386148614">
                  <w:marLeft w:val="0"/>
                  <w:marRight w:val="0"/>
                  <w:marTop w:val="0"/>
                  <w:marBottom w:val="0"/>
                  <w:divBdr>
                    <w:top w:val="none" w:sz="0" w:space="0" w:color="auto"/>
                    <w:left w:val="none" w:sz="0" w:space="0" w:color="auto"/>
                    <w:bottom w:val="none" w:sz="0" w:space="0" w:color="auto"/>
                    <w:right w:val="none" w:sz="0" w:space="0" w:color="auto"/>
                  </w:divBdr>
                </w:div>
                <w:div w:id="394085372">
                  <w:marLeft w:val="0"/>
                  <w:marRight w:val="0"/>
                  <w:marTop w:val="0"/>
                  <w:marBottom w:val="0"/>
                  <w:divBdr>
                    <w:top w:val="none" w:sz="0" w:space="0" w:color="auto"/>
                    <w:left w:val="none" w:sz="0" w:space="0" w:color="auto"/>
                    <w:bottom w:val="none" w:sz="0" w:space="0" w:color="auto"/>
                    <w:right w:val="none" w:sz="0" w:space="0" w:color="auto"/>
                  </w:divBdr>
                </w:div>
                <w:div w:id="394553331">
                  <w:marLeft w:val="0"/>
                  <w:marRight w:val="0"/>
                  <w:marTop w:val="0"/>
                  <w:marBottom w:val="0"/>
                  <w:divBdr>
                    <w:top w:val="none" w:sz="0" w:space="0" w:color="auto"/>
                    <w:left w:val="none" w:sz="0" w:space="0" w:color="auto"/>
                    <w:bottom w:val="none" w:sz="0" w:space="0" w:color="auto"/>
                    <w:right w:val="none" w:sz="0" w:space="0" w:color="auto"/>
                  </w:divBdr>
                </w:div>
                <w:div w:id="395978467">
                  <w:marLeft w:val="0"/>
                  <w:marRight w:val="0"/>
                  <w:marTop w:val="0"/>
                  <w:marBottom w:val="0"/>
                  <w:divBdr>
                    <w:top w:val="none" w:sz="0" w:space="0" w:color="auto"/>
                    <w:left w:val="none" w:sz="0" w:space="0" w:color="auto"/>
                    <w:bottom w:val="none" w:sz="0" w:space="0" w:color="auto"/>
                    <w:right w:val="none" w:sz="0" w:space="0" w:color="auto"/>
                  </w:divBdr>
                </w:div>
                <w:div w:id="398407768">
                  <w:marLeft w:val="0"/>
                  <w:marRight w:val="0"/>
                  <w:marTop w:val="0"/>
                  <w:marBottom w:val="0"/>
                  <w:divBdr>
                    <w:top w:val="none" w:sz="0" w:space="0" w:color="auto"/>
                    <w:left w:val="none" w:sz="0" w:space="0" w:color="auto"/>
                    <w:bottom w:val="none" w:sz="0" w:space="0" w:color="auto"/>
                    <w:right w:val="none" w:sz="0" w:space="0" w:color="auto"/>
                  </w:divBdr>
                </w:div>
                <w:div w:id="404378739">
                  <w:marLeft w:val="0"/>
                  <w:marRight w:val="0"/>
                  <w:marTop w:val="0"/>
                  <w:marBottom w:val="0"/>
                  <w:divBdr>
                    <w:top w:val="none" w:sz="0" w:space="0" w:color="auto"/>
                    <w:left w:val="none" w:sz="0" w:space="0" w:color="auto"/>
                    <w:bottom w:val="none" w:sz="0" w:space="0" w:color="auto"/>
                    <w:right w:val="none" w:sz="0" w:space="0" w:color="auto"/>
                  </w:divBdr>
                </w:div>
                <w:div w:id="407535594">
                  <w:marLeft w:val="0"/>
                  <w:marRight w:val="0"/>
                  <w:marTop w:val="0"/>
                  <w:marBottom w:val="0"/>
                  <w:divBdr>
                    <w:top w:val="none" w:sz="0" w:space="0" w:color="auto"/>
                    <w:left w:val="none" w:sz="0" w:space="0" w:color="auto"/>
                    <w:bottom w:val="none" w:sz="0" w:space="0" w:color="auto"/>
                    <w:right w:val="none" w:sz="0" w:space="0" w:color="auto"/>
                  </w:divBdr>
                </w:div>
                <w:div w:id="411856308">
                  <w:marLeft w:val="0"/>
                  <w:marRight w:val="0"/>
                  <w:marTop w:val="0"/>
                  <w:marBottom w:val="0"/>
                  <w:divBdr>
                    <w:top w:val="none" w:sz="0" w:space="0" w:color="auto"/>
                    <w:left w:val="none" w:sz="0" w:space="0" w:color="auto"/>
                    <w:bottom w:val="none" w:sz="0" w:space="0" w:color="auto"/>
                    <w:right w:val="none" w:sz="0" w:space="0" w:color="auto"/>
                  </w:divBdr>
                </w:div>
                <w:div w:id="414716309">
                  <w:marLeft w:val="0"/>
                  <w:marRight w:val="0"/>
                  <w:marTop w:val="0"/>
                  <w:marBottom w:val="0"/>
                  <w:divBdr>
                    <w:top w:val="none" w:sz="0" w:space="0" w:color="auto"/>
                    <w:left w:val="none" w:sz="0" w:space="0" w:color="auto"/>
                    <w:bottom w:val="none" w:sz="0" w:space="0" w:color="auto"/>
                    <w:right w:val="none" w:sz="0" w:space="0" w:color="auto"/>
                  </w:divBdr>
                </w:div>
                <w:div w:id="440606595">
                  <w:marLeft w:val="0"/>
                  <w:marRight w:val="0"/>
                  <w:marTop w:val="0"/>
                  <w:marBottom w:val="0"/>
                  <w:divBdr>
                    <w:top w:val="none" w:sz="0" w:space="0" w:color="auto"/>
                    <w:left w:val="none" w:sz="0" w:space="0" w:color="auto"/>
                    <w:bottom w:val="none" w:sz="0" w:space="0" w:color="auto"/>
                    <w:right w:val="none" w:sz="0" w:space="0" w:color="auto"/>
                  </w:divBdr>
                </w:div>
                <w:div w:id="443117256">
                  <w:marLeft w:val="0"/>
                  <w:marRight w:val="0"/>
                  <w:marTop w:val="0"/>
                  <w:marBottom w:val="0"/>
                  <w:divBdr>
                    <w:top w:val="none" w:sz="0" w:space="0" w:color="auto"/>
                    <w:left w:val="none" w:sz="0" w:space="0" w:color="auto"/>
                    <w:bottom w:val="none" w:sz="0" w:space="0" w:color="auto"/>
                    <w:right w:val="none" w:sz="0" w:space="0" w:color="auto"/>
                  </w:divBdr>
                </w:div>
                <w:div w:id="447554741">
                  <w:marLeft w:val="0"/>
                  <w:marRight w:val="0"/>
                  <w:marTop w:val="0"/>
                  <w:marBottom w:val="0"/>
                  <w:divBdr>
                    <w:top w:val="none" w:sz="0" w:space="0" w:color="auto"/>
                    <w:left w:val="none" w:sz="0" w:space="0" w:color="auto"/>
                    <w:bottom w:val="none" w:sz="0" w:space="0" w:color="auto"/>
                    <w:right w:val="none" w:sz="0" w:space="0" w:color="auto"/>
                  </w:divBdr>
                </w:div>
                <w:div w:id="451361249">
                  <w:marLeft w:val="0"/>
                  <w:marRight w:val="0"/>
                  <w:marTop w:val="0"/>
                  <w:marBottom w:val="0"/>
                  <w:divBdr>
                    <w:top w:val="none" w:sz="0" w:space="0" w:color="auto"/>
                    <w:left w:val="none" w:sz="0" w:space="0" w:color="auto"/>
                    <w:bottom w:val="none" w:sz="0" w:space="0" w:color="auto"/>
                    <w:right w:val="none" w:sz="0" w:space="0" w:color="auto"/>
                  </w:divBdr>
                </w:div>
                <w:div w:id="483081597">
                  <w:marLeft w:val="0"/>
                  <w:marRight w:val="0"/>
                  <w:marTop w:val="0"/>
                  <w:marBottom w:val="0"/>
                  <w:divBdr>
                    <w:top w:val="none" w:sz="0" w:space="0" w:color="auto"/>
                    <w:left w:val="none" w:sz="0" w:space="0" w:color="auto"/>
                    <w:bottom w:val="none" w:sz="0" w:space="0" w:color="auto"/>
                    <w:right w:val="none" w:sz="0" w:space="0" w:color="auto"/>
                  </w:divBdr>
                </w:div>
                <w:div w:id="487986672">
                  <w:marLeft w:val="0"/>
                  <w:marRight w:val="0"/>
                  <w:marTop w:val="0"/>
                  <w:marBottom w:val="0"/>
                  <w:divBdr>
                    <w:top w:val="none" w:sz="0" w:space="0" w:color="auto"/>
                    <w:left w:val="none" w:sz="0" w:space="0" w:color="auto"/>
                    <w:bottom w:val="none" w:sz="0" w:space="0" w:color="auto"/>
                    <w:right w:val="none" w:sz="0" w:space="0" w:color="auto"/>
                  </w:divBdr>
                </w:div>
                <w:div w:id="494539428">
                  <w:marLeft w:val="0"/>
                  <w:marRight w:val="0"/>
                  <w:marTop w:val="0"/>
                  <w:marBottom w:val="0"/>
                  <w:divBdr>
                    <w:top w:val="none" w:sz="0" w:space="0" w:color="auto"/>
                    <w:left w:val="none" w:sz="0" w:space="0" w:color="auto"/>
                    <w:bottom w:val="none" w:sz="0" w:space="0" w:color="auto"/>
                    <w:right w:val="none" w:sz="0" w:space="0" w:color="auto"/>
                  </w:divBdr>
                </w:div>
                <w:div w:id="499850480">
                  <w:marLeft w:val="0"/>
                  <w:marRight w:val="0"/>
                  <w:marTop w:val="0"/>
                  <w:marBottom w:val="0"/>
                  <w:divBdr>
                    <w:top w:val="none" w:sz="0" w:space="0" w:color="auto"/>
                    <w:left w:val="none" w:sz="0" w:space="0" w:color="auto"/>
                    <w:bottom w:val="none" w:sz="0" w:space="0" w:color="auto"/>
                    <w:right w:val="none" w:sz="0" w:space="0" w:color="auto"/>
                  </w:divBdr>
                </w:div>
                <w:div w:id="530337237">
                  <w:marLeft w:val="0"/>
                  <w:marRight w:val="0"/>
                  <w:marTop w:val="0"/>
                  <w:marBottom w:val="0"/>
                  <w:divBdr>
                    <w:top w:val="none" w:sz="0" w:space="0" w:color="auto"/>
                    <w:left w:val="none" w:sz="0" w:space="0" w:color="auto"/>
                    <w:bottom w:val="none" w:sz="0" w:space="0" w:color="auto"/>
                    <w:right w:val="none" w:sz="0" w:space="0" w:color="auto"/>
                  </w:divBdr>
                </w:div>
                <w:div w:id="532962265">
                  <w:marLeft w:val="0"/>
                  <w:marRight w:val="0"/>
                  <w:marTop w:val="0"/>
                  <w:marBottom w:val="0"/>
                  <w:divBdr>
                    <w:top w:val="none" w:sz="0" w:space="0" w:color="auto"/>
                    <w:left w:val="none" w:sz="0" w:space="0" w:color="auto"/>
                    <w:bottom w:val="none" w:sz="0" w:space="0" w:color="auto"/>
                    <w:right w:val="none" w:sz="0" w:space="0" w:color="auto"/>
                  </w:divBdr>
                </w:div>
                <w:div w:id="534974509">
                  <w:marLeft w:val="0"/>
                  <w:marRight w:val="0"/>
                  <w:marTop w:val="0"/>
                  <w:marBottom w:val="0"/>
                  <w:divBdr>
                    <w:top w:val="none" w:sz="0" w:space="0" w:color="auto"/>
                    <w:left w:val="none" w:sz="0" w:space="0" w:color="auto"/>
                    <w:bottom w:val="none" w:sz="0" w:space="0" w:color="auto"/>
                    <w:right w:val="none" w:sz="0" w:space="0" w:color="auto"/>
                  </w:divBdr>
                </w:div>
                <w:div w:id="547837892">
                  <w:marLeft w:val="0"/>
                  <w:marRight w:val="0"/>
                  <w:marTop w:val="0"/>
                  <w:marBottom w:val="0"/>
                  <w:divBdr>
                    <w:top w:val="none" w:sz="0" w:space="0" w:color="auto"/>
                    <w:left w:val="none" w:sz="0" w:space="0" w:color="auto"/>
                    <w:bottom w:val="none" w:sz="0" w:space="0" w:color="auto"/>
                    <w:right w:val="none" w:sz="0" w:space="0" w:color="auto"/>
                  </w:divBdr>
                </w:div>
                <w:div w:id="548228225">
                  <w:marLeft w:val="0"/>
                  <w:marRight w:val="0"/>
                  <w:marTop w:val="0"/>
                  <w:marBottom w:val="0"/>
                  <w:divBdr>
                    <w:top w:val="none" w:sz="0" w:space="0" w:color="auto"/>
                    <w:left w:val="none" w:sz="0" w:space="0" w:color="auto"/>
                    <w:bottom w:val="none" w:sz="0" w:space="0" w:color="auto"/>
                    <w:right w:val="none" w:sz="0" w:space="0" w:color="auto"/>
                  </w:divBdr>
                </w:div>
                <w:div w:id="601301623">
                  <w:marLeft w:val="0"/>
                  <w:marRight w:val="0"/>
                  <w:marTop w:val="0"/>
                  <w:marBottom w:val="0"/>
                  <w:divBdr>
                    <w:top w:val="none" w:sz="0" w:space="0" w:color="auto"/>
                    <w:left w:val="none" w:sz="0" w:space="0" w:color="auto"/>
                    <w:bottom w:val="none" w:sz="0" w:space="0" w:color="auto"/>
                    <w:right w:val="none" w:sz="0" w:space="0" w:color="auto"/>
                  </w:divBdr>
                </w:div>
                <w:div w:id="618727580">
                  <w:marLeft w:val="0"/>
                  <w:marRight w:val="0"/>
                  <w:marTop w:val="0"/>
                  <w:marBottom w:val="0"/>
                  <w:divBdr>
                    <w:top w:val="none" w:sz="0" w:space="0" w:color="auto"/>
                    <w:left w:val="none" w:sz="0" w:space="0" w:color="auto"/>
                    <w:bottom w:val="none" w:sz="0" w:space="0" w:color="auto"/>
                    <w:right w:val="none" w:sz="0" w:space="0" w:color="auto"/>
                  </w:divBdr>
                </w:div>
                <w:div w:id="631055773">
                  <w:marLeft w:val="0"/>
                  <w:marRight w:val="0"/>
                  <w:marTop w:val="0"/>
                  <w:marBottom w:val="0"/>
                  <w:divBdr>
                    <w:top w:val="none" w:sz="0" w:space="0" w:color="auto"/>
                    <w:left w:val="none" w:sz="0" w:space="0" w:color="auto"/>
                    <w:bottom w:val="none" w:sz="0" w:space="0" w:color="auto"/>
                    <w:right w:val="none" w:sz="0" w:space="0" w:color="auto"/>
                  </w:divBdr>
                </w:div>
                <w:div w:id="633340015">
                  <w:marLeft w:val="0"/>
                  <w:marRight w:val="0"/>
                  <w:marTop w:val="0"/>
                  <w:marBottom w:val="0"/>
                  <w:divBdr>
                    <w:top w:val="none" w:sz="0" w:space="0" w:color="auto"/>
                    <w:left w:val="none" w:sz="0" w:space="0" w:color="auto"/>
                    <w:bottom w:val="none" w:sz="0" w:space="0" w:color="auto"/>
                    <w:right w:val="none" w:sz="0" w:space="0" w:color="auto"/>
                  </w:divBdr>
                </w:div>
                <w:div w:id="634485194">
                  <w:marLeft w:val="0"/>
                  <w:marRight w:val="0"/>
                  <w:marTop w:val="0"/>
                  <w:marBottom w:val="0"/>
                  <w:divBdr>
                    <w:top w:val="none" w:sz="0" w:space="0" w:color="auto"/>
                    <w:left w:val="none" w:sz="0" w:space="0" w:color="auto"/>
                    <w:bottom w:val="none" w:sz="0" w:space="0" w:color="auto"/>
                    <w:right w:val="none" w:sz="0" w:space="0" w:color="auto"/>
                  </w:divBdr>
                </w:div>
                <w:div w:id="707028606">
                  <w:marLeft w:val="0"/>
                  <w:marRight w:val="0"/>
                  <w:marTop w:val="0"/>
                  <w:marBottom w:val="0"/>
                  <w:divBdr>
                    <w:top w:val="none" w:sz="0" w:space="0" w:color="auto"/>
                    <w:left w:val="none" w:sz="0" w:space="0" w:color="auto"/>
                    <w:bottom w:val="none" w:sz="0" w:space="0" w:color="auto"/>
                    <w:right w:val="none" w:sz="0" w:space="0" w:color="auto"/>
                  </w:divBdr>
                </w:div>
                <w:div w:id="729420609">
                  <w:marLeft w:val="0"/>
                  <w:marRight w:val="0"/>
                  <w:marTop w:val="0"/>
                  <w:marBottom w:val="0"/>
                  <w:divBdr>
                    <w:top w:val="none" w:sz="0" w:space="0" w:color="auto"/>
                    <w:left w:val="none" w:sz="0" w:space="0" w:color="auto"/>
                    <w:bottom w:val="none" w:sz="0" w:space="0" w:color="auto"/>
                    <w:right w:val="none" w:sz="0" w:space="0" w:color="auto"/>
                  </w:divBdr>
                </w:div>
                <w:div w:id="729814431">
                  <w:marLeft w:val="0"/>
                  <w:marRight w:val="0"/>
                  <w:marTop w:val="0"/>
                  <w:marBottom w:val="0"/>
                  <w:divBdr>
                    <w:top w:val="none" w:sz="0" w:space="0" w:color="auto"/>
                    <w:left w:val="none" w:sz="0" w:space="0" w:color="auto"/>
                    <w:bottom w:val="none" w:sz="0" w:space="0" w:color="auto"/>
                    <w:right w:val="none" w:sz="0" w:space="0" w:color="auto"/>
                  </w:divBdr>
                </w:div>
                <w:div w:id="757290792">
                  <w:marLeft w:val="0"/>
                  <w:marRight w:val="0"/>
                  <w:marTop w:val="0"/>
                  <w:marBottom w:val="0"/>
                  <w:divBdr>
                    <w:top w:val="none" w:sz="0" w:space="0" w:color="auto"/>
                    <w:left w:val="none" w:sz="0" w:space="0" w:color="auto"/>
                    <w:bottom w:val="none" w:sz="0" w:space="0" w:color="auto"/>
                    <w:right w:val="none" w:sz="0" w:space="0" w:color="auto"/>
                  </w:divBdr>
                </w:div>
                <w:div w:id="757599943">
                  <w:marLeft w:val="0"/>
                  <w:marRight w:val="0"/>
                  <w:marTop w:val="0"/>
                  <w:marBottom w:val="0"/>
                  <w:divBdr>
                    <w:top w:val="none" w:sz="0" w:space="0" w:color="auto"/>
                    <w:left w:val="none" w:sz="0" w:space="0" w:color="auto"/>
                    <w:bottom w:val="none" w:sz="0" w:space="0" w:color="auto"/>
                    <w:right w:val="none" w:sz="0" w:space="0" w:color="auto"/>
                  </w:divBdr>
                </w:div>
                <w:div w:id="763182949">
                  <w:marLeft w:val="0"/>
                  <w:marRight w:val="0"/>
                  <w:marTop w:val="0"/>
                  <w:marBottom w:val="0"/>
                  <w:divBdr>
                    <w:top w:val="none" w:sz="0" w:space="0" w:color="auto"/>
                    <w:left w:val="none" w:sz="0" w:space="0" w:color="auto"/>
                    <w:bottom w:val="none" w:sz="0" w:space="0" w:color="auto"/>
                    <w:right w:val="none" w:sz="0" w:space="0" w:color="auto"/>
                  </w:divBdr>
                </w:div>
                <w:div w:id="766847205">
                  <w:marLeft w:val="0"/>
                  <w:marRight w:val="0"/>
                  <w:marTop w:val="0"/>
                  <w:marBottom w:val="0"/>
                  <w:divBdr>
                    <w:top w:val="none" w:sz="0" w:space="0" w:color="auto"/>
                    <w:left w:val="none" w:sz="0" w:space="0" w:color="auto"/>
                    <w:bottom w:val="none" w:sz="0" w:space="0" w:color="auto"/>
                    <w:right w:val="none" w:sz="0" w:space="0" w:color="auto"/>
                  </w:divBdr>
                </w:div>
                <w:div w:id="822551578">
                  <w:marLeft w:val="0"/>
                  <w:marRight w:val="0"/>
                  <w:marTop w:val="0"/>
                  <w:marBottom w:val="0"/>
                  <w:divBdr>
                    <w:top w:val="none" w:sz="0" w:space="0" w:color="auto"/>
                    <w:left w:val="none" w:sz="0" w:space="0" w:color="auto"/>
                    <w:bottom w:val="none" w:sz="0" w:space="0" w:color="auto"/>
                    <w:right w:val="none" w:sz="0" w:space="0" w:color="auto"/>
                  </w:divBdr>
                </w:div>
                <w:div w:id="840394860">
                  <w:marLeft w:val="0"/>
                  <w:marRight w:val="0"/>
                  <w:marTop w:val="0"/>
                  <w:marBottom w:val="0"/>
                  <w:divBdr>
                    <w:top w:val="none" w:sz="0" w:space="0" w:color="auto"/>
                    <w:left w:val="none" w:sz="0" w:space="0" w:color="auto"/>
                    <w:bottom w:val="none" w:sz="0" w:space="0" w:color="auto"/>
                    <w:right w:val="none" w:sz="0" w:space="0" w:color="auto"/>
                  </w:divBdr>
                </w:div>
                <w:div w:id="845092588">
                  <w:marLeft w:val="0"/>
                  <w:marRight w:val="0"/>
                  <w:marTop w:val="0"/>
                  <w:marBottom w:val="0"/>
                  <w:divBdr>
                    <w:top w:val="none" w:sz="0" w:space="0" w:color="auto"/>
                    <w:left w:val="none" w:sz="0" w:space="0" w:color="auto"/>
                    <w:bottom w:val="none" w:sz="0" w:space="0" w:color="auto"/>
                    <w:right w:val="none" w:sz="0" w:space="0" w:color="auto"/>
                  </w:divBdr>
                </w:div>
                <w:div w:id="850951324">
                  <w:marLeft w:val="0"/>
                  <w:marRight w:val="0"/>
                  <w:marTop w:val="0"/>
                  <w:marBottom w:val="0"/>
                  <w:divBdr>
                    <w:top w:val="none" w:sz="0" w:space="0" w:color="auto"/>
                    <w:left w:val="none" w:sz="0" w:space="0" w:color="auto"/>
                    <w:bottom w:val="none" w:sz="0" w:space="0" w:color="auto"/>
                    <w:right w:val="none" w:sz="0" w:space="0" w:color="auto"/>
                  </w:divBdr>
                </w:div>
                <w:div w:id="856384402">
                  <w:marLeft w:val="0"/>
                  <w:marRight w:val="0"/>
                  <w:marTop w:val="0"/>
                  <w:marBottom w:val="0"/>
                  <w:divBdr>
                    <w:top w:val="none" w:sz="0" w:space="0" w:color="auto"/>
                    <w:left w:val="none" w:sz="0" w:space="0" w:color="auto"/>
                    <w:bottom w:val="none" w:sz="0" w:space="0" w:color="auto"/>
                    <w:right w:val="none" w:sz="0" w:space="0" w:color="auto"/>
                  </w:divBdr>
                </w:div>
                <w:div w:id="865290182">
                  <w:marLeft w:val="0"/>
                  <w:marRight w:val="0"/>
                  <w:marTop w:val="0"/>
                  <w:marBottom w:val="0"/>
                  <w:divBdr>
                    <w:top w:val="none" w:sz="0" w:space="0" w:color="auto"/>
                    <w:left w:val="none" w:sz="0" w:space="0" w:color="auto"/>
                    <w:bottom w:val="none" w:sz="0" w:space="0" w:color="auto"/>
                    <w:right w:val="none" w:sz="0" w:space="0" w:color="auto"/>
                  </w:divBdr>
                </w:div>
                <w:div w:id="865368684">
                  <w:marLeft w:val="0"/>
                  <w:marRight w:val="0"/>
                  <w:marTop w:val="0"/>
                  <w:marBottom w:val="0"/>
                  <w:divBdr>
                    <w:top w:val="none" w:sz="0" w:space="0" w:color="auto"/>
                    <w:left w:val="none" w:sz="0" w:space="0" w:color="auto"/>
                    <w:bottom w:val="none" w:sz="0" w:space="0" w:color="auto"/>
                    <w:right w:val="none" w:sz="0" w:space="0" w:color="auto"/>
                  </w:divBdr>
                </w:div>
                <w:div w:id="900824854">
                  <w:marLeft w:val="0"/>
                  <w:marRight w:val="0"/>
                  <w:marTop w:val="0"/>
                  <w:marBottom w:val="0"/>
                  <w:divBdr>
                    <w:top w:val="none" w:sz="0" w:space="0" w:color="auto"/>
                    <w:left w:val="none" w:sz="0" w:space="0" w:color="auto"/>
                    <w:bottom w:val="none" w:sz="0" w:space="0" w:color="auto"/>
                    <w:right w:val="none" w:sz="0" w:space="0" w:color="auto"/>
                  </w:divBdr>
                </w:div>
                <w:div w:id="917326168">
                  <w:marLeft w:val="0"/>
                  <w:marRight w:val="0"/>
                  <w:marTop w:val="0"/>
                  <w:marBottom w:val="0"/>
                  <w:divBdr>
                    <w:top w:val="none" w:sz="0" w:space="0" w:color="auto"/>
                    <w:left w:val="none" w:sz="0" w:space="0" w:color="auto"/>
                    <w:bottom w:val="none" w:sz="0" w:space="0" w:color="auto"/>
                    <w:right w:val="none" w:sz="0" w:space="0" w:color="auto"/>
                  </w:divBdr>
                </w:div>
                <w:div w:id="918103889">
                  <w:marLeft w:val="0"/>
                  <w:marRight w:val="0"/>
                  <w:marTop w:val="0"/>
                  <w:marBottom w:val="0"/>
                  <w:divBdr>
                    <w:top w:val="none" w:sz="0" w:space="0" w:color="auto"/>
                    <w:left w:val="none" w:sz="0" w:space="0" w:color="auto"/>
                    <w:bottom w:val="none" w:sz="0" w:space="0" w:color="auto"/>
                    <w:right w:val="none" w:sz="0" w:space="0" w:color="auto"/>
                  </w:divBdr>
                </w:div>
                <w:div w:id="933248504">
                  <w:marLeft w:val="0"/>
                  <w:marRight w:val="0"/>
                  <w:marTop w:val="0"/>
                  <w:marBottom w:val="0"/>
                  <w:divBdr>
                    <w:top w:val="none" w:sz="0" w:space="0" w:color="auto"/>
                    <w:left w:val="none" w:sz="0" w:space="0" w:color="auto"/>
                    <w:bottom w:val="none" w:sz="0" w:space="0" w:color="auto"/>
                    <w:right w:val="none" w:sz="0" w:space="0" w:color="auto"/>
                  </w:divBdr>
                </w:div>
                <w:div w:id="936014823">
                  <w:marLeft w:val="0"/>
                  <w:marRight w:val="0"/>
                  <w:marTop w:val="0"/>
                  <w:marBottom w:val="0"/>
                  <w:divBdr>
                    <w:top w:val="none" w:sz="0" w:space="0" w:color="auto"/>
                    <w:left w:val="none" w:sz="0" w:space="0" w:color="auto"/>
                    <w:bottom w:val="none" w:sz="0" w:space="0" w:color="auto"/>
                    <w:right w:val="none" w:sz="0" w:space="0" w:color="auto"/>
                  </w:divBdr>
                </w:div>
                <w:div w:id="949707489">
                  <w:marLeft w:val="0"/>
                  <w:marRight w:val="0"/>
                  <w:marTop w:val="0"/>
                  <w:marBottom w:val="0"/>
                  <w:divBdr>
                    <w:top w:val="none" w:sz="0" w:space="0" w:color="auto"/>
                    <w:left w:val="none" w:sz="0" w:space="0" w:color="auto"/>
                    <w:bottom w:val="none" w:sz="0" w:space="0" w:color="auto"/>
                    <w:right w:val="none" w:sz="0" w:space="0" w:color="auto"/>
                  </w:divBdr>
                </w:div>
                <w:div w:id="958990650">
                  <w:marLeft w:val="0"/>
                  <w:marRight w:val="0"/>
                  <w:marTop w:val="0"/>
                  <w:marBottom w:val="0"/>
                  <w:divBdr>
                    <w:top w:val="none" w:sz="0" w:space="0" w:color="auto"/>
                    <w:left w:val="none" w:sz="0" w:space="0" w:color="auto"/>
                    <w:bottom w:val="none" w:sz="0" w:space="0" w:color="auto"/>
                    <w:right w:val="none" w:sz="0" w:space="0" w:color="auto"/>
                  </w:divBdr>
                </w:div>
                <w:div w:id="996615641">
                  <w:marLeft w:val="0"/>
                  <w:marRight w:val="0"/>
                  <w:marTop w:val="0"/>
                  <w:marBottom w:val="0"/>
                  <w:divBdr>
                    <w:top w:val="none" w:sz="0" w:space="0" w:color="auto"/>
                    <w:left w:val="none" w:sz="0" w:space="0" w:color="auto"/>
                    <w:bottom w:val="none" w:sz="0" w:space="0" w:color="auto"/>
                    <w:right w:val="none" w:sz="0" w:space="0" w:color="auto"/>
                  </w:divBdr>
                </w:div>
                <w:div w:id="1008867526">
                  <w:marLeft w:val="0"/>
                  <w:marRight w:val="0"/>
                  <w:marTop w:val="0"/>
                  <w:marBottom w:val="0"/>
                  <w:divBdr>
                    <w:top w:val="none" w:sz="0" w:space="0" w:color="auto"/>
                    <w:left w:val="none" w:sz="0" w:space="0" w:color="auto"/>
                    <w:bottom w:val="none" w:sz="0" w:space="0" w:color="auto"/>
                    <w:right w:val="none" w:sz="0" w:space="0" w:color="auto"/>
                  </w:divBdr>
                </w:div>
                <w:div w:id="1031109428">
                  <w:marLeft w:val="0"/>
                  <w:marRight w:val="0"/>
                  <w:marTop w:val="0"/>
                  <w:marBottom w:val="0"/>
                  <w:divBdr>
                    <w:top w:val="none" w:sz="0" w:space="0" w:color="auto"/>
                    <w:left w:val="none" w:sz="0" w:space="0" w:color="auto"/>
                    <w:bottom w:val="none" w:sz="0" w:space="0" w:color="auto"/>
                    <w:right w:val="none" w:sz="0" w:space="0" w:color="auto"/>
                  </w:divBdr>
                </w:div>
                <w:div w:id="1037007625">
                  <w:marLeft w:val="0"/>
                  <w:marRight w:val="0"/>
                  <w:marTop w:val="0"/>
                  <w:marBottom w:val="0"/>
                  <w:divBdr>
                    <w:top w:val="none" w:sz="0" w:space="0" w:color="auto"/>
                    <w:left w:val="none" w:sz="0" w:space="0" w:color="auto"/>
                    <w:bottom w:val="none" w:sz="0" w:space="0" w:color="auto"/>
                    <w:right w:val="none" w:sz="0" w:space="0" w:color="auto"/>
                  </w:divBdr>
                </w:div>
                <w:div w:id="1057123571">
                  <w:marLeft w:val="0"/>
                  <w:marRight w:val="0"/>
                  <w:marTop w:val="0"/>
                  <w:marBottom w:val="0"/>
                  <w:divBdr>
                    <w:top w:val="none" w:sz="0" w:space="0" w:color="auto"/>
                    <w:left w:val="none" w:sz="0" w:space="0" w:color="auto"/>
                    <w:bottom w:val="none" w:sz="0" w:space="0" w:color="auto"/>
                    <w:right w:val="none" w:sz="0" w:space="0" w:color="auto"/>
                  </w:divBdr>
                </w:div>
                <w:div w:id="1067923472">
                  <w:marLeft w:val="0"/>
                  <w:marRight w:val="0"/>
                  <w:marTop w:val="0"/>
                  <w:marBottom w:val="0"/>
                  <w:divBdr>
                    <w:top w:val="none" w:sz="0" w:space="0" w:color="auto"/>
                    <w:left w:val="none" w:sz="0" w:space="0" w:color="auto"/>
                    <w:bottom w:val="none" w:sz="0" w:space="0" w:color="auto"/>
                    <w:right w:val="none" w:sz="0" w:space="0" w:color="auto"/>
                  </w:divBdr>
                </w:div>
                <w:div w:id="1078594705">
                  <w:marLeft w:val="0"/>
                  <w:marRight w:val="0"/>
                  <w:marTop w:val="0"/>
                  <w:marBottom w:val="0"/>
                  <w:divBdr>
                    <w:top w:val="none" w:sz="0" w:space="0" w:color="auto"/>
                    <w:left w:val="none" w:sz="0" w:space="0" w:color="auto"/>
                    <w:bottom w:val="none" w:sz="0" w:space="0" w:color="auto"/>
                    <w:right w:val="none" w:sz="0" w:space="0" w:color="auto"/>
                  </w:divBdr>
                </w:div>
                <w:div w:id="1110590854">
                  <w:marLeft w:val="0"/>
                  <w:marRight w:val="0"/>
                  <w:marTop w:val="0"/>
                  <w:marBottom w:val="0"/>
                  <w:divBdr>
                    <w:top w:val="none" w:sz="0" w:space="0" w:color="auto"/>
                    <w:left w:val="none" w:sz="0" w:space="0" w:color="auto"/>
                    <w:bottom w:val="none" w:sz="0" w:space="0" w:color="auto"/>
                    <w:right w:val="none" w:sz="0" w:space="0" w:color="auto"/>
                  </w:divBdr>
                </w:div>
                <w:div w:id="1114441464">
                  <w:marLeft w:val="0"/>
                  <w:marRight w:val="0"/>
                  <w:marTop w:val="0"/>
                  <w:marBottom w:val="0"/>
                  <w:divBdr>
                    <w:top w:val="none" w:sz="0" w:space="0" w:color="auto"/>
                    <w:left w:val="none" w:sz="0" w:space="0" w:color="auto"/>
                    <w:bottom w:val="none" w:sz="0" w:space="0" w:color="auto"/>
                    <w:right w:val="none" w:sz="0" w:space="0" w:color="auto"/>
                  </w:divBdr>
                </w:div>
                <w:div w:id="1129396609">
                  <w:marLeft w:val="0"/>
                  <w:marRight w:val="0"/>
                  <w:marTop w:val="0"/>
                  <w:marBottom w:val="0"/>
                  <w:divBdr>
                    <w:top w:val="none" w:sz="0" w:space="0" w:color="auto"/>
                    <w:left w:val="none" w:sz="0" w:space="0" w:color="auto"/>
                    <w:bottom w:val="none" w:sz="0" w:space="0" w:color="auto"/>
                    <w:right w:val="none" w:sz="0" w:space="0" w:color="auto"/>
                  </w:divBdr>
                </w:div>
                <w:div w:id="1173180749">
                  <w:marLeft w:val="0"/>
                  <w:marRight w:val="0"/>
                  <w:marTop w:val="0"/>
                  <w:marBottom w:val="0"/>
                  <w:divBdr>
                    <w:top w:val="none" w:sz="0" w:space="0" w:color="auto"/>
                    <w:left w:val="none" w:sz="0" w:space="0" w:color="auto"/>
                    <w:bottom w:val="none" w:sz="0" w:space="0" w:color="auto"/>
                    <w:right w:val="none" w:sz="0" w:space="0" w:color="auto"/>
                  </w:divBdr>
                </w:div>
                <w:div w:id="1177765778">
                  <w:marLeft w:val="0"/>
                  <w:marRight w:val="0"/>
                  <w:marTop w:val="0"/>
                  <w:marBottom w:val="0"/>
                  <w:divBdr>
                    <w:top w:val="none" w:sz="0" w:space="0" w:color="auto"/>
                    <w:left w:val="none" w:sz="0" w:space="0" w:color="auto"/>
                    <w:bottom w:val="none" w:sz="0" w:space="0" w:color="auto"/>
                    <w:right w:val="none" w:sz="0" w:space="0" w:color="auto"/>
                  </w:divBdr>
                </w:div>
                <w:div w:id="1189760659">
                  <w:marLeft w:val="0"/>
                  <w:marRight w:val="0"/>
                  <w:marTop w:val="0"/>
                  <w:marBottom w:val="0"/>
                  <w:divBdr>
                    <w:top w:val="none" w:sz="0" w:space="0" w:color="auto"/>
                    <w:left w:val="none" w:sz="0" w:space="0" w:color="auto"/>
                    <w:bottom w:val="none" w:sz="0" w:space="0" w:color="auto"/>
                    <w:right w:val="none" w:sz="0" w:space="0" w:color="auto"/>
                  </w:divBdr>
                </w:div>
                <w:div w:id="1190950861">
                  <w:marLeft w:val="0"/>
                  <w:marRight w:val="0"/>
                  <w:marTop w:val="0"/>
                  <w:marBottom w:val="0"/>
                  <w:divBdr>
                    <w:top w:val="none" w:sz="0" w:space="0" w:color="auto"/>
                    <w:left w:val="none" w:sz="0" w:space="0" w:color="auto"/>
                    <w:bottom w:val="none" w:sz="0" w:space="0" w:color="auto"/>
                    <w:right w:val="none" w:sz="0" w:space="0" w:color="auto"/>
                  </w:divBdr>
                </w:div>
                <w:div w:id="1242105202">
                  <w:marLeft w:val="0"/>
                  <w:marRight w:val="0"/>
                  <w:marTop w:val="0"/>
                  <w:marBottom w:val="0"/>
                  <w:divBdr>
                    <w:top w:val="none" w:sz="0" w:space="0" w:color="auto"/>
                    <w:left w:val="none" w:sz="0" w:space="0" w:color="auto"/>
                    <w:bottom w:val="none" w:sz="0" w:space="0" w:color="auto"/>
                    <w:right w:val="none" w:sz="0" w:space="0" w:color="auto"/>
                  </w:divBdr>
                </w:div>
                <w:div w:id="1257249937">
                  <w:marLeft w:val="0"/>
                  <w:marRight w:val="0"/>
                  <w:marTop w:val="0"/>
                  <w:marBottom w:val="0"/>
                  <w:divBdr>
                    <w:top w:val="none" w:sz="0" w:space="0" w:color="auto"/>
                    <w:left w:val="none" w:sz="0" w:space="0" w:color="auto"/>
                    <w:bottom w:val="none" w:sz="0" w:space="0" w:color="auto"/>
                    <w:right w:val="none" w:sz="0" w:space="0" w:color="auto"/>
                  </w:divBdr>
                </w:div>
                <w:div w:id="1265991316">
                  <w:marLeft w:val="0"/>
                  <w:marRight w:val="0"/>
                  <w:marTop w:val="0"/>
                  <w:marBottom w:val="0"/>
                  <w:divBdr>
                    <w:top w:val="none" w:sz="0" w:space="0" w:color="auto"/>
                    <w:left w:val="none" w:sz="0" w:space="0" w:color="auto"/>
                    <w:bottom w:val="none" w:sz="0" w:space="0" w:color="auto"/>
                    <w:right w:val="none" w:sz="0" w:space="0" w:color="auto"/>
                  </w:divBdr>
                </w:div>
                <w:div w:id="1293051433">
                  <w:marLeft w:val="0"/>
                  <w:marRight w:val="0"/>
                  <w:marTop w:val="0"/>
                  <w:marBottom w:val="0"/>
                  <w:divBdr>
                    <w:top w:val="none" w:sz="0" w:space="0" w:color="auto"/>
                    <w:left w:val="none" w:sz="0" w:space="0" w:color="auto"/>
                    <w:bottom w:val="none" w:sz="0" w:space="0" w:color="auto"/>
                    <w:right w:val="none" w:sz="0" w:space="0" w:color="auto"/>
                  </w:divBdr>
                </w:div>
                <w:div w:id="1301962556">
                  <w:marLeft w:val="0"/>
                  <w:marRight w:val="0"/>
                  <w:marTop w:val="0"/>
                  <w:marBottom w:val="0"/>
                  <w:divBdr>
                    <w:top w:val="none" w:sz="0" w:space="0" w:color="auto"/>
                    <w:left w:val="none" w:sz="0" w:space="0" w:color="auto"/>
                    <w:bottom w:val="none" w:sz="0" w:space="0" w:color="auto"/>
                    <w:right w:val="none" w:sz="0" w:space="0" w:color="auto"/>
                  </w:divBdr>
                </w:div>
                <w:div w:id="1320618766">
                  <w:marLeft w:val="0"/>
                  <w:marRight w:val="0"/>
                  <w:marTop w:val="0"/>
                  <w:marBottom w:val="0"/>
                  <w:divBdr>
                    <w:top w:val="none" w:sz="0" w:space="0" w:color="auto"/>
                    <w:left w:val="none" w:sz="0" w:space="0" w:color="auto"/>
                    <w:bottom w:val="none" w:sz="0" w:space="0" w:color="auto"/>
                    <w:right w:val="none" w:sz="0" w:space="0" w:color="auto"/>
                  </w:divBdr>
                </w:div>
                <w:div w:id="1327243520">
                  <w:marLeft w:val="0"/>
                  <w:marRight w:val="0"/>
                  <w:marTop w:val="0"/>
                  <w:marBottom w:val="0"/>
                  <w:divBdr>
                    <w:top w:val="none" w:sz="0" w:space="0" w:color="auto"/>
                    <w:left w:val="none" w:sz="0" w:space="0" w:color="auto"/>
                    <w:bottom w:val="none" w:sz="0" w:space="0" w:color="auto"/>
                    <w:right w:val="none" w:sz="0" w:space="0" w:color="auto"/>
                  </w:divBdr>
                </w:div>
                <w:div w:id="1337615756">
                  <w:marLeft w:val="0"/>
                  <w:marRight w:val="0"/>
                  <w:marTop w:val="0"/>
                  <w:marBottom w:val="0"/>
                  <w:divBdr>
                    <w:top w:val="none" w:sz="0" w:space="0" w:color="auto"/>
                    <w:left w:val="none" w:sz="0" w:space="0" w:color="auto"/>
                    <w:bottom w:val="none" w:sz="0" w:space="0" w:color="auto"/>
                    <w:right w:val="none" w:sz="0" w:space="0" w:color="auto"/>
                  </w:divBdr>
                </w:div>
                <w:div w:id="1355419260">
                  <w:marLeft w:val="0"/>
                  <w:marRight w:val="0"/>
                  <w:marTop w:val="0"/>
                  <w:marBottom w:val="0"/>
                  <w:divBdr>
                    <w:top w:val="none" w:sz="0" w:space="0" w:color="auto"/>
                    <w:left w:val="none" w:sz="0" w:space="0" w:color="auto"/>
                    <w:bottom w:val="none" w:sz="0" w:space="0" w:color="auto"/>
                    <w:right w:val="none" w:sz="0" w:space="0" w:color="auto"/>
                  </w:divBdr>
                </w:div>
                <w:div w:id="1428848149">
                  <w:marLeft w:val="0"/>
                  <w:marRight w:val="0"/>
                  <w:marTop w:val="0"/>
                  <w:marBottom w:val="0"/>
                  <w:divBdr>
                    <w:top w:val="none" w:sz="0" w:space="0" w:color="auto"/>
                    <w:left w:val="none" w:sz="0" w:space="0" w:color="auto"/>
                    <w:bottom w:val="none" w:sz="0" w:space="0" w:color="auto"/>
                    <w:right w:val="none" w:sz="0" w:space="0" w:color="auto"/>
                  </w:divBdr>
                </w:div>
                <w:div w:id="1476415786">
                  <w:marLeft w:val="0"/>
                  <w:marRight w:val="0"/>
                  <w:marTop w:val="0"/>
                  <w:marBottom w:val="0"/>
                  <w:divBdr>
                    <w:top w:val="none" w:sz="0" w:space="0" w:color="auto"/>
                    <w:left w:val="none" w:sz="0" w:space="0" w:color="auto"/>
                    <w:bottom w:val="none" w:sz="0" w:space="0" w:color="auto"/>
                    <w:right w:val="none" w:sz="0" w:space="0" w:color="auto"/>
                  </w:divBdr>
                </w:div>
                <w:div w:id="1479571349">
                  <w:marLeft w:val="0"/>
                  <w:marRight w:val="0"/>
                  <w:marTop w:val="0"/>
                  <w:marBottom w:val="0"/>
                  <w:divBdr>
                    <w:top w:val="none" w:sz="0" w:space="0" w:color="auto"/>
                    <w:left w:val="none" w:sz="0" w:space="0" w:color="auto"/>
                    <w:bottom w:val="none" w:sz="0" w:space="0" w:color="auto"/>
                    <w:right w:val="none" w:sz="0" w:space="0" w:color="auto"/>
                  </w:divBdr>
                </w:div>
                <w:div w:id="1485274488">
                  <w:marLeft w:val="0"/>
                  <w:marRight w:val="0"/>
                  <w:marTop w:val="0"/>
                  <w:marBottom w:val="0"/>
                  <w:divBdr>
                    <w:top w:val="none" w:sz="0" w:space="0" w:color="auto"/>
                    <w:left w:val="none" w:sz="0" w:space="0" w:color="auto"/>
                    <w:bottom w:val="none" w:sz="0" w:space="0" w:color="auto"/>
                    <w:right w:val="none" w:sz="0" w:space="0" w:color="auto"/>
                  </w:divBdr>
                </w:div>
                <w:div w:id="1490097535">
                  <w:marLeft w:val="0"/>
                  <w:marRight w:val="0"/>
                  <w:marTop w:val="0"/>
                  <w:marBottom w:val="0"/>
                  <w:divBdr>
                    <w:top w:val="none" w:sz="0" w:space="0" w:color="auto"/>
                    <w:left w:val="none" w:sz="0" w:space="0" w:color="auto"/>
                    <w:bottom w:val="none" w:sz="0" w:space="0" w:color="auto"/>
                    <w:right w:val="none" w:sz="0" w:space="0" w:color="auto"/>
                  </w:divBdr>
                </w:div>
                <w:div w:id="1494183873">
                  <w:marLeft w:val="0"/>
                  <w:marRight w:val="0"/>
                  <w:marTop w:val="0"/>
                  <w:marBottom w:val="0"/>
                  <w:divBdr>
                    <w:top w:val="none" w:sz="0" w:space="0" w:color="auto"/>
                    <w:left w:val="none" w:sz="0" w:space="0" w:color="auto"/>
                    <w:bottom w:val="none" w:sz="0" w:space="0" w:color="auto"/>
                    <w:right w:val="none" w:sz="0" w:space="0" w:color="auto"/>
                  </w:divBdr>
                </w:div>
                <w:div w:id="1503817896">
                  <w:marLeft w:val="0"/>
                  <w:marRight w:val="0"/>
                  <w:marTop w:val="0"/>
                  <w:marBottom w:val="0"/>
                  <w:divBdr>
                    <w:top w:val="none" w:sz="0" w:space="0" w:color="auto"/>
                    <w:left w:val="none" w:sz="0" w:space="0" w:color="auto"/>
                    <w:bottom w:val="none" w:sz="0" w:space="0" w:color="auto"/>
                    <w:right w:val="none" w:sz="0" w:space="0" w:color="auto"/>
                  </w:divBdr>
                </w:div>
                <w:div w:id="1524130191">
                  <w:marLeft w:val="0"/>
                  <w:marRight w:val="0"/>
                  <w:marTop w:val="0"/>
                  <w:marBottom w:val="0"/>
                  <w:divBdr>
                    <w:top w:val="none" w:sz="0" w:space="0" w:color="auto"/>
                    <w:left w:val="none" w:sz="0" w:space="0" w:color="auto"/>
                    <w:bottom w:val="none" w:sz="0" w:space="0" w:color="auto"/>
                    <w:right w:val="none" w:sz="0" w:space="0" w:color="auto"/>
                  </w:divBdr>
                </w:div>
                <w:div w:id="1571965370">
                  <w:marLeft w:val="0"/>
                  <w:marRight w:val="0"/>
                  <w:marTop w:val="0"/>
                  <w:marBottom w:val="0"/>
                  <w:divBdr>
                    <w:top w:val="none" w:sz="0" w:space="0" w:color="auto"/>
                    <w:left w:val="none" w:sz="0" w:space="0" w:color="auto"/>
                    <w:bottom w:val="none" w:sz="0" w:space="0" w:color="auto"/>
                    <w:right w:val="none" w:sz="0" w:space="0" w:color="auto"/>
                  </w:divBdr>
                </w:div>
                <w:div w:id="1607694821">
                  <w:marLeft w:val="0"/>
                  <w:marRight w:val="0"/>
                  <w:marTop w:val="0"/>
                  <w:marBottom w:val="0"/>
                  <w:divBdr>
                    <w:top w:val="none" w:sz="0" w:space="0" w:color="auto"/>
                    <w:left w:val="none" w:sz="0" w:space="0" w:color="auto"/>
                    <w:bottom w:val="none" w:sz="0" w:space="0" w:color="auto"/>
                    <w:right w:val="none" w:sz="0" w:space="0" w:color="auto"/>
                  </w:divBdr>
                </w:div>
                <w:div w:id="1620332834">
                  <w:marLeft w:val="0"/>
                  <w:marRight w:val="0"/>
                  <w:marTop w:val="0"/>
                  <w:marBottom w:val="0"/>
                  <w:divBdr>
                    <w:top w:val="none" w:sz="0" w:space="0" w:color="auto"/>
                    <w:left w:val="none" w:sz="0" w:space="0" w:color="auto"/>
                    <w:bottom w:val="none" w:sz="0" w:space="0" w:color="auto"/>
                    <w:right w:val="none" w:sz="0" w:space="0" w:color="auto"/>
                  </w:divBdr>
                </w:div>
                <w:div w:id="1623224568">
                  <w:marLeft w:val="0"/>
                  <w:marRight w:val="0"/>
                  <w:marTop w:val="0"/>
                  <w:marBottom w:val="0"/>
                  <w:divBdr>
                    <w:top w:val="none" w:sz="0" w:space="0" w:color="auto"/>
                    <w:left w:val="none" w:sz="0" w:space="0" w:color="auto"/>
                    <w:bottom w:val="none" w:sz="0" w:space="0" w:color="auto"/>
                    <w:right w:val="none" w:sz="0" w:space="0" w:color="auto"/>
                  </w:divBdr>
                </w:div>
                <w:div w:id="1627199151">
                  <w:marLeft w:val="0"/>
                  <w:marRight w:val="0"/>
                  <w:marTop w:val="0"/>
                  <w:marBottom w:val="0"/>
                  <w:divBdr>
                    <w:top w:val="none" w:sz="0" w:space="0" w:color="auto"/>
                    <w:left w:val="none" w:sz="0" w:space="0" w:color="auto"/>
                    <w:bottom w:val="none" w:sz="0" w:space="0" w:color="auto"/>
                    <w:right w:val="none" w:sz="0" w:space="0" w:color="auto"/>
                  </w:divBdr>
                </w:div>
                <w:div w:id="1628701116">
                  <w:marLeft w:val="0"/>
                  <w:marRight w:val="0"/>
                  <w:marTop w:val="0"/>
                  <w:marBottom w:val="0"/>
                  <w:divBdr>
                    <w:top w:val="none" w:sz="0" w:space="0" w:color="auto"/>
                    <w:left w:val="none" w:sz="0" w:space="0" w:color="auto"/>
                    <w:bottom w:val="none" w:sz="0" w:space="0" w:color="auto"/>
                    <w:right w:val="none" w:sz="0" w:space="0" w:color="auto"/>
                  </w:divBdr>
                </w:div>
                <w:div w:id="1637876968">
                  <w:marLeft w:val="0"/>
                  <w:marRight w:val="0"/>
                  <w:marTop w:val="0"/>
                  <w:marBottom w:val="0"/>
                  <w:divBdr>
                    <w:top w:val="none" w:sz="0" w:space="0" w:color="auto"/>
                    <w:left w:val="none" w:sz="0" w:space="0" w:color="auto"/>
                    <w:bottom w:val="none" w:sz="0" w:space="0" w:color="auto"/>
                    <w:right w:val="none" w:sz="0" w:space="0" w:color="auto"/>
                  </w:divBdr>
                </w:div>
                <w:div w:id="1659504587">
                  <w:marLeft w:val="0"/>
                  <w:marRight w:val="0"/>
                  <w:marTop w:val="0"/>
                  <w:marBottom w:val="0"/>
                  <w:divBdr>
                    <w:top w:val="none" w:sz="0" w:space="0" w:color="auto"/>
                    <w:left w:val="none" w:sz="0" w:space="0" w:color="auto"/>
                    <w:bottom w:val="none" w:sz="0" w:space="0" w:color="auto"/>
                    <w:right w:val="none" w:sz="0" w:space="0" w:color="auto"/>
                  </w:divBdr>
                </w:div>
                <w:div w:id="1684472986">
                  <w:marLeft w:val="0"/>
                  <w:marRight w:val="0"/>
                  <w:marTop w:val="0"/>
                  <w:marBottom w:val="0"/>
                  <w:divBdr>
                    <w:top w:val="none" w:sz="0" w:space="0" w:color="auto"/>
                    <w:left w:val="none" w:sz="0" w:space="0" w:color="auto"/>
                    <w:bottom w:val="none" w:sz="0" w:space="0" w:color="auto"/>
                    <w:right w:val="none" w:sz="0" w:space="0" w:color="auto"/>
                  </w:divBdr>
                </w:div>
                <w:div w:id="1721901864">
                  <w:marLeft w:val="0"/>
                  <w:marRight w:val="0"/>
                  <w:marTop w:val="0"/>
                  <w:marBottom w:val="0"/>
                  <w:divBdr>
                    <w:top w:val="none" w:sz="0" w:space="0" w:color="auto"/>
                    <w:left w:val="none" w:sz="0" w:space="0" w:color="auto"/>
                    <w:bottom w:val="none" w:sz="0" w:space="0" w:color="auto"/>
                    <w:right w:val="none" w:sz="0" w:space="0" w:color="auto"/>
                  </w:divBdr>
                </w:div>
                <w:div w:id="1740060355">
                  <w:marLeft w:val="0"/>
                  <w:marRight w:val="0"/>
                  <w:marTop w:val="0"/>
                  <w:marBottom w:val="0"/>
                  <w:divBdr>
                    <w:top w:val="none" w:sz="0" w:space="0" w:color="auto"/>
                    <w:left w:val="none" w:sz="0" w:space="0" w:color="auto"/>
                    <w:bottom w:val="none" w:sz="0" w:space="0" w:color="auto"/>
                    <w:right w:val="none" w:sz="0" w:space="0" w:color="auto"/>
                  </w:divBdr>
                </w:div>
                <w:div w:id="1755932608">
                  <w:marLeft w:val="0"/>
                  <w:marRight w:val="0"/>
                  <w:marTop w:val="0"/>
                  <w:marBottom w:val="0"/>
                  <w:divBdr>
                    <w:top w:val="none" w:sz="0" w:space="0" w:color="auto"/>
                    <w:left w:val="none" w:sz="0" w:space="0" w:color="auto"/>
                    <w:bottom w:val="none" w:sz="0" w:space="0" w:color="auto"/>
                    <w:right w:val="none" w:sz="0" w:space="0" w:color="auto"/>
                  </w:divBdr>
                </w:div>
                <w:div w:id="1757746654">
                  <w:marLeft w:val="0"/>
                  <w:marRight w:val="0"/>
                  <w:marTop w:val="0"/>
                  <w:marBottom w:val="0"/>
                  <w:divBdr>
                    <w:top w:val="none" w:sz="0" w:space="0" w:color="auto"/>
                    <w:left w:val="none" w:sz="0" w:space="0" w:color="auto"/>
                    <w:bottom w:val="none" w:sz="0" w:space="0" w:color="auto"/>
                    <w:right w:val="none" w:sz="0" w:space="0" w:color="auto"/>
                  </w:divBdr>
                </w:div>
                <w:div w:id="1768578520">
                  <w:marLeft w:val="0"/>
                  <w:marRight w:val="0"/>
                  <w:marTop w:val="0"/>
                  <w:marBottom w:val="0"/>
                  <w:divBdr>
                    <w:top w:val="none" w:sz="0" w:space="0" w:color="auto"/>
                    <w:left w:val="none" w:sz="0" w:space="0" w:color="auto"/>
                    <w:bottom w:val="none" w:sz="0" w:space="0" w:color="auto"/>
                    <w:right w:val="none" w:sz="0" w:space="0" w:color="auto"/>
                  </w:divBdr>
                </w:div>
                <w:div w:id="1781947293">
                  <w:marLeft w:val="0"/>
                  <w:marRight w:val="0"/>
                  <w:marTop w:val="0"/>
                  <w:marBottom w:val="0"/>
                  <w:divBdr>
                    <w:top w:val="none" w:sz="0" w:space="0" w:color="auto"/>
                    <w:left w:val="none" w:sz="0" w:space="0" w:color="auto"/>
                    <w:bottom w:val="none" w:sz="0" w:space="0" w:color="auto"/>
                    <w:right w:val="none" w:sz="0" w:space="0" w:color="auto"/>
                  </w:divBdr>
                </w:div>
                <w:div w:id="1788812347">
                  <w:marLeft w:val="0"/>
                  <w:marRight w:val="0"/>
                  <w:marTop w:val="0"/>
                  <w:marBottom w:val="0"/>
                  <w:divBdr>
                    <w:top w:val="none" w:sz="0" w:space="0" w:color="auto"/>
                    <w:left w:val="none" w:sz="0" w:space="0" w:color="auto"/>
                    <w:bottom w:val="none" w:sz="0" w:space="0" w:color="auto"/>
                    <w:right w:val="none" w:sz="0" w:space="0" w:color="auto"/>
                  </w:divBdr>
                </w:div>
                <w:div w:id="1808933217">
                  <w:marLeft w:val="0"/>
                  <w:marRight w:val="0"/>
                  <w:marTop w:val="0"/>
                  <w:marBottom w:val="0"/>
                  <w:divBdr>
                    <w:top w:val="none" w:sz="0" w:space="0" w:color="auto"/>
                    <w:left w:val="none" w:sz="0" w:space="0" w:color="auto"/>
                    <w:bottom w:val="none" w:sz="0" w:space="0" w:color="auto"/>
                    <w:right w:val="none" w:sz="0" w:space="0" w:color="auto"/>
                  </w:divBdr>
                </w:div>
                <w:div w:id="1830365824">
                  <w:marLeft w:val="0"/>
                  <w:marRight w:val="0"/>
                  <w:marTop w:val="0"/>
                  <w:marBottom w:val="0"/>
                  <w:divBdr>
                    <w:top w:val="none" w:sz="0" w:space="0" w:color="auto"/>
                    <w:left w:val="none" w:sz="0" w:space="0" w:color="auto"/>
                    <w:bottom w:val="none" w:sz="0" w:space="0" w:color="auto"/>
                    <w:right w:val="none" w:sz="0" w:space="0" w:color="auto"/>
                  </w:divBdr>
                </w:div>
                <w:div w:id="1840921999">
                  <w:marLeft w:val="0"/>
                  <w:marRight w:val="0"/>
                  <w:marTop w:val="0"/>
                  <w:marBottom w:val="0"/>
                  <w:divBdr>
                    <w:top w:val="none" w:sz="0" w:space="0" w:color="auto"/>
                    <w:left w:val="none" w:sz="0" w:space="0" w:color="auto"/>
                    <w:bottom w:val="none" w:sz="0" w:space="0" w:color="auto"/>
                    <w:right w:val="none" w:sz="0" w:space="0" w:color="auto"/>
                  </w:divBdr>
                </w:div>
                <w:div w:id="1846050611">
                  <w:marLeft w:val="0"/>
                  <w:marRight w:val="0"/>
                  <w:marTop w:val="0"/>
                  <w:marBottom w:val="0"/>
                  <w:divBdr>
                    <w:top w:val="none" w:sz="0" w:space="0" w:color="auto"/>
                    <w:left w:val="none" w:sz="0" w:space="0" w:color="auto"/>
                    <w:bottom w:val="none" w:sz="0" w:space="0" w:color="auto"/>
                    <w:right w:val="none" w:sz="0" w:space="0" w:color="auto"/>
                  </w:divBdr>
                </w:div>
                <w:div w:id="1868326896">
                  <w:marLeft w:val="0"/>
                  <w:marRight w:val="0"/>
                  <w:marTop w:val="0"/>
                  <w:marBottom w:val="0"/>
                  <w:divBdr>
                    <w:top w:val="none" w:sz="0" w:space="0" w:color="auto"/>
                    <w:left w:val="none" w:sz="0" w:space="0" w:color="auto"/>
                    <w:bottom w:val="none" w:sz="0" w:space="0" w:color="auto"/>
                    <w:right w:val="none" w:sz="0" w:space="0" w:color="auto"/>
                  </w:divBdr>
                </w:div>
                <w:div w:id="1875732828">
                  <w:marLeft w:val="0"/>
                  <w:marRight w:val="0"/>
                  <w:marTop w:val="0"/>
                  <w:marBottom w:val="0"/>
                  <w:divBdr>
                    <w:top w:val="none" w:sz="0" w:space="0" w:color="auto"/>
                    <w:left w:val="none" w:sz="0" w:space="0" w:color="auto"/>
                    <w:bottom w:val="none" w:sz="0" w:space="0" w:color="auto"/>
                    <w:right w:val="none" w:sz="0" w:space="0" w:color="auto"/>
                  </w:divBdr>
                </w:div>
                <w:div w:id="1923643025">
                  <w:marLeft w:val="0"/>
                  <w:marRight w:val="0"/>
                  <w:marTop w:val="0"/>
                  <w:marBottom w:val="0"/>
                  <w:divBdr>
                    <w:top w:val="none" w:sz="0" w:space="0" w:color="auto"/>
                    <w:left w:val="none" w:sz="0" w:space="0" w:color="auto"/>
                    <w:bottom w:val="none" w:sz="0" w:space="0" w:color="auto"/>
                    <w:right w:val="none" w:sz="0" w:space="0" w:color="auto"/>
                  </w:divBdr>
                </w:div>
                <w:div w:id="1928491076">
                  <w:marLeft w:val="0"/>
                  <w:marRight w:val="0"/>
                  <w:marTop w:val="0"/>
                  <w:marBottom w:val="0"/>
                  <w:divBdr>
                    <w:top w:val="none" w:sz="0" w:space="0" w:color="auto"/>
                    <w:left w:val="none" w:sz="0" w:space="0" w:color="auto"/>
                    <w:bottom w:val="none" w:sz="0" w:space="0" w:color="auto"/>
                    <w:right w:val="none" w:sz="0" w:space="0" w:color="auto"/>
                  </w:divBdr>
                </w:div>
                <w:div w:id="1934506581">
                  <w:marLeft w:val="0"/>
                  <w:marRight w:val="0"/>
                  <w:marTop w:val="0"/>
                  <w:marBottom w:val="0"/>
                  <w:divBdr>
                    <w:top w:val="none" w:sz="0" w:space="0" w:color="auto"/>
                    <w:left w:val="none" w:sz="0" w:space="0" w:color="auto"/>
                    <w:bottom w:val="none" w:sz="0" w:space="0" w:color="auto"/>
                    <w:right w:val="none" w:sz="0" w:space="0" w:color="auto"/>
                  </w:divBdr>
                </w:div>
                <w:div w:id="1954283682">
                  <w:marLeft w:val="0"/>
                  <w:marRight w:val="0"/>
                  <w:marTop w:val="0"/>
                  <w:marBottom w:val="0"/>
                  <w:divBdr>
                    <w:top w:val="none" w:sz="0" w:space="0" w:color="auto"/>
                    <w:left w:val="none" w:sz="0" w:space="0" w:color="auto"/>
                    <w:bottom w:val="none" w:sz="0" w:space="0" w:color="auto"/>
                    <w:right w:val="none" w:sz="0" w:space="0" w:color="auto"/>
                  </w:divBdr>
                </w:div>
                <w:div w:id="1971856064">
                  <w:marLeft w:val="0"/>
                  <w:marRight w:val="0"/>
                  <w:marTop w:val="0"/>
                  <w:marBottom w:val="0"/>
                  <w:divBdr>
                    <w:top w:val="none" w:sz="0" w:space="0" w:color="auto"/>
                    <w:left w:val="none" w:sz="0" w:space="0" w:color="auto"/>
                    <w:bottom w:val="none" w:sz="0" w:space="0" w:color="auto"/>
                    <w:right w:val="none" w:sz="0" w:space="0" w:color="auto"/>
                  </w:divBdr>
                </w:div>
                <w:div w:id="1997760568">
                  <w:marLeft w:val="0"/>
                  <w:marRight w:val="0"/>
                  <w:marTop w:val="0"/>
                  <w:marBottom w:val="0"/>
                  <w:divBdr>
                    <w:top w:val="none" w:sz="0" w:space="0" w:color="auto"/>
                    <w:left w:val="none" w:sz="0" w:space="0" w:color="auto"/>
                    <w:bottom w:val="none" w:sz="0" w:space="0" w:color="auto"/>
                    <w:right w:val="none" w:sz="0" w:space="0" w:color="auto"/>
                  </w:divBdr>
                </w:div>
                <w:div w:id="1999840683">
                  <w:marLeft w:val="0"/>
                  <w:marRight w:val="0"/>
                  <w:marTop w:val="0"/>
                  <w:marBottom w:val="0"/>
                  <w:divBdr>
                    <w:top w:val="none" w:sz="0" w:space="0" w:color="auto"/>
                    <w:left w:val="none" w:sz="0" w:space="0" w:color="auto"/>
                    <w:bottom w:val="none" w:sz="0" w:space="0" w:color="auto"/>
                    <w:right w:val="none" w:sz="0" w:space="0" w:color="auto"/>
                  </w:divBdr>
                </w:div>
                <w:div w:id="2012028570">
                  <w:marLeft w:val="0"/>
                  <w:marRight w:val="0"/>
                  <w:marTop w:val="0"/>
                  <w:marBottom w:val="0"/>
                  <w:divBdr>
                    <w:top w:val="none" w:sz="0" w:space="0" w:color="auto"/>
                    <w:left w:val="none" w:sz="0" w:space="0" w:color="auto"/>
                    <w:bottom w:val="none" w:sz="0" w:space="0" w:color="auto"/>
                    <w:right w:val="none" w:sz="0" w:space="0" w:color="auto"/>
                  </w:divBdr>
                </w:div>
                <w:div w:id="2019576890">
                  <w:marLeft w:val="0"/>
                  <w:marRight w:val="0"/>
                  <w:marTop w:val="0"/>
                  <w:marBottom w:val="0"/>
                  <w:divBdr>
                    <w:top w:val="none" w:sz="0" w:space="0" w:color="auto"/>
                    <w:left w:val="none" w:sz="0" w:space="0" w:color="auto"/>
                    <w:bottom w:val="none" w:sz="0" w:space="0" w:color="auto"/>
                    <w:right w:val="none" w:sz="0" w:space="0" w:color="auto"/>
                  </w:divBdr>
                </w:div>
                <w:div w:id="2043288912">
                  <w:marLeft w:val="0"/>
                  <w:marRight w:val="0"/>
                  <w:marTop w:val="0"/>
                  <w:marBottom w:val="0"/>
                  <w:divBdr>
                    <w:top w:val="none" w:sz="0" w:space="0" w:color="auto"/>
                    <w:left w:val="none" w:sz="0" w:space="0" w:color="auto"/>
                    <w:bottom w:val="none" w:sz="0" w:space="0" w:color="auto"/>
                    <w:right w:val="none" w:sz="0" w:space="0" w:color="auto"/>
                  </w:divBdr>
                </w:div>
                <w:div w:id="2056418108">
                  <w:marLeft w:val="0"/>
                  <w:marRight w:val="0"/>
                  <w:marTop w:val="0"/>
                  <w:marBottom w:val="0"/>
                  <w:divBdr>
                    <w:top w:val="none" w:sz="0" w:space="0" w:color="auto"/>
                    <w:left w:val="none" w:sz="0" w:space="0" w:color="auto"/>
                    <w:bottom w:val="none" w:sz="0" w:space="0" w:color="auto"/>
                    <w:right w:val="none" w:sz="0" w:space="0" w:color="auto"/>
                  </w:divBdr>
                </w:div>
                <w:div w:id="2058629493">
                  <w:marLeft w:val="0"/>
                  <w:marRight w:val="0"/>
                  <w:marTop w:val="0"/>
                  <w:marBottom w:val="0"/>
                  <w:divBdr>
                    <w:top w:val="none" w:sz="0" w:space="0" w:color="auto"/>
                    <w:left w:val="none" w:sz="0" w:space="0" w:color="auto"/>
                    <w:bottom w:val="none" w:sz="0" w:space="0" w:color="auto"/>
                    <w:right w:val="none" w:sz="0" w:space="0" w:color="auto"/>
                  </w:divBdr>
                </w:div>
                <w:div w:id="2059355291">
                  <w:marLeft w:val="0"/>
                  <w:marRight w:val="0"/>
                  <w:marTop w:val="0"/>
                  <w:marBottom w:val="0"/>
                  <w:divBdr>
                    <w:top w:val="none" w:sz="0" w:space="0" w:color="auto"/>
                    <w:left w:val="none" w:sz="0" w:space="0" w:color="auto"/>
                    <w:bottom w:val="none" w:sz="0" w:space="0" w:color="auto"/>
                    <w:right w:val="none" w:sz="0" w:space="0" w:color="auto"/>
                  </w:divBdr>
                </w:div>
                <w:div w:id="2067339176">
                  <w:marLeft w:val="0"/>
                  <w:marRight w:val="0"/>
                  <w:marTop w:val="0"/>
                  <w:marBottom w:val="0"/>
                  <w:divBdr>
                    <w:top w:val="none" w:sz="0" w:space="0" w:color="auto"/>
                    <w:left w:val="none" w:sz="0" w:space="0" w:color="auto"/>
                    <w:bottom w:val="none" w:sz="0" w:space="0" w:color="auto"/>
                    <w:right w:val="none" w:sz="0" w:space="0" w:color="auto"/>
                  </w:divBdr>
                </w:div>
                <w:div w:id="2094164343">
                  <w:marLeft w:val="0"/>
                  <w:marRight w:val="0"/>
                  <w:marTop w:val="0"/>
                  <w:marBottom w:val="0"/>
                  <w:divBdr>
                    <w:top w:val="none" w:sz="0" w:space="0" w:color="auto"/>
                    <w:left w:val="none" w:sz="0" w:space="0" w:color="auto"/>
                    <w:bottom w:val="none" w:sz="0" w:space="0" w:color="auto"/>
                    <w:right w:val="none" w:sz="0" w:space="0" w:color="auto"/>
                  </w:divBdr>
                </w:div>
                <w:div w:id="2095125744">
                  <w:marLeft w:val="0"/>
                  <w:marRight w:val="0"/>
                  <w:marTop w:val="0"/>
                  <w:marBottom w:val="0"/>
                  <w:divBdr>
                    <w:top w:val="none" w:sz="0" w:space="0" w:color="auto"/>
                    <w:left w:val="none" w:sz="0" w:space="0" w:color="auto"/>
                    <w:bottom w:val="none" w:sz="0" w:space="0" w:color="auto"/>
                    <w:right w:val="none" w:sz="0" w:space="0" w:color="auto"/>
                  </w:divBdr>
                </w:div>
                <w:div w:id="2110660667">
                  <w:marLeft w:val="0"/>
                  <w:marRight w:val="0"/>
                  <w:marTop w:val="0"/>
                  <w:marBottom w:val="0"/>
                  <w:divBdr>
                    <w:top w:val="none" w:sz="0" w:space="0" w:color="auto"/>
                    <w:left w:val="none" w:sz="0" w:space="0" w:color="auto"/>
                    <w:bottom w:val="none" w:sz="0" w:space="0" w:color="auto"/>
                    <w:right w:val="none" w:sz="0" w:space="0" w:color="auto"/>
                  </w:divBdr>
                </w:div>
                <w:div w:id="2125269236">
                  <w:marLeft w:val="0"/>
                  <w:marRight w:val="0"/>
                  <w:marTop w:val="0"/>
                  <w:marBottom w:val="0"/>
                  <w:divBdr>
                    <w:top w:val="none" w:sz="0" w:space="0" w:color="auto"/>
                    <w:left w:val="none" w:sz="0" w:space="0" w:color="auto"/>
                    <w:bottom w:val="none" w:sz="0" w:space="0" w:color="auto"/>
                    <w:right w:val="none" w:sz="0" w:space="0" w:color="auto"/>
                  </w:divBdr>
                </w:div>
                <w:div w:id="2125540205">
                  <w:marLeft w:val="0"/>
                  <w:marRight w:val="0"/>
                  <w:marTop w:val="0"/>
                  <w:marBottom w:val="0"/>
                  <w:divBdr>
                    <w:top w:val="none" w:sz="0" w:space="0" w:color="auto"/>
                    <w:left w:val="none" w:sz="0" w:space="0" w:color="auto"/>
                    <w:bottom w:val="none" w:sz="0" w:space="0" w:color="auto"/>
                    <w:right w:val="none" w:sz="0" w:space="0" w:color="auto"/>
                  </w:divBdr>
                </w:div>
                <w:div w:id="2134277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18110">
          <w:marLeft w:val="0"/>
          <w:marRight w:val="0"/>
          <w:marTop w:val="0"/>
          <w:marBottom w:val="0"/>
          <w:divBdr>
            <w:top w:val="none" w:sz="0" w:space="0" w:color="auto"/>
            <w:left w:val="none" w:sz="0" w:space="0" w:color="auto"/>
            <w:bottom w:val="none" w:sz="0" w:space="0" w:color="auto"/>
            <w:right w:val="none" w:sz="0" w:space="0" w:color="auto"/>
          </w:divBdr>
          <w:divsChild>
            <w:div w:id="412972904">
              <w:marLeft w:val="0"/>
              <w:marRight w:val="0"/>
              <w:marTop w:val="0"/>
              <w:marBottom w:val="0"/>
              <w:divBdr>
                <w:top w:val="none" w:sz="0" w:space="0" w:color="auto"/>
                <w:left w:val="none" w:sz="0" w:space="0" w:color="auto"/>
                <w:bottom w:val="none" w:sz="0" w:space="0" w:color="auto"/>
                <w:right w:val="none" w:sz="0" w:space="0" w:color="auto"/>
              </w:divBdr>
              <w:divsChild>
                <w:div w:id="394408">
                  <w:marLeft w:val="0"/>
                  <w:marRight w:val="0"/>
                  <w:marTop w:val="0"/>
                  <w:marBottom w:val="0"/>
                  <w:divBdr>
                    <w:top w:val="none" w:sz="0" w:space="0" w:color="auto"/>
                    <w:left w:val="none" w:sz="0" w:space="0" w:color="auto"/>
                    <w:bottom w:val="none" w:sz="0" w:space="0" w:color="auto"/>
                    <w:right w:val="none" w:sz="0" w:space="0" w:color="auto"/>
                  </w:divBdr>
                </w:div>
                <w:div w:id="16392661">
                  <w:marLeft w:val="0"/>
                  <w:marRight w:val="0"/>
                  <w:marTop w:val="0"/>
                  <w:marBottom w:val="0"/>
                  <w:divBdr>
                    <w:top w:val="none" w:sz="0" w:space="0" w:color="auto"/>
                    <w:left w:val="none" w:sz="0" w:space="0" w:color="auto"/>
                    <w:bottom w:val="none" w:sz="0" w:space="0" w:color="auto"/>
                    <w:right w:val="none" w:sz="0" w:space="0" w:color="auto"/>
                  </w:divBdr>
                </w:div>
                <w:div w:id="19012072">
                  <w:marLeft w:val="0"/>
                  <w:marRight w:val="0"/>
                  <w:marTop w:val="0"/>
                  <w:marBottom w:val="0"/>
                  <w:divBdr>
                    <w:top w:val="none" w:sz="0" w:space="0" w:color="auto"/>
                    <w:left w:val="none" w:sz="0" w:space="0" w:color="auto"/>
                    <w:bottom w:val="none" w:sz="0" w:space="0" w:color="auto"/>
                    <w:right w:val="none" w:sz="0" w:space="0" w:color="auto"/>
                  </w:divBdr>
                </w:div>
                <w:div w:id="55055702">
                  <w:marLeft w:val="0"/>
                  <w:marRight w:val="0"/>
                  <w:marTop w:val="0"/>
                  <w:marBottom w:val="0"/>
                  <w:divBdr>
                    <w:top w:val="none" w:sz="0" w:space="0" w:color="auto"/>
                    <w:left w:val="none" w:sz="0" w:space="0" w:color="auto"/>
                    <w:bottom w:val="none" w:sz="0" w:space="0" w:color="auto"/>
                    <w:right w:val="none" w:sz="0" w:space="0" w:color="auto"/>
                  </w:divBdr>
                </w:div>
                <w:div w:id="56754314">
                  <w:marLeft w:val="0"/>
                  <w:marRight w:val="0"/>
                  <w:marTop w:val="0"/>
                  <w:marBottom w:val="0"/>
                  <w:divBdr>
                    <w:top w:val="none" w:sz="0" w:space="0" w:color="auto"/>
                    <w:left w:val="none" w:sz="0" w:space="0" w:color="auto"/>
                    <w:bottom w:val="none" w:sz="0" w:space="0" w:color="auto"/>
                    <w:right w:val="none" w:sz="0" w:space="0" w:color="auto"/>
                  </w:divBdr>
                </w:div>
                <w:div w:id="70321265">
                  <w:marLeft w:val="0"/>
                  <w:marRight w:val="0"/>
                  <w:marTop w:val="0"/>
                  <w:marBottom w:val="0"/>
                  <w:divBdr>
                    <w:top w:val="none" w:sz="0" w:space="0" w:color="auto"/>
                    <w:left w:val="none" w:sz="0" w:space="0" w:color="auto"/>
                    <w:bottom w:val="none" w:sz="0" w:space="0" w:color="auto"/>
                    <w:right w:val="none" w:sz="0" w:space="0" w:color="auto"/>
                  </w:divBdr>
                </w:div>
                <w:div w:id="74476133">
                  <w:marLeft w:val="0"/>
                  <w:marRight w:val="0"/>
                  <w:marTop w:val="0"/>
                  <w:marBottom w:val="0"/>
                  <w:divBdr>
                    <w:top w:val="none" w:sz="0" w:space="0" w:color="auto"/>
                    <w:left w:val="none" w:sz="0" w:space="0" w:color="auto"/>
                    <w:bottom w:val="none" w:sz="0" w:space="0" w:color="auto"/>
                    <w:right w:val="none" w:sz="0" w:space="0" w:color="auto"/>
                  </w:divBdr>
                </w:div>
                <w:div w:id="89011344">
                  <w:marLeft w:val="0"/>
                  <w:marRight w:val="0"/>
                  <w:marTop w:val="0"/>
                  <w:marBottom w:val="0"/>
                  <w:divBdr>
                    <w:top w:val="none" w:sz="0" w:space="0" w:color="auto"/>
                    <w:left w:val="none" w:sz="0" w:space="0" w:color="auto"/>
                    <w:bottom w:val="none" w:sz="0" w:space="0" w:color="auto"/>
                    <w:right w:val="none" w:sz="0" w:space="0" w:color="auto"/>
                  </w:divBdr>
                </w:div>
                <w:div w:id="91559290">
                  <w:marLeft w:val="0"/>
                  <w:marRight w:val="0"/>
                  <w:marTop w:val="0"/>
                  <w:marBottom w:val="0"/>
                  <w:divBdr>
                    <w:top w:val="none" w:sz="0" w:space="0" w:color="auto"/>
                    <w:left w:val="none" w:sz="0" w:space="0" w:color="auto"/>
                    <w:bottom w:val="none" w:sz="0" w:space="0" w:color="auto"/>
                    <w:right w:val="none" w:sz="0" w:space="0" w:color="auto"/>
                  </w:divBdr>
                </w:div>
                <w:div w:id="91823657">
                  <w:marLeft w:val="0"/>
                  <w:marRight w:val="0"/>
                  <w:marTop w:val="0"/>
                  <w:marBottom w:val="0"/>
                  <w:divBdr>
                    <w:top w:val="none" w:sz="0" w:space="0" w:color="auto"/>
                    <w:left w:val="none" w:sz="0" w:space="0" w:color="auto"/>
                    <w:bottom w:val="none" w:sz="0" w:space="0" w:color="auto"/>
                    <w:right w:val="none" w:sz="0" w:space="0" w:color="auto"/>
                  </w:divBdr>
                </w:div>
                <w:div w:id="94180816">
                  <w:marLeft w:val="0"/>
                  <w:marRight w:val="0"/>
                  <w:marTop w:val="0"/>
                  <w:marBottom w:val="0"/>
                  <w:divBdr>
                    <w:top w:val="none" w:sz="0" w:space="0" w:color="auto"/>
                    <w:left w:val="none" w:sz="0" w:space="0" w:color="auto"/>
                    <w:bottom w:val="none" w:sz="0" w:space="0" w:color="auto"/>
                    <w:right w:val="none" w:sz="0" w:space="0" w:color="auto"/>
                  </w:divBdr>
                </w:div>
                <w:div w:id="99108697">
                  <w:marLeft w:val="0"/>
                  <w:marRight w:val="0"/>
                  <w:marTop w:val="0"/>
                  <w:marBottom w:val="0"/>
                  <w:divBdr>
                    <w:top w:val="none" w:sz="0" w:space="0" w:color="auto"/>
                    <w:left w:val="none" w:sz="0" w:space="0" w:color="auto"/>
                    <w:bottom w:val="none" w:sz="0" w:space="0" w:color="auto"/>
                    <w:right w:val="none" w:sz="0" w:space="0" w:color="auto"/>
                  </w:divBdr>
                </w:div>
                <w:div w:id="101414546">
                  <w:marLeft w:val="0"/>
                  <w:marRight w:val="0"/>
                  <w:marTop w:val="0"/>
                  <w:marBottom w:val="0"/>
                  <w:divBdr>
                    <w:top w:val="none" w:sz="0" w:space="0" w:color="auto"/>
                    <w:left w:val="none" w:sz="0" w:space="0" w:color="auto"/>
                    <w:bottom w:val="none" w:sz="0" w:space="0" w:color="auto"/>
                    <w:right w:val="none" w:sz="0" w:space="0" w:color="auto"/>
                  </w:divBdr>
                </w:div>
                <w:div w:id="107354845">
                  <w:marLeft w:val="0"/>
                  <w:marRight w:val="0"/>
                  <w:marTop w:val="0"/>
                  <w:marBottom w:val="0"/>
                  <w:divBdr>
                    <w:top w:val="none" w:sz="0" w:space="0" w:color="auto"/>
                    <w:left w:val="none" w:sz="0" w:space="0" w:color="auto"/>
                    <w:bottom w:val="none" w:sz="0" w:space="0" w:color="auto"/>
                    <w:right w:val="none" w:sz="0" w:space="0" w:color="auto"/>
                  </w:divBdr>
                </w:div>
                <w:div w:id="108551862">
                  <w:marLeft w:val="0"/>
                  <w:marRight w:val="0"/>
                  <w:marTop w:val="0"/>
                  <w:marBottom w:val="0"/>
                  <w:divBdr>
                    <w:top w:val="none" w:sz="0" w:space="0" w:color="auto"/>
                    <w:left w:val="none" w:sz="0" w:space="0" w:color="auto"/>
                    <w:bottom w:val="none" w:sz="0" w:space="0" w:color="auto"/>
                    <w:right w:val="none" w:sz="0" w:space="0" w:color="auto"/>
                  </w:divBdr>
                </w:div>
                <w:div w:id="119038706">
                  <w:marLeft w:val="0"/>
                  <w:marRight w:val="0"/>
                  <w:marTop w:val="0"/>
                  <w:marBottom w:val="0"/>
                  <w:divBdr>
                    <w:top w:val="none" w:sz="0" w:space="0" w:color="auto"/>
                    <w:left w:val="none" w:sz="0" w:space="0" w:color="auto"/>
                    <w:bottom w:val="none" w:sz="0" w:space="0" w:color="auto"/>
                    <w:right w:val="none" w:sz="0" w:space="0" w:color="auto"/>
                  </w:divBdr>
                </w:div>
                <w:div w:id="125852627">
                  <w:marLeft w:val="0"/>
                  <w:marRight w:val="0"/>
                  <w:marTop w:val="0"/>
                  <w:marBottom w:val="0"/>
                  <w:divBdr>
                    <w:top w:val="none" w:sz="0" w:space="0" w:color="auto"/>
                    <w:left w:val="none" w:sz="0" w:space="0" w:color="auto"/>
                    <w:bottom w:val="none" w:sz="0" w:space="0" w:color="auto"/>
                    <w:right w:val="none" w:sz="0" w:space="0" w:color="auto"/>
                  </w:divBdr>
                </w:div>
                <w:div w:id="130631963">
                  <w:marLeft w:val="0"/>
                  <w:marRight w:val="0"/>
                  <w:marTop w:val="0"/>
                  <w:marBottom w:val="0"/>
                  <w:divBdr>
                    <w:top w:val="none" w:sz="0" w:space="0" w:color="auto"/>
                    <w:left w:val="none" w:sz="0" w:space="0" w:color="auto"/>
                    <w:bottom w:val="none" w:sz="0" w:space="0" w:color="auto"/>
                    <w:right w:val="none" w:sz="0" w:space="0" w:color="auto"/>
                  </w:divBdr>
                </w:div>
                <w:div w:id="130946815">
                  <w:marLeft w:val="0"/>
                  <w:marRight w:val="0"/>
                  <w:marTop w:val="0"/>
                  <w:marBottom w:val="0"/>
                  <w:divBdr>
                    <w:top w:val="none" w:sz="0" w:space="0" w:color="auto"/>
                    <w:left w:val="none" w:sz="0" w:space="0" w:color="auto"/>
                    <w:bottom w:val="none" w:sz="0" w:space="0" w:color="auto"/>
                    <w:right w:val="none" w:sz="0" w:space="0" w:color="auto"/>
                  </w:divBdr>
                </w:div>
                <w:div w:id="134222035">
                  <w:marLeft w:val="0"/>
                  <w:marRight w:val="0"/>
                  <w:marTop w:val="0"/>
                  <w:marBottom w:val="0"/>
                  <w:divBdr>
                    <w:top w:val="none" w:sz="0" w:space="0" w:color="auto"/>
                    <w:left w:val="none" w:sz="0" w:space="0" w:color="auto"/>
                    <w:bottom w:val="none" w:sz="0" w:space="0" w:color="auto"/>
                    <w:right w:val="none" w:sz="0" w:space="0" w:color="auto"/>
                  </w:divBdr>
                </w:div>
                <w:div w:id="145636798">
                  <w:marLeft w:val="0"/>
                  <w:marRight w:val="0"/>
                  <w:marTop w:val="0"/>
                  <w:marBottom w:val="0"/>
                  <w:divBdr>
                    <w:top w:val="none" w:sz="0" w:space="0" w:color="auto"/>
                    <w:left w:val="none" w:sz="0" w:space="0" w:color="auto"/>
                    <w:bottom w:val="none" w:sz="0" w:space="0" w:color="auto"/>
                    <w:right w:val="none" w:sz="0" w:space="0" w:color="auto"/>
                  </w:divBdr>
                </w:div>
                <w:div w:id="149760424">
                  <w:marLeft w:val="0"/>
                  <w:marRight w:val="0"/>
                  <w:marTop w:val="0"/>
                  <w:marBottom w:val="0"/>
                  <w:divBdr>
                    <w:top w:val="none" w:sz="0" w:space="0" w:color="auto"/>
                    <w:left w:val="none" w:sz="0" w:space="0" w:color="auto"/>
                    <w:bottom w:val="none" w:sz="0" w:space="0" w:color="auto"/>
                    <w:right w:val="none" w:sz="0" w:space="0" w:color="auto"/>
                  </w:divBdr>
                </w:div>
                <w:div w:id="154034371">
                  <w:marLeft w:val="0"/>
                  <w:marRight w:val="0"/>
                  <w:marTop w:val="0"/>
                  <w:marBottom w:val="0"/>
                  <w:divBdr>
                    <w:top w:val="none" w:sz="0" w:space="0" w:color="auto"/>
                    <w:left w:val="none" w:sz="0" w:space="0" w:color="auto"/>
                    <w:bottom w:val="none" w:sz="0" w:space="0" w:color="auto"/>
                    <w:right w:val="none" w:sz="0" w:space="0" w:color="auto"/>
                  </w:divBdr>
                </w:div>
                <w:div w:id="159780809">
                  <w:marLeft w:val="0"/>
                  <w:marRight w:val="0"/>
                  <w:marTop w:val="0"/>
                  <w:marBottom w:val="0"/>
                  <w:divBdr>
                    <w:top w:val="none" w:sz="0" w:space="0" w:color="auto"/>
                    <w:left w:val="none" w:sz="0" w:space="0" w:color="auto"/>
                    <w:bottom w:val="none" w:sz="0" w:space="0" w:color="auto"/>
                    <w:right w:val="none" w:sz="0" w:space="0" w:color="auto"/>
                  </w:divBdr>
                </w:div>
                <w:div w:id="160779326">
                  <w:marLeft w:val="0"/>
                  <w:marRight w:val="0"/>
                  <w:marTop w:val="0"/>
                  <w:marBottom w:val="0"/>
                  <w:divBdr>
                    <w:top w:val="none" w:sz="0" w:space="0" w:color="auto"/>
                    <w:left w:val="none" w:sz="0" w:space="0" w:color="auto"/>
                    <w:bottom w:val="none" w:sz="0" w:space="0" w:color="auto"/>
                    <w:right w:val="none" w:sz="0" w:space="0" w:color="auto"/>
                  </w:divBdr>
                </w:div>
                <w:div w:id="163858618">
                  <w:marLeft w:val="0"/>
                  <w:marRight w:val="0"/>
                  <w:marTop w:val="0"/>
                  <w:marBottom w:val="0"/>
                  <w:divBdr>
                    <w:top w:val="none" w:sz="0" w:space="0" w:color="auto"/>
                    <w:left w:val="none" w:sz="0" w:space="0" w:color="auto"/>
                    <w:bottom w:val="none" w:sz="0" w:space="0" w:color="auto"/>
                    <w:right w:val="none" w:sz="0" w:space="0" w:color="auto"/>
                  </w:divBdr>
                </w:div>
                <w:div w:id="166094784">
                  <w:marLeft w:val="0"/>
                  <w:marRight w:val="0"/>
                  <w:marTop w:val="0"/>
                  <w:marBottom w:val="0"/>
                  <w:divBdr>
                    <w:top w:val="none" w:sz="0" w:space="0" w:color="auto"/>
                    <w:left w:val="none" w:sz="0" w:space="0" w:color="auto"/>
                    <w:bottom w:val="none" w:sz="0" w:space="0" w:color="auto"/>
                    <w:right w:val="none" w:sz="0" w:space="0" w:color="auto"/>
                  </w:divBdr>
                </w:div>
                <w:div w:id="171534130">
                  <w:marLeft w:val="0"/>
                  <w:marRight w:val="0"/>
                  <w:marTop w:val="0"/>
                  <w:marBottom w:val="0"/>
                  <w:divBdr>
                    <w:top w:val="none" w:sz="0" w:space="0" w:color="auto"/>
                    <w:left w:val="none" w:sz="0" w:space="0" w:color="auto"/>
                    <w:bottom w:val="none" w:sz="0" w:space="0" w:color="auto"/>
                    <w:right w:val="none" w:sz="0" w:space="0" w:color="auto"/>
                  </w:divBdr>
                </w:div>
                <w:div w:id="177427342">
                  <w:marLeft w:val="0"/>
                  <w:marRight w:val="0"/>
                  <w:marTop w:val="0"/>
                  <w:marBottom w:val="0"/>
                  <w:divBdr>
                    <w:top w:val="none" w:sz="0" w:space="0" w:color="auto"/>
                    <w:left w:val="none" w:sz="0" w:space="0" w:color="auto"/>
                    <w:bottom w:val="none" w:sz="0" w:space="0" w:color="auto"/>
                    <w:right w:val="none" w:sz="0" w:space="0" w:color="auto"/>
                  </w:divBdr>
                </w:div>
                <w:div w:id="197469910">
                  <w:marLeft w:val="0"/>
                  <w:marRight w:val="0"/>
                  <w:marTop w:val="0"/>
                  <w:marBottom w:val="0"/>
                  <w:divBdr>
                    <w:top w:val="none" w:sz="0" w:space="0" w:color="auto"/>
                    <w:left w:val="none" w:sz="0" w:space="0" w:color="auto"/>
                    <w:bottom w:val="none" w:sz="0" w:space="0" w:color="auto"/>
                    <w:right w:val="none" w:sz="0" w:space="0" w:color="auto"/>
                  </w:divBdr>
                </w:div>
                <w:div w:id="206063271">
                  <w:marLeft w:val="0"/>
                  <w:marRight w:val="0"/>
                  <w:marTop w:val="0"/>
                  <w:marBottom w:val="0"/>
                  <w:divBdr>
                    <w:top w:val="none" w:sz="0" w:space="0" w:color="auto"/>
                    <w:left w:val="none" w:sz="0" w:space="0" w:color="auto"/>
                    <w:bottom w:val="none" w:sz="0" w:space="0" w:color="auto"/>
                    <w:right w:val="none" w:sz="0" w:space="0" w:color="auto"/>
                  </w:divBdr>
                </w:div>
                <w:div w:id="208498618">
                  <w:marLeft w:val="0"/>
                  <w:marRight w:val="0"/>
                  <w:marTop w:val="0"/>
                  <w:marBottom w:val="0"/>
                  <w:divBdr>
                    <w:top w:val="none" w:sz="0" w:space="0" w:color="auto"/>
                    <w:left w:val="none" w:sz="0" w:space="0" w:color="auto"/>
                    <w:bottom w:val="none" w:sz="0" w:space="0" w:color="auto"/>
                    <w:right w:val="none" w:sz="0" w:space="0" w:color="auto"/>
                  </w:divBdr>
                </w:div>
                <w:div w:id="212036806">
                  <w:marLeft w:val="0"/>
                  <w:marRight w:val="0"/>
                  <w:marTop w:val="0"/>
                  <w:marBottom w:val="0"/>
                  <w:divBdr>
                    <w:top w:val="none" w:sz="0" w:space="0" w:color="auto"/>
                    <w:left w:val="none" w:sz="0" w:space="0" w:color="auto"/>
                    <w:bottom w:val="none" w:sz="0" w:space="0" w:color="auto"/>
                    <w:right w:val="none" w:sz="0" w:space="0" w:color="auto"/>
                  </w:divBdr>
                </w:div>
                <w:div w:id="222524698">
                  <w:marLeft w:val="0"/>
                  <w:marRight w:val="0"/>
                  <w:marTop w:val="0"/>
                  <w:marBottom w:val="0"/>
                  <w:divBdr>
                    <w:top w:val="none" w:sz="0" w:space="0" w:color="auto"/>
                    <w:left w:val="none" w:sz="0" w:space="0" w:color="auto"/>
                    <w:bottom w:val="none" w:sz="0" w:space="0" w:color="auto"/>
                    <w:right w:val="none" w:sz="0" w:space="0" w:color="auto"/>
                  </w:divBdr>
                </w:div>
                <w:div w:id="228274840">
                  <w:marLeft w:val="0"/>
                  <w:marRight w:val="0"/>
                  <w:marTop w:val="0"/>
                  <w:marBottom w:val="0"/>
                  <w:divBdr>
                    <w:top w:val="none" w:sz="0" w:space="0" w:color="auto"/>
                    <w:left w:val="none" w:sz="0" w:space="0" w:color="auto"/>
                    <w:bottom w:val="none" w:sz="0" w:space="0" w:color="auto"/>
                    <w:right w:val="none" w:sz="0" w:space="0" w:color="auto"/>
                  </w:divBdr>
                </w:div>
                <w:div w:id="241835991">
                  <w:marLeft w:val="0"/>
                  <w:marRight w:val="0"/>
                  <w:marTop w:val="0"/>
                  <w:marBottom w:val="0"/>
                  <w:divBdr>
                    <w:top w:val="none" w:sz="0" w:space="0" w:color="auto"/>
                    <w:left w:val="none" w:sz="0" w:space="0" w:color="auto"/>
                    <w:bottom w:val="none" w:sz="0" w:space="0" w:color="auto"/>
                    <w:right w:val="none" w:sz="0" w:space="0" w:color="auto"/>
                  </w:divBdr>
                </w:div>
                <w:div w:id="249123852">
                  <w:marLeft w:val="0"/>
                  <w:marRight w:val="0"/>
                  <w:marTop w:val="0"/>
                  <w:marBottom w:val="0"/>
                  <w:divBdr>
                    <w:top w:val="none" w:sz="0" w:space="0" w:color="auto"/>
                    <w:left w:val="none" w:sz="0" w:space="0" w:color="auto"/>
                    <w:bottom w:val="none" w:sz="0" w:space="0" w:color="auto"/>
                    <w:right w:val="none" w:sz="0" w:space="0" w:color="auto"/>
                  </w:divBdr>
                </w:div>
                <w:div w:id="259335233">
                  <w:marLeft w:val="0"/>
                  <w:marRight w:val="0"/>
                  <w:marTop w:val="0"/>
                  <w:marBottom w:val="0"/>
                  <w:divBdr>
                    <w:top w:val="none" w:sz="0" w:space="0" w:color="auto"/>
                    <w:left w:val="none" w:sz="0" w:space="0" w:color="auto"/>
                    <w:bottom w:val="none" w:sz="0" w:space="0" w:color="auto"/>
                    <w:right w:val="none" w:sz="0" w:space="0" w:color="auto"/>
                  </w:divBdr>
                </w:div>
                <w:div w:id="269508295">
                  <w:marLeft w:val="0"/>
                  <w:marRight w:val="0"/>
                  <w:marTop w:val="0"/>
                  <w:marBottom w:val="0"/>
                  <w:divBdr>
                    <w:top w:val="none" w:sz="0" w:space="0" w:color="auto"/>
                    <w:left w:val="none" w:sz="0" w:space="0" w:color="auto"/>
                    <w:bottom w:val="none" w:sz="0" w:space="0" w:color="auto"/>
                    <w:right w:val="none" w:sz="0" w:space="0" w:color="auto"/>
                  </w:divBdr>
                </w:div>
                <w:div w:id="281887023">
                  <w:marLeft w:val="0"/>
                  <w:marRight w:val="0"/>
                  <w:marTop w:val="0"/>
                  <w:marBottom w:val="0"/>
                  <w:divBdr>
                    <w:top w:val="none" w:sz="0" w:space="0" w:color="auto"/>
                    <w:left w:val="none" w:sz="0" w:space="0" w:color="auto"/>
                    <w:bottom w:val="none" w:sz="0" w:space="0" w:color="auto"/>
                    <w:right w:val="none" w:sz="0" w:space="0" w:color="auto"/>
                  </w:divBdr>
                </w:div>
                <w:div w:id="288754080">
                  <w:marLeft w:val="0"/>
                  <w:marRight w:val="0"/>
                  <w:marTop w:val="0"/>
                  <w:marBottom w:val="0"/>
                  <w:divBdr>
                    <w:top w:val="none" w:sz="0" w:space="0" w:color="auto"/>
                    <w:left w:val="none" w:sz="0" w:space="0" w:color="auto"/>
                    <w:bottom w:val="none" w:sz="0" w:space="0" w:color="auto"/>
                    <w:right w:val="none" w:sz="0" w:space="0" w:color="auto"/>
                  </w:divBdr>
                </w:div>
                <w:div w:id="308290871">
                  <w:marLeft w:val="0"/>
                  <w:marRight w:val="0"/>
                  <w:marTop w:val="0"/>
                  <w:marBottom w:val="0"/>
                  <w:divBdr>
                    <w:top w:val="none" w:sz="0" w:space="0" w:color="auto"/>
                    <w:left w:val="none" w:sz="0" w:space="0" w:color="auto"/>
                    <w:bottom w:val="none" w:sz="0" w:space="0" w:color="auto"/>
                    <w:right w:val="none" w:sz="0" w:space="0" w:color="auto"/>
                  </w:divBdr>
                </w:div>
                <w:div w:id="324166964">
                  <w:marLeft w:val="0"/>
                  <w:marRight w:val="0"/>
                  <w:marTop w:val="0"/>
                  <w:marBottom w:val="0"/>
                  <w:divBdr>
                    <w:top w:val="none" w:sz="0" w:space="0" w:color="auto"/>
                    <w:left w:val="none" w:sz="0" w:space="0" w:color="auto"/>
                    <w:bottom w:val="none" w:sz="0" w:space="0" w:color="auto"/>
                    <w:right w:val="none" w:sz="0" w:space="0" w:color="auto"/>
                  </w:divBdr>
                </w:div>
                <w:div w:id="330567107">
                  <w:marLeft w:val="0"/>
                  <w:marRight w:val="0"/>
                  <w:marTop w:val="0"/>
                  <w:marBottom w:val="0"/>
                  <w:divBdr>
                    <w:top w:val="none" w:sz="0" w:space="0" w:color="auto"/>
                    <w:left w:val="none" w:sz="0" w:space="0" w:color="auto"/>
                    <w:bottom w:val="none" w:sz="0" w:space="0" w:color="auto"/>
                    <w:right w:val="none" w:sz="0" w:space="0" w:color="auto"/>
                  </w:divBdr>
                </w:div>
                <w:div w:id="331955768">
                  <w:marLeft w:val="0"/>
                  <w:marRight w:val="0"/>
                  <w:marTop w:val="0"/>
                  <w:marBottom w:val="0"/>
                  <w:divBdr>
                    <w:top w:val="none" w:sz="0" w:space="0" w:color="auto"/>
                    <w:left w:val="none" w:sz="0" w:space="0" w:color="auto"/>
                    <w:bottom w:val="none" w:sz="0" w:space="0" w:color="auto"/>
                    <w:right w:val="none" w:sz="0" w:space="0" w:color="auto"/>
                  </w:divBdr>
                </w:div>
                <w:div w:id="335613756">
                  <w:marLeft w:val="0"/>
                  <w:marRight w:val="0"/>
                  <w:marTop w:val="0"/>
                  <w:marBottom w:val="0"/>
                  <w:divBdr>
                    <w:top w:val="none" w:sz="0" w:space="0" w:color="auto"/>
                    <w:left w:val="none" w:sz="0" w:space="0" w:color="auto"/>
                    <w:bottom w:val="none" w:sz="0" w:space="0" w:color="auto"/>
                    <w:right w:val="none" w:sz="0" w:space="0" w:color="auto"/>
                  </w:divBdr>
                </w:div>
                <w:div w:id="355735255">
                  <w:marLeft w:val="0"/>
                  <w:marRight w:val="0"/>
                  <w:marTop w:val="0"/>
                  <w:marBottom w:val="0"/>
                  <w:divBdr>
                    <w:top w:val="none" w:sz="0" w:space="0" w:color="auto"/>
                    <w:left w:val="none" w:sz="0" w:space="0" w:color="auto"/>
                    <w:bottom w:val="none" w:sz="0" w:space="0" w:color="auto"/>
                    <w:right w:val="none" w:sz="0" w:space="0" w:color="auto"/>
                  </w:divBdr>
                </w:div>
                <w:div w:id="356779679">
                  <w:marLeft w:val="0"/>
                  <w:marRight w:val="0"/>
                  <w:marTop w:val="0"/>
                  <w:marBottom w:val="0"/>
                  <w:divBdr>
                    <w:top w:val="none" w:sz="0" w:space="0" w:color="auto"/>
                    <w:left w:val="none" w:sz="0" w:space="0" w:color="auto"/>
                    <w:bottom w:val="none" w:sz="0" w:space="0" w:color="auto"/>
                    <w:right w:val="none" w:sz="0" w:space="0" w:color="auto"/>
                  </w:divBdr>
                </w:div>
                <w:div w:id="357321378">
                  <w:marLeft w:val="0"/>
                  <w:marRight w:val="0"/>
                  <w:marTop w:val="0"/>
                  <w:marBottom w:val="0"/>
                  <w:divBdr>
                    <w:top w:val="none" w:sz="0" w:space="0" w:color="auto"/>
                    <w:left w:val="none" w:sz="0" w:space="0" w:color="auto"/>
                    <w:bottom w:val="none" w:sz="0" w:space="0" w:color="auto"/>
                    <w:right w:val="none" w:sz="0" w:space="0" w:color="auto"/>
                  </w:divBdr>
                </w:div>
                <w:div w:id="395520725">
                  <w:marLeft w:val="0"/>
                  <w:marRight w:val="0"/>
                  <w:marTop w:val="0"/>
                  <w:marBottom w:val="0"/>
                  <w:divBdr>
                    <w:top w:val="none" w:sz="0" w:space="0" w:color="auto"/>
                    <w:left w:val="none" w:sz="0" w:space="0" w:color="auto"/>
                    <w:bottom w:val="none" w:sz="0" w:space="0" w:color="auto"/>
                    <w:right w:val="none" w:sz="0" w:space="0" w:color="auto"/>
                  </w:divBdr>
                </w:div>
                <w:div w:id="407701615">
                  <w:marLeft w:val="0"/>
                  <w:marRight w:val="0"/>
                  <w:marTop w:val="0"/>
                  <w:marBottom w:val="0"/>
                  <w:divBdr>
                    <w:top w:val="none" w:sz="0" w:space="0" w:color="auto"/>
                    <w:left w:val="none" w:sz="0" w:space="0" w:color="auto"/>
                    <w:bottom w:val="none" w:sz="0" w:space="0" w:color="auto"/>
                    <w:right w:val="none" w:sz="0" w:space="0" w:color="auto"/>
                  </w:divBdr>
                </w:div>
                <w:div w:id="409816182">
                  <w:marLeft w:val="0"/>
                  <w:marRight w:val="0"/>
                  <w:marTop w:val="0"/>
                  <w:marBottom w:val="0"/>
                  <w:divBdr>
                    <w:top w:val="none" w:sz="0" w:space="0" w:color="auto"/>
                    <w:left w:val="none" w:sz="0" w:space="0" w:color="auto"/>
                    <w:bottom w:val="none" w:sz="0" w:space="0" w:color="auto"/>
                    <w:right w:val="none" w:sz="0" w:space="0" w:color="auto"/>
                  </w:divBdr>
                </w:div>
                <w:div w:id="416946046">
                  <w:marLeft w:val="0"/>
                  <w:marRight w:val="0"/>
                  <w:marTop w:val="0"/>
                  <w:marBottom w:val="0"/>
                  <w:divBdr>
                    <w:top w:val="none" w:sz="0" w:space="0" w:color="auto"/>
                    <w:left w:val="none" w:sz="0" w:space="0" w:color="auto"/>
                    <w:bottom w:val="none" w:sz="0" w:space="0" w:color="auto"/>
                    <w:right w:val="none" w:sz="0" w:space="0" w:color="auto"/>
                  </w:divBdr>
                </w:div>
                <w:div w:id="421993214">
                  <w:marLeft w:val="0"/>
                  <w:marRight w:val="0"/>
                  <w:marTop w:val="0"/>
                  <w:marBottom w:val="0"/>
                  <w:divBdr>
                    <w:top w:val="none" w:sz="0" w:space="0" w:color="auto"/>
                    <w:left w:val="none" w:sz="0" w:space="0" w:color="auto"/>
                    <w:bottom w:val="none" w:sz="0" w:space="0" w:color="auto"/>
                    <w:right w:val="none" w:sz="0" w:space="0" w:color="auto"/>
                  </w:divBdr>
                </w:div>
                <w:div w:id="429399647">
                  <w:marLeft w:val="0"/>
                  <w:marRight w:val="0"/>
                  <w:marTop w:val="0"/>
                  <w:marBottom w:val="0"/>
                  <w:divBdr>
                    <w:top w:val="none" w:sz="0" w:space="0" w:color="auto"/>
                    <w:left w:val="none" w:sz="0" w:space="0" w:color="auto"/>
                    <w:bottom w:val="none" w:sz="0" w:space="0" w:color="auto"/>
                    <w:right w:val="none" w:sz="0" w:space="0" w:color="auto"/>
                  </w:divBdr>
                </w:div>
                <w:div w:id="436947841">
                  <w:marLeft w:val="0"/>
                  <w:marRight w:val="0"/>
                  <w:marTop w:val="0"/>
                  <w:marBottom w:val="0"/>
                  <w:divBdr>
                    <w:top w:val="none" w:sz="0" w:space="0" w:color="auto"/>
                    <w:left w:val="none" w:sz="0" w:space="0" w:color="auto"/>
                    <w:bottom w:val="none" w:sz="0" w:space="0" w:color="auto"/>
                    <w:right w:val="none" w:sz="0" w:space="0" w:color="auto"/>
                  </w:divBdr>
                </w:div>
                <w:div w:id="437943843">
                  <w:marLeft w:val="0"/>
                  <w:marRight w:val="0"/>
                  <w:marTop w:val="0"/>
                  <w:marBottom w:val="0"/>
                  <w:divBdr>
                    <w:top w:val="none" w:sz="0" w:space="0" w:color="auto"/>
                    <w:left w:val="none" w:sz="0" w:space="0" w:color="auto"/>
                    <w:bottom w:val="none" w:sz="0" w:space="0" w:color="auto"/>
                    <w:right w:val="none" w:sz="0" w:space="0" w:color="auto"/>
                  </w:divBdr>
                </w:div>
                <w:div w:id="442186385">
                  <w:marLeft w:val="0"/>
                  <w:marRight w:val="0"/>
                  <w:marTop w:val="0"/>
                  <w:marBottom w:val="0"/>
                  <w:divBdr>
                    <w:top w:val="none" w:sz="0" w:space="0" w:color="auto"/>
                    <w:left w:val="none" w:sz="0" w:space="0" w:color="auto"/>
                    <w:bottom w:val="none" w:sz="0" w:space="0" w:color="auto"/>
                    <w:right w:val="none" w:sz="0" w:space="0" w:color="auto"/>
                  </w:divBdr>
                </w:div>
                <w:div w:id="448548506">
                  <w:marLeft w:val="0"/>
                  <w:marRight w:val="0"/>
                  <w:marTop w:val="0"/>
                  <w:marBottom w:val="0"/>
                  <w:divBdr>
                    <w:top w:val="none" w:sz="0" w:space="0" w:color="auto"/>
                    <w:left w:val="none" w:sz="0" w:space="0" w:color="auto"/>
                    <w:bottom w:val="none" w:sz="0" w:space="0" w:color="auto"/>
                    <w:right w:val="none" w:sz="0" w:space="0" w:color="auto"/>
                  </w:divBdr>
                </w:div>
                <w:div w:id="450979692">
                  <w:marLeft w:val="0"/>
                  <w:marRight w:val="0"/>
                  <w:marTop w:val="0"/>
                  <w:marBottom w:val="0"/>
                  <w:divBdr>
                    <w:top w:val="none" w:sz="0" w:space="0" w:color="auto"/>
                    <w:left w:val="none" w:sz="0" w:space="0" w:color="auto"/>
                    <w:bottom w:val="none" w:sz="0" w:space="0" w:color="auto"/>
                    <w:right w:val="none" w:sz="0" w:space="0" w:color="auto"/>
                  </w:divBdr>
                </w:div>
                <w:div w:id="471410840">
                  <w:marLeft w:val="0"/>
                  <w:marRight w:val="0"/>
                  <w:marTop w:val="0"/>
                  <w:marBottom w:val="0"/>
                  <w:divBdr>
                    <w:top w:val="none" w:sz="0" w:space="0" w:color="auto"/>
                    <w:left w:val="none" w:sz="0" w:space="0" w:color="auto"/>
                    <w:bottom w:val="none" w:sz="0" w:space="0" w:color="auto"/>
                    <w:right w:val="none" w:sz="0" w:space="0" w:color="auto"/>
                  </w:divBdr>
                </w:div>
                <w:div w:id="499079476">
                  <w:marLeft w:val="0"/>
                  <w:marRight w:val="0"/>
                  <w:marTop w:val="0"/>
                  <w:marBottom w:val="0"/>
                  <w:divBdr>
                    <w:top w:val="none" w:sz="0" w:space="0" w:color="auto"/>
                    <w:left w:val="none" w:sz="0" w:space="0" w:color="auto"/>
                    <w:bottom w:val="none" w:sz="0" w:space="0" w:color="auto"/>
                    <w:right w:val="none" w:sz="0" w:space="0" w:color="auto"/>
                  </w:divBdr>
                </w:div>
                <w:div w:id="505946589">
                  <w:marLeft w:val="0"/>
                  <w:marRight w:val="0"/>
                  <w:marTop w:val="0"/>
                  <w:marBottom w:val="0"/>
                  <w:divBdr>
                    <w:top w:val="none" w:sz="0" w:space="0" w:color="auto"/>
                    <w:left w:val="none" w:sz="0" w:space="0" w:color="auto"/>
                    <w:bottom w:val="none" w:sz="0" w:space="0" w:color="auto"/>
                    <w:right w:val="none" w:sz="0" w:space="0" w:color="auto"/>
                  </w:divBdr>
                </w:div>
                <w:div w:id="512720536">
                  <w:marLeft w:val="0"/>
                  <w:marRight w:val="0"/>
                  <w:marTop w:val="0"/>
                  <w:marBottom w:val="0"/>
                  <w:divBdr>
                    <w:top w:val="none" w:sz="0" w:space="0" w:color="auto"/>
                    <w:left w:val="none" w:sz="0" w:space="0" w:color="auto"/>
                    <w:bottom w:val="none" w:sz="0" w:space="0" w:color="auto"/>
                    <w:right w:val="none" w:sz="0" w:space="0" w:color="auto"/>
                  </w:divBdr>
                </w:div>
                <w:div w:id="526523649">
                  <w:marLeft w:val="0"/>
                  <w:marRight w:val="0"/>
                  <w:marTop w:val="0"/>
                  <w:marBottom w:val="0"/>
                  <w:divBdr>
                    <w:top w:val="none" w:sz="0" w:space="0" w:color="auto"/>
                    <w:left w:val="none" w:sz="0" w:space="0" w:color="auto"/>
                    <w:bottom w:val="none" w:sz="0" w:space="0" w:color="auto"/>
                    <w:right w:val="none" w:sz="0" w:space="0" w:color="auto"/>
                  </w:divBdr>
                </w:div>
                <w:div w:id="536895569">
                  <w:marLeft w:val="0"/>
                  <w:marRight w:val="0"/>
                  <w:marTop w:val="0"/>
                  <w:marBottom w:val="0"/>
                  <w:divBdr>
                    <w:top w:val="none" w:sz="0" w:space="0" w:color="auto"/>
                    <w:left w:val="none" w:sz="0" w:space="0" w:color="auto"/>
                    <w:bottom w:val="none" w:sz="0" w:space="0" w:color="auto"/>
                    <w:right w:val="none" w:sz="0" w:space="0" w:color="auto"/>
                  </w:divBdr>
                </w:div>
                <w:div w:id="551768638">
                  <w:marLeft w:val="0"/>
                  <w:marRight w:val="0"/>
                  <w:marTop w:val="0"/>
                  <w:marBottom w:val="0"/>
                  <w:divBdr>
                    <w:top w:val="none" w:sz="0" w:space="0" w:color="auto"/>
                    <w:left w:val="none" w:sz="0" w:space="0" w:color="auto"/>
                    <w:bottom w:val="none" w:sz="0" w:space="0" w:color="auto"/>
                    <w:right w:val="none" w:sz="0" w:space="0" w:color="auto"/>
                  </w:divBdr>
                </w:div>
                <w:div w:id="555748089">
                  <w:marLeft w:val="0"/>
                  <w:marRight w:val="0"/>
                  <w:marTop w:val="0"/>
                  <w:marBottom w:val="0"/>
                  <w:divBdr>
                    <w:top w:val="none" w:sz="0" w:space="0" w:color="auto"/>
                    <w:left w:val="none" w:sz="0" w:space="0" w:color="auto"/>
                    <w:bottom w:val="none" w:sz="0" w:space="0" w:color="auto"/>
                    <w:right w:val="none" w:sz="0" w:space="0" w:color="auto"/>
                  </w:divBdr>
                </w:div>
                <w:div w:id="556401573">
                  <w:marLeft w:val="0"/>
                  <w:marRight w:val="0"/>
                  <w:marTop w:val="0"/>
                  <w:marBottom w:val="0"/>
                  <w:divBdr>
                    <w:top w:val="none" w:sz="0" w:space="0" w:color="auto"/>
                    <w:left w:val="none" w:sz="0" w:space="0" w:color="auto"/>
                    <w:bottom w:val="none" w:sz="0" w:space="0" w:color="auto"/>
                    <w:right w:val="none" w:sz="0" w:space="0" w:color="auto"/>
                  </w:divBdr>
                </w:div>
                <w:div w:id="563104946">
                  <w:marLeft w:val="0"/>
                  <w:marRight w:val="0"/>
                  <w:marTop w:val="0"/>
                  <w:marBottom w:val="0"/>
                  <w:divBdr>
                    <w:top w:val="none" w:sz="0" w:space="0" w:color="auto"/>
                    <w:left w:val="none" w:sz="0" w:space="0" w:color="auto"/>
                    <w:bottom w:val="none" w:sz="0" w:space="0" w:color="auto"/>
                    <w:right w:val="none" w:sz="0" w:space="0" w:color="auto"/>
                  </w:divBdr>
                </w:div>
                <w:div w:id="564295929">
                  <w:marLeft w:val="0"/>
                  <w:marRight w:val="0"/>
                  <w:marTop w:val="0"/>
                  <w:marBottom w:val="0"/>
                  <w:divBdr>
                    <w:top w:val="none" w:sz="0" w:space="0" w:color="auto"/>
                    <w:left w:val="none" w:sz="0" w:space="0" w:color="auto"/>
                    <w:bottom w:val="none" w:sz="0" w:space="0" w:color="auto"/>
                    <w:right w:val="none" w:sz="0" w:space="0" w:color="auto"/>
                  </w:divBdr>
                </w:div>
                <w:div w:id="575210575">
                  <w:marLeft w:val="0"/>
                  <w:marRight w:val="0"/>
                  <w:marTop w:val="0"/>
                  <w:marBottom w:val="0"/>
                  <w:divBdr>
                    <w:top w:val="none" w:sz="0" w:space="0" w:color="auto"/>
                    <w:left w:val="none" w:sz="0" w:space="0" w:color="auto"/>
                    <w:bottom w:val="none" w:sz="0" w:space="0" w:color="auto"/>
                    <w:right w:val="none" w:sz="0" w:space="0" w:color="auto"/>
                  </w:divBdr>
                </w:div>
                <w:div w:id="577634581">
                  <w:marLeft w:val="0"/>
                  <w:marRight w:val="0"/>
                  <w:marTop w:val="0"/>
                  <w:marBottom w:val="0"/>
                  <w:divBdr>
                    <w:top w:val="none" w:sz="0" w:space="0" w:color="auto"/>
                    <w:left w:val="none" w:sz="0" w:space="0" w:color="auto"/>
                    <w:bottom w:val="none" w:sz="0" w:space="0" w:color="auto"/>
                    <w:right w:val="none" w:sz="0" w:space="0" w:color="auto"/>
                  </w:divBdr>
                </w:div>
                <w:div w:id="578095677">
                  <w:marLeft w:val="0"/>
                  <w:marRight w:val="0"/>
                  <w:marTop w:val="0"/>
                  <w:marBottom w:val="0"/>
                  <w:divBdr>
                    <w:top w:val="none" w:sz="0" w:space="0" w:color="auto"/>
                    <w:left w:val="none" w:sz="0" w:space="0" w:color="auto"/>
                    <w:bottom w:val="none" w:sz="0" w:space="0" w:color="auto"/>
                    <w:right w:val="none" w:sz="0" w:space="0" w:color="auto"/>
                  </w:divBdr>
                </w:div>
                <w:div w:id="592401621">
                  <w:marLeft w:val="0"/>
                  <w:marRight w:val="0"/>
                  <w:marTop w:val="0"/>
                  <w:marBottom w:val="0"/>
                  <w:divBdr>
                    <w:top w:val="none" w:sz="0" w:space="0" w:color="auto"/>
                    <w:left w:val="none" w:sz="0" w:space="0" w:color="auto"/>
                    <w:bottom w:val="none" w:sz="0" w:space="0" w:color="auto"/>
                    <w:right w:val="none" w:sz="0" w:space="0" w:color="auto"/>
                  </w:divBdr>
                </w:div>
                <w:div w:id="595407314">
                  <w:marLeft w:val="0"/>
                  <w:marRight w:val="0"/>
                  <w:marTop w:val="0"/>
                  <w:marBottom w:val="0"/>
                  <w:divBdr>
                    <w:top w:val="none" w:sz="0" w:space="0" w:color="auto"/>
                    <w:left w:val="none" w:sz="0" w:space="0" w:color="auto"/>
                    <w:bottom w:val="none" w:sz="0" w:space="0" w:color="auto"/>
                    <w:right w:val="none" w:sz="0" w:space="0" w:color="auto"/>
                  </w:divBdr>
                </w:div>
                <w:div w:id="611473247">
                  <w:marLeft w:val="0"/>
                  <w:marRight w:val="0"/>
                  <w:marTop w:val="0"/>
                  <w:marBottom w:val="0"/>
                  <w:divBdr>
                    <w:top w:val="none" w:sz="0" w:space="0" w:color="auto"/>
                    <w:left w:val="none" w:sz="0" w:space="0" w:color="auto"/>
                    <w:bottom w:val="none" w:sz="0" w:space="0" w:color="auto"/>
                    <w:right w:val="none" w:sz="0" w:space="0" w:color="auto"/>
                  </w:divBdr>
                </w:div>
                <w:div w:id="615331391">
                  <w:marLeft w:val="0"/>
                  <w:marRight w:val="0"/>
                  <w:marTop w:val="0"/>
                  <w:marBottom w:val="0"/>
                  <w:divBdr>
                    <w:top w:val="none" w:sz="0" w:space="0" w:color="auto"/>
                    <w:left w:val="none" w:sz="0" w:space="0" w:color="auto"/>
                    <w:bottom w:val="none" w:sz="0" w:space="0" w:color="auto"/>
                    <w:right w:val="none" w:sz="0" w:space="0" w:color="auto"/>
                  </w:divBdr>
                </w:div>
                <w:div w:id="626275457">
                  <w:marLeft w:val="0"/>
                  <w:marRight w:val="0"/>
                  <w:marTop w:val="0"/>
                  <w:marBottom w:val="0"/>
                  <w:divBdr>
                    <w:top w:val="none" w:sz="0" w:space="0" w:color="auto"/>
                    <w:left w:val="none" w:sz="0" w:space="0" w:color="auto"/>
                    <w:bottom w:val="none" w:sz="0" w:space="0" w:color="auto"/>
                    <w:right w:val="none" w:sz="0" w:space="0" w:color="auto"/>
                  </w:divBdr>
                </w:div>
                <w:div w:id="629434868">
                  <w:marLeft w:val="0"/>
                  <w:marRight w:val="0"/>
                  <w:marTop w:val="0"/>
                  <w:marBottom w:val="0"/>
                  <w:divBdr>
                    <w:top w:val="none" w:sz="0" w:space="0" w:color="auto"/>
                    <w:left w:val="none" w:sz="0" w:space="0" w:color="auto"/>
                    <w:bottom w:val="none" w:sz="0" w:space="0" w:color="auto"/>
                    <w:right w:val="none" w:sz="0" w:space="0" w:color="auto"/>
                  </w:divBdr>
                </w:div>
                <w:div w:id="641228254">
                  <w:marLeft w:val="0"/>
                  <w:marRight w:val="0"/>
                  <w:marTop w:val="0"/>
                  <w:marBottom w:val="0"/>
                  <w:divBdr>
                    <w:top w:val="none" w:sz="0" w:space="0" w:color="auto"/>
                    <w:left w:val="none" w:sz="0" w:space="0" w:color="auto"/>
                    <w:bottom w:val="none" w:sz="0" w:space="0" w:color="auto"/>
                    <w:right w:val="none" w:sz="0" w:space="0" w:color="auto"/>
                  </w:divBdr>
                </w:div>
                <w:div w:id="643386836">
                  <w:marLeft w:val="0"/>
                  <w:marRight w:val="0"/>
                  <w:marTop w:val="0"/>
                  <w:marBottom w:val="0"/>
                  <w:divBdr>
                    <w:top w:val="none" w:sz="0" w:space="0" w:color="auto"/>
                    <w:left w:val="none" w:sz="0" w:space="0" w:color="auto"/>
                    <w:bottom w:val="none" w:sz="0" w:space="0" w:color="auto"/>
                    <w:right w:val="none" w:sz="0" w:space="0" w:color="auto"/>
                  </w:divBdr>
                </w:div>
                <w:div w:id="650912255">
                  <w:marLeft w:val="0"/>
                  <w:marRight w:val="0"/>
                  <w:marTop w:val="0"/>
                  <w:marBottom w:val="0"/>
                  <w:divBdr>
                    <w:top w:val="none" w:sz="0" w:space="0" w:color="auto"/>
                    <w:left w:val="none" w:sz="0" w:space="0" w:color="auto"/>
                    <w:bottom w:val="none" w:sz="0" w:space="0" w:color="auto"/>
                    <w:right w:val="none" w:sz="0" w:space="0" w:color="auto"/>
                  </w:divBdr>
                </w:div>
                <w:div w:id="656762758">
                  <w:marLeft w:val="0"/>
                  <w:marRight w:val="0"/>
                  <w:marTop w:val="0"/>
                  <w:marBottom w:val="0"/>
                  <w:divBdr>
                    <w:top w:val="none" w:sz="0" w:space="0" w:color="auto"/>
                    <w:left w:val="none" w:sz="0" w:space="0" w:color="auto"/>
                    <w:bottom w:val="none" w:sz="0" w:space="0" w:color="auto"/>
                    <w:right w:val="none" w:sz="0" w:space="0" w:color="auto"/>
                  </w:divBdr>
                </w:div>
                <w:div w:id="664238965">
                  <w:marLeft w:val="0"/>
                  <w:marRight w:val="0"/>
                  <w:marTop w:val="0"/>
                  <w:marBottom w:val="0"/>
                  <w:divBdr>
                    <w:top w:val="none" w:sz="0" w:space="0" w:color="auto"/>
                    <w:left w:val="none" w:sz="0" w:space="0" w:color="auto"/>
                    <w:bottom w:val="none" w:sz="0" w:space="0" w:color="auto"/>
                    <w:right w:val="none" w:sz="0" w:space="0" w:color="auto"/>
                  </w:divBdr>
                </w:div>
                <w:div w:id="667903491">
                  <w:marLeft w:val="0"/>
                  <w:marRight w:val="0"/>
                  <w:marTop w:val="0"/>
                  <w:marBottom w:val="0"/>
                  <w:divBdr>
                    <w:top w:val="none" w:sz="0" w:space="0" w:color="auto"/>
                    <w:left w:val="none" w:sz="0" w:space="0" w:color="auto"/>
                    <w:bottom w:val="none" w:sz="0" w:space="0" w:color="auto"/>
                    <w:right w:val="none" w:sz="0" w:space="0" w:color="auto"/>
                  </w:divBdr>
                </w:div>
                <w:div w:id="669522380">
                  <w:marLeft w:val="0"/>
                  <w:marRight w:val="0"/>
                  <w:marTop w:val="0"/>
                  <w:marBottom w:val="0"/>
                  <w:divBdr>
                    <w:top w:val="none" w:sz="0" w:space="0" w:color="auto"/>
                    <w:left w:val="none" w:sz="0" w:space="0" w:color="auto"/>
                    <w:bottom w:val="none" w:sz="0" w:space="0" w:color="auto"/>
                    <w:right w:val="none" w:sz="0" w:space="0" w:color="auto"/>
                  </w:divBdr>
                </w:div>
                <w:div w:id="671495415">
                  <w:marLeft w:val="0"/>
                  <w:marRight w:val="0"/>
                  <w:marTop w:val="0"/>
                  <w:marBottom w:val="0"/>
                  <w:divBdr>
                    <w:top w:val="none" w:sz="0" w:space="0" w:color="auto"/>
                    <w:left w:val="none" w:sz="0" w:space="0" w:color="auto"/>
                    <w:bottom w:val="none" w:sz="0" w:space="0" w:color="auto"/>
                    <w:right w:val="none" w:sz="0" w:space="0" w:color="auto"/>
                  </w:divBdr>
                </w:div>
                <w:div w:id="681782183">
                  <w:marLeft w:val="0"/>
                  <w:marRight w:val="0"/>
                  <w:marTop w:val="0"/>
                  <w:marBottom w:val="0"/>
                  <w:divBdr>
                    <w:top w:val="none" w:sz="0" w:space="0" w:color="auto"/>
                    <w:left w:val="none" w:sz="0" w:space="0" w:color="auto"/>
                    <w:bottom w:val="none" w:sz="0" w:space="0" w:color="auto"/>
                    <w:right w:val="none" w:sz="0" w:space="0" w:color="auto"/>
                  </w:divBdr>
                </w:div>
                <w:div w:id="683896369">
                  <w:marLeft w:val="0"/>
                  <w:marRight w:val="0"/>
                  <w:marTop w:val="0"/>
                  <w:marBottom w:val="0"/>
                  <w:divBdr>
                    <w:top w:val="none" w:sz="0" w:space="0" w:color="auto"/>
                    <w:left w:val="none" w:sz="0" w:space="0" w:color="auto"/>
                    <w:bottom w:val="none" w:sz="0" w:space="0" w:color="auto"/>
                    <w:right w:val="none" w:sz="0" w:space="0" w:color="auto"/>
                  </w:divBdr>
                </w:div>
                <w:div w:id="711686275">
                  <w:marLeft w:val="0"/>
                  <w:marRight w:val="0"/>
                  <w:marTop w:val="0"/>
                  <w:marBottom w:val="0"/>
                  <w:divBdr>
                    <w:top w:val="none" w:sz="0" w:space="0" w:color="auto"/>
                    <w:left w:val="none" w:sz="0" w:space="0" w:color="auto"/>
                    <w:bottom w:val="none" w:sz="0" w:space="0" w:color="auto"/>
                    <w:right w:val="none" w:sz="0" w:space="0" w:color="auto"/>
                  </w:divBdr>
                </w:div>
                <w:div w:id="713192512">
                  <w:marLeft w:val="0"/>
                  <w:marRight w:val="0"/>
                  <w:marTop w:val="0"/>
                  <w:marBottom w:val="0"/>
                  <w:divBdr>
                    <w:top w:val="none" w:sz="0" w:space="0" w:color="auto"/>
                    <w:left w:val="none" w:sz="0" w:space="0" w:color="auto"/>
                    <w:bottom w:val="none" w:sz="0" w:space="0" w:color="auto"/>
                    <w:right w:val="none" w:sz="0" w:space="0" w:color="auto"/>
                  </w:divBdr>
                </w:div>
                <w:div w:id="713310187">
                  <w:marLeft w:val="0"/>
                  <w:marRight w:val="0"/>
                  <w:marTop w:val="0"/>
                  <w:marBottom w:val="0"/>
                  <w:divBdr>
                    <w:top w:val="none" w:sz="0" w:space="0" w:color="auto"/>
                    <w:left w:val="none" w:sz="0" w:space="0" w:color="auto"/>
                    <w:bottom w:val="none" w:sz="0" w:space="0" w:color="auto"/>
                    <w:right w:val="none" w:sz="0" w:space="0" w:color="auto"/>
                  </w:divBdr>
                </w:div>
                <w:div w:id="726075571">
                  <w:marLeft w:val="0"/>
                  <w:marRight w:val="0"/>
                  <w:marTop w:val="0"/>
                  <w:marBottom w:val="0"/>
                  <w:divBdr>
                    <w:top w:val="none" w:sz="0" w:space="0" w:color="auto"/>
                    <w:left w:val="none" w:sz="0" w:space="0" w:color="auto"/>
                    <w:bottom w:val="none" w:sz="0" w:space="0" w:color="auto"/>
                    <w:right w:val="none" w:sz="0" w:space="0" w:color="auto"/>
                  </w:divBdr>
                </w:div>
                <w:div w:id="731736230">
                  <w:marLeft w:val="0"/>
                  <w:marRight w:val="0"/>
                  <w:marTop w:val="0"/>
                  <w:marBottom w:val="0"/>
                  <w:divBdr>
                    <w:top w:val="none" w:sz="0" w:space="0" w:color="auto"/>
                    <w:left w:val="none" w:sz="0" w:space="0" w:color="auto"/>
                    <w:bottom w:val="none" w:sz="0" w:space="0" w:color="auto"/>
                    <w:right w:val="none" w:sz="0" w:space="0" w:color="auto"/>
                  </w:divBdr>
                </w:div>
                <w:div w:id="737285037">
                  <w:marLeft w:val="0"/>
                  <w:marRight w:val="0"/>
                  <w:marTop w:val="0"/>
                  <w:marBottom w:val="0"/>
                  <w:divBdr>
                    <w:top w:val="none" w:sz="0" w:space="0" w:color="auto"/>
                    <w:left w:val="none" w:sz="0" w:space="0" w:color="auto"/>
                    <w:bottom w:val="none" w:sz="0" w:space="0" w:color="auto"/>
                    <w:right w:val="none" w:sz="0" w:space="0" w:color="auto"/>
                  </w:divBdr>
                </w:div>
                <w:div w:id="769351784">
                  <w:marLeft w:val="0"/>
                  <w:marRight w:val="0"/>
                  <w:marTop w:val="0"/>
                  <w:marBottom w:val="0"/>
                  <w:divBdr>
                    <w:top w:val="none" w:sz="0" w:space="0" w:color="auto"/>
                    <w:left w:val="none" w:sz="0" w:space="0" w:color="auto"/>
                    <w:bottom w:val="none" w:sz="0" w:space="0" w:color="auto"/>
                    <w:right w:val="none" w:sz="0" w:space="0" w:color="auto"/>
                  </w:divBdr>
                </w:div>
                <w:div w:id="773285475">
                  <w:marLeft w:val="0"/>
                  <w:marRight w:val="0"/>
                  <w:marTop w:val="0"/>
                  <w:marBottom w:val="0"/>
                  <w:divBdr>
                    <w:top w:val="none" w:sz="0" w:space="0" w:color="auto"/>
                    <w:left w:val="none" w:sz="0" w:space="0" w:color="auto"/>
                    <w:bottom w:val="none" w:sz="0" w:space="0" w:color="auto"/>
                    <w:right w:val="none" w:sz="0" w:space="0" w:color="auto"/>
                  </w:divBdr>
                </w:div>
                <w:div w:id="775095401">
                  <w:marLeft w:val="0"/>
                  <w:marRight w:val="0"/>
                  <w:marTop w:val="0"/>
                  <w:marBottom w:val="0"/>
                  <w:divBdr>
                    <w:top w:val="none" w:sz="0" w:space="0" w:color="auto"/>
                    <w:left w:val="none" w:sz="0" w:space="0" w:color="auto"/>
                    <w:bottom w:val="none" w:sz="0" w:space="0" w:color="auto"/>
                    <w:right w:val="none" w:sz="0" w:space="0" w:color="auto"/>
                  </w:divBdr>
                </w:div>
                <w:div w:id="775249117">
                  <w:marLeft w:val="0"/>
                  <w:marRight w:val="0"/>
                  <w:marTop w:val="0"/>
                  <w:marBottom w:val="0"/>
                  <w:divBdr>
                    <w:top w:val="none" w:sz="0" w:space="0" w:color="auto"/>
                    <w:left w:val="none" w:sz="0" w:space="0" w:color="auto"/>
                    <w:bottom w:val="none" w:sz="0" w:space="0" w:color="auto"/>
                    <w:right w:val="none" w:sz="0" w:space="0" w:color="auto"/>
                  </w:divBdr>
                </w:div>
                <w:div w:id="779108718">
                  <w:marLeft w:val="0"/>
                  <w:marRight w:val="0"/>
                  <w:marTop w:val="0"/>
                  <w:marBottom w:val="0"/>
                  <w:divBdr>
                    <w:top w:val="none" w:sz="0" w:space="0" w:color="auto"/>
                    <w:left w:val="none" w:sz="0" w:space="0" w:color="auto"/>
                    <w:bottom w:val="none" w:sz="0" w:space="0" w:color="auto"/>
                    <w:right w:val="none" w:sz="0" w:space="0" w:color="auto"/>
                  </w:divBdr>
                </w:div>
                <w:div w:id="784883956">
                  <w:marLeft w:val="0"/>
                  <w:marRight w:val="0"/>
                  <w:marTop w:val="0"/>
                  <w:marBottom w:val="0"/>
                  <w:divBdr>
                    <w:top w:val="none" w:sz="0" w:space="0" w:color="auto"/>
                    <w:left w:val="none" w:sz="0" w:space="0" w:color="auto"/>
                    <w:bottom w:val="none" w:sz="0" w:space="0" w:color="auto"/>
                    <w:right w:val="none" w:sz="0" w:space="0" w:color="auto"/>
                  </w:divBdr>
                </w:div>
                <w:div w:id="785850904">
                  <w:marLeft w:val="0"/>
                  <w:marRight w:val="0"/>
                  <w:marTop w:val="0"/>
                  <w:marBottom w:val="0"/>
                  <w:divBdr>
                    <w:top w:val="none" w:sz="0" w:space="0" w:color="auto"/>
                    <w:left w:val="none" w:sz="0" w:space="0" w:color="auto"/>
                    <w:bottom w:val="none" w:sz="0" w:space="0" w:color="auto"/>
                    <w:right w:val="none" w:sz="0" w:space="0" w:color="auto"/>
                  </w:divBdr>
                </w:div>
                <w:div w:id="796487740">
                  <w:marLeft w:val="0"/>
                  <w:marRight w:val="0"/>
                  <w:marTop w:val="0"/>
                  <w:marBottom w:val="0"/>
                  <w:divBdr>
                    <w:top w:val="none" w:sz="0" w:space="0" w:color="auto"/>
                    <w:left w:val="none" w:sz="0" w:space="0" w:color="auto"/>
                    <w:bottom w:val="none" w:sz="0" w:space="0" w:color="auto"/>
                    <w:right w:val="none" w:sz="0" w:space="0" w:color="auto"/>
                  </w:divBdr>
                </w:div>
                <w:div w:id="812528443">
                  <w:marLeft w:val="0"/>
                  <w:marRight w:val="0"/>
                  <w:marTop w:val="0"/>
                  <w:marBottom w:val="0"/>
                  <w:divBdr>
                    <w:top w:val="none" w:sz="0" w:space="0" w:color="auto"/>
                    <w:left w:val="none" w:sz="0" w:space="0" w:color="auto"/>
                    <w:bottom w:val="none" w:sz="0" w:space="0" w:color="auto"/>
                    <w:right w:val="none" w:sz="0" w:space="0" w:color="auto"/>
                  </w:divBdr>
                </w:div>
                <w:div w:id="821044761">
                  <w:marLeft w:val="0"/>
                  <w:marRight w:val="0"/>
                  <w:marTop w:val="0"/>
                  <w:marBottom w:val="0"/>
                  <w:divBdr>
                    <w:top w:val="none" w:sz="0" w:space="0" w:color="auto"/>
                    <w:left w:val="none" w:sz="0" w:space="0" w:color="auto"/>
                    <w:bottom w:val="none" w:sz="0" w:space="0" w:color="auto"/>
                    <w:right w:val="none" w:sz="0" w:space="0" w:color="auto"/>
                  </w:divBdr>
                </w:div>
                <w:div w:id="821310346">
                  <w:marLeft w:val="0"/>
                  <w:marRight w:val="0"/>
                  <w:marTop w:val="0"/>
                  <w:marBottom w:val="0"/>
                  <w:divBdr>
                    <w:top w:val="none" w:sz="0" w:space="0" w:color="auto"/>
                    <w:left w:val="none" w:sz="0" w:space="0" w:color="auto"/>
                    <w:bottom w:val="none" w:sz="0" w:space="0" w:color="auto"/>
                    <w:right w:val="none" w:sz="0" w:space="0" w:color="auto"/>
                  </w:divBdr>
                </w:div>
                <w:div w:id="823198624">
                  <w:marLeft w:val="0"/>
                  <w:marRight w:val="0"/>
                  <w:marTop w:val="0"/>
                  <w:marBottom w:val="0"/>
                  <w:divBdr>
                    <w:top w:val="none" w:sz="0" w:space="0" w:color="auto"/>
                    <w:left w:val="none" w:sz="0" w:space="0" w:color="auto"/>
                    <w:bottom w:val="none" w:sz="0" w:space="0" w:color="auto"/>
                    <w:right w:val="none" w:sz="0" w:space="0" w:color="auto"/>
                  </w:divBdr>
                </w:div>
                <w:div w:id="861895975">
                  <w:marLeft w:val="0"/>
                  <w:marRight w:val="0"/>
                  <w:marTop w:val="0"/>
                  <w:marBottom w:val="0"/>
                  <w:divBdr>
                    <w:top w:val="none" w:sz="0" w:space="0" w:color="auto"/>
                    <w:left w:val="none" w:sz="0" w:space="0" w:color="auto"/>
                    <w:bottom w:val="none" w:sz="0" w:space="0" w:color="auto"/>
                    <w:right w:val="none" w:sz="0" w:space="0" w:color="auto"/>
                  </w:divBdr>
                </w:div>
                <w:div w:id="866483258">
                  <w:marLeft w:val="0"/>
                  <w:marRight w:val="0"/>
                  <w:marTop w:val="0"/>
                  <w:marBottom w:val="0"/>
                  <w:divBdr>
                    <w:top w:val="none" w:sz="0" w:space="0" w:color="auto"/>
                    <w:left w:val="none" w:sz="0" w:space="0" w:color="auto"/>
                    <w:bottom w:val="none" w:sz="0" w:space="0" w:color="auto"/>
                    <w:right w:val="none" w:sz="0" w:space="0" w:color="auto"/>
                  </w:divBdr>
                </w:div>
                <w:div w:id="868562828">
                  <w:marLeft w:val="0"/>
                  <w:marRight w:val="0"/>
                  <w:marTop w:val="0"/>
                  <w:marBottom w:val="0"/>
                  <w:divBdr>
                    <w:top w:val="none" w:sz="0" w:space="0" w:color="auto"/>
                    <w:left w:val="none" w:sz="0" w:space="0" w:color="auto"/>
                    <w:bottom w:val="none" w:sz="0" w:space="0" w:color="auto"/>
                    <w:right w:val="none" w:sz="0" w:space="0" w:color="auto"/>
                  </w:divBdr>
                </w:div>
                <w:div w:id="874388084">
                  <w:marLeft w:val="0"/>
                  <w:marRight w:val="0"/>
                  <w:marTop w:val="0"/>
                  <w:marBottom w:val="0"/>
                  <w:divBdr>
                    <w:top w:val="none" w:sz="0" w:space="0" w:color="auto"/>
                    <w:left w:val="none" w:sz="0" w:space="0" w:color="auto"/>
                    <w:bottom w:val="none" w:sz="0" w:space="0" w:color="auto"/>
                    <w:right w:val="none" w:sz="0" w:space="0" w:color="auto"/>
                  </w:divBdr>
                </w:div>
                <w:div w:id="881215750">
                  <w:marLeft w:val="0"/>
                  <w:marRight w:val="0"/>
                  <w:marTop w:val="0"/>
                  <w:marBottom w:val="0"/>
                  <w:divBdr>
                    <w:top w:val="none" w:sz="0" w:space="0" w:color="auto"/>
                    <w:left w:val="none" w:sz="0" w:space="0" w:color="auto"/>
                    <w:bottom w:val="none" w:sz="0" w:space="0" w:color="auto"/>
                    <w:right w:val="none" w:sz="0" w:space="0" w:color="auto"/>
                  </w:divBdr>
                </w:div>
                <w:div w:id="882669791">
                  <w:marLeft w:val="0"/>
                  <w:marRight w:val="0"/>
                  <w:marTop w:val="0"/>
                  <w:marBottom w:val="0"/>
                  <w:divBdr>
                    <w:top w:val="none" w:sz="0" w:space="0" w:color="auto"/>
                    <w:left w:val="none" w:sz="0" w:space="0" w:color="auto"/>
                    <w:bottom w:val="none" w:sz="0" w:space="0" w:color="auto"/>
                    <w:right w:val="none" w:sz="0" w:space="0" w:color="auto"/>
                  </w:divBdr>
                </w:div>
                <w:div w:id="912618313">
                  <w:marLeft w:val="0"/>
                  <w:marRight w:val="0"/>
                  <w:marTop w:val="0"/>
                  <w:marBottom w:val="0"/>
                  <w:divBdr>
                    <w:top w:val="none" w:sz="0" w:space="0" w:color="auto"/>
                    <w:left w:val="none" w:sz="0" w:space="0" w:color="auto"/>
                    <w:bottom w:val="none" w:sz="0" w:space="0" w:color="auto"/>
                    <w:right w:val="none" w:sz="0" w:space="0" w:color="auto"/>
                  </w:divBdr>
                </w:div>
                <w:div w:id="920138270">
                  <w:marLeft w:val="0"/>
                  <w:marRight w:val="0"/>
                  <w:marTop w:val="0"/>
                  <w:marBottom w:val="0"/>
                  <w:divBdr>
                    <w:top w:val="none" w:sz="0" w:space="0" w:color="auto"/>
                    <w:left w:val="none" w:sz="0" w:space="0" w:color="auto"/>
                    <w:bottom w:val="none" w:sz="0" w:space="0" w:color="auto"/>
                    <w:right w:val="none" w:sz="0" w:space="0" w:color="auto"/>
                  </w:divBdr>
                </w:div>
                <w:div w:id="923881398">
                  <w:marLeft w:val="0"/>
                  <w:marRight w:val="0"/>
                  <w:marTop w:val="0"/>
                  <w:marBottom w:val="0"/>
                  <w:divBdr>
                    <w:top w:val="none" w:sz="0" w:space="0" w:color="auto"/>
                    <w:left w:val="none" w:sz="0" w:space="0" w:color="auto"/>
                    <w:bottom w:val="none" w:sz="0" w:space="0" w:color="auto"/>
                    <w:right w:val="none" w:sz="0" w:space="0" w:color="auto"/>
                  </w:divBdr>
                </w:div>
                <w:div w:id="941062702">
                  <w:marLeft w:val="0"/>
                  <w:marRight w:val="0"/>
                  <w:marTop w:val="0"/>
                  <w:marBottom w:val="0"/>
                  <w:divBdr>
                    <w:top w:val="none" w:sz="0" w:space="0" w:color="auto"/>
                    <w:left w:val="none" w:sz="0" w:space="0" w:color="auto"/>
                    <w:bottom w:val="none" w:sz="0" w:space="0" w:color="auto"/>
                    <w:right w:val="none" w:sz="0" w:space="0" w:color="auto"/>
                  </w:divBdr>
                </w:div>
                <w:div w:id="949431207">
                  <w:marLeft w:val="0"/>
                  <w:marRight w:val="0"/>
                  <w:marTop w:val="0"/>
                  <w:marBottom w:val="0"/>
                  <w:divBdr>
                    <w:top w:val="none" w:sz="0" w:space="0" w:color="auto"/>
                    <w:left w:val="none" w:sz="0" w:space="0" w:color="auto"/>
                    <w:bottom w:val="none" w:sz="0" w:space="0" w:color="auto"/>
                    <w:right w:val="none" w:sz="0" w:space="0" w:color="auto"/>
                  </w:divBdr>
                </w:div>
                <w:div w:id="950405007">
                  <w:marLeft w:val="0"/>
                  <w:marRight w:val="0"/>
                  <w:marTop w:val="0"/>
                  <w:marBottom w:val="0"/>
                  <w:divBdr>
                    <w:top w:val="none" w:sz="0" w:space="0" w:color="auto"/>
                    <w:left w:val="none" w:sz="0" w:space="0" w:color="auto"/>
                    <w:bottom w:val="none" w:sz="0" w:space="0" w:color="auto"/>
                    <w:right w:val="none" w:sz="0" w:space="0" w:color="auto"/>
                  </w:divBdr>
                </w:div>
                <w:div w:id="959800264">
                  <w:marLeft w:val="0"/>
                  <w:marRight w:val="0"/>
                  <w:marTop w:val="0"/>
                  <w:marBottom w:val="0"/>
                  <w:divBdr>
                    <w:top w:val="none" w:sz="0" w:space="0" w:color="auto"/>
                    <w:left w:val="none" w:sz="0" w:space="0" w:color="auto"/>
                    <w:bottom w:val="none" w:sz="0" w:space="0" w:color="auto"/>
                    <w:right w:val="none" w:sz="0" w:space="0" w:color="auto"/>
                  </w:divBdr>
                </w:div>
                <w:div w:id="960452102">
                  <w:marLeft w:val="0"/>
                  <w:marRight w:val="0"/>
                  <w:marTop w:val="0"/>
                  <w:marBottom w:val="0"/>
                  <w:divBdr>
                    <w:top w:val="none" w:sz="0" w:space="0" w:color="auto"/>
                    <w:left w:val="none" w:sz="0" w:space="0" w:color="auto"/>
                    <w:bottom w:val="none" w:sz="0" w:space="0" w:color="auto"/>
                    <w:right w:val="none" w:sz="0" w:space="0" w:color="auto"/>
                  </w:divBdr>
                </w:div>
                <w:div w:id="963655629">
                  <w:marLeft w:val="0"/>
                  <w:marRight w:val="0"/>
                  <w:marTop w:val="0"/>
                  <w:marBottom w:val="0"/>
                  <w:divBdr>
                    <w:top w:val="none" w:sz="0" w:space="0" w:color="auto"/>
                    <w:left w:val="none" w:sz="0" w:space="0" w:color="auto"/>
                    <w:bottom w:val="none" w:sz="0" w:space="0" w:color="auto"/>
                    <w:right w:val="none" w:sz="0" w:space="0" w:color="auto"/>
                  </w:divBdr>
                </w:div>
                <w:div w:id="972370589">
                  <w:marLeft w:val="0"/>
                  <w:marRight w:val="0"/>
                  <w:marTop w:val="0"/>
                  <w:marBottom w:val="0"/>
                  <w:divBdr>
                    <w:top w:val="none" w:sz="0" w:space="0" w:color="auto"/>
                    <w:left w:val="none" w:sz="0" w:space="0" w:color="auto"/>
                    <w:bottom w:val="none" w:sz="0" w:space="0" w:color="auto"/>
                    <w:right w:val="none" w:sz="0" w:space="0" w:color="auto"/>
                  </w:divBdr>
                </w:div>
                <w:div w:id="985858092">
                  <w:marLeft w:val="0"/>
                  <w:marRight w:val="0"/>
                  <w:marTop w:val="0"/>
                  <w:marBottom w:val="0"/>
                  <w:divBdr>
                    <w:top w:val="none" w:sz="0" w:space="0" w:color="auto"/>
                    <w:left w:val="none" w:sz="0" w:space="0" w:color="auto"/>
                    <w:bottom w:val="none" w:sz="0" w:space="0" w:color="auto"/>
                    <w:right w:val="none" w:sz="0" w:space="0" w:color="auto"/>
                  </w:divBdr>
                </w:div>
                <w:div w:id="988941728">
                  <w:marLeft w:val="0"/>
                  <w:marRight w:val="0"/>
                  <w:marTop w:val="0"/>
                  <w:marBottom w:val="0"/>
                  <w:divBdr>
                    <w:top w:val="none" w:sz="0" w:space="0" w:color="auto"/>
                    <w:left w:val="none" w:sz="0" w:space="0" w:color="auto"/>
                    <w:bottom w:val="none" w:sz="0" w:space="0" w:color="auto"/>
                    <w:right w:val="none" w:sz="0" w:space="0" w:color="auto"/>
                  </w:divBdr>
                </w:div>
                <w:div w:id="992299364">
                  <w:marLeft w:val="0"/>
                  <w:marRight w:val="0"/>
                  <w:marTop w:val="0"/>
                  <w:marBottom w:val="0"/>
                  <w:divBdr>
                    <w:top w:val="none" w:sz="0" w:space="0" w:color="auto"/>
                    <w:left w:val="none" w:sz="0" w:space="0" w:color="auto"/>
                    <w:bottom w:val="none" w:sz="0" w:space="0" w:color="auto"/>
                    <w:right w:val="none" w:sz="0" w:space="0" w:color="auto"/>
                  </w:divBdr>
                </w:div>
                <w:div w:id="1009799112">
                  <w:marLeft w:val="0"/>
                  <w:marRight w:val="0"/>
                  <w:marTop w:val="0"/>
                  <w:marBottom w:val="0"/>
                  <w:divBdr>
                    <w:top w:val="none" w:sz="0" w:space="0" w:color="auto"/>
                    <w:left w:val="none" w:sz="0" w:space="0" w:color="auto"/>
                    <w:bottom w:val="none" w:sz="0" w:space="0" w:color="auto"/>
                    <w:right w:val="none" w:sz="0" w:space="0" w:color="auto"/>
                  </w:divBdr>
                </w:div>
                <w:div w:id="1030031467">
                  <w:marLeft w:val="0"/>
                  <w:marRight w:val="0"/>
                  <w:marTop w:val="0"/>
                  <w:marBottom w:val="0"/>
                  <w:divBdr>
                    <w:top w:val="none" w:sz="0" w:space="0" w:color="auto"/>
                    <w:left w:val="none" w:sz="0" w:space="0" w:color="auto"/>
                    <w:bottom w:val="none" w:sz="0" w:space="0" w:color="auto"/>
                    <w:right w:val="none" w:sz="0" w:space="0" w:color="auto"/>
                  </w:divBdr>
                </w:div>
                <w:div w:id="1034887137">
                  <w:marLeft w:val="0"/>
                  <w:marRight w:val="0"/>
                  <w:marTop w:val="0"/>
                  <w:marBottom w:val="0"/>
                  <w:divBdr>
                    <w:top w:val="none" w:sz="0" w:space="0" w:color="auto"/>
                    <w:left w:val="none" w:sz="0" w:space="0" w:color="auto"/>
                    <w:bottom w:val="none" w:sz="0" w:space="0" w:color="auto"/>
                    <w:right w:val="none" w:sz="0" w:space="0" w:color="auto"/>
                  </w:divBdr>
                </w:div>
                <w:div w:id="1035616314">
                  <w:marLeft w:val="0"/>
                  <w:marRight w:val="0"/>
                  <w:marTop w:val="0"/>
                  <w:marBottom w:val="0"/>
                  <w:divBdr>
                    <w:top w:val="none" w:sz="0" w:space="0" w:color="auto"/>
                    <w:left w:val="none" w:sz="0" w:space="0" w:color="auto"/>
                    <w:bottom w:val="none" w:sz="0" w:space="0" w:color="auto"/>
                    <w:right w:val="none" w:sz="0" w:space="0" w:color="auto"/>
                  </w:divBdr>
                </w:div>
                <w:div w:id="1038892458">
                  <w:marLeft w:val="0"/>
                  <w:marRight w:val="0"/>
                  <w:marTop w:val="0"/>
                  <w:marBottom w:val="0"/>
                  <w:divBdr>
                    <w:top w:val="none" w:sz="0" w:space="0" w:color="auto"/>
                    <w:left w:val="none" w:sz="0" w:space="0" w:color="auto"/>
                    <w:bottom w:val="none" w:sz="0" w:space="0" w:color="auto"/>
                    <w:right w:val="none" w:sz="0" w:space="0" w:color="auto"/>
                  </w:divBdr>
                </w:div>
                <w:div w:id="1042554492">
                  <w:marLeft w:val="0"/>
                  <w:marRight w:val="0"/>
                  <w:marTop w:val="0"/>
                  <w:marBottom w:val="0"/>
                  <w:divBdr>
                    <w:top w:val="none" w:sz="0" w:space="0" w:color="auto"/>
                    <w:left w:val="none" w:sz="0" w:space="0" w:color="auto"/>
                    <w:bottom w:val="none" w:sz="0" w:space="0" w:color="auto"/>
                    <w:right w:val="none" w:sz="0" w:space="0" w:color="auto"/>
                  </w:divBdr>
                </w:div>
                <w:div w:id="1043362187">
                  <w:marLeft w:val="0"/>
                  <w:marRight w:val="0"/>
                  <w:marTop w:val="0"/>
                  <w:marBottom w:val="0"/>
                  <w:divBdr>
                    <w:top w:val="none" w:sz="0" w:space="0" w:color="auto"/>
                    <w:left w:val="none" w:sz="0" w:space="0" w:color="auto"/>
                    <w:bottom w:val="none" w:sz="0" w:space="0" w:color="auto"/>
                    <w:right w:val="none" w:sz="0" w:space="0" w:color="auto"/>
                  </w:divBdr>
                </w:div>
                <w:div w:id="1047804557">
                  <w:marLeft w:val="0"/>
                  <w:marRight w:val="0"/>
                  <w:marTop w:val="0"/>
                  <w:marBottom w:val="0"/>
                  <w:divBdr>
                    <w:top w:val="none" w:sz="0" w:space="0" w:color="auto"/>
                    <w:left w:val="none" w:sz="0" w:space="0" w:color="auto"/>
                    <w:bottom w:val="none" w:sz="0" w:space="0" w:color="auto"/>
                    <w:right w:val="none" w:sz="0" w:space="0" w:color="auto"/>
                  </w:divBdr>
                </w:div>
                <w:div w:id="1049306414">
                  <w:marLeft w:val="0"/>
                  <w:marRight w:val="0"/>
                  <w:marTop w:val="0"/>
                  <w:marBottom w:val="0"/>
                  <w:divBdr>
                    <w:top w:val="none" w:sz="0" w:space="0" w:color="auto"/>
                    <w:left w:val="none" w:sz="0" w:space="0" w:color="auto"/>
                    <w:bottom w:val="none" w:sz="0" w:space="0" w:color="auto"/>
                    <w:right w:val="none" w:sz="0" w:space="0" w:color="auto"/>
                  </w:divBdr>
                </w:div>
                <w:div w:id="1064530222">
                  <w:marLeft w:val="0"/>
                  <w:marRight w:val="0"/>
                  <w:marTop w:val="0"/>
                  <w:marBottom w:val="0"/>
                  <w:divBdr>
                    <w:top w:val="none" w:sz="0" w:space="0" w:color="auto"/>
                    <w:left w:val="none" w:sz="0" w:space="0" w:color="auto"/>
                    <w:bottom w:val="none" w:sz="0" w:space="0" w:color="auto"/>
                    <w:right w:val="none" w:sz="0" w:space="0" w:color="auto"/>
                  </w:divBdr>
                </w:div>
                <w:div w:id="1064641123">
                  <w:marLeft w:val="0"/>
                  <w:marRight w:val="0"/>
                  <w:marTop w:val="0"/>
                  <w:marBottom w:val="0"/>
                  <w:divBdr>
                    <w:top w:val="none" w:sz="0" w:space="0" w:color="auto"/>
                    <w:left w:val="none" w:sz="0" w:space="0" w:color="auto"/>
                    <w:bottom w:val="none" w:sz="0" w:space="0" w:color="auto"/>
                    <w:right w:val="none" w:sz="0" w:space="0" w:color="auto"/>
                  </w:divBdr>
                </w:div>
                <w:div w:id="1066732158">
                  <w:marLeft w:val="0"/>
                  <w:marRight w:val="0"/>
                  <w:marTop w:val="0"/>
                  <w:marBottom w:val="0"/>
                  <w:divBdr>
                    <w:top w:val="none" w:sz="0" w:space="0" w:color="auto"/>
                    <w:left w:val="none" w:sz="0" w:space="0" w:color="auto"/>
                    <w:bottom w:val="none" w:sz="0" w:space="0" w:color="auto"/>
                    <w:right w:val="none" w:sz="0" w:space="0" w:color="auto"/>
                  </w:divBdr>
                </w:div>
                <w:div w:id="1073426334">
                  <w:marLeft w:val="0"/>
                  <w:marRight w:val="0"/>
                  <w:marTop w:val="0"/>
                  <w:marBottom w:val="0"/>
                  <w:divBdr>
                    <w:top w:val="none" w:sz="0" w:space="0" w:color="auto"/>
                    <w:left w:val="none" w:sz="0" w:space="0" w:color="auto"/>
                    <w:bottom w:val="none" w:sz="0" w:space="0" w:color="auto"/>
                    <w:right w:val="none" w:sz="0" w:space="0" w:color="auto"/>
                  </w:divBdr>
                </w:div>
                <w:div w:id="1081290370">
                  <w:marLeft w:val="0"/>
                  <w:marRight w:val="0"/>
                  <w:marTop w:val="0"/>
                  <w:marBottom w:val="0"/>
                  <w:divBdr>
                    <w:top w:val="none" w:sz="0" w:space="0" w:color="auto"/>
                    <w:left w:val="none" w:sz="0" w:space="0" w:color="auto"/>
                    <w:bottom w:val="none" w:sz="0" w:space="0" w:color="auto"/>
                    <w:right w:val="none" w:sz="0" w:space="0" w:color="auto"/>
                  </w:divBdr>
                </w:div>
                <w:div w:id="1101880643">
                  <w:marLeft w:val="0"/>
                  <w:marRight w:val="0"/>
                  <w:marTop w:val="0"/>
                  <w:marBottom w:val="0"/>
                  <w:divBdr>
                    <w:top w:val="none" w:sz="0" w:space="0" w:color="auto"/>
                    <w:left w:val="none" w:sz="0" w:space="0" w:color="auto"/>
                    <w:bottom w:val="none" w:sz="0" w:space="0" w:color="auto"/>
                    <w:right w:val="none" w:sz="0" w:space="0" w:color="auto"/>
                  </w:divBdr>
                </w:div>
                <w:div w:id="1103771297">
                  <w:marLeft w:val="0"/>
                  <w:marRight w:val="0"/>
                  <w:marTop w:val="0"/>
                  <w:marBottom w:val="0"/>
                  <w:divBdr>
                    <w:top w:val="none" w:sz="0" w:space="0" w:color="auto"/>
                    <w:left w:val="none" w:sz="0" w:space="0" w:color="auto"/>
                    <w:bottom w:val="none" w:sz="0" w:space="0" w:color="auto"/>
                    <w:right w:val="none" w:sz="0" w:space="0" w:color="auto"/>
                  </w:divBdr>
                </w:div>
                <w:div w:id="1110853460">
                  <w:marLeft w:val="0"/>
                  <w:marRight w:val="0"/>
                  <w:marTop w:val="0"/>
                  <w:marBottom w:val="0"/>
                  <w:divBdr>
                    <w:top w:val="none" w:sz="0" w:space="0" w:color="auto"/>
                    <w:left w:val="none" w:sz="0" w:space="0" w:color="auto"/>
                    <w:bottom w:val="none" w:sz="0" w:space="0" w:color="auto"/>
                    <w:right w:val="none" w:sz="0" w:space="0" w:color="auto"/>
                  </w:divBdr>
                </w:div>
                <w:div w:id="1115440541">
                  <w:marLeft w:val="0"/>
                  <w:marRight w:val="0"/>
                  <w:marTop w:val="0"/>
                  <w:marBottom w:val="0"/>
                  <w:divBdr>
                    <w:top w:val="none" w:sz="0" w:space="0" w:color="auto"/>
                    <w:left w:val="none" w:sz="0" w:space="0" w:color="auto"/>
                    <w:bottom w:val="none" w:sz="0" w:space="0" w:color="auto"/>
                    <w:right w:val="none" w:sz="0" w:space="0" w:color="auto"/>
                  </w:divBdr>
                </w:div>
                <w:div w:id="1126578928">
                  <w:marLeft w:val="0"/>
                  <w:marRight w:val="0"/>
                  <w:marTop w:val="0"/>
                  <w:marBottom w:val="0"/>
                  <w:divBdr>
                    <w:top w:val="none" w:sz="0" w:space="0" w:color="auto"/>
                    <w:left w:val="none" w:sz="0" w:space="0" w:color="auto"/>
                    <w:bottom w:val="none" w:sz="0" w:space="0" w:color="auto"/>
                    <w:right w:val="none" w:sz="0" w:space="0" w:color="auto"/>
                  </w:divBdr>
                </w:div>
                <w:div w:id="1145582056">
                  <w:marLeft w:val="0"/>
                  <w:marRight w:val="0"/>
                  <w:marTop w:val="0"/>
                  <w:marBottom w:val="0"/>
                  <w:divBdr>
                    <w:top w:val="none" w:sz="0" w:space="0" w:color="auto"/>
                    <w:left w:val="none" w:sz="0" w:space="0" w:color="auto"/>
                    <w:bottom w:val="none" w:sz="0" w:space="0" w:color="auto"/>
                    <w:right w:val="none" w:sz="0" w:space="0" w:color="auto"/>
                  </w:divBdr>
                </w:div>
                <w:div w:id="1162041547">
                  <w:marLeft w:val="0"/>
                  <w:marRight w:val="0"/>
                  <w:marTop w:val="0"/>
                  <w:marBottom w:val="0"/>
                  <w:divBdr>
                    <w:top w:val="none" w:sz="0" w:space="0" w:color="auto"/>
                    <w:left w:val="none" w:sz="0" w:space="0" w:color="auto"/>
                    <w:bottom w:val="none" w:sz="0" w:space="0" w:color="auto"/>
                    <w:right w:val="none" w:sz="0" w:space="0" w:color="auto"/>
                  </w:divBdr>
                </w:div>
                <w:div w:id="1167553619">
                  <w:marLeft w:val="0"/>
                  <w:marRight w:val="0"/>
                  <w:marTop w:val="0"/>
                  <w:marBottom w:val="0"/>
                  <w:divBdr>
                    <w:top w:val="none" w:sz="0" w:space="0" w:color="auto"/>
                    <w:left w:val="none" w:sz="0" w:space="0" w:color="auto"/>
                    <w:bottom w:val="none" w:sz="0" w:space="0" w:color="auto"/>
                    <w:right w:val="none" w:sz="0" w:space="0" w:color="auto"/>
                  </w:divBdr>
                </w:div>
                <w:div w:id="1192305016">
                  <w:marLeft w:val="0"/>
                  <w:marRight w:val="0"/>
                  <w:marTop w:val="0"/>
                  <w:marBottom w:val="0"/>
                  <w:divBdr>
                    <w:top w:val="none" w:sz="0" w:space="0" w:color="auto"/>
                    <w:left w:val="none" w:sz="0" w:space="0" w:color="auto"/>
                    <w:bottom w:val="none" w:sz="0" w:space="0" w:color="auto"/>
                    <w:right w:val="none" w:sz="0" w:space="0" w:color="auto"/>
                  </w:divBdr>
                </w:div>
                <w:div w:id="1193610999">
                  <w:marLeft w:val="0"/>
                  <w:marRight w:val="0"/>
                  <w:marTop w:val="0"/>
                  <w:marBottom w:val="0"/>
                  <w:divBdr>
                    <w:top w:val="none" w:sz="0" w:space="0" w:color="auto"/>
                    <w:left w:val="none" w:sz="0" w:space="0" w:color="auto"/>
                    <w:bottom w:val="none" w:sz="0" w:space="0" w:color="auto"/>
                    <w:right w:val="none" w:sz="0" w:space="0" w:color="auto"/>
                  </w:divBdr>
                </w:div>
                <w:div w:id="1204831004">
                  <w:marLeft w:val="0"/>
                  <w:marRight w:val="0"/>
                  <w:marTop w:val="0"/>
                  <w:marBottom w:val="0"/>
                  <w:divBdr>
                    <w:top w:val="none" w:sz="0" w:space="0" w:color="auto"/>
                    <w:left w:val="none" w:sz="0" w:space="0" w:color="auto"/>
                    <w:bottom w:val="none" w:sz="0" w:space="0" w:color="auto"/>
                    <w:right w:val="none" w:sz="0" w:space="0" w:color="auto"/>
                  </w:divBdr>
                </w:div>
                <w:div w:id="1206217199">
                  <w:marLeft w:val="0"/>
                  <w:marRight w:val="0"/>
                  <w:marTop w:val="0"/>
                  <w:marBottom w:val="0"/>
                  <w:divBdr>
                    <w:top w:val="none" w:sz="0" w:space="0" w:color="auto"/>
                    <w:left w:val="none" w:sz="0" w:space="0" w:color="auto"/>
                    <w:bottom w:val="none" w:sz="0" w:space="0" w:color="auto"/>
                    <w:right w:val="none" w:sz="0" w:space="0" w:color="auto"/>
                  </w:divBdr>
                </w:div>
                <w:div w:id="1210801483">
                  <w:marLeft w:val="0"/>
                  <w:marRight w:val="0"/>
                  <w:marTop w:val="0"/>
                  <w:marBottom w:val="0"/>
                  <w:divBdr>
                    <w:top w:val="none" w:sz="0" w:space="0" w:color="auto"/>
                    <w:left w:val="none" w:sz="0" w:space="0" w:color="auto"/>
                    <w:bottom w:val="none" w:sz="0" w:space="0" w:color="auto"/>
                    <w:right w:val="none" w:sz="0" w:space="0" w:color="auto"/>
                  </w:divBdr>
                </w:div>
                <w:div w:id="1223905783">
                  <w:marLeft w:val="0"/>
                  <w:marRight w:val="0"/>
                  <w:marTop w:val="0"/>
                  <w:marBottom w:val="0"/>
                  <w:divBdr>
                    <w:top w:val="none" w:sz="0" w:space="0" w:color="auto"/>
                    <w:left w:val="none" w:sz="0" w:space="0" w:color="auto"/>
                    <w:bottom w:val="none" w:sz="0" w:space="0" w:color="auto"/>
                    <w:right w:val="none" w:sz="0" w:space="0" w:color="auto"/>
                  </w:divBdr>
                </w:div>
                <w:div w:id="1247688872">
                  <w:marLeft w:val="0"/>
                  <w:marRight w:val="0"/>
                  <w:marTop w:val="0"/>
                  <w:marBottom w:val="0"/>
                  <w:divBdr>
                    <w:top w:val="none" w:sz="0" w:space="0" w:color="auto"/>
                    <w:left w:val="none" w:sz="0" w:space="0" w:color="auto"/>
                    <w:bottom w:val="none" w:sz="0" w:space="0" w:color="auto"/>
                    <w:right w:val="none" w:sz="0" w:space="0" w:color="auto"/>
                  </w:divBdr>
                </w:div>
                <w:div w:id="1252742920">
                  <w:marLeft w:val="0"/>
                  <w:marRight w:val="0"/>
                  <w:marTop w:val="0"/>
                  <w:marBottom w:val="0"/>
                  <w:divBdr>
                    <w:top w:val="none" w:sz="0" w:space="0" w:color="auto"/>
                    <w:left w:val="none" w:sz="0" w:space="0" w:color="auto"/>
                    <w:bottom w:val="none" w:sz="0" w:space="0" w:color="auto"/>
                    <w:right w:val="none" w:sz="0" w:space="0" w:color="auto"/>
                  </w:divBdr>
                </w:div>
                <w:div w:id="1253319616">
                  <w:marLeft w:val="0"/>
                  <w:marRight w:val="0"/>
                  <w:marTop w:val="0"/>
                  <w:marBottom w:val="0"/>
                  <w:divBdr>
                    <w:top w:val="none" w:sz="0" w:space="0" w:color="auto"/>
                    <w:left w:val="none" w:sz="0" w:space="0" w:color="auto"/>
                    <w:bottom w:val="none" w:sz="0" w:space="0" w:color="auto"/>
                    <w:right w:val="none" w:sz="0" w:space="0" w:color="auto"/>
                  </w:divBdr>
                </w:div>
                <w:div w:id="1258095489">
                  <w:marLeft w:val="0"/>
                  <w:marRight w:val="0"/>
                  <w:marTop w:val="0"/>
                  <w:marBottom w:val="0"/>
                  <w:divBdr>
                    <w:top w:val="none" w:sz="0" w:space="0" w:color="auto"/>
                    <w:left w:val="none" w:sz="0" w:space="0" w:color="auto"/>
                    <w:bottom w:val="none" w:sz="0" w:space="0" w:color="auto"/>
                    <w:right w:val="none" w:sz="0" w:space="0" w:color="auto"/>
                  </w:divBdr>
                </w:div>
                <w:div w:id="1263801941">
                  <w:marLeft w:val="0"/>
                  <w:marRight w:val="0"/>
                  <w:marTop w:val="0"/>
                  <w:marBottom w:val="0"/>
                  <w:divBdr>
                    <w:top w:val="none" w:sz="0" w:space="0" w:color="auto"/>
                    <w:left w:val="none" w:sz="0" w:space="0" w:color="auto"/>
                    <w:bottom w:val="none" w:sz="0" w:space="0" w:color="auto"/>
                    <w:right w:val="none" w:sz="0" w:space="0" w:color="auto"/>
                  </w:divBdr>
                </w:div>
                <w:div w:id="1267729906">
                  <w:marLeft w:val="0"/>
                  <w:marRight w:val="0"/>
                  <w:marTop w:val="0"/>
                  <w:marBottom w:val="0"/>
                  <w:divBdr>
                    <w:top w:val="none" w:sz="0" w:space="0" w:color="auto"/>
                    <w:left w:val="none" w:sz="0" w:space="0" w:color="auto"/>
                    <w:bottom w:val="none" w:sz="0" w:space="0" w:color="auto"/>
                    <w:right w:val="none" w:sz="0" w:space="0" w:color="auto"/>
                  </w:divBdr>
                </w:div>
                <w:div w:id="1272517870">
                  <w:marLeft w:val="0"/>
                  <w:marRight w:val="0"/>
                  <w:marTop w:val="0"/>
                  <w:marBottom w:val="0"/>
                  <w:divBdr>
                    <w:top w:val="none" w:sz="0" w:space="0" w:color="auto"/>
                    <w:left w:val="none" w:sz="0" w:space="0" w:color="auto"/>
                    <w:bottom w:val="none" w:sz="0" w:space="0" w:color="auto"/>
                    <w:right w:val="none" w:sz="0" w:space="0" w:color="auto"/>
                  </w:divBdr>
                </w:div>
                <w:div w:id="1287397059">
                  <w:marLeft w:val="0"/>
                  <w:marRight w:val="0"/>
                  <w:marTop w:val="0"/>
                  <w:marBottom w:val="0"/>
                  <w:divBdr>
                    <w:top w:val="none" w:sz="0" w:space="0" w:color="auto"/>
                    <w:left w:val="none" w:sz="0" w:space="0" w:color="auto"/>
                    <w:bottom w:val="none" w:sz="0" w:space="0" w:color="auto"/>
                    <w:right w:val="none" w:sz="0" w:space="0" w:color="auto"/>
                  </w:divBdr>
                </w:div>
                <w:div w:id="1291785658">
                  <w:marLeft w:val="0"/>
                  <w:marRight w:val="0"/>
                  <w:marTop w:val="0"/>
                  <w:marBottom w:val="0"/>
                  <w:divBdr>
                    <w:top w:val="none" w:sz="0" w:space="0" w:color="auto"/>
                    <w:left w:val="none" w:sz="0" w:space="0" w:color="auto"/>
                    <w:bottom w:val="none" w:sz="0" w:space="0" w:color="auto"/>
                    <w:right w:val="none" w:sz="0" w:space="0" w:color="auto"/>
                  </w:divBdr>
                </w:div>
                <w:div w:id="1296762195">
                  <w:marLeft w:val="0"/>
                  <w:marRight w:val="0"/>
                  <w:marTop w:val="0"/>
                  <w:marBottom w:val="0"/>
                  <w:divBdr>
                    <w:top w:val="none" w:sz="0" w:space="0" w:color="auto"/>
                    <w:left w:val="none" w:sz="0" w:space="0" w:color="auto"/>
                    <w:bottom w:val="none" w:sz="0" w:space="0" w:color="auto"/>
                    <w:right w:val="none" w:sz="0" w:space="0" w:color="auto"/>
                  </w:divBdr>
                </w:div>
                <w:div w:id="1306159877">
                  <w:marLeft w:val="0"/>
                  <w:marRight w:val="0"/>
                  <w:marTop w:val="0"/>
                  <w:marBottom w:val="0"/>
                  <w:divBdr>
                    <w:top w:val="none" w:sz="0" w:space="0" w:color="auto"/>
                    <w:left w:val="none" w:sz="0" w:space="0" w:color="auto"/>
                    <w:bottom w:val="none" w:sz="0" w:space="0" w:color="auto"/>
                    <w:right w:val="none" w:sz="0" w:space="0" w:color="auto"/>
                  </w:divBdr>
                </w:div>
                <w:div w:id="1313564428">
                  <w:marLeft w:val="0"/>
                  <w:marRight w:val="0"/>
                  <w:marTop w:val="0"/>
                  <w:marBottom w:val="0"/>
                  <w:divBdr>
                    <w:top w:val="none" w:sz="0" w:space="0" w:color="auto"/>
                    <w:left w:val="none" w:sz="0" w:space="0" w:color="auto"/>
                    <w:bottom w:val="none" w:sz="0" w:space="0" w:color="auto"/>
                    <w:right w:val="none" w:sz="0" w:space="0" w:color="auto"/>
                  </w:divBdr>
                </w:div>
                <w:div w:id="1319458876">
                  <w:marLeft w:val="0"/>
                  <w:marRight w:val="0"/>
                  <w:marTop w:val="0"/>
                  <w:marBottom w:val="0"/>
                  <w:divBdr>
                    <w:top w:val="none" w:sz="0" w:space="0" w:color="auto"/>
                    <w:left w:val="none" w:sz="0" w:space="0" w:color="auto"/>
                    <w:bottom w:val="none" w:sz="0" w:space="0" w:color="auto"/>
                    <w:right w:val="none" w:sz="0" w:space="0" w:color="auto"/>
                  </w:divBdr>
                </w:div>
                <w:div w:id="1323696355">
                  <w:marLeft w:val="0"/>
                  <w:marRight w:val="0"/>
                  <w:marTop w:val="0"/>
                  <w:marBottom w:val="0"/>
                  <w:divBdr>
                    <w:top w:val="none" w:sz="0" w:space="0" w:color="auto"/>
                    <w:left w:val="none" w:sz="0" w:space="0" w:color="auto"/>
                    <w:bottom w:val="none" w:sz="0" w:space="0" w:color="auto"/>
                    <w:right w:val="none" w:sz="0" w:space="0" w:color="auto"/>
                  </w:divBdr>
                </w:div>
                <w:div w:id="1340157522">
                  <w:marLeft w:val="0"/>
                  <w:marRight w:val="0"/>
                  <w:marTop w:val="0"/>
                  <w:marBottom w:val="0"/>
                  <w:divBdr>
                    <w:top w:val="none" w:sz="0" w:space="0" w:color="auto"/>
                    <w:left w:val="none" w:sz="0" w:space="0" w:color="auto"/>
                    <w:bottom w:val="none" w:sz="0" w:space="0" w:color="auto"/>
                    <w:right w:val="none" w:sz="0" w:space="0" w:color="auto"/>
                  </w:divBdr>
                </w:div>
                <w:div w:id="1342703084">
                  <w:marLeft w:val="0"/>
                  <w:marRight w:val="0"/>
                  <w:marTop w:val="0"/>
                  <w:marBottom w:val="0"/>
                  <w:divBdr>
                    <w:top w:val="none" w:sz="0" w:space="0" w:color="auto"/>
                    <w:left w:val="none" w:sz="0" w:space="0" w:color="auto"/>
                    <w:bottom w:val="none" w:sz="0" w:space="0" w:color="auto"/>
                    <w:right w:val="none" w:sz="0" w:space="0" w:color="auto"/>
                  </w:divBdr>
                </w:div>
                <w:div w:id="1362511950">
                  <w:marLeft w:val="0"/>
                  <w:marRight w:val="0"/>
                  <w:marTop w:val="0"/>
                  <w:marBottom w:val="0"/>
                  <w:divBdr>
                    <w:top w:val="none" w:sz="0" w:space="0" w:color="auto"/>
                    <w:left w:val="none" w:sz="0" w:space="0" w:color="auto"/>
                    <w:bottom w:val="none" w:sz="0" w:space="0" w:color="auto"/>
                    <w:right w:val="none" w:sz="0" w:space="0" w:color="auto"/>
                  </w:divBdr>
                </w:div>
                <w:div w:id="1388842221">
                  <w:marLeft w:val="0"/>
                  <w:marRight w:val="0"/>
                  <w:marTop w:val="0"/>
                  <w:marBottom w:val="0"/>
                  <w:divBdr>
                    <w:top w:val="none" w:sz="0" w:space="0" w:color="auto"/>
                    <w:left w:val="none" w:sz="0" w:space="0" w:color="auto"/>
                    <w:bottom w:val="none" w:sz="0" w:space="0" w:color="auto"/>
                    <w:right w:val="none" w:sz="0" w:space="0" w:color="auto"/>
                  </w:divBdr>
                </w:div>
                <w:div w:id="1392659690">
                  <w:marLeft w:val="0"/>
                  <w:marRight w:val="0"/>
                  <w:marTop w:val="0"/>
                  <w:marBottom w:val="0"/>
                  <w:divBdr>
                    <w:top w:val="none" w:sz="0" w:space="0" w:color="auto"/>
                    <w:left w:val="none" w:sz="0" w:space="0" w:color="auto"/>
                    <w:bottom w:val="none" w:sz="0" w:space="0" w:color="auto"/>
                    <w:right w:val="none" w:sz="0" w:space="0" w:color="auto"/>
                  </w:divBdr>
                </w:div>
                <w:div w:id="1408649087">
                  <w:marLeft w:val="0"/>
                  <w:marRight w:val="0"/>
                  <w:marTop w:val="0"/>
                  <w:marBottom w:val="0"/>
                  <w:divBdr>
                    <w:top w:val="none" w:sz="0" w:space="0" w:color="auto"/>
                    <w:left w:val="none" w:sz="0" w:space="0" w:color="auto"/>
                    <w:bottom w:val="none" w:sz="0" w:space="0" w:color="auto"/>
                    <w:right w:val="none" w:sz="0" w:space="0" w:color="auto"/>
                  </w:divBdr>
                </w:div>
                <w:div w:id="1427649926">
                  <w:marLeft w:val="0"/>
                  <w:marRight w:val="0"/>
                  <w:marTop w:val="0"/>
                  <w:marBottom w:val="0"/>
                  <w:divBdr>
                    <w:top w:val="none" w:sz="0" w:space="0" w:color="auto"/>
                    <w:left w:val="none" w:sz="0" w:space="0" w:color="auto"/>
                    <w:bottom w:val="none" w:sz="0" w:space="0" w:color="auto"/>
                    <w:right w:val="none" w:sz="0" w:space="0" w:color="auto"/>
                  </w:divBdr>
                </w:div>
                <w:div w:id="1436319540">
                  <w:marLeft w:val="0"/>
                  <w:marRight w:val="0"/>
                  <w:marTop w:val="0"/>
                  <w:marBottom w:val="0"/>
                  <w:divBdr>
                    <w:top w:val="none" w:sz="0" w:space="0" w:color="auto"/>
                    <w:left w:val="none" w:sz="0" w:space="0" w:color="auto"/>
                    <w:bottom w:val="none" w:sz="0" w:space="0" w:color="auto"/>
                    <w:right w:val="none" w:sz="0" w:space="0" w:color="auto"/>
                  </w:divBdr>
                </w:div>
                <w:div w:id="1437096712">
                  <w:marLeft w:val="0"/>
                  <w:marRight w:val="0"/>
                  <w:marTop w:val="0"/>
                  <w:marBottom w:val="0"/>
                  <w:divBdr>
                    <w:top w:val="none" w:sz="0" w:space="0" w:color="auto"/>
                    <w:left w:val="none" w:sz="0" w:space="0" w:color="auto"/>
                    <w:bottom w:val="none" w:sz="0" w:space="0" w:color="auto"/>
                    <w:right w:val="none" w:sz="0" w:space="0" w:color="auto"/>
                  </w:divBdr>
                </w:div>
                <w:div w:id="1445733121">
                  <w:marLeft w:val="0"/>
                  <w:marRight w:val="0"/>
                  <w:marTop w:val="0"/>
                  <w:marBottom w:val="0"/>
                  <w:divBdr>
                    <w:top w:val="none" w:sz="0" w:space="0" w:color="auto"/>
                    <w:left w:val="none" w:sz="0" w:space="0" w:color="auto"/>
                    <w:bottom w:val="none" w:sz="0" w:space="0" w:color="auto"/>
                    <w:right w:val="none" w:sz="0" w:space="0" w:color="auto"/>
                  </w:divBdr>
                </w:div>
                <w:div w:id="1449471707">
                  <w:marLeft w:val="0"/>
                  <w:marRight w:val="0"/>
                  <w:marTop w:val="0"/>
                  <w:marBottom w:val="0"/>
                  <w:divBdr>
                    <w:top w:val="none" w:sz="0" w:space="0" w:color="auto"/>
                    <w:left w:val="none" w:sz="0" w:space="0" w:color="auto"/>
                    <w:bottom w:val="none" w:sz="0" w:space="0" w:color="auto"/>
                    <w:right w:val="none" w:sz="0" w:space="0" w:color="auto"/>
                  </w:divBdr>
                </w:div>
                <w:div w:id="1465151943">
                  <w:marLeft w:val="0"/>
                  <w:marRight w:val="0"/>
                  <w:marTop w:val="0"/>
                  <w:marBottom w:val="0"/>
                  <w:divBdr>
                    <w:top w:val="none" w:sz="0" w:space="0" w:color="auto"/>
                    <w:left w:val="none" w:sz="0" w:space="0" w:color="auto"/>
                    <w:bottom w:val="none" w:sz="0" w:space="0" w:color="auto"/>
                    <w:right w:val="none" w:sz="0" w:space="0" w:color="auto"/>
                  </w:divBdr>
                </w:div>
                <w:div w:id="1474445515">
                  <w:marLeft w:val="0"/>
                  <w:marRight w:val="0"/>
                  <w:marTop w:val="0"/>
                  <w:marBottom w:val="0"/>
                  <w:divBdr>
                    <w:top w:val="none" w:sz="0" w:space="0" w:color="auto"/>
                    <w:left w:val="none" w:sz="0" w:space="0" w:color="auto"/>
                    <w:bottom w:val="none" w:sz="0" w:space="0" w:color="auto"/>
                    <w:right w:val="none" w:sz="0" w:space="0" w:color="auto"/>
                  </w:divBdr>
                </w:div>
                <w:div w:id="1476793257">
                  <w:marLeft w:val="0"/>
                  <w:marRight w:val="0"/>
                  <w:marTop w:val="0"/>
                  <w:marBottom w:val="0"/>
                  <w:divBdr>
                    <w:top w:val="none" w:sz="0" w:space="0" w:color="auto"/>
                    <w:left w:val="none" w:sz="0" w:space="0" w:color="auto"/>
                    <w:bottom w:val="none" w:sz="0" w:space="0" w:color="auto"/>
                    <w:right w:val="none" w:sz="0" w:space="0" w:color="auto"/>
                  </w:divBdr>
                </w:div>
                <w:div w:id="1489707950">
                  <w:marLeft w:val="0"/>
                  <w:marRight w:val="0"/>
                  <w:marTop w:val="0"/>
                  <w:marBottom w:val="0"/>
                  <w:divBdr>
                    <w:top w:val="none" w:sz="0" w:space="0" w:color="auto"/>
                    <w:left w:val="none" w:sz="0" w:space="0" w:color="auto"/>
                    <w:bottom w:val="none" w:sz="0" w:space="0" w:color="auto"/>
                    <w:right w:val="none" w:sz="0" w:space="0" w:color="auto"/>
                  </w:divBdr>
                </w:div>
                <w:div w:id="1490252110">
                  <w:marLeft w:val="0"/>
                  <w:marRight w:val="0"/>
                  <w:marTop w:val="0"/>
                  <w:marBottom w:val="0"/>
                  <w:divBdr>
                    <w:top w:val="none" w:sz="0" w:space="0" w:color="auto"/>
                    <w:left w:val="none" w:sz="0" w:space="0" w:color="auto"/>
                    <w:bottom w:val="none" w:sz="0" w:space="0" w:color="auto"/>
                    <w:right w:val="none" w:sz="0" w:space="0" w:color="auto"/>
                  </w:divBdr>
                </w:div>
                <w:div w:id="1492523988">
                  <w:marLeft w:val="0"/>
                  <w:marRight w:val="0"/>
                  <w:marTop w:val="0"/>
                  <w:marBottom w:val="0"/>
                  <w:divBdr>
                    <w:top w:val="none" w:sz="0" w:space="0" w:color="auto"/>
                    <w:left w:val="none" w:sz="0" w:space="0" w:color="auto"/>
                    <w:bottom w:val="none" w:sz="0" w:space="0" w:color="auto"/>
                    <w:right w:val="none" w:sz="0" w:space="0" w:color="auto"/>
                  </w:divBdr>
                </w:div>
                <w:div w:id="1495294680">
                  <w:marLeft w:val="0"/>
                  <w:marRight w:val="0"/>
                  <w:marTop w:val="0"/>
                  <w:marBottom w:val="0"/>
                  <w:divBdr>
                    <w:top w:val="none" w:sz="0" w:space="0" w:color="auto"/>
                    <w:left w:val="none" w:sz="0" w:space="0" w:color="auto"/>
                    <w:bottom w:val="none" w:sz="0" w:space="0" w:color="auto"/>
                    <w:right w:val="none" w:sz="0" w:space="0" w:color="auto"/>
                  </w:divBdr>
                </w:div>
                <w:div w:id="1511214146">
                  <w:marLeft w:val="0"/>
                  <w:marRight w:val="0"/>
                  <w:marTop w:val="0"/>
                  <w:marBottom w:val="0"/>
                  <w:divBdr>
                    <w:top w:val="none" w:sz="0" w:space="0" w:color="auto"/>
                    <w:left w:val="none" w:sz="0" w:space="0" w:color="auto"/>
                    <w:bottom w:val="none" w:sz="0" w:space="0" w:color="auto"/>
                    <w:right w:val="none" w:sz="0" w:space="0" w:color="auto"/>
                  </w:divBdr>
                </w:div>
                <w:div w:id="1516771823">
                  <w:marLeft w:val="0"/>
                  <w:marRight w:val="0"/>
                  <w:marTop w:val="0"/>
                  <w:marBottom w:val="0"/>
                  <w:divBdr>
                    <w:top w:val="none" w:sz="0" w:space="0" w:color="auto"/>
                    <w:left w:val="none" w:sz="0" w:space="0" w:color="auto"/>
                    <w:bottom w:val="none" w:sz="0" w:space="0" w:color="auto"/>
                    <w:right w:val="none" w:sz="0" w:space="0" w:color="auto"/>
                  </w:divBdr>
                </w:div>
                <w:div w:id="1526137268">
                  <w:marLeft w:val="0"/>
                  <w:marRight w:val="0"/>
                  <w:marTop w:val="0"/>
                  <w:marBottom w:val="0"/>
                  <w:divBdr>
                    <w:top w:val="none" w:sz="0" w:space="0" w:color="auto"/>
                    <w:left w:val="none" w:sz="0" w:space="0" w:color="auto"/>
                    <w:bottom w:val="none" w:sz="0" w:space="0" w:color="auto"/>
                    <w:right w:val="none" w:sz="0" w:space="0" w:color="auto"/>
                  </w:divBdr>
                </w:div>
                <w:div w:id="1532570436">
                  <w:marLeft w:val="0"/>
                  <w:marRight w:val="0"/>
                  <w:marTop w:val="0"/>
                  <w:marBottom w:val="0"/>
                  <w:divBdr>
                    <w:top w:val="none" w:sz="0" w:space="0" w:color="auto"/>
                    <w:left w:val="none" w:sz="0" w:space="0" w:color="auto"/>
                    <w:bottom w:val="none" w:sz="0" w:space="0" w:color="auto"/>
                    <w:right w:val="none" w:sz="0" w:space="0" w:color="auto"/>
                  </w:divBdr>
                </w:div>
                <w:div w:id="1535970490">
                  <w:marLeft w:val="0"/>
                  <w:marRight w:val="0"/>
                  <w:marTop w:val="0"/>
                  <w:marBottom w:val="0"/>
                  <w:divBdr>
                    <w:top w:val="none" w:sz="0" w:space="0" w:color="auto"/>
                    <w:left w:val="none" w:sz="0" w:space="0" w:color="auto"/>
                    <w:bottom w:val="none" w:sz="0" w:space="0" w:color="auto"/>
                    <w:right w:val="none" w:sz="0" w:space="0" w:color="auto"/>
                  </w:divBdr>
                </w:div>
                <w:div w:id="1541044117">
                  <w:marLeft w:val="0"/>
                  <w:marRight w:val="0"/>
                  <w:marTop w:val="0"/>
                  <w:marBottom w:val="0"/>
                  <w:divBdr>
                    <w:top w:val="none" w:sz="0" w:space="0" w:color="auto"/>
                    <w:left w:val="none" w:sz="0" w:space="0" w:color="auto"/>
                    <w:bottom w:val="none" w:sz="0" w:space="0" w:color="auto"/>
                    <w:right w:val="none" w:sz="0" w:space="0" w:color="auto"/>
                  </w:divBdr>
                </w:div>
                <w:div w:id="1542790371">
                  <w:marLeft w:val="0"/>
                  <w:marRight w:val="0"/>
                  <w:marTop w:val="0"/>
                  <w:marBottom w:val="0"/>
                  <w:divBdr>
                    <w:top w:val="none" w:sz="0" w:space="0" w:color="auto"/>
                    <w:left w:val="none" w:sz="0" w:space="0" w:color="auto"/>
                    <w:bottom w:val="none" w:sz="0" w:space="0" w:color="auto"/>
                    <w:right w:val="none" w:sz="0" w:space="0" w:color="auto"/>
                  </w:divBdr>
                </w:div>
                <w:div w:id="1549100170">
                  <w:marLeft w:val="0"/>
                  <w:marRight w:val="0"/>
                  <w:marTop w:val="0"/>
                  <w:marBottom w:val="0"/>
                  <w:divBdr>
                    <w:top w:val="none" w:sz="0" w:space="0" w:color="auto"/>
                    <w:left w:val="none" w:sz="0" w:space="0" w:color="auto"/>
                    <w:bottom w:val="none" w:sz="0" w:space="0" w:color="auto"/>
                    <w:right w:val="none" w:sz="0" w:space="0" w:color="auto"/>
                  </w:divBdr>
                </w:div>
                <w:div w:id="1553424262">
                  <w:marLeft w:val="0"/>
                  <w:marRight w:val="0"/>
                  <w:marTop w:val="0"/>
                  <w:marBottom w:val="0"/>
                  <w:divBdr>
                    <w:top w:val="none" w:sz="0" w:space="0" w:color="auto"/>
                    <w:left w:val="none" w:sz="0" w:space="0" w:color="auto"/>
                    <w:bottom w:val="none" w:sz="0" w:space="0" w:color="auto"/>
                    <w:right w:val="none" w:sz="0" w:space="0" w:color="auto"/>
                  </w:divBdr>
                </w:div>
                <w:div w:id="1566644309">
                  <w:marLeft w:val="0"/>
                  <w:marRight w:val="0"/>
                  <w:marTop w:val="0"/>
                  <w:marBottom w:val="0"/>
                  <w:divBdr>
                    <w:top w:val="none" w:sz="0" w:space="0" w:color="auto"/>
                    <w:left w:val="none" w:sz="0" w:space="0" w:color="auto"/>
                    <w:bottom w:val="none" w:sz="0" w:space="0" w:color="auto"/>
                    <w:right w:val="none" w:sz="0" w:space="0" w:color="auto"/>
                  </w:divBdr>
                </w:div>
                <w:div w:id="1600874244">
                  <w:marLeft w:val="0"/>
                  <w:marRight w:val="0"/>
                  <w:marTop w:val="0"/>
                  <w:marBottom w:val="0"/>
                  <w:divBdr>
                    <w:top w:val="none" w:sz="0" w:space="0" w:color="auto"/>
                    <w:left w:val="none" w:sz="0" w:space="0" w:color="auto"/>
                    <w:bottom w:val="none" w:sz="0" w:space="0" w:color="auto"/>
                    <w:right w:val="none" w:sz="0" w:space="0" w:color="auto"/>
                  </w:divBdr>
                </w:div>
                <w:div w:id="1668440961">
                  <w:marLeft w:val="0"/>
                  <w:marRight w:val="0"/>
                  <w:marTop w:val="0"/>
                  <w:marBottom w:val="0"/>
                  <w:divBdr>
                    <w:top w:val="none" w:sz="0" w:space="0" w:color="auto"/>
                    <w:left w:val="none" w:sz="0" w:space="0" w:color="auto"/>
                    <w:bottom w:val="none" w:sz="0" w:space="0" w:color="auto"/>
                    <w:right w:val="none" w:sz="0" w:space="0" w:color="auto"/>
                  </w:divBdr>
                </w:div>
                <w:div w:id="1678341156">
                  <w:marLeft w:val="0"/>
                  <w:marRight w:val="0"/>
                  <w:marTop w:val="0"/>
                  <w:marBottom w:val="0"/>
                  <w:divBdr>
                    <w:top w:val="none" w:sz="0" w:space="0" w:color="auto"/>
                    <w:left w:val="none" w:sz="0" w:space="0" w:color="auto"/>
                    <w:bottom w:val="none" w:sz="0" w:space="0" w:color="auto"/>
                    <w:right w:val="none" w:sz="0" w:space="0" w:color="auto"/>
                  </w:divBdr>
                </w:div>
                <w:div w:id="1690450146">
                  <w:marLeft w:val="0"/>
                  <w:marRight w:val="0"/>
                  <w:marTop w:val="0"/>
                  <w:marBottom w:val="0"/>
                  <w:divBdr>
                    <w:top w:val="none" w:sz="0" w:space="0" w:color="auto"/>
                    <w:left w:val="none" w:sz="0" w:space="0" w:color="auto"/>
                    <w:bottom w:val="none" w:sz="0" w:space="0" w:color="auto"/>
                    <w:right w:val="none" w:sz="0" w:space="0" w:color="auto"/>
                  </w:divBdr>
                </w:div>
                <w:div w:id="1708067935">
                  <w:marLeft w:val="0"/>
                  <w:marRight w:val="0"/>
                  <w:marTop w:val="0"/>
                  <w:marBottom w:val="0"/>
                  <w:divBdr>
                    <w:top w:val="none" w:sz="0" w:space="0" w:color="auto"/>
                    <w:left w:val="none" w:sz="0" w:space="0" w:color="auto"/>
                    <w:bottom w:val="none" w:sz="0" w:space="0" w:color="auto"/>
                    <w:right w:val="none" w:sz="0" w:space="0" w:color="auto"/>
                  </w:divBdr>
                </w:div>
                <w:div w:id="1719234522">
                  <w:marLeft w:val="0"/>
                  <w:marRight w:val="0"/>
                  <w:marTop w:val="0"/>
                  <w:marBottom w:val="0"/>
                  <w:divBdr>
                    <w:top w:val="none" w:sz="0" w:space="0" w:color="auto"/>
                    <w:left w:val="none" w:sz="0" w:space="0" w:color="auto"/>
                    <w:bottom w:val="none" w:sz="0" w:space="0" w:color="auto"/>
                    <w:right w:val="none" w:sz="0" w:space="0" w:color="auto"/>
                  </w:divBdr>
                </w:div>
                <w:div w:id="1722052531">
                  <w:marLeft w:val="0"/>
                  <w:marRight w:val="0"/>
                  <w:marTop w:val="0"/>
                  <w:marBottom w:val="0"/>
                  <w:divBdr>
                    <w:top w:val="none" w:sz="0" w:space="0" w:color="auto"/>
                    <w:left w:val="none" w:sz="0" w:space="0" w:color="auto"/>
                    <w:bottom w:val="none" w:sz="0" w:space="0" w:color="auto"/>
                    <w:right w:val="none" w:sz="0" w:space="0" w:color="auto"/>
                  </w:divBdr>
                </w:div>
                <w:div w:id="1730303676">
                  <w:marLeft w:val="0"/>
                  <w:marRight w:val="0"/>
                  <w:marTop w:val="0"/>
                  <w:marBottom w:val="0"/>
                  <w:divBdr>
                    <w:top w:val="none" w:sz="0" w:space="0" w:color="auto"/>
                    <w:left w:val="none" w:sz="0" w:space="0" w:color="auto"/>
                    <w:bottom w:val="none" w:sz="0" w:space="0" w:color="auto"/>
                    <w:right w:val="none" w:sz="0" w:space="0" w:color="auto"/>
                  </w:divBdr>
                </w:div>
                <w:div w:id="1752266878">
                  <w:marLeft w:val="0"/>
                  <w:marRight w:val="0"/>
                  <w:marTop w:val="0"/>
                  <w:marBottom w:val="0"/>
                  <w:divBdr>
                    <w:top w:val="none" w:sz="0" w:space="0" w:color="auto"/>
                    <w:left w:val="none" w:sz="0" w:space="0" w:color="auto"/>
                    <w:bottom w:val="none" w:sz="0" w:space="0" w:color="auto"/>
                    <w:right w:val="none" w:sz="0" w:space="0" w:color="auto"/>
                  </w:divBdr>
                </w:div>
                <w:div w:id="1753353078">
                  <w:marLeft w:val="0"/>
                  <w:marRight w:val="0"/>
                  <w:marTop w:val="0"/>
                  <w:marBottom w:val="0"/>
                  <w:divBdr>
                    <w:top w:val="none" w:sz="0" w:space="0" w:color="auto"/>
                    <w:left w:val="none" w:sz="0" w:space="0" w:color="auto"/>
                    <w:bottom w:val="none" w:sz="0" w:space="0" w:color="auto"/>
                    <w:right w:val="none" w:sz="0" w:space="0" w:color="auto"/>
                  </w:divBdr>
                </w:div>
                <w:div w:id="1765027446">
                  <w:marLeft w:val="0"/>
                  <w:marRight w:val="0"/>
                  <w:marTop w:val="0"/>
                  <w:marBottom w:val="0"/>
                  <w:divBdr>
                    <w:top w:val="none" w:sz="0" w:space="0" w:color="auto"/>
                    <w:left w:val="none" w:sz="0" w:space="0" w:color="auto"/>
                    <w:bottom w:val="none" w:sz="0" w:space="0" w:color="auto"/>
                    <w:right w:val="none" w:sz="0" w:space="0" w:color="auto"/>
                  </w:divBdr>
                </w:div>
                <w:div w:id="1773823257">
                  <w:marLeft w:val="0"/>
                  <w:marRight w:val="0"/>
                  <w:marTop w:val="0"/>
                  <w:marBottom w:val="0"/>
                  <w:divBdr>
                    <w:top w:val="none" w:sz="0" w:space="0" w:color="auto"/>
                    <w:left w:val="none" w:sz="0" w:space="0" w:color="auto"/>
                    <w:bottom w:val="none" w:sz="0" w:space="0" w:color="auto"/>
                    <w:right w:val="none" w:sz="0" w:space="0" w:color="auto"/>
                  </w:divBdr>
                </w:div>
                <w:div w:id="1774471161">
                  <w:marLeft w:val="0"/>
                  <w:marRight w:val="0"/>
                  <w:marTop w:val="0"/>
                  <w:marBottom w:val="0"/>
                  <w:divBdr>
                    <w:top w:val="none" w:sz="0" w:space="0" w:color="auto"/>
                    <w:left w:val="none" w:sz="0" w:space="0" w:color="auto"/>
                    <w:bottom w:val="none" w:sz="0" w:space="0" w:color="auto"/>
                    <w:right w:val="none" w:sz="0" w:space="0" w:color="auto"/>
                  </w:divBdr>
                </w:div>
                <w:div w:id="1780711093">
                  <w:marLeft w:val="0"/>
                  <w:marRight w:val="0"/>
                  <w:marTop w:val="0"/>
                  <w:marBottom w:val="0"/>
                  <w:divBdr>
                    <w:top w:val="none" w:sz="0" w:space="0" w:color="auto"/>
                    <w:left w:val="none" w:sz="0" w:space="0" w:color="auto"/>
                    <w:bottom w:val="none" w:sz="0" w:space="0" w:color="auto"/>
                    <w:right w:val="none" w:sz="0" w:space="0" w:color="auto"/>
                  </w:divBdr>
                </w:div>
                <w:div w:id="1785423793">
                  <w:marLeft w:val="0"/>
                  <w:marRight w:val="0"/>
                  <w:marTop w:val="0"/>
                  <w:marBottom w:val="0"/>
                  <w:divBdr>
                    <w:top w:val="none" w:sz="0" w:space="0" w:color="auto"/>
                    <w:left w:val="none" w:sz="0" w:space="0" w:color="auto"/>
                    <w:bottom w:val="none" w:sz="0" w:space="0" w:color="auto"/>
                    <w:right w:val="none" w:sz="0" w:space="0" w:color="auto"/>
                  </w:divBdr>
                </w:div>
                <w:div w:id="1787314321">
                  <w:marLeft w:val="0"/>
                  <w:marRight w:val="0"/>
                  <w:marTop w:val="0"/>
                  <w:marBottom w:val="0"/>
                  <w:divBdr>
                    <w:top w:val="none" w:sz="0" w:space="0" w:color="auto"/>
                    <w:left w:val="none" w:sz="0" w:space="0" w:color="auto"/>
                    <w:bottom w:val="none" w:sz="0" w:space="0" w:color="auto"/>
                    <w:right w:val="none" w:sz="0" w:space="0" w:color="auto"/>
                  </w:divBdr>
                </w:div>
                <w:div w:id="1790123866">
                  <w:marLeft w:val="0"/>
                  <w:marRight w:val="0"/>
                  <w:marTop w:val="0"/>
                  <w:marBottom w:val="0"/>
                  <w:divBdr>
                    <w:top w:val="none" w:sz="0" w:space="0" w:color="auto"/>
                    <w:left w:val="none" w:sz="0" w:space="0" w:color="auto"/>
                    <w:bottom w:val="none" w:sz="0" w:space="0" w:color="auto"/>
                    <w:right w:val="none" w:sz="0" w:space="0" w:color="auto"/>
                  </w:divBdr>
                </w:div>
                <w:div w:id="1795514016">
                  <w:marLeft w:val="0"/>
                  <w:marRight w:val="0"/>
                  <w:marTop w:val="0"/>
                  <w:marBottom w:val="0"/>
                  <w:divBdr>
                    <w:top w:val="none" w:sz="0" w:space="0" w:color="auto"/>
                    <w:left w:val="none" w:sz="0" w:space="0" w:color="auto"/>
                    <w:bottom w:val="none" w:sz="0" w:space="0" w:color="auto"/>
                    <w:right w:val="none" w:sz="0" w:space="0" w:color="auto"/>
                  </w:divBdr>
                </w:div>
                <w:div w:id="1795753055">
                  <w:marLeft w:val="0"/>
                  <w:marRight w:val="0"/>
                  <w:marTop w:val="0"/>
                  <w:marBottom w:val="0"/>
                  <w:divBdr>
                    <w:top w:val="none" w:sz="0" w:space="0" w:color="auto"/>
                    <w:left w:val="none" w:sz="0" w:space="0" w:color="auto"/>
                    <w:bottom w:val="none" w:sz="0" w:space="0" w:color="auto"/>
                    <w:right w:val="none" w:sz="0" w:space="0" w:color="auto"/>
                  </w:divBdr>
                </w:div>
                <w:div w:id="1824851563">
                  <w:marLeft w:val="0"/>
                  <w:marRight w:val="0"/>
                  <w:marTop w:val="0"/>
                  <w:marBottom w:val="0"/>
                  <w:divBdr>
                    <w:top w:val="none" w:sz="0" w:space="0" w:color="auto"/>
                    <w:left w:val="none" w:sz="0" w:space="0" w:color="auto"/>
                    <w:bottom w:val="none" w:sz="0" w:space="0" w:color="auto"/>
                    <w:right w:val="none" w:sz="0" w:space="0" w:color="auto"/>
                  </w:divBdr>
                </w:div>
                <w:div w:id="1834838533">
                  <w:marLeft w:val="0"/>
                  <w:marRight w:val="0"/>
                  <w:marTop w:val="0"/>
                  <w:marBottom w:val="0"/>
                  <w:divBdr>
                    <w:top w:val="none" w:sz="0" w:space="0" w:color="auto"/>
                    <w:left w:val="none" w:sz="0" w:space="0" w:color="auto"/>
                    <w:bottom w:val="none" w:sz="0" w:space="0" w:color="auto"/>
                    <w:right w:val="none" w:sz="0" w:space="0" w:color="auto"/>
                  </w:divBdr>
                </w:div>
                <w:div w:id="1847011067">
                  <w:marLeft w:val="0"/>
                  <w:marRight w:val="0"/>
                  <w:marTop w:val="0"/>
                  <w:marBottom w:val="0"/>
                  <w:divBdr>
                    <w:top w:val="none" w:sz="0" w:space="0" w:color="auto"/>
                    <w:left w:val="none" w:sz="0" w:space="0" w:color="auto"/>
                    <w:bottom w:val="none" w:sz="0" w:space="0" w:color="auto"/>
                    <w:right w:val="none" w:sz="0" w:space="0" w:color="auto"/>
                  </w:divBdr>
                </w:div>
                <w:div w:id="1850413160">
                  <w:marLeft w:val="0"/>
                  <w:marRight w:val="0"/>
                  <w:marTop w:val="0"/>
                  <w:marBottom w:val="0"/>
                  <w:divBdr>
                    <w:top w:val="none" w:sz="0" w:space="0" w:color="auto"/>
                    <w:left w:val="none" w:sz="0" w:space="0" w:color="auto"/>
                    <w:bottom w:val="none" w:sz="0" w:space="0" w:color="auto"/>
                    <w:right w:val="none" w:sz="0" w:space="0" w:color="auto"/>
                  </w:divBdr>
                </w:div>
                <w:div w:id="1868709815">
                  <w:marLeft w:val="0"/>
                  <w:marRight w:val="0"/>
                  <w:marTop w:val="0"/>
                  <w:marBottom w:val="0"/>
                  <w:divBdr>
                    <w:top w:val="none" w:sz="0" w:space="0" w:color="auto"/>
                    <w:left w:val="none" w:sz="0" w:space="0" w:color="auto"/>
                    <w:bottom w:val="none" w:sz="0" w:space="0" w:color="auto"/>
                    <w:right w:val="none" w:sz="0" w:space="0" w:color="auto"/>
                  </w:divBdr>
                </w:div>
                <w:div w:id="1893925161">
                  <w:marLeft w:val="0"/>
                  <w:marRight w:val="0"/>
                  <w:marTop w:val="0"/>
                  <w:marBottom w:val="0"/>
                  <w:divBdr>
                    <w:top w:val="none" w:sz="0" w:space="0" w:color="auto"/>
                    <w:left w:val="none" w:sz="0" w:space="0" w:color="auto"/>
                    <w:bottom w:val="none" w:sz="0" w:space="0" w:color="auto"/>
                    <w:right w:val="none" w:sz="0" w:space="0" w:color="auto"/>
                  </w:divBdr>
                </w:div>
                <w:div w:id="1898470913">
                  <w:marLeft w:val="0"/>
                  <w:marRight w:val="0"/>
                  <w:marTop w:val="0"/>
                  <w:marBottom w:val="0"/>
                  <w:divBdr>
                    <w:top w:val="none" w:sz="0" w:space="0" w:color="auto"/>
                    <w:left w:val="none" w:sz="0" w:space="0" w:color="auto"/>
                    <w:bottom w:val="none" w:sz="0" w:space="0" w:color="auto"/>
                    <w:right w:val="none" w:sz="0" w:space="0" w:color="auto"/>
                  </w:divBdr>
                </w:div>
                <w:div w:id="1912495962">
                  <w:marLeft w:val="0"/>
                  <w:marRight w:val="0"/>
                  <w:marTop w:val="0"/>
                  <w:marBottom w:val="0"/>
                  <w:divBdr>
                    <w:top w:val="none" w:sz="0" w:space="0" w:color="auto"/>
                    <w:left w:val="none" w:sz="0" w:space="0" w:color="auto"/>
                    <w:bottom w:val="none" w:sz="0" w:space="0" w:color="auto"/>
                    <w:right w:val="none" w:sz="0" w:space="0" w:color="auto"/>
                  </w:divBdr>
                </w:div>
                <w:div w:id="1919632449">
                  <w:marLeft w:val="0"/>
                  <w:marRight w:val="0"/>
                  <w:marTop w:val="0"/>
                  <w:marBottom w:val="0"/>
                  <w:divBdr>
                    <w:top w:val="none" w:sz="0" w:space="0" w:color="auto"/>
                    <w:left w:val="none" w:sz="0" w:space="0" w:color="auto"/>
                    <w:bottom w:val="none" w:sz="0" w:space="0" w:color="auto"/>
                    <w:right w:val="none" w:sz="0" w:space="0" w:color="auto"/>
                  </w:divBdr>
                </w:div>
                <w:div w:id="1930845050">
                  <w:marLeft w:val="0"/>
                  <w:marRight w:val="0"/>
                  <w:marTop w:val="0"/>
                  <w:marBottom w:val="0"/>
                  <w:divBdr>
                    <w:top w:val="none" w:sz="0" w:space="0" w:color="auto"/>
                    <w:left w:val="none" w:sz="0" w:space="0" w:color="auto"/>
                    <w:bottom w:val="none" w:sz="0" w:space="0" w:color="auto"/>
                    <w:right w:val="none" w:sz="0" w:space="0" w:color="auto"/>
                  </w:divBdr>
                </w:div>
                <w:div w:id="1939823104">
                  <w:marLeft w:val="0"/>
                  <w:marRight w:val="0"/>
                  <w:marTop w:val="0"/>
                  <w:marBottom w:val="0"/>
                  <w:divBdr>
                    <w:top w:val="none" w:sz="0" w:space="0" w:color="auto"/>
                    <w:left w:val="none" w:sz="0" w:space="0" w:color="auto"/>
                    <w:bottom w:val="none" w:sz="0" w:space="0" w:color="auto"/>
                    <w:right w:val="none" w:sz="0" w:space="0" w:color="auto"/>
                  </w:divBdr>
                </w:div>
                <w:div w:id="1948655072">
                  <w:marLeft w:val="0"/>
                  <w:marRight w:val="0"/>
                  <w:marTop w:val="0"/>
                  <w:marBottom w:val="0"/>
                  <w:divBdr>
                    <w:top w:val="none" w:sz="0" w:space="0" w:color="auto"/>
                    <w:left w:val="none" w:sz="0" w:space="0" w:color="auto"/>
                    <w:bottom w:val="none" w:sz="0" w:space="0" w:color="auto"/>
                    <w:right w:val="none" w:sz="0" w:space="0" w:color="auto"/>
                  </w:divBdr>
                </w:div>
                <w:div w:id="1969437274">
                  <w:marLeft w:val="0"/>
                  <w:marRight w:val="0"/>
                  <w:marTop w:val="0"/>
                  <w:marBottom w:val="0"/>
                  <w:divBdr>
                    <w:top w:val="none" w:sz="0" w:space="0" w:color="auto"/>
                    <w:left w:val="none" w:sz="0" w:space="0" w:color="auto"/>
                    <w:bottom w:val="none" w:sz="0" w:space="0" w:color="auto"/>
                    <w:right w:val="none" w:sz="0" w:space="0" w:color="auto"/>
                  </w:divBdr>
                </w:div>
                <w:div w:id="2005358182">
                  <w:marLeft w:val="0"/>
                  <w:marRight w:val="0"/>
                  <w:marTop w:val="0"/>
                  <w:marBottom w:val="0"/>
                  <w:divBdr>
                    <w:top w:val="none" w:sz="0" w:space="0" w:color="auto"/>
                    <w:left w:val="none" w:sz="0" w:space="0" w:color="auto"/>
                    <w:bottom w:val="none" w:sz="0" w:space="0" w:color="auto"/>
                    <w:right w:val="none" w:sz="0" w:space="0" w:color="auto"/>
                  </w:divBdr>
                </w:div>
                <w:div w:id="2014721850">
                  <w:marLeft w:val="0"/>
                  <w:marRight w:val="0"/>
                  <w:marTop w:val="0"/>
                  <w:marBottom w:val="0"/>
                  <w:divBdr>
                    <w:top w:val="none" w:sz="0" w:space="0" w:color="auto"/>
                    <w:left w:val="none" w:sz="0" w:space="0" w:color="auto"/>
                    <w:bottom w:val="none" w:sz="0" w:space="0" w:color="auto"/>
                    <w:right w:val="none" w:sz="0" w:space="0" w:color="auto"/>
                  </w:divBdr>
                </w:div>
                <w:div w:id="2016227341">
                  <w:marLeft w:val="0"/>
                  <w:marRight w:val="0"/>
                  <w:marTop w:val="0"/>
                  <w:marBottom w:val="0"/>
                  <w:divBdr>
                    <w:top w:val="none" w:sz="0" w:space="0" w:color="auto"/>
                    <w:left w:val="none" w:sz="0" w:space="0" w:color="auto"/>
                    <w:bottom w:val="none" w:sz="0" w:space="0" w:color="auto"/>
                    <w:right w:val="none" w:sz="0" w:space="0" w:color="auto"/>
                  </w:divBdr>
                </w:div>
                <w:div w:id="2018266931">
                  <w:marLeft w:val="0"/>
                  <w:marRight w:val="0"/>
                  <w:marTop w:val="0"/>
                  <w:marBottom w:val="0"/>
                  <w:divBdr>
                    <w:top w:val="none" w:sz="0" w:space="0" w:color="auto"/>
                    <w:left w:val="none" w:sz="0" w:space="0" w:color="auto"/>
                    <w:bottom w:val="none" w:sz="0" w:space="0" w:color="auto"/>
                    <w:right w:val="none" w:sz="0" w:space="0" w:color="auto"/>
                  </w:divBdr>
                </w:div>
                <w:div w:id="2026982611">
                  <w:marLeft w:val="0"/>
                  <w:marRight w:val="0"/>
                  <w:marTop w:val="0"/>
                  <w:marBottom w:val="0"/>
                  <w:divBdr>
                    <w:top w:val="none" w:sz="0" w:space="0" w:color="auto"/>
                    <w:left w:val="none" w:sz="0" w:space="0" w:color="auto"/>
                    <w:bottom w:val="none" w:sz="0" w:space="0" w:color="auto"/>
                    <w:right w:val="none" w:sz="0" w:space="0" w:color="auto"/>
                  </w:divBdr>
                </w:div>
                <w:div w:id="2030795914">
                  <w:marLeft w:val="0"/>
                  <w:marRight w:val="0"/>
                  <w:marTop w:val="0"/>
                  <w:marBottom w:val="0"/>
                  <w:divBdr>
                    <w:top w:val="none" w:sz="0" w:space="0" w:color="auto"/>
                    <w:left w:val="none" w:sz="0" w:space="0" w:color="auto"/>
                    <w:bottom w:val="none" w:sz="0" w:space="0" w:color="auto"/>
                    <w:right w:val="none" w:sz="0" w:space="0" w:color="auto"/>
                  </w:divBdr>
                </w:div>
                <w:div w:id="2032493472">
                  <w:marLeft w:val="0"/>
                  <w:marRight w:val="0"/>
                  <w:marTop w:val="0"/>
                  <w:marBottom w:val="0"/>
                  <w:divBdr>
                    <w:top w:val="none" w:sz="0" w:space="0" w:color="auto"/>
                    <w:left w:val="none" w:sz="0" w:space="0" w:color="auto"/>
                    <w:bottom w:val="none" w:sz="0" w:space="0" w:color="auto"/>
                    <w:right w:val="none" w:sz="0" w:space="0" w:color="auto"/>
                  </w:divBdr>
                </w:div>
                <w:div w:id="2032878216">
                  <w:marLeft w:val="0"/>
                  <w:marRight w:val="0"/>
                  <w:marTop w:val="0"/>
                  <w:marBottom w:val="0"/>
                  <w:divBdr>
                    <w:top w:val="none" w:sz="0" w:space="0" w:color="auto"/>
                    <w:left w:val="none" w:sz="0" w:space="0" w:color="auto"/>
                    <w:bottom w:val="none" w:sz="0" w:space="0" w:color="auto"/>
                    <w:right w:val="none" w:sz="0" w:space="0" w:color="auto"/>
                  </w:divBdr>
                </w:div>
                <w:div w:id="2041588223">
                  <w:marLeft w:val="0"/>
                  <w:marRight w:val="0"/>
                  <w:marTop w:val="0"/>
                  <w:marBottom w:val="0"/>
                  <w:divBdr>
                    <w:top w:val="none" w:sz="0" w:space="0" w:color="auto"/>
                    <w:left w:val="none" w:sz="0" w:space="0" w:color="auto"/>
                    <w:bottom w:val="none" w:sz="0" w:space="0" w:color="auto"/>
                    <w:right w:val="none" w:sz="0" w:space="0" w:color="auto"/>
                  </w:divBdr>
                </w:div>
                <w:div w:id="2052074629">
                  <w:marLeft w:val="0"/>
                  <w:marRight w:val="0"/>
                  <w:marTop w:val="0"/>
                  <w:marBottom w:val="0"/>
                  <w:divBdr>
                    <w:top w:val="none" w:sz="0" w:space="0" w:color="auto"/>
                    <w:left w:val="none" w:sz="0" w:space="0" w:color="auto"/>
                    <w:bottom w:val="none" w:sz="0" w:space="0" w:color="auto"/>
                    <w:right w:val="none" w:sz="0" w:space="0" w:color="auto"/>
                  </w:divBdr>
                </w:div>
                <w:div w:id="2059816369">
                  <w:marLeft w:val="0"/>
                  <w:marRight w:val="0"/>
                  <w:marTop w:val="0"/>
                  <w:marBottom w:val="0"/>
                  <w:divBdr>
                    <w:top w:val="none" w:sz="0" w:space="0" w:color="auto"/>
                    <w:left w:val="none" w:sz="0" w:space="0" w:color="auto"/>
                    <w:bottom w:val="none" w:sz="0" w:space="0" w:color="auto"/>
                    <w:right w:val="none" w:sz="0" w:space="0" w:color="auto"/>
                  </w:divBdr>
                </w:div>
                <w:div w:id="2070807249">
                  <w:marLeft w:val="0"/>
                  <w:marRight w:val="0"/>
                  <w:marTop w:val="0"/>
                  <w:marBottom w:val="0"/>
                  <w:divBdr>
                    <w:top w:val="none" w:sz="0" w:space="0" w:color="auto"/>
                    <w:left w:val="none" w:sz="0" w:space="0" w:color="auto"/>
                    <w:bottom w:val="none" w:sz="0" w:space="0" w:color="auto"/>
                    <w:right w:val="none" w:sz="0" w:space="0" w:color="auto"/>
                  </w:divBdr>
                </w:div>
                <w:div w:id="2073307491">
                  <w:marLeft w:val="0"/>
                  <w:marRight w:val="0"/>
                  <w:marTop w:val="0"/>
                  <w:marBottom w:val="0"/>
                  <w:divBdr>
                    <w:top w:val="none" w:sz="0" w:space="0" w:color="auto"/>
                    <w:left w:val="none" w:sz="0" w:space="0" w:color="auto"/>
                    <w:bottom w:val="none" w:sz="0" w:space="0" w:color="auto"/>
                    <w:right w:val="none" w:sz="0" w:space="0" w:color="auto"/>
                  </w:divBdr>
                </w:div>
                <w:div w:id="2085638655">
                  <w:marLeft w:val="0"/>
                  <w:marRight w:val="0"/>
                  <w:marTop w:val="0"/>
                  <w:marBottom w:val="0"/>
                  <w:divBdr>
                    <w:top w:val="none" w:sz="0" w:space="0" w:color="auto"/>
                    <w:left w:val="none" w:sz="0" w:space="0" w:color="auto"/>
                    <w:bottom w:val="none" w:sz="0" w:space="0" w:color="auto"/>
                    <w:right w:val="none" w:sz="0" w:space="0" w:color="auto"/>
                  </w:divBdr>
                </w:div>
                <w:div w:id="2089765883">
                  <w:marLeft w:val="0"/>
                  <w:marRight w:val="0"/>
                  <w:marTop w:val="0"/>
                  <w:marBottom w:val="0"/>
                  <w:divBdr>
                    <w:top w:val="none" w:sz="0" w:space="0" w:color="auto"/>
                    <w:left w:val="none" w:sz="0" w:space="0" w:color="auto"/>
                    <w:bottom w:val="none" w:sz="0" w:space="0" w:color="auto"/>
                    <w:right w:val="none" w:sz="0" w:space="0" w:color="auto"/>
                  </w:divBdr>
                </w:div>
                <w:div w:id="2103794403">
                  <w:marLeft w:val="0"/>
                  <w:marRight w:val="0"/>
                  <w:marTop w:val="0"/>
                  <w:marBottom w:val="0"/>
                  <w:divBdr>
                    <w:top w:val="none" w:sz="0" w:space="0" w:color="auto"/>
                    <w:left w:val="none" w:sz="0" w:space="0" w:color="auto"/>
                    <w:bottom w:val="none" w:sz="0" w:space="0" w:color="auto"/>
                    <w:right w:val="none" w:sz="0" w:space="0" w:color="auto"/>
                  </w:divBdr>
                </w:div>
                <w:div w:id="2111119369">
                  <w:marLeft w:val="0"/>
                  <w:marRight w:val="0"/>
                  <w:marTop w:val="0"/>
                  <w:marBottom w:val="0"/>
                  <w:divBdr>
                    <w:top w:val="none" w:sz="0" w:space="0" w:color="auto"/>
                    <w:left w:val="none" w:sz="0" w:space="0" w:color="auto"/>
                    <w:bottom w:val="none" w:sz="0" w:space="0" w:color="auto"/>
                    <w:right w:val="none" w:sz="0" w:space="0" w:color="auto"/>
                  </w:divBdr>
                </w:div>
                <w:div w:id="2118255873">
                  <w:marLeft w:val="0"/>
                  <w:marRight w:val="0"/>
                  <w:marTop w:val="0"/>
                  <w:marBottom w:val="0"/>
                  <w:divBdr>
                    <w:top w:val="none" w:sz="0" w:space="0" w:color="auto"/>
                    <w:left w:val="none" w:sz="0" w:space="0" w:color="auto"/>
                    <w:bottom w:val="none" w:sz="0" w:space="0" w:color="auto"/>
                    <w:right w:val="none" w:sz="0" w:space="0" w:color="auto"/>
                  </w:divBdr>
                </w:div>
                <w:div w:id="2125223975">
                  <w:marLeft w:val="0"/>
                  <w:marRight w:val="0"/>
                  <w:marTop w:val="0"/>
                  <w:marBottom w:val="0"/>
                  <w:divBdr>
                    <w:top w:val="none" w:sz="0" w:space="0" w:color="auto"/>
                    <w:left w:val="none" w:sz="0" w:space="0" w:color="auto"/>
                    <w:bottom w:val="none" w:sz="0" w:space="0" w:color="auto"/>
                    <w:right w:val="none" w:sz="0" w:space="0" w:color="auto"/>
                  </w:divBdr>
                </w:div>
                <w:div w:id="2125880386">
                  <w:marLeft w:val="0"/>
                  <w:marRight w:val="0"/>
                  <w:marTop w:val="0"/>
                  <w:marBottom w:val="0"/>
                  <w:divBdr>
                    <w:top w:val="none" w:sz="0" w:space="0" w:color="auto"/>
                    <w:left w:val="none" w:sz="0" w:space="0" w:color="auto"/>
                    <w:bottom w:val="none" w:sz="0" w:space="0" w:color="auto"/>
                    <w:right w:val="none" w:sz="0" w:space="0" w:color="auto"/>
                  </w:divBdr>
                </w:div>
                <w:div w:id="213578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3223771">
          <w:marLeft w:val="0"/>
          <w:marRight w:val="0"/>
          <w:marTop w:val="0"/>
          <w:marBottom w:val="0"/>
          <w:divBdr>
            <w:top w:val="none" w:sz="0" w:space="0" w:color="auto"/>
            <w:left w:val="none" w:sz="0" w:space="0" w:color="auto"/>
            <w:bottom w:val="none" w:sz="0" w:space="0" w:color="auto"/>
            <w:right w:val="none" w:sz="0" w:space="0" w:color="auto"/>
          </w:divBdr>
          <w:divsChild>
            <w:div w:id="2099711665">
              <w:marLeft w:val="0"/>
              <w:marRight w:val="0"/>
              <w:marTop w:val="0"/>
              <w:marBottom w:val="0"/>
              <w:divBdr>
                <w:top w:val="none" w:sz="0" w:space="0" w:color="auto"/>
                <w:left w:val="none" w:sz="0" w:space="0" w:color="auto"/>
                <w:bottom w:val="none" w:sz="0" w:space="0" w:color="auto"/>
                <w:right w:val="none" w:sz="0" w:space="0" w:color="auto"/>
              </w:divBdr>
              <w:divsChild>
                <w:div w:id="6293410">
                  <w:marLeft w:val="0"/>
                  <w:marRight w:val="0"/>
                  <w:marTop w:val="0"/>
                  <w:marBottom w:val="0"/>
                  <w:divBdr>
                    <w:top w:val="none" w:sz="0" w:space="0" w:color="auto"/>
                    <w:left w:val="none" w:sz="0" w:space="0" w:color="auto"/>
                    <w:bottom w:val="none" w:sz="0" w:space="0" w:color="auto"/>
                    <w:right w:val="none" w:sz="0" w:space="0" w:color="auto"/>
                  </w:divBdr>
                </w:div>
                <w:div w:id="6567067">
                  <w:marLeft w:val="0"/>
                  <w:marRight w:val="0"/>
                  <w:marTop w:val="0"/>
                  <w:marBottom w:val="0"/>
                  <w:divBdr>
                    <w:top w:val="none" w:sz="0" w:space="0" w:color="auto"/>
                    <w:left w:val="none" w:sz="0" w:space="0" w:color="auto"/>
                    <w:bottom w:val="none" w:sz="0" w:space="0" w:color="auto"/>
                    <w:right w:val="none" w:sz="0" w:space="0" w:color="auto"/>
                  </w:divBdr>
                </w:div>
                <w:div w:id="28847669">
                  <w:marLeft w:val="0"/>
                  <w:marRight w:val="0"/>
                  <w:marTop w:val="0"/>
                  <w:marBottom w:val="0"/>
                  <w:divBdr>
                    <w:top w:val="none" w:sz="0" w:space="0" w:color="auto"/>
                    <w:left w:val="none" w:sz="0" w:space="0" w:color="auto"/>
                    <w:bottom w:val="none" w:sz="0" w:space="0" w:color="auto"/>
                    <w:right w:val="none" w:sz="0" w:space="0" w:color="auto"/>
                  </w:divBdr>
                </w:div>
                <w:div w:id="98113202">
                  <w:marLeft w:val="0"/>
                  <w:marRight w:val="0"/>
                  <w:marTop w:val="0"/>
                  <w:marBottom w:val="0"/>
                  <w:divBdr>
                    <w:top w:val="none" w:sz="0" w:space="0" w:color="auto"/>
                    <w:left w:val="none" w:sz="0" w:space="0" w:color="auto"/>
                    <w:bottom w:val="none" w:sz="0" w:space="0" w:color="auto"/>
                    <w:right w:val="none" w:sz="0" w:space="0" w:color="auto"/>
                  </w:divBdr>
                </w:div>
                <w:div w:id="100734468">
                  <w:marLeft w:val="0"/>
                  <w:marRight w:val="0"/>
                  <w:marTop w:val="0"/>
                  <w:marBottom w:val="0"/>
                  <w:divBdr>
                    <w:top w:val="none" w:sz="0" w:space="0" w:color="auto"/>
                    <w:left w:val="none" w:sz="0" w:space="0" w:color="auto"/>
                    <w:bottom w:val="none" w:sz="0" w:space="0" w:color="auto"/>
                    <w:right w:val="none" w:sz="0" w:space="0" w:color="auto"/>
                  </w:divBdr>
                </w:div>
                <w:div w:id="110444871">
                  <w:marLeft w:val="0"/>
                  <w:marRight w:val="0"/>
                  <w:marTop w:val="0"/>
                  <w:marBottom w:val="0"/>
                  <w:divBdr>
                    <w:top w:val="none" w:sz="0" w:space="0" w:color="auto"/>
                    <w:left w:val="none" w:sz="0" w:space="0" w:color="auto"/>
                    <w:bottom w:val="none" w:sz="0" w:space="0" w:color="auto"/>
                    <w:right w:val="none" w:sz="0" w:space="0" w:color="auto"/>
                  </w:divBdr>
                </w:div>
                <w:div w:id="117384565">
                  <w:marLeft w:val="0"/>
                  <w:marRight w:val="0"/>
                  <w:marTop w:val="0"/>
                  <w:marBottom w:val="0"/>
                  <w:divBdr>
                    <w:top w:val="none" w:sz="0" w:space="0" w:color="auto"/>
                    <w:left w:val="none" w:sz="0" w:space="0" w:color="auto"/>
                    <w:bottom w:val="none" w:sz="0" w:space="0" w:color="auto"/>
                    <w:right w:val="none" w:sz="0" w:space="0" w:color="auto"/>
                  </w:divBdr>
                </w:div>
                <w:div w:id="134877405">
                  <w:marLeft w:val="0"/>
                  <w:marRight w:val="0"/>
                  <w:marTop w:val="0"/>
                  <w:marBottom w:val="0"/>
                  <w:divBdr>
                    <w:top w:val="none" w:sz="0" w:space="0" w:color="auto"/>
                    <w:left w:val="none" w:sz="0" w:space="0" w:color="auto"/>
                    <w:bottom w:val="none" w:sz="0" w:space="0" w:color="auto"/>
                    <w:right w:val="none" w:sz="0" w:space="0" w:color="auto"/>
                  </w:divBdr>
                </w:div>
                <w:div w:id="139269679">
                  <w:marLeft w:val="0"/>
                  <w:marRight w:val="0"/>
                  <w:marTop w:val="0"/>
                  <w:marBottom w:val="0"/>
                  <w:divBdr>
                    <w:top w:val="none" w:sz="0" w:space="0" w:color="auto"/>
                    <w:left w:val="none" w:sz="0" w:space="0" w:color="auto"/>
                    <w:bottom w:val="none" w:sz="0" w:space="0" w:color="auto"/>
                    <w:right w:val="none" w:sz="0" w:space="0" w:color="auto"/>
                  </w:divBdr>
                </w:div>
                <w:div w:id="161358762">
                  <w:marLeft w:val="0"/>
                  <w:marRight w:val="0"/>
                  <w:marTop w:val="0"/>
                  <w:marBottom w:val="0"/>
                  <w:divBdr>
                    <w:top w:val="none" w:sz="0" w:space="0" w:color="auto"/>
                    <w:left w:val="none" w:sz="0" w:space="0" w:color="auto"/>
                    <w:bottom w:val="none" w:sz="0" w:space="0" w:color="auto"/>
                    <w:right w:val="none" w:sz="0" w:space="0" w:color="auto"/>
                  </w:divBdr>
                </w:div>
                <w:div w:id="166871422">
                  <w:marLeft w:val="0"/>
                  <w:marRight w:val="0"/>
                  <w:marTop w:val="0"/>
                  <w:marBottom w:val="0"/>
                  <w:divBdr>
                    <w:top w:val="none" w:sz="0" w:space="0" w:color="auto"/>
                    <w:left w:val="none" w:sz="0" w:space="0" w:color="auto"/>
                    <w:bottom w:val="none" w:sz="0" w:space="0" w:color="auto"/>
                    <w:right w:val="none" w:sz="0" w:space="0" w:color="auto"/>
                  </w:divBdr>
                </w:div>
                <w:div w:id="178662547">
                  <w:marLeft w:val="0"/>
                  <w:marRight w:val="0"/>
                  <w:marTop w:val="0"/>
                  <w:marBottom w:val="0"/>
                  <w:divBdr>
                    <w:top w:val="none" w:sz="0" w:space="0" w:color="auto"/>
                    <w:left w:val="none" w:sz="0" w:space="0" w:color="auto"/>
                    <w:bottom w:val="none" w:sz="0" w:space="0" w:color="auto"/>
                    <w:right w:val="none" w:sz="0" w:space="0" w:color="auto"/>
                  </w:divBdr>
                </w:div>
                <w:div w:id="184447602">
                  <w:marLeft w:val="0"/>
                  <w:marRight w:val="0"/>
                  <w:marTop w:val="0"/>
                  <w:marBottom w:val="0"/>
                  <w:divBdr>
                    <w:top w:val="none" w:sz="0" w:space="0" w:color="auto"/>
                    <w:left w:val="none" w:sz="0" w:space="0" w:color="auto"/>
                    <w:bottom w:val="none" w:sz="0" w:space="0" w:color="auto"/>
                    <w:right w:val="none" w:sz="0" w:space="0" w:color="auto"/>
                  </w:divBdr>
                </w:div>
                <w:div w:id="202836718">
                  <w:marLeft w:val="0"/>
                  <w:marRight w:val="0"/>
                  <w:marTop w:val="0"/>
                  <w:marBottom w:val="0"/>
                  <w:divBdr>
                    <w:top w:val="none" w:sz="0" w:space="0" w:color="auto"/>
                    <w:left w:val="none" w:sz="0" w:space="0" w:color="auto"/>
                    <w:bottom w:val="none" w:sz="0" w:space="0" w:color="auto"/>
                    <w:right w:val="none" w:sz="0" w:space="0" w:color="auto"/>
                  </w:divBdr>
                </w:div>
                <w:div w:id="215093265">
                  <w:marLeft w:val="0"/>
                  <w:marRight w:val="0"/>
                  <w:marTop w:val="0"/>
                  <w:marBottom w:val="0"/>
                  <w:divBdr>
                    <w:top w:val="none" w:sz="0" w:space="0" w:color="auto"/>
                    <w:left w:val="none" w:sz="0" w:space="0" w:color="auto"/>
                    <w:bottom w:val="none" w:sz="0" w:space="0" w:color="auto"/>
                    <w:right w:val="none" w:sz="0" w:space="0" w:color="auto"/>
                  </w:divBdr>
                </w:div>
                <w:div w:id="219901034">
                  <w:marLeft w:val="0"/>
                  <w:marRight w:val="0"/>
                  <w:marTop w:val="0"/>
                  <w:marBottom w:val="0"/>
                  <w:divBdr>
                    <w:top w:val="none" w:sz="0" w:space="0" w:color="auto"/>
                    <w:left w:val="none" w:sz="0" w:space="0" w:color="auto"/>
                    <w:bottom w:val="none" w:sz="0" w:space="0" w:color="auto"/>
                    <w:right w:val="none" w:sz="0" w:space="0" w:color="auto"/>
                  </w:divBdr>
                </w:div>
                <w:div w:id="225728196">
                  <w:marLeft w:val="0"/>
                  <w:marRight w:val="0"/>
                  <w:marTop w:val="0"/>
                  <w:marBottom w:val="0"/>
                  <w:divBdr>
                    <w:top w:val="none" w:sz="0" w:space="0" w:color="auto"/>
                    <w:left w:val="none" w:sz="0" w:space="0" w:color="auto"/>
                    <w:bottom w:val="none" w:sz="0" w:space="0" w:color="auto"/>
                    <w:right w:val="none" w:sz="0" w:space="0" w:color="auto"/>
                  </w:divBdr>
                </w:div>
                <w:div w:id="230627853">
                  <w:marLeft w:val="0"/>
                  <w:marRight w:val="0"/>
                  <w:marTop w:val="0"/>
                  <w:marBottom w:val="0"/>
                  <w:divBdr>
                    <w:top w:val="none" w:sz="0" w:space="0" w:color="auto"/>
                    <w:left w:val="none" w:sz="0" w:space="0" w:color="auto"/>
                    <w:bottom w:val="none" w:sz="0" w:space="0" w:color="auto"/>
                    <w:right w:val="none" w:sz="0" w:space="0" w:color="auto"/>
                  </w:divBdr>
                </w:div>
                <w:div w:id="233052346">
                  <w:marLeft w:val="0"/>
                  <w:marRight w:val="0"/>
                  <w:marTop w:val="0"/>
                  <w:marBottom w:val="0"/>
                  <w:divBdr>
                    <w:top w:val="none" w:sz="0" w:space="0" w:color="auto"/>
                    <w:left w:val="none" w:sz="0" w:space="0" w:color="auto"/>
                    <w:bottom w:val="none" w:sz="0" w:space="0" w:color="auto"/>
                    <w:right w:val="none" w:sz="0" w:space="0" w:color="auto"/>
                  </w:divBdr>
                </w:div>
                <w:div w:id="249588434">
                  <w:marLeft w:val="0"/>
                  <w:marRight w:val="0"/>
                  <w:marTop w:val="0"/>
                  <w:marBottom w:val="0"/>
                  <w:divBdr>
                    <w:top w:val="none" w:sz="0" w:space="0" w:color="auto"/>
                    <w:left w:val="none" w:sz="0" w:space="0" w:color="auto"/>
                    <w:bottom w:val="none" w:sz="0" w:space="0" w:color="auto"/>
                    <w:right w:val="none" w:sz="0" w:space="0" w:color="auto"/>
                  </w:divBdr>
                </w:div>
                <w:div w:id="251860775">
                  <w:marLeft w:val="0"/>
                  <w:marRight w:val="0"/>
                  <w:marTop w:val="0"/>
                  <w:marBottom w:val="0"/>
                  <w:divBdr>
                    <w:top w:val="none" w:sz="0" w:space="0" w:color="auto"/>
                    <w:left w:val="none" w:sz="0" w:space="0" w:color="auto"/>
                    <w:bottom w:val="none" w:sz="0" w:space="0" w:color="auto"/>
                    <w:right w:val="none" w:sz="0" w:space="0" w:color="auto"/>
                  </w:divBdr>
                </w:div>
                <w:div w:id="263272414">
                  <w:marLeft w:val="0"/>
                  <w:marRight w:val="0"/>
                  <w:marTop w:val="0"/>
                  <w:marBottom w:val="0"/>
                  <w:divBdr>
                    <w:top w:val="none" w:sz="0" w:space="0" w:color="auto"/>
                    <w:left w:val="none" w:sz="0" w:space="0" w:color="auto"/>
                    <w:bottom w:val="none" w:sz="0" w:space="0" w:color="auto"/>
                    <w:right w:val="none" w:sz="0" w:space="0" w:color="auto"/>
                  </w:divBdr>
                </w:div>
                <w:div w:id="278218588">
                  <w:marLeft w:val="0"/>
                  <w:marRight w:val="0"/>
                  <w:marTop w:val="0"/>
                  <w:marBottom w:val="0"/>
                  <w:divBdr>
                    <w:top w:val="none" w:sz="0" w:space="0" w:color="auto"/>
                    <w:left w:val="none" w:sz="0" w:space="0" w:color="auto"/>
                    <w:bottom w:val="none" w:sz="0" w:space="0" w:color="auto"/>
                    <w:right w:val="none" w:sz="0" w:space="0" w:color="auto"/>
                  </w:divBdr>
                </w:div>
                <w:div w:id="279608516">
                  <w:marLeft w:val="0"/>
                  <w:marRight w:val="0"/>
                  <w:marTop w:val="0"/>
                  <w:marBottom w:val="0"/>
                  <w:divBdr>
                    <w:top w:val="none" w:sz="0" w:space="0" w:color="auto"/>
                    <w:left w:val="none" w:sz="0" w:space="0" w:color="auto"/>
                    <w:bottom w:val="none" w:sz="0" w:space="0" w:color="auto"/>
                    <w:right w:val="none" w:sz="0" w:space="0" w:color="auto"/>
                  </w:divBdr>
                </w:div>
                <w:div w:id="282540139">
                  <w:marLeft w:val="0"/>
                  <w:marRight w:val="0"/>
                  <w:marTop w:val="0"/>
                  <w:marBottom w:val="0"/>
                  <w:divBdr>
                    <w:top w:val="none" w:sz="0" w:space="0" w:color="auto"/>
                    <w:left w:val="none" w:sz="0" w:space="0" w:color="auto"/>
                    <w:bottom w:val="none" w:sz="0" w:space="0" w:color="auto"/>
                    <w:right w:val="none" w:sz="0" w:space="0" w:color="auto"/>
                  </w:divBdr>
                </w:div>
                <w:div w:id="294258343">
                  <w:marLeft w:val="0"/>
                  <w:marRight w:val="0"/>
                  <w:marTop w:val="0"/>
                  <w:marBottom w:val="0"/>
                  <w:divBdr>
                    <w:top w:val="none" w:sz="0" w:space="0" w:color="auto"/>
                    <w:left w:val="none" w:sz="0" w:space="0" w:color="auto"/>
                    <w:bottom w:val="none" w:sz="0" w:space="0" w:color="auto"/>
                    <w:right w:val="none" w:sz="0" w:space="0" w:color="auto"/>
                  </w:divBdr>
                </w:div>
                <w:div w:id="304629720">
                  <w:marLeft w:val="0"/>
                  <w:marRight w:val="0"/>
                  <w:marTop w:val="0"/>
                  <w:marBottom w:val="0"/>
                  <w:divBdr>
                    <w:top w:val="none" w:sz="0" w:space="0" w:color="auto"/>
                    <w:left w:val="none" w:sz="0" w:space="0" w:color="auto"/>
                    <w:bottom w:val="none" w:sz="0" w:space="0" w:color="auto"/>
                    <w:right w:val="none" w:sz="0" w:space="0" w:color="auto"/>
                  </w:divBdr>
                </w:div>
                <w:div w:id="316230232">
                  <w:marLeft w:val="0"/>
                  <w:marRight w:val="0"/>
                  <w:marTop w:val="0"/>
                  <w:marBottom w:val="0"/>
                  <w:divBdr>
                    <w:top w:val="none" w:sz="0" w:space="0" w:color="auto"/>
                    <w:left w:val="none" w:sz="0" w:space="0" w:color="auto"/>
                    <w:bottom w:val="none" w:sz="0" w:space="0" w:color="auto"/>
                    <w:right w:val="none" w:sz="0" w:space="0" w:color="auto"/>
                  </w:divBdr>
                </w:div>
                <w:div w:id="351032462">
                  <w:marLeft w:val="0"/>
                  <w:marRight w:val="0"/>
                  <w:marTop w:val="0"/>
                  <w:marBottom w:val="0"/>
                  <w:divBdr>
                    <w:top w:val="none" w:sz="0" w:space="0" w:color="auto"/>
                    <w:left w:val="none" w:sz="0" w:space="0" w:color="auto"/>
                    <w:bottom w:val="none" w:sz="0" w:space="0" w:color="auto"/>
                    <w:right w:val="none" w:sz="0" w:space="0" w:color="auto"/>
                  </w:divBdr>
                </w:div>
                <w:div w:id="360126631">
                  <w:marLeft w:val="0"/>
                  <w:marRight w:val="0"/>
                  <w:marTop w:val="0"/>
                  <w:marBottom w:val="0"/>
                  <w:divBdr>
                    <w:top w:val="none" w:sz="0" w:space="0" w:color="auto"/>
                    <w:left w:val="none" w:sz="0" w:space="0" w:color="auto"/>
                    <w:bottom w:val="none" w:sz="0" w:space="0" w:color="auto"/>
                    <w:right w:val="none" w:sz="0" w:space="0" w:color="auto"/>
                  </w:divBdr>
                </w:div>
                <w:div w:id="362901140">
                  <w:marLeft w:val="0"/>
                  <w:marRight w:val="0"/>
                  <w:marTop w:val="0"/>
                  <w:marBottom w:val="0"/>
                  <w:divBdr>
                    <w:top w:val="none" w:sz="0" w:space="0" w:color="auto"/>
                    <w:left w:val="none" w:sz="0" w:space="0" w:color="auto"/>
                    <w:bottom w:val="none" w:sz="0" w:space="0" w:color="auto"/>
                    <w:right w:val="none" w:sz="0" w:space="0" w:color="auto"/>
                  </w:divBdr>
                </w:div>
                <w:div w:id="368457667">
                  <w:marLeft w:val="0"/>
                  <w:marRight w:val="0"/>
                  <w:marTop w:val="0"/>
                  <w:marBottom w:val="0"/>
                  <w:divBdr>
                    <w:top w:val="none" w:sz="0" w:space="0" w:color="auto"/>
                    <w:left w:val="none" w:sz="0" w:space="0" w:color="auto"/>
                    <w:bottom w:val="none" w:sz="0" w:space="0" w:color="auto"/>
                    <w:right w:val="none" w:sz="0" w:space="0" w:color="auto"/>
                  </w:divBdr>
                </w:div>
                <w:div w:id="376971812">
                  <w:marLeft w:val="0"/>
                  <w:marRight w:val="0"/>
                  <w:marTop w:val="0"/>
                  <w:marBottom w:val="0"/>
                  <w:divBdr>
                    <w:top w:val="none" w:sz="0" w:space="0" w:color="auto"/>
                    <w:left w:val="none" w:sz="0" w:space="0" w:color="auto"/>
                    <w:bottom w:val="none" w:sz="0" w:space="0" w:color="auto"/>
                    <w:right w:val="none" w:sz="0" w:space="0" w:color="auto"/>
                  </w:divBdr>
                </w:div>
                <w:div w:id="378240112">
                  <w:marLeft w:val="0"/>
                  <w:marRight w:val="0"/>
                  <w:marTop w:val="0"/>
                  <w:marBottom w:val="0"/>
                  <w:divBdr>
                    <w:top w:val="none" w:sz="0" w:space="0" w:color="auto"/>
                    <w:left w:val="none" w:sz="0" w:space="0" w:color="auto"/>
                    <w:bottom w:val="none" w:sz="0" w:space="0" w:color="auto"/>
                    <w:right w:val="none" w:sz="0" w:space="0" w:color="auto"/>
                  </w:divBdr>
                </w:div>
                <w:div w:id="398752467">
                  <w:marLeft w:val="0"/>
                  <w:marRight w:val="0"/>
                  <w:marTop w:val="0"/>
                  <w:marBottom w:val="0"/>
                  <w:divBdr>
                    <w:top w:val="none" w:sz="0" w:space="0" w:color="auto"/>
                    <w:left w:val="none" w:sz="0" w:space="0" w:color="auto"/>
                    <w:bottom w:val="none" w:sz="0" w:space="0" w:color="auto"/>
                    <w:right w:val="none" w:sz="0" w:space="0" w:color="auto"/>
                  </w:divBdr>
                </w:div>
                <w:div w:id="414323332">
                  <w:marLeft w:val="0"/>
                  <w:marRight w:val="0"/>
                  <w:marTop w:val="0"/>
                  <w:marBottom w:val="0"/>
                  <w:divBdr>
                    <w:top w:val="none" w:sz="0" w:space="0" w:color="auto"/>
                    <w:left w:val="none" w:sz="0" w:space="0" w:color="auto"/>
                    <w:bottom w:val="none" w:sz="0" w:space="0" w:color="auto"/>
                    <w:right w:val="none" w:sz="0" w:space="0" w:color="auto"/>
                  </w:divBdr>
                </w:div>
                <w:div w:id="423957470">
                  <w:marLeft w:val="0"/>
                  <w:marRight w:val="0"/>
                  <w:marTop w:val="0"/>
                  <w:marBottom w:val="0"/>
                  <w:divBdr>
                    <w:top w:val="none" w:sz="0" w:space="0" w:color="auto"/>
                    <w:left w:val="none" w:sz="0" w:space="0" w:color="auto"/>
                    <w:bottom w:val="none" w:sz="0" w:space="0" w:color="auto"/>
                    <w:right w:val="none" w:sz="0" w:space="0" w:color="auto"/>
                  </w:divBdr>
                </w:div>
                <w:div w:id="427388459">
                  <w:marLeft w:val="0"/>
                  <w:marRight w:val="0"/>
                  <w:marTop w:val="0"/>
                  <w:marBottom w:val="0"/>
                  <w:divBdr>
                    <w:top w:val="none" w:sz="0" w:space="0" w:color="auto"/>
                    <w:left w:val="none" w:sz="0" w:space="0" w:color="auto"/>
                    <w:bottom w:val="none" w:sz="0" w:space="0" w:color="auto"/>
                    <w:right w:val="none" w:sz="0" w:space="0" w:color="auto"/>
                  </w:divBdr>
                </w:div>
                <w:div w:id="449130007">
                  <w:marLeft w:val="0"/>
                  <w:marRight w:val="0"/>
                  <w:marTop w:val="0"/>
                  <w:marBottom w:val="0"/>
                  <w:divBdr>
                    <w:top w:val="none" w:sz="0" w:space="0" w:color="auto"/>
                    <w:left w:val="none" w:sz="0" w:space="0" w:color="auto"/>
                    <w:bottom w:val="none" w:sz="0" w:space="0" w:color="auto"/>
                    <w:right w:val="none" w:sz="0" w:space="0" w:color="auto"/>
                  </w:divBdr>
                </w:div>
                <w:div w:id="455834654">
                  <w:marLeft w:val="0"/>
                  <w:marRight w:val="0"/>
                  <w:marTop w:val="0"/>
                  <w:marBottom w:val="0"/>
                  <w:divBdr>
                    <w:top w:val="none" w:sz="0" w:space="0" w:color="auto"/>
                    <w:left w:val="none" w:sz="0" w:space="0" w:color="auto"/>
                    <w:bottom w:val="none" w:sz="0" w:space="0" w:color="auto"/>
                    <w:right w:val="none" w:sz="0" w:space="0" w:color="auto"/>
                  </w:divBdr>
                </w:div>
                <w:div w:id="457188559">
                  <w:marLeft w:val="0"/>
                  <w:marRight w:val="0"/>
                  <w:marTop w:val="0"/>
                  <w:marBottom w:val="0"/>
                  <w:divBdr>
                    <w:top w:val="none" w:sz="0" w:space="0" w:color="auto"/>
                    <w:left w:val="none" w:sz="0" w:space="0" w:color="auto"/>
                    <w:bottom w:val="none" w:sz="0" w:space="0" w:color="auto"/>
                    <w:right w:val="none" w:sz="0" w:space="0" w:color="auto"/>
                  </w:divBdr>
                </w:div>
                <w:div w:id="472454562">
                  <w:marLeft w:val="0"/>
                  <w:marRight w:val="0"/>
                  <w:marTop w:val="0"/>
                  <w:marBottom w:val="0"/>
                  <w:divBdr>
                    <w:top w:val="none" w:sz="0" w:space="0" w:color="auto"/>
                    <w:left w:val="none" w:sz="0" w:space="0" w:color="auto"/>
                    <w:bottom w:val="none" w:sz="0" w:space="0" w:color="auto"/>
                    <w:right w:val="none" w:sz="0" w:space="0" w:color="auto"/>
                  </w:divBdr>
                </w:div>
                <w:div w:id="473836125">
                  <w:marLeft w:val="0"/>
                  <w:marRight w:val="0"/>
                  <w:marTop w:val="0"/>
                  <w:marBottom w:val="0"/>
                  <w:divBdr>
                    <w:top w:val="none" w:sz="0" w:space="0" w:color="auto"/>
                    <w:left w:val="none" w:sz="0" w:space="0" w:color="auto"/>
                    <w:bottom w:val="none" w:sz="0" w:space="0" w:color="auto"/>
                    <w:right w:val="none" w:sz="0" w:space="0" w:color="auto"/>
                  </w:divBdr>
                </w:div>
                <w:div w:id="533033822">
                  <w:marLeft w:val="0"/>
                  <w:marRight w:val="0"/>
                  <w:marTop w:val="0"/>
                  <w:marBottom w:val="0"/>
                  <w:divBdr>
                    <w:top w:val="none" w:sz="0" w:space="0" w:color="auto"/>
                    <w:left w:val="none" w:sz="0" w:space="0" w:color="auto"/>
                    <w:bottom w:val="none" w:sz="0" w:space="0" w:color="auto"/>
                    <w:right w:val="none" w:sz="0" w:space="0" w:color="auto"/>
                  </w:divBdr>
                </w:div>
                <w:div w:id="562447621">
                  <w:marLeft w:val="0"/>
                  <w:marRight w:val="0"/>
                  <w:marTop w:val="0"/>
                  <w:marBottom w:val="0"/>
                  <w:divBdr>
                    <w:top w:val="none" w:sz="0" w:space="0" w:color="auto"/>
                    <w:left w:val="none" w:sz="0" w:space="0" w:color="auto"/>
                    <w:bottom w:val="none" w:sz="0" w:space="0" w:color="auto"/>
                    <w:right w:val="none" w:sz="0" w:space="0" w:color="auto"/>
                  </w:divBdr>
                </w:div>
                <w:div w:id="564221006">
                  <w:marLeft w:val="0"/>
                  <w:marRight w:val="0"/>
                  <w:marTop w:val="0"/>
                  <w:marBottom w:val="0"/>
                  <w:divBdr>
                    <w:top w:val="none" w:sz="0" w:space="0" w:color="auto"/>
                    <w:left w:val="none" w:sz="0" w:space="0" w:color="auto"/>
                    <w:bottom w:val="none" w:sz="0" w:space="0" w:color="auto"/>
                    <w:right w:val="none" w:sz="0" w:space="0" w:color="auto"/>
                  </w:divBdr>
                </w:div>
                <w:div w:id="579173718">
                  <w:marLeft w:val="0"/>
                  <w:marRight w:val="0"/>
                  <w:marTop w:val="0"/>
                  <w:marBottom w:val="0"/>
                  <w:divBdr>
                    <w:top w:val="none" w:sz="0" w:space="0" w:color="auto"/>
                    <w:left w:val="none" w:sz="0" w:space="0" w:color="auto"/>
                    <w:bottom w:val="none" w:sz="0" w:space="0" w:color="auto"/>
                    <w:right w:val="none" w:sz="0" w:space="0" w:color="auto"/>
                  </w:divBdr>
                </w:div>
                <w:div w:id="591858838">
                  <w:marLeft w:val="0"/>
                  <w:marRight w:val="0"/>
                  <w:marTop w:val="0"/>
                  <w:marBottom w:val="0"/>
                  <w:divBdr>
                    <w:top w:val="none" w:sz="0" w:space="0" w:color="auto"/>
                    <w:left w:val="none" w:sz="0" w:space="0" w:color="auto"/>
                    <w:bottom w:val="none" w:sz="0" w:space="0" w:color="auto"/>
                    <w:right w:val="none" w:sz="0" w:space="0" w:color="auto"/>
                  </w:divBdr>
                </w:div>
                <w:div w:id="599602687">
                  <w:marLeft w:val="0"/>
                  <w:marRight w:val="0"/>
                  <w:marTop w:val="0"/>
                  <w:marBottom w:val="0"/>
                  <w:divBdr>
                    <w:top w:val="none" w:sz="0" w:space="0" w:color="auto"/>
                    <w:left w:val="none" w:sz="0" w:space="0" w:color="auto"/>
                    <w:bottom w:val="none" w:sz="0" w:space="0" w:color="auto"/>
                    <w:right w:val="none" w:sz="0" w:space="0" w:color="auto"/>
                  </w:divBdr>
                </w:div>
                <w:div w:id="612831119">
                  <w:marLeft w:val="0"/>
                  <w:marRight w:val="0"/>
                  <w:marTop w:val="0"/>
                  <w:marBottom w:val="0"/>
                  <w:divBdr>
                    <w:top w:val="none" w:sz="0" w:space="0" w:color="auto"/>
                    <w:left w:val="none" w:sz="0" w:space="0" w:color="auto"/>
                    <w:bottom w:val="none" w:sz="0" w:space="0" w:color="auto"/>
                    <w:right w:val="none" w:sz="0" w:space="0" w:color="auto"/>
                  </w:divBdr>
                </w:div>
                <w:div w:id="616260291">
                  <w:marLeft w:val="0"/>
                  <w:marRight w:val="0"/>
                  <w:marTop w:val="0"/>
                  <w:marBottom w:val="0"/>
                  <w:divBdr>
                    <w:top w:val="none" w:sz="0" w:space="0" w:color="auto"/>
                    <w:left w:val="none" w:sz="0" w:space="0" w:color="auto"/>
                    <w:bottom w:val="none" w:sz="0" w:space="0" w:color="auto"/>
                    <w:right w:val="none" w:sz="0" w:space="0" w:color="auto"/>
                  </w:divBdr>
                </w:div>
                <w:div w:id="624893310">
                  <w:marLeft w:val="0"/>
                  <w:marRight w:val="0"/>
                  <w:marTop w:val="0"/>
                  <w:marBottom w:val="0"/>
                  <w:divBdr>
                    <w:top w:val="none" w:sz="0" w:space="0" w:color="auto"/>
                    <w:left w:val="none" w:sz="0" w:space="0" w:color="auto"/>
                    <w:bottom w:val="none" w:sz="0" w:space="0" w:color="auto"/>
                    <w:right w:val="none" w:sz="0" w:space="0" w:color="auto"/>
                  </w:divBdr>
                </w:div>
                <w:div w:id="635765016">
                  <w:marLeft w:val="0"/>
                  <w:marRight w:val="0"/>
                  <w:marTop w:val="0"/>
                  <w:marBottom w:val="0"/>
                  <w:divBdr>
                    <w:top w:val="none" w:sz="0" w:space="0" w:color="auto"/>
                    <w:left w:val="none" w:sz="0" w:space="0" w:color="auto"/>
                    <w:bottom w:val="none" w:sz="0" w:space="0" w:color="auto"/>
                    <w:right w:val="none" w:sz="0" w:space="0" w:color="auto"/>
                  </w:divBdr>
                </w:div>
                <w:div w:id="648901289">
                  <w:marLeft w:val="0"/>
                  <w:marRight w:val="0"/>
                  <w:marTop w:val="0"/>
                  <w:marBottom w:val="0"/>
                  <w:divBdr>
                    <w:top w:val="none" w:sz="0" w:space="0" w:color="auto"/>
                    <w:left w:val="none" w:sz="0" w:space="0" w:color="auto"/>
                    <w:bottom w:val="none" w:sz="0" w:space="0" w:color="auto"/>
                    <w:right w:val="none" w:sz="0" w:space="0" w:color="auto"/>
                  </w:divBdr>
                </w:div>
                <w:div w:id="651980840">
                  <w:marLeft w:val="0"/>
                  <w:marRight w:val="0"/>
                  <w:marTop w:val="0"/>
                  <w:marBottom w:val="0"/>
                  <w:divBdr>
                    <w:top w:val="none" w:sz="0" w:space="0" w:color="auto"/>
                    <w:left w:val="none" w:sz="0" w:space="0" w:color="auto"/>
                    <w:bottom w:val="none" w:sz="0" w:space="0" w:color="auto"/>
                    <w:right w:val="none" w:sz="0" w:space="0" w:color="auto"/>
                  </w:divBdr>
                </w:div>
                <w:div w:id="671032461">
                  <w:marLeft w:val="0"/>
                  <w:marRight w:val="0"/>
                  <w:marTop w:val="0"/>
                  <w:marBottom w:val="0"/>
                  <w:divBdr>
                    <w:top w:val="none" w:sz="0" w:space="0" w:color="auto"/>
                    <w:left w:val="none" w:sz="0" w:space="0" w:color="auto"/>
                    <w:bottom w:val="none" w:sz="0" w:space="0" w:color="auto"/>
                    <w:right w:val="none" w:sz="0" w:space="0" w:color="auto"/>
                  </w:divBdr>
                </w:div>
                <w:div w:id="675620643">
                  <w:marLeft w:val="0"/>
                  <w:marRight w:val="0"/>
                  <w:marTop w:val="0"/>
                  <w:marBottom w:val="0"/>
                  <w:divBdr>
                    <w:top w:val="none" w:sz="0" w:space="0" w:color="auto"/>
                    <w:left w:val="none" w:sz="0" w:space="0" w:color="auto"/>
                    <w:bottom w:val="none" w:sz="0" w:space="0" w:color="auto"/>
                    <w:right w:val="none" w:sz="0" w:space="0" w:color="auto"/>
                  </w:divBdr>
                </w:div>
                <w:div w:id="690104583">
                  <w:marLeft w:val="0"/>
                  <w:marRight w:val="0"/>
                  <w:marTop w:val="0"/>
                  <w:marBottom w:val="0"/>
                  <w:divBdr>
                    <w:top w:val="none" w:sz="0" w:space="0" w:color="auto"/>
                    <w:left w:val="none" w:sz="0" w:space="0" w:color="auto"/>
                    <w:bottom w:val="none" w:sz="0" w:space="0" w:color="auto"/>
                    <w:right w:val="none" w:sz="0" w:space="0" w:color="auto"/>
                  </w:divBdr>
                </w:div>
                <w:div w:id="698122070">
                  <w:marLeft w:val="0"/>
                  <w:marRight w:val="0"/>
                  <w:marTop w:val="0"/>
                  <w:marBottom w:val="0"/>
                  <w:divBdr>
                    <w:top w:val="none" w:sz="0" w:space="0" w:color="auto"/>
                    <w:left w:val="none" w:sz="0" w:space="0" w:color="auto"/>
                    <w:bottom w:val="none" w:sz="0" w:space="0" w:color="auto"/>
                    <w:right w:val="none" w:sz="0" w:space="0" w:color="auto"/>
                  </w:divBdr>
                </w:div>
                <w:div w:id="698512714">
                  <w:marLeft w:val="0"/>
                  <w:marRight w:val="0"/>
                  <w:marTop w:val="0"/>
                  <w:marBottom w:val="0"/>
                  <w:divBdr>
                    <w:top w:val="none" w:sz="0" w:space="0" w:color="auto"/>
                    <w:left w:val="none" w:sz="0" w:space="0" w:color="auto"/>
                    <w:bottom w:val="none" w:sz="0" w:space="0" w:color="auto"/>
                    <w:right w:val="none" w:sz="0" w:space="0" w:color="auto"/>
                  </w:divBdr>
                </w:div>
                <w:div w:id="705103340">
                  <w:marLeft w:val="0"/>
                  <w:marRight w:val="0"/>
                  <w:marTop w:val="0"/>
                  <w:marBottom w:val="0"/>
                  <w:divBdr>
                    <w:top w:val="none" w:sz="0" w:space="0" w:color="auto"/>
                    <w:left w:val="none" w:sz="0" w:space="0" w:color="auto"/>
                    <w:bottom w:val="none" w:sz="0" w:space="0" w:color="auto"/>
                    <w:right w:val="none" w:sz="0" w:space="0" w:color="auto"/>
                  </w:divBdr>
                </w:div>
                <w:div w:id="710694186">
                  <w:marLeft w:val="0"/>
                  <w:marRight w:val="0"/>
                  <w:marTop w:val="0"/>
                  <w:marBottom w:val="0"/>
                  <w:divBdr>
                    <w:top w:val="none" w:sz="0" w:space="0" w:color="auto"/>
                    <w:left w:val="none" w:sz="0" w:space="0" w:color="auto"/>
                    <w:bottom w:val="none" w:sz="0" w:space="0" w:color="auto"/>
                    <w:right w:val="none" w:sz="0" w:space="0" w:color="auto"/>
                  </w:divBdr>
                </w:div>
                <w:div w:id="712268915">
                  <w:marLeft w:val="0"/>
                  <w:marRight w:val="0"/>
                  <w:marTop w:val="0"/>
                  <w:marBottom w:val="0"/>
                  <w:divBdr>
                    <w:top w:val="none" w:sz="0" w:space="0" w:color="auto"/>
                    <w:left w:val="none" w:sz="0" w:space="0" w:color="auto"/>
                    <w:bottom w:val="none" w:sz="0" w:space="0" w:color="auto"/>
                    <w:right w:val="none" w:sz="0" w:space="0" w:color="auto"/>
                  </w:divBdr>
                </w:div>
                <w:div w:id="722214731">
                  <w:marLeft w:val="0"/>
                  <w:marRight w:val="0"/>
                  <w:marTop w:val="0"/>
                  <w:marBottom w:val="0"/>
                  <w:divBdr>
                    <w:top w:val="none" w:sz="0" w:space="0" w:color="auto"/>
                    <w:left w:val="none" w:sz="0" w:space="0" w:color="auto"/>
                    <w:bottom w:val="none" w:sz="0" w:space="0" w:color="auto"/>
                    <w:right w:val="none" w:sz="0" w:space="0" w:color="auto"/>
                  </w:divBdr>
                </w:div>
                <w:div w:id="728962537">
                  <w:marLeft w:val="0"/>
                  <w:marRight w:val="0"/>
                  <w:marTop w:val="0"/>
                  <w:marBottom w:val="0"/>
                  <w:divBdr>
                    <w:top w:val="none" w:sz="0" w:space="0" w:color="auto"/>
                    <w:left w:val="none" w:sz="0" w:space="0" w:color="auto"/>
                    <w:bottom w:val="none" w:sz="0" w:space="0" w:color="auto"/>
                    <w:right w:val="none" w:sz="0" w:space="0" w:color="auto"/>
                  </w:divBdr>
                </w:div>
                <w:div w:id="740366789">
                  <w:marLeft w:val="0"/>
                  <w:marRight w:val="0"/>
                  <w:marTop w:val="0"/>
                  <w:marBottom w:val="0"/>
                  <w:divBdr>
                    <w:top w:val="none" w:sz="0" w:space="0" w:color="auto"/>
                    <w:left w:val="none" w:sz="0" w:space="0" w:color="auto"/>
                    <w:bottom w:val="none" w:sz="0" w:space="0" w:color="auto"/>
                    <w:right w:val="none" w:sz="0" w:space="0" w:color="auto"/>
                  </w:divBdr>
                </w:div>
                <w:div w:id="767506118">
                  <w:marLeft w:val="0"/>
                  <w:marRight w:val="0"/>
                  <w:marTop w:val="0"/>
                  <w:marBottom w:val="0"/>
                  <w:divBdr>
                    <w:top w:val="none" w:sz="0" w:space="0" w:color="auto"/>
                    <w:left w:val="none" w:sz="0" w:space="0" w:color="auto"/>
                    <w:bottom w:val="none" w:sz="0" w:space="0" w:color="auto"/>
                    <w:right w:val="none" w:sz="0" w:space="0" w:color="auto"/>
                  </w:divBdr>
                </w:div>
                <w:div w:id="785730977">
                  <w:marLeft w:val="0"/>
                  <w:marRight w:val="0"/>
                  <w:marTop w:val="0"/>
                  <w:marBottom w:val="0"/>
                  <w:divBdr>
                    <w:top w:val="none" w:sz="0" w:space="0" w:color="auto"/>
                    <w:left w:val="none" w:sz="0" w:space="0" w:color="auto"/>
                    <w:bottom w:val="none" w:sz="0" w:space="0" w:color="auto"/>
                    <w:right w:val="none" w:sz="0" w:space="0" w:color="auto"/>
                  </w:divBdr>
                </w:div>
                <w:div w:id="805858337">
                  <w:marLeft w:val="0"/>
                  <w:marRight w:val="0"/>
                  <w:marTop w:val="0"/>
                  <w:marBottom w:val="0"/>
                  <w:divBdr>
                    <w:top w:val="none" w:sz="0" w:space="0" w:color="auto"/>
                    <w:left w:val="none" w:sz="0" w:space="0" w:color="auto"/>
                    <w:bottom w:val="none" w:sz="0" w:space="0" w:color="auto"/>
                    <w:right w:val="none" w:sz="0" w:space="0" w:color="auto"/>
                  </w:divBdr>
                </w:div>
                <w:div w:id="825903920">
                  <w:marLeft w:val="0"/>
                  <w:marRight w:val="0"/>
                  <w:marTop w:val="0"/>
                  <w:marBottom w:val="0"/>
                  <w:divBdr>
                    <w:top w:val="none" w:sz="0" w:space="0" w:color="auto"/>
                    <w:left w:val="none" w:sz="0" w:space="0" w:color="auto"/>
                    <w:bottom w:val="none" w:sz="0" w:space="0" w:color="auto"/>
                    <w:right w:val="none" w:sz="0" w:space="0" w:color="auto"/>
                  </w:divBdr>
                </w:div>
                <w:div w:id="826166715">
                  <w:marLeft w:val="0"/>
                  <w:marRight w:val="0"/>
                  <w:marTop w:val="0"/>
                  <w:marBottom w:val="0"/>
                  <w:divBdr>
                    <w:top w:val="none" w:sz="0" w:space="0" w:color="auto"/>
                    <w:left w:val="none" w:sz="0" w:space="0" w:color="auto"/>
                    <w:bottom w:val="none" w:sz="0" w:space="0" w:color="auto"/>
                    <w:right w:val="none" w:sz="0" w:space="0" w:color="auto"/>
                  </w:divBdr>
                </w:div>
                <w:div w:id="829636932">
                  <w:marLeft w:val="0"/>
                  <w:marRight w:val="0"/>
                  <w:marTop w:val="0"/>
                  <w:marBottom w:val="0"/>
                  <w:divBdr>
                    <w:top w:val="none" w:sz="0" w:space="0" w:color="auto"/>
                    <w:left w:val="none" w:sz="0" w:space="0" w:color="auto"/>
                    <w:bottom w:val="none" w:sz="0" w:space="0" w:color="auto"/>
                    <w:right w:val="none" w:sz="0" w:space="0" w:color="auto"/>
                  </w:divBdr>
                </w:div>
                <w:div w:id="834876919">
                  <w:marLeft w:val="0"/>
                  <w:marRight w:val="0"/>
                  <w:marTop w:val="0"/>
                  <w:marBottom w:val="0"/>
                  <w:divBdr>
                    <w:top w:val="none" w:sz="0" w:space="0" w:color="auto"/>
                    <w:left w:val="none" w:sz="0" w:space="0" w:color="auto"/>
                    <w:bottom w:val="none" w:sz="0" w:space="0" w:color="auto"/>
                    <w:right w:val="none" w:sz="0" w:space="0" w:color="auto"/>
                  </w:divBdr>
                </w:div>
                <w:div w:id="838009190">
                  <w:marLeft w:val="0"/>
                  <w:marRight w:val="0"/>
                  <w:marTop w:val="0"/>
                  <w:marBottom w:val="0"/>
                  <w:divBdr>
                    <w:top w:val="none" w:sz="0" w:space="0" w:color="auto"/>
                    <w:left w:val="none" w:sz="0" w:space="0" w:color="auto"/>
                    <w:bottom w:val="none" w:sz="0" w:space="0" w:color="auto"/>
                    <w:right w:val="none" w:sz="0" w:space="0" w:color="auto"/>
                  </w:divBdr>
                </w:div>
                <w:div w:id="845024278">
                  <w:marLeft w:val="0"/>
                  <w:marRight w:val="0"/>
                  <w:marTop w:val="0"/>
                  <w:marBottom w:val="0"/>
                  <w:divBdr>
                    <w:top w:val="none" w:sz="0" w:space="0" w:color="auto"/>
                    <w:left w:val="none" w:sz="0" w:space="0" w:color="auto"/>
                    <w:bottom w:val="none" w:sz="0" w:space="0" w:color="auto"/>
                    <w:right w:val="none" w:sz="0" w:space="0" w:color="auto"/>
                  </w:divBdr>
                </w:div>
                <w:div w:id="854342612">
                  <w:marLeft w:val="0"/>
                  <w:marRight w:val="0"/>
                  <w:marTop w:val="0"/>
                  <w:marBottom w:val="0"/>
                  <w:divBdr>
                    <w:top w:val="none" w:sz="0" w:space="0" w:color="auto"/>
                    <w:left w:val="none" w:sz="0" w:space="0" w:color="auto"/>
                    <w:bottom w:val="none" w:sz="0" w:space="0" w:color="auto"/>
                    <w:right w:val="none" w:sz="0" w:space="0" w:color="auto"/>
                  </w:divBdr>
                </w:div>
                <w:div w:id="855312942">
                  <w:marLeft w:val="0"/>
                  <w:marRight w:val="0"/>
                  <w:marTop w:val="0"/>
                  <w:marBottom w:val="0"/>
                  <w:divBdr>
                    <w:top w:val="none" w:sz="0" w:space="0" w:color="auto"/>
                    <w:left w:val="none" w:sz="0" w:space="0" w:color="auto"/>
                    <w:bottom w:val="none" w:sz="0" w:space="0" w:color="auto"/>
                    <w:right w:val="none" w:sz="0" w:space="0" w:color="auto"/>
                  </w:divBdr>
                </w:div>
                <w:div w:id="885683754">
                  <w:marLeft w:val="0"/>
                  <w:marRight w:val="0"/>
                  <w:marTop w:val="0"/>
                  <w:marBottom w:val="0"/>
                  <w:divBdr>
                    <w:top w:val="none" w:sz="0" w:space="0" w:color="auto"/>
                    <w:left w:val="none" w:sz="0" w:space="0" w:color="auto"/>
                    <w:bottom w:val="none" w:sz="0" w:space="0" w:color="auto"/>
                    <w:right w:val="none" w:sz="0" w:space="0" w:color="auto"/>
                  </w:divBdr>
                </w:div>
                <w:div w:id="887914241">
                  <w:marLeft w:val="0"/>
                  <w:marRight w:val="0"/>
                  <w:marTop w:val="0"/>
                  <w:marBottom w:val="0"/>
                  <w:divBdr>
                    <w:top w:val="none" w:sz="0" w:space="0" w:color="auto"/>
                    <w:left w:val="none" w:sz="0" w:space="0" w:color="auto"/>
                    <w:bottom w:val="none" w:sz="0" w:space="0" w:color="auto"/>
                    <w:right w:val="none" w:sz="0" w:space="0" w:color="auto"/>
                  </w:divBdr>
                </w:div>
                <w:div w:id="907880137">
                  <w:marLeft w:val="0"/>
                  <w:marRight w:val="0"/>
                  <w:marTop w:val="0"/>
                  <w:marBottom w:val="0"/>
                  <w:divBdr>
                    <w:top w:val="none" w:sz="0" w:space="0" w:color="auto"/>
                    <w:left w:val="none" w:sz="0" w:space="0" w:color="auto"/>
                    <w:bottom w:val="none" w:sz="0" w:space="0" w:color="auto"/>
                    <w:right w:val="none" w:sz="0" w:space="0" w:color="auto"/>
                  </w:divBdr>
                </w:div>
                <w:div w:id="908275054">
                  <w:marLeft w:val="0"/>
                  <w:marRight w:val="0"/>
                  <w:marTop w:val="0"/>
                  <w:marBottom w:val="0"/>
                  <w:divBdr>
                    <w:top w:val="none" w:sz="0" w:space="0" w:color="auto"/>
                    <w:left w:val="none" w:sz="0" w:space="0" w:color="auto"/>
                    <w:bottom w:val="none" w:sz="0" w:space="0" w:color="auto"/>
                    <w:right w:val="none" w:sz="0" w:space="0" w:color="auto"/>
                  </w:divBdr>
                </w:div>
                <w:div w:id="930429260">
                  <w:marLeft w:val="0"/>
                  <w:marRight w:val="0"/>
                  <w:marTop w:val="0"/>
                  <w:marBottom w:val="0"/>
                  <w:divBdr>
                    <w:top w:val="none" w:sz="0" w:space="0" w:color="auto"/>
                    <w:left w:val="none" w:sz="0" w:space="0" w:color="auto"/>
                    <w:bottom w:val="none" w:sz="0" w:space="0" w:color="auto"/>
                    <w:right w:val="none" w:sz="0" w:space="0" w:color="auto"/>
                  </w:divBdr>
                </w:div>
                <w:div w:id="931283391">
                  <w:marLeft w:val="0"/>
                  <w:marRight w:val="0"/>
                  <w:marTop w:val="0"/>
                  <w:marBottom w:val="0"/>
                  <w:divBdr>
                    <w:top w:val="none" w:sz="0" w:space="0" w:color="auto"/>
                    <w:left w:val="none" w:sz="0" w:space="0" w:color="auto"/>
                    <w:bottom w:val="none" w:sz="0" w:space="0" w:color="auto"/>
                    <w:right w:val="none" w:sz="0" w:space="0" w:color="auto"/>
                  </w:divBdr>
                </w:div>
                <w:div w:id="958145235">
                  <w:marLeft w:val="0"/>
                  <w:marRight w:val="0"/>
                  <w:marTop w:val="0"/>
                  <w:marBottom w:val="0"/>
                  <w:divBdr>
                    <w:top w:val="none" w:sz="0" w:space="0" w:color="auto"/>
                    <w:left w:val="none" w:sz="0" w:space="0" w:color="auto"/>
                    <w:bottom w:val="none" w:sz="0" w:space="0" w:color="auto"/>
                    <w:right w:val="none" w:sz="0" w:space="0" w:color="auto"/>
                  </w:divBdr>
                </w:div>
                <w:div w:id="962005145">
                  <w:marLeft w:val="0"/>
                  <w:marRight w:val="0"/>
                  <w:marTop w:val="0"/>
                  <w:marBottom w:val="0"/>
                  <w:divBdr>
                    <w:top w:val="none" w:sz="0" w:space="0" w:color="auto"/>
                    <w:left w:val="none" w:sz="0" w:space="0" w:color="auto"/>
                    <w:bottom w:val="none" w:sz="0" w:space="0" w:color="auto"/>
                    <w:right w:val="none" w:sz="0" w:space="0" w:color="auto"/>
                  </w:divBdr>
                </w:div>
                <w:div w:id="971905880">
                  <w:marLeft w:val="0"/>
                  <w:marRight w:val="0"/>
                  <w:marTop w:val="0"/>
                  <w:marBottom w:val="0"/>
                  <w:divBdr>
                    <w:top w:val="none" w:sz="0" w:space="0" w:color="auto"/>
                    <w:left w:val="none" w:sz="0" w:space="0" w:color="auto"/>
                    <w:bottom w:val="none" w:sz="0" w:space="0" w:color="auto"/>
                    <w:right w:val="none" w:sz="0" w:space="0" w:color="auto"/>
                  </w:divBdr>
                </w:div>
                <w:div w:id="975066127">
                  <w:marLeft w:val="0"/>
                  <w:marRight w:val="0"/>
                  <w:marTop w:val="0"/>
                  <w:marBottom w:val="0"/>
                  <w:divBdr>
                    <w:top w:val="none" w:sz="0" w:space="0" w:color="auto"/>
                    <w:left w:val="none" w:sz="0" w:space="0" w:color="auto"/>
                    <w:bottom w:val="none" w:sz="0" w:space="0" w:color="auto"/>
                    <w:right w:val="none" w:sz="0" w:space="0" w:color="auto"/>
                  </w:divBdr>
                </w:div>
                <w:div w:id="985279281">
                  <w:marLeft w:val="0"/>
                  <w:marRight w:val="0"/>
                  <w:marTop w:val="0"/>
                  <w:marBottom w:val="0"/>
                  <w:divBdr>
                    <w:top w:val="none" w:sz="0" w:space="0" w:color="auto"/>
                    <w:left w:val="none" w:sz="0" w:space="0" w:color="auto"/>
                    <w:bottom w:val="none" w:sz="0" w:space="0" w:color="auto"/>
                    <w:right w:val="none" w:sz="0" w:space="0" w:color="auto"/>
                  </w:divBdr>
                </w:div>
                <w:div w:id="991710884">
                  <w:marLeft w:val="0"/>
                  <w:marRight w:val="0"/>
                  <w:marTop w:val="0"/>
                  <w:marBottom w:val="0"/>
                  <w:divBdr>
                    <w:top w:val="none" w:sz="0" w:space="0" w:color="auto"/>
                    <w:left w:val="none" w:sz="0" w:space="0" w:color="auto"/>
                    <w:bottom w:val="none" w:sz="0" w:space="0" w:color="auto"/>
                    <w:right w:val="none" w:sz="0" w:space="0" w:color="auto"/>
                  </w:divBdr>
                </w:div>
                <w:div w:id="991907992">
                  <w:marLeft w:val="0"/>
                  <w:marRight w:val="0"/>
                  <w:marTop w:val="0"/>
                  <w:marBottom w:val="0"/>
                  <w:divBdr>
                    <w:top w:val="none" w:sz="0" w:space="0" w:color="auto"/>
                    <w:left w:val="none" w:sz="0" w:space="0" w:color="auto"/>
                    <w:bottom w:val="none" w:sz="0" w:space="0" w:color="auto"/>
                    <w:right w:val="none" w:sz="0" w:space="0" w:color="auto"/>
                  </w:divBdr>
                </w:div>
                <w:div w:id="997346877">
                  <w:marLeft w:val="0"/>
                  <w:marRight w:val="0"/>
                  <w:marTop w:val="0"/>
                  <w:marBottom w:val="0"/>
                  <w:divBdr>
                    <w:top w:val="none" w:sz="0" w:space="0" w:color="auto"/>
                    <w:left w:val="none" w:sz="0" w:space="0" w:color="auto"/>
                    <w:bottom w:val="none" w:sz="0" w:space="0" w:color="auto"/>
                    <w:right w:val="none" w:sz="0" w:space="0" w:color="auto"/>
                  </w:divBdr>
                </w:div>
                <w:div w:id="1040471447">
                  <w:marLeft w:val="0"/>
                  <w:marRight w:val="0"/>
                  <w:marTop w:val="0"/>
                  <w:marBottom w:val="0"/>
                  <w:divBdr>
                    <w:top w:val="none" w:sz="0" w:space="0" w:color="auto"/>
                    <w:left w:val="none" w:sz="0" w:space="0" w:color="auto"/>
                    <w:bottom w:val="none" w:sz="0" w:space="0" w:color="auto"/>
                    <w:right w:val="none" w:sz="0" w:space="0" w:color="auto"/>
                  </w:divBdr>
                </w:div>
                <w:div w:id="1043990321">
                  <w:marLeft w:val="0"/>
                  <w:marRight w:val="0"/>
                  <w:marTop w:val="0"/>
                  <w:marBottom w:val="0"/>
                  <w:divBdr>
                    <w:top w:val="none" w:sz="0" w:space="0" w:color="auto"/>
                    <w:left w:val="none" w:sz="0" w:space="0" w:color="auto"/>
                    <w:bottom w:val="none" w:sz="0" w:space="0" w:color="auto"/>
                    <w:right w:val="none" w:sz="0" w:space="0" w:color="auto"/>
                  </w:divBdr>
                </w:div>
                <w:div w:id="1063485164">
                  <w:marLeft w:val="0"/>
                  <w:marRight w:val="0"/>
                  <w:marTop w:val="0"/>
                  <w:marBottom w:val="0"/>
                  <w:divBdr>
                    <w:top w:val="none" w:sz="0" w:space="0" w:color="auto"/>
                    <w:left w:val="none" w:sz="0" w:space="0" w:color="auto"/>
                    <w:bottom w:val="none" w:sz="0" w:space="0" w:color="auto"/>
                    <w:right w:val="none" w:sz="0" w:space="0" w:color="auto"/>
                  </w:divBdr>
                </w:div>
                <w:div w:id="1065832363">
                  <w:marLeft w:val="0"/>
                  <w:marRight w:val="0"/>
                  <w:marTop w:val="0"/>
                  <w:marBottom w:val="0"/>
                  <w:divBdr>
                    <w:top w:val="none" w:sz="0" w:space="0" w:color="auto"/>
                    <w:left w:val="none" w:sz="0" w:space="0" w:color="auto"/>
                    <w:bottom w:val="none" w:sz="0" w:space="0" w:color="auto"/>
                    <w:right w:val="none" w:sz="0" w:space="0" w:color="auto"/>
                  </w:divBdr>
                </w:div>
                <w:div w:id="1065878905">
                  <w:marLeft w:val="0"/>
                  <w:marRight w:val="0"/>
                  <w:marTop w:val="0"/>
                  <w:marBottom w:val="0"/>
                  <w:divBdr>
                    <w:top w:val="none" w:sz="0" w:space="0" w:color="auto"/>
                    <w:left w:val="none" w:sz="0" w:space="0" w:color="auto"/>
                    <w:bottom w:val="none" w:sz="0" w:space="0" w:color="auto"/>
                    <w:right w:val="none" w:sz="0" w:space="0" w:color="auto"/>
                  </w:divBdr>
                </w:div>
                <w:div w:id="1080060261">
                  <w:marLeft w:val="0"/>
                  <w:marRight w:val="0"/>
                  <w:marTop w:val="0"/>
                  <w:marBottom w:val="0"/>
                  <w:divBdr>
                    <w:top w:val="none" w:sz="0" w:space="0" w:color="auto"/>
                    <w:left w:val="none" w:sz="0" w:space="0" w:color="auto"/>
                    <w:bottom w:val="none" w:sz="0" w:space="0" w:color="auto"/>
                    <w:right w:val="none" w:sz="0" w:space="0" w:color="auto"/>
                  </w:divBdr>
                </w:div>
                <w:div w:id="1082608281">
                  <w:marLeft w:val="0"/>
                  <w:marRight w:val="0"/>
                  <w:marTop w:val="0"/>
                  <w:marBottom w:val="0"/>
                  <w:divBdr>
                    <w:top w:val="none" w:sz="0" w:space="0" w:color="auto"/>
                    <w:left w:val="none" w:sz="0" w:space="0" w:color="auto"/>
                    <w:bottom w:val="none" w:sz="0" w:space="0" w:color="auto"/>
                    <w:right w:val="none" w:sz="0" w:space="0" w:color="auto"/>
                  </w:divBdr>
                </w:div>
                <w:div w:id="1082917293">
                  <w:marLeft w:val="0"/>
                  <w:marRight w:val="0"/>
                  <w:marTop w:val="0"/>
                  <w:marBottom w:val="0"/>
                  <w:divBdr>
                    <w:top w:val="none" w:sz="0" w:space="0" w:color="auto"/>
                    <w:left w:val="none" w:sz="0" w:space="0" w:color="auto"/>
                    <w:bottom w:val="none" w:sz="0" w:space="0" w:color="auto"/>
                    <w:right w:val="none" w:sz="0" w:space="0" w:color="auto"/>
                  </w:divBdr>
                </w:div>
                <w:div w:id="1083067300">
                  <w:marLeft w:val="0"/>
                  <w:marRight w:val="0"/>
                  <w:marTop w:val="0"/>
                  <w:marBottom w:val="0"/>
                  <w:divBdr>
                    <w:top w:val="none" w:sz="0" w:space="0" w:color="auto"/>
                    <w:left w:val="none" w:sz="0" w:space="0" w:color="auto"/>
                    <w:bottom w:val="none" w:sz="0" w:space="0" w:color="auto"/>
                    <w:right w:val="none" w:sz="0" w:space="0" w:color="auto"/>
                  </w:divBdr>
                </w:div>
                <w:div w:id="1093087990">
                  <w:marLeft w:val="0"/>
                  <w:marRight w:val="0"/>
                  <w:marTop w:val="0"/>
                  <w:marBottom w:val="0"/>
                  <w:divBdr>
                    <w:top w:val="none" w:sz="0" w:space="0" w:color="auto"/>
                    <w:left w:val="none" w:sz="0" w:space="0" w:color="auto"/>
                    <w:bottom w:val="none" w:sz="0" w:space="0" w:color="auto"/>
                    <w:right w:val="none" w:sz="0" w:space="0" w:color="auto"/>
                  </w:divBdr>
                </w:div>
                <w:div w:id="1093938596">
                  <w:marLeft w:val="0"/>
                  <w:marRight w:val="0"/>
                  <w:marTop w:val="0"/>
                  <w:marBottom w:val="0"/>
                  <w:divBdr>
                    <w:top w:val="none" w:sz="0" w:space="0" w:color="auto"/>
                    <w:left w:val="none" w:sz="0" w:space="0" w:color="auto"/>
                    <w:bottom w:val="none" w:sz="0" w:space="0" w:color="auto"/>
                    <w:right w:val="none" w:sz="0" w:space="0" w:color="auto"/>
                  </w:divBdr>
                </w:div>
                <w:div w:id="1127434023">
                  <w:marLeft w:val="0"/>
                  <w:marRight w:val="0"/>
                  <w:marTop w:val="0"/>
                  <w:marBottom w:val="0"/>
                  <w:divBdr>
                    <w:top w:val="none" w:sz="0" w:space="0" w:color="auto"/>
                    <w:left w:val="none" w:sz="0" w:space="0" w:color="auto"/>
                    <w:bottom w:val="none" w:sz="0" w:space="0" w:color="auto"/>
                    <w:right w:val="none" w:sz="0" w:space="0" w:color="auto"/>
                  </w:divBdr>
                </w:div>
                <w:div w:id="1164853548">
                  <w:marLeft w:val="0"/>
                  <w:marRight w:val="0"/>
                  <w:marTop w:val="0"/>
                  <w:marBottom w:val="0"/>
                  <w:divBdr>
                    <w:top w:val="none" w:sz="0" w:space="0" w:color="auto"/>
                    <w:left w:val="none" w:sz="0" w:space="0" w:color="auto"/>
                    <w:bottom w:val="none" w:sz="0" w:space="0" w:color="auto"/>
                    <w:right w:val="none" w:sz="0" w:space="0" w:color="auto"/>
                  </w:divBdr>
                </w:div>
                <w:div w:id="1183350754">
                  <w:marLeft w:val="0"/>
                  <w:marRight w:val="0"/>
                  <w:marTop w:val="0"/>
                  <w:marBottom w:val="0"/>
                  <w:divBdr>
                    <w:top w:val="none" w:sz="0" w:space="0" w:color="auto"/>
                    <w:left w:val="none" w:sz="0" w:space="0" w:color="auto"/>
                    <w:bottom w:val="none" w:sz="0" w:space="0" w:color="auto"/>
                    <w:right w:val="none" w:sz="0" w:space="0" w:color="auto"/>
                  </w:divBdr>
                </w:div>
                <w:div w:id="1184202211">
                  <w:marLeft w:val="0"/>
                  <w:marRight w:val="0"/>
                  <w:marTop w:val="0"/>
                  <w:marBottom w:val="0"/>
                  <w:divBdr>
                    <w:top w:val="none" w:sz="0" w:space="0" w:color="auto"/>
                    <w:left w:val="none" w:sz="0" w:space="0" w:color="auto"/>
                    <w:bottom w:val="none" w:sz="0" w:space="0" w:color="auto"/>
                    <w:right w:val="none" w:sz="0" w:space="0" w:color="auto"/>
                  </w:divBdr>
                </w:div>
                <w:div w:id="1222449100">
                  <w:marLeft w:val="0"/>
                  <w:marRight w:val="0"/>
                  <w:marTop w:val="0"/>
                  <w:marBottom w:val="0"/>
                  <w:divBdr>
                    <w:top w:val="none" w:sz="0" w:space="0" w:color="auto"/>
                    <w:left w:val="none" w:sz="0" w:space="0" w:color="auto"/>
                    <w:bottom w:val="none" w:sz="0" w:space="0" w:color="auto"/>
                    <w:right w:val="none" w:sz="0" w:space="0" w:color="auto"/>
                  </w:divBdr>
                </w:div>
                <w:div w:id="1236207702">
                  <w:marLeft w:val="0"/>
                  <w:marRight w:val="0"/>
                  <w:marTop w:val="0"/>
                  <w:marBottom w:val="0"/>
                  <w:divBdr>
                    <w:top w:val="none" w:sz="0" w:space="0" w:color="auto"/>
                    <w:left w:val="none" w:sz="0" w:space="0" w:color="auto"/>
                    <w:bottom w:val="none" w:sz="0" w:space="0" w:color="auto"/>
                    <w:right w:val="none" w:sz="0" w:space="0" w:color="auto"/>
                  </w:divBdr>
                </w:div>
                <w:div w:id="1241328163">
                  <w:marLeft w:val="0"/>
                  <w:marRight w:val="0"/>
                  <w:marTop w:val="0"/>
                  <w:marBottom w:val="0"/>
                  <w:divBdr>
                    <w:top w:val="none" w:sz="0" w:space="0" w:color="auto"/>
                    <w:left w:val="none" w:sz="0" w:space="0" w:color="auto"/>
                    <w:bottom w:val="none" w:sz="0" w:space="0" w:color="auto"/>
                    <w:right w:val="none" w:sz="0" w:space="0" w:color="auto"/>
                  </w:divBdr>
                </w:div>
                <w:div w:id="1244874101">
                  <w:marLeft w:val="0"/>
                  <w:marRight w:val="0"/>
                  <w:marTop w:val="0"/>
                  <w:marBottom w:val="0"/>
                  <w:divBdr>
                    <w:top w:val="none" w:sz="0" w:space="0" w:color="auto"/>
                    <w:left w:val="none" w:sz="0" w:space="0" w:color="auto"/>
                    <w:bottom w:val="none" w:sz="0" w:space="0" w:color="auto"/>
                    <w:right w:val="none" w:sz="0" w:space="0" w:color="auto"/>
                  </w:divBdr>
                </w:div>
                <w:div w:id="1259875135">
                  <w:marLeft w:val="0"/>
                  <w:marRight w:val="0"/>
                  <w:marTop w:val="0"/>
                  <w:marBottom w:val="0"/>
                  <w:divBdr>
                    <w:top w:val="none" w:sz="0" w:space="0" w:color="auto"/>
                    <w:left w:val="none" w:sz="0" w:space="0" w:color="auto"/>
                    <w:bottom w:val="none" w:sz="0" w:space="0" w:color="auto"/>
                    <w:right w:val="none" w:sz="0" w:space="0" w:color="auto"/>
                  </w:divBdr>
                </w:div>
                <w:div w:id="1277518459">
                  <w:marLeft w:val="0"/>
                  <w:marRight w:val="0"/>
                  <w:marTop w:val="0"/>
                  <w:marBottom w:val="0"/>
                  <w:divBdr>
                    <w:top w:val="none" w:sz="0" w:space="0" w:color="auto"/>
                    <w:left w:val="none" w:sz="0" w:space="0" w:color="auto"/>
                    <w:bottom w:val="none" w:sz="0" w:space="0" w:color="auto"/>
                    <w:right w:val="none" w:sz="0" w:space="0" w:color="auto"/>
                  </w:divBdr>
                </w:div>
                <w:div w:id="1280457120">
                  <w:marLeft w:val="0"/>
                  <w:marRight w:val="0"/>
                  <w:marTop w:val="0"/>
                  <w:marBottom w:val="0"/>
                  <w:divBdr>
                    <w:top w:val="none" w:sz="0" w:space="0" w:color="auto"/>
                    <w:left w:val="none" w:sz="0" w:space="0" w:color="auto"/>
                    <w:bottom w:val="none" w:sz="0" w:space="0" w:color="auto"/>
                    <w:right w:val="none" w:sz="0" w:space="0" w:color="auto"/>
                  </w:divBdr>
                </w:div>
                <w:div w:id="1304500583">
                  <w:marLeft w:val="0"/>
                  <w:marRight w:val="0"/>
                  <w:marTop w:val="0"/>
                  <w:marBottom w:val="0"/>
                  <w:divBdr>
                    <w:top w:val="none" w:sz="0" w:space="0" w:color="auto"/>
                    <w:left w:val="none" w:sz="0" w:space="0" w:color="auto"/>
                    <w:bottom w:val="none" w:sz="0" w:space="0" w:color="auto"/>
                    <w:right w:val="none" w:sz="0" w:space="0" w:color="auto"/>
                  </w:divBdr>
                </w:div>
                <w:div w:id="1309826205">
                  <w:marLeft w:val="0"/>
                  <w:marRight w:val="0"/>
                  <w:marTop w:val="0"/>
                  <w:marBottom w:val="0"/>
                  <w:divBdr>
                    <w:top w:val="none" w:sz="0" w:space="0" w:color="auto"/>
                    <w:left w:val="none" w:sz="0" w:space="0" w:color="auto"/>
                    <w:bottom w:val="none" w:sz="0" w:space="0" w:color="auto"/>
                    <w:right w:val="none" w:sz="0" w:space="0" w:color="auto"/>
                  </w:divBdr>
                </w:div>
                <w:div w:id="1312175154">
                  <w:marLeft w:val="0"/>
                  <w:marRight w:val="0"/>
                  <w:marTop w:val="0"/>
                  <w:marBottom w:val="0"/>
                  <w:divBdr>
                    <w:top w:val="none" w:sz="0" w:space="0" w:color="auto"/>
                    <w:left w:val="none" w:sz="0" w:space="0" w:color="auto"/>
                    <w:bottom w:val="none" w:sz="0" w:space="0" w:color="auto"/>
                    <w:right w:val="none" w:sz="0" w:space="0" w:color="auto"/>
                  </w:divBdr>
                </w:div>
                <w:div w:id="1319580617">
                  <w:marLeft w:val="0"/>
                  <w:marRight w:val="0"/>
                  <w:marTop w:val="0"/>
                  <w:marBottom w:val="0"/>
                  <w:divBdr>
                    <w:top w:val="none" w:sz="0" w:space="0" w:color="auto"/>
                    <w:left w:val="none" w:sz="0" w:space="0" w:color="auto"/>
                    <w:bottom w:val="none" w:sz="0" w:space="0" w:color="auto"/>
                    <w:right w:val="none" w:sz="0" w:space="0" w:color="auto"/>
                  </w:divBdr>
                </w:div>
                <w:div w:id="1355956841">
                  <w:marLeft w:val="0"/>
                  <w:marRight w:val="0"/>
                  <w:marTop w:val="0"/>
                  <w:marBottom w:val="0"/>
                  <w:divBdr>
                    <w:top w:val="none" w:sz="0" w:space="0" w:color="auto"/>
                    <w:left w:val="none" w:sz="0" w:space="0" w:color="auto"/>
                    <w:bottom w:val="none" w:sz="0" w:space="0" w:color="auto"/>
                    <w:right w:val="none" w:sz="0" w:space="0" w:color="auto"/>
                  </w:divBdr>
                </w:div>
                <w:div w:id="1356034299">
                  <w:marLeft w:val="0"/>
                  <w:marRight w:val="0"/>
                  <w:marTop w:val="0"/>
                  <w:marBottom w:val="0"/>
                  <w:divBdr>
                    <w:top w:val="none" w:sz="0" w:space="0" w:color="auto"/>
                    <w:left w:val="none" w:sz="0" w:space="0" w:color="auto"/>
                    <w:bottom w:val="none" w:sz="0" w:space="0" w:color="auto"/>
                    <w:right w:val="none" w:sz="0" w:space="0" w:color="auto"/>
                  </w:divBdr>
                </w:div>
                <w:div w:id="1371878629">
                  <w:marLeft w:val="0"/>
                  <w:marRight w:val="0"/>
                  <w:marTop w:val="0"/>
                  <w:marBottom w:val="0"/>
                  <w:divBdr>
                    <w:top w:val="none" w:sz="0" w:space="0" w:color="auto"/>
                    <w:left w:val="none" w:sz="0" w:space="0" w:color="auto"/>
                    <w:bottom w:val="none" w:sz="0" w:space="0" w:color="auto"/>
                    <w:right w:val="none" w:sz="0" w:space="0" w:color="auto"/>
                  </w:divBdr>
                </w:div>
                <w:div w:id="1382552477">
                  <w:marLeft w:val="0"/>
                  <w:marRight w:val="0"/>
                  <w:marTop w:val="0"/>
                  <w:marBottom w:val="0"/>
                  <w:divBdr>
                    <w:top w:val="none" w:sz="0" w:space="0" w:color="auto"/>
                    <w:left w:val="none" w:sz="0" w:space="0" w:color="auto"/>
                    <w:bottom w:val="none" w:sz="0" w:space="0" w:color="auto"/>
                    <w:right w:val="none" w:sz="0" w:space="0" w:color="auto"/>
                  </w:divBdr>
                </w:div>
                <w:div w:id="1384209489">
                  <w:marLeft w:val="0"/>
                  <w:marRight w:val="0"/>
                  <w:marTop w:val="0"/>
                  <w:marBottom w:val="0"/>
                  <w:divBdr>
                    <w:top w:val="none" w:sz="0" w:space="0" w:color="auto"/>
                    <w:left w:val="none" w:sz="0" w:space="0" w:color="auto"/>
                    <w:bottom w:val="none" w:sz="0" w:space="0" w:color="auto"/>
                    <w:right w:val="none" w:sz="0" w:space="0" w:color="auto"/>
                  </w:divBdr>
                </w:div>
                <w:div w:id="1392925858">
                  <w:marLeft w:val="0"/>
                  <w:marRight w:val="0"/>
                  <w:marTop w:val="0"/>
                  <w:marBottom w:val="0"/>
                  <w:divBdr>
                    <w:top w:val="none" w:sz="0" w:space="0" w:color="auto"/>
                    <w:left w:val="none" w:sz="0" w:space="0" w:color="auto"/>
                    <w:bottom w:val="none" w:sz="0" w:space="0" w:color="auto"/>
                    <w:right w:val="none" w:sz="0" w:space="0" w:color="auto"/>
                  </w:divBdr>
                </w:div>
                <w:div w:id="1397390484">
                  <w:marLeft w:val="0"/>
                  <w:marRight w:val="0"/>
                  <w:marTop w:val="0"/>
                  <w:marBottom w:val="0"/>
                  <w:divBdr>
                    <w:top w:val="none" w:sz="0" w:space="0" w:color="auto"/>
                    <w:left w:val="none" w:sz="0" w:space="0" w:color="auto"/>
                    <w:bottom w:val="none" w:sz="0" w:space="0" w:color="auto"/>
                    <w:right w:val="none" w:sz="0" w:space="0" w:color="auto"/>
                  </w:divBdr>
                </w:div>
                <w:div w:id="1399747366">
                  <w:marLeft w:val="0"/>
                  <w:marRight w:val="0"/>
                  <w:marTop w:val="0"/>
                  <w:marBottom w:val="0"/>
                  <w:divBdr>
                    <w:top w:val="none" w:sz="0" w:space="0" w:color="auto"/>
                    <w:left w:val="none" w:sz="0" w:space="0" w:color="auto"/>
                    <w:bottom w:val="none" w:sz="0" w:space="0" w:color="auto"/>
                    <w:right w:val="none" w:sz="0" w:space="0" w:color="auto"/>
                  </w:divBdr>
                </w:div>
                <w:div w:id="1402405064">
                  <w:marLeft w:val="0"/>
                  <w:marRight w:val="0"/>
                  <w:marTop w:val="0"/>
                  <w:marBottom w:val="0"/>
                  <w:divBdr>
                    <w:top w:val="none" w:sz="0" w:space="0" w:color="auto"/>
                    <w:left w:val="none" w:sz="0" w:space="0" w:color="auto"/>
                    <w:bottom w:val="none" w:sz="0" w:space="0" w:color="auto"/>
                    <w:right w:val="none" w:sz="0" w:space="0" w:color="auto"/>
                  </w:divBdr>
                </w:div>
                <w:div w:id="1402633324">
                  <w:marLeft w:val="0"/>
                  <w:marRight w:val="0"/>
                  <w:marTop w:val="0"/>
                  <w:marBottom w:val="0"/>
                  <w:divBdr>
                    <w:top w:val="none" w:sz="0" w:space="0" w:color="auto"/>
                    <w:left w:val="none" w:sz="0" w:space="0" w:color="auto"/>
                    <w:bottom w:val="none" w:sz="0" w:space="0" w:color="auto"/>
                    <w:right w:val="none" w:sz="0" w:space="0" w:color="auto"/>
                  </w:divBdr>
                </w:div>
                <w:div w:id="1410151174">
                  <w:marLeft w:val="0"/>
                  <w:marRight w:val="0"/>
                  <w:marTop w:val="0"/>
                  <w:marBottom w:val="0"/>
                  <w:divBdr>
                    <w:top w:val="none" w:sz="0" w:space="0" w:color="auto"/>
                    <w:left w:val="none" w:sz="0" w:space="0" w:color="auto"/>
                    <w:bottom w:val="none" w:sz="0" w:space="0" w:color="auto"/>
                    <w:right w:val="none" w:sz="0" w:space="0" w:color="auto"/>
                  </w:divBdr>
                </w:div>
                <w:div w:id="1412237166">
                  <w:marLeft w:val="0"/>
                  <w:marRight w:val="0"/>
                  <w:marTop w:val="0"/>
                  <w:marBottom w:val="0"/>
                  <w:divBdr>
                    <w:top w:val="none" w:sz="0" w:space="0" w:color="auto"/>
                    <w:left w:val="none" w:sz="0" w:space="0" w:color="auto"/>
                    <w:bottom w:val="none" w:sz="0" w:space="0" w:color="auto"/>
                    <w:right w:val="none" w:sz="0" w:space="0" w:color="auto"/>
                  </w:divBdr>
                </w:div>
                <w:div w:id="1415975849">
                  <w:marLeft w:val="0"/>
                  <w:marRight w:val="0"/>
                  <w:marTop w:val="0"/>
                  <w:marBottom w:val="0"/>
                  <w:divBdr>
                    <w:top w:val="none" w:sz="0" w:space="0" w:color="auto"/>
                    <w:left w:val="none" w:sz="0" w:space="0" w:color="auto"/>
                    <w:bottom w:val="none" w:sz="0" w:space="0" w:color="auto"/>
                    <w:right w:val="none" w:sz="0" w:space="0" w:color="auto"/>
                  </w:divBdr>
                </w:div>
                <w:div w:id="1418940874">
                  <w:marLeft w:val="0"/>
                  <w:marRight w:val="0"/>
                  <w:marTop w:val="0"/>
                  <w:marBottom w:val="0"/>
                  <w:divBdr>
                    <w:top w:val="none" w:sz="0" w:space="0" w:color="auto"/>
                    <w:left w:val="none" w:sz="0" w:space="0" w:color="auto"/>
                    <w:bottom w:val="none" w:sz="0" w:space="0" w:color="auto"/>
                    <w:right w:val="none" w:sz="0" w:space="0" w:color="auto"/>
                  </w:divBdr>
                </w:div>
                <w:div w:id="1430858131">
                  <w:marLeft w:val="0"/>
                  <w:marRight w:val="0"/>
                  <w:marTop w:val="0"/>
                  <w:marBottom w:val="0"/>
                  <w:divBdr>
                    <w:top w:val="none" w:sz="0" w:space="0" w:color="auto"/>
                    <w:left w:val="none" w:sz="0" w:space="0" w:color="auto"/>
                    <w:bottom w:val="none" w:sz="0" w:space="0" w:color="auto"/>
                    <w:right w:val="none" w:sz="0" w:space="0" w:color="auto"/>
                  </w:divBdr>
                </w:div>
                <w:div w:id="1436749106">
                  <w:marLeft w:val="0"/>
                  <w:marRight w:val="0"/>
                  <w:marTop w:val="0"/>
                  <w:marBottom w:val="0"/>
                  <w:divBdr>
                    <w:top w:val="none" w:sz="0" w:space="0" w:color="auto"/>
                    <w:left w:val="none" w:sz="0" w:space="0" w:color="auto"/>
                    <w:bottom w:val="none" w:sz="0" w:space="0" w:color="auto"/>
                    <w:right w:val="none" w:sz="0" w:space="0" w:color="auto"/>
                  </w:divBdr>
                </w:div>
                <w:div w:id="1443724055">
                  <w:marLeft w:val="0"/>
                  <w:marRight w:val="0"/>
                  <w:marTop w:val="0"/>
                  <w:marBottom w:val="0"/>
                  <w:divBdr>
                    <w:top w:val="none" w:sz="0" w:space="0" w:color="auto"/>
                    <w:left w:val="none" w:sz="0" w:space="0" w:color="auto"/>
                    <w:bottom w:val="none" w:sz="0" w:space="0" w:color="auto"/>
                    <w:right w:val="none" w:sz="0" w:space="0" w:color="auto"/>
                  </w:divBdr>
                </w:div>
                <w:div w:id="1489521309">
                  <w:marLeft w:val="0"/>
                  <w:marRight w:val="0"/>
                  <w:marTop w:val="0"/>
                  <w:marBottom w:val="0"/>
                  <w:divBdr>
                    <w:top w:val="none" w:sz="0" w:space="0" w:color="auto"/>
                    <w:left w:val="none" w:sz="0" w:space="0" w:color="auto"/>
                    <w:bottom w:val="none" w:sz="0" w:space="0" w:color="auto"/>
                    <w:right w:val="none" w:sz="0" w:space="0" w:color="auto"/>
                  </w:divBdr>
                </w:div>
                <w:div w:id="1490902898">
                  <w:marLeft w:val="0"/>
                  <w:marRight w:val="0"/>
                  <w:marTop w:val="0"/>
                  <w:marBottom w:val="0"/>
                  <w:divBdr>
                    <w:top w:val="none" w:sz="0" w:space="0" w:color="auto"/>
                    <w:left w:val="none" w:sz="0" w:space="0" w:color="auto"/>
                    <w:bottom w:val="none" w:sz="0" w:space="0" w:color="auto"/>
                    <w:right w:val="none" w:sz="0" w:space="0" w:color="auto"/>
                  </w:divBdr>
                </w:div>
                <w:div w:id="1494762494">
                  <w:marLeft w:val="0"/>
                  <w:marRight w:val="0"/>
                  <w:marTop w:val="0"/>
                  <w:marBottom w:val="0"/>
                  <w:divBdr>
                    <w:top w:val="none" w:sz="0" w:space="0" w:color="auto"/>
                    <w:left w:val="none" w:sz="0" w:space="0" w:color="auto"/>
                    <w:bottom w:val="none" w:sz="0" w:space="0" w:color="auto"/>
                    <w:right w:val="none" w:sz="0" w:space="0" w:color="auto"/>
                  </w:divBdr>
                </w:div>
                <w:div w:id="1498036842">
                  <w:marLeft w:val="0"/>
                  <w:marRight w:val="0"/>
                  <w:marTop w:val="0"/>
                  <w:marBottom w:val="0"/>
                  <w:divBdr>
                    <w:top w:val="none" w:sz="0" w:space="0" w:color="auto"/>
                    <w:left w:val="none" w:sz="0" w:space="0" w:color="auto"/>
                    <w:bottom w:val="none" w:sz="0" w:space="0" w:color="auto"/>
                    <w:right w:val="none" w:sz="0" w:space="0" w:color="auto"/>
                  </w:divBdr>
                </w:div>
                <w:div w:id="1509490805">
                  <w:marLeft w:val="0"/>
                  <w:marRight w:val="0"/>
                  <w:marTop w:val="0"/>
                  <w:marBottom w:val="0"/>
                  <w:divBdr>
                    <w:top w:val="none" w:sz="0" w:space="0" w:color="auto"/>
                    <w:left w:val="none" w:sz="0" w:space="0" w:color="auto"/>
                    <w:bottom w:val="none" w:sz="0" w:space="0" w:color="auto"/>
                    <w:right w:val="none" w:sz="0" w:space="0" w:color="auto"/>
                  </w:divBdr>
                </w:div>
                <w:div w:id="1513258185">
                  <w:marLeft w:val="0"/>
                  <w:marRight w:val="0"/>
                  <w:marTop w:val="0"/>
                  <w:marBottom w:val="0"/>
                  <w:divBdr>
                    <w:top w:val="none" w:sz="0" w:space="0" w:color="auto"/>
                    <w:left w:val="none" w:sz="0" w:space="0" w:color="auto"/>
                    <w:bottom w:val="none" w:sz="0" w:space="0" w:color="auto"/>
                    <w:right w:val="none" w:sz="0" w:space="0" w:color="auto"/>
                  </w:divBdr>
                </w:div>
                <w:div w:id="1536965380">
                  <w:marLeft w:val="0"/>
                  <w:marRight w:val="0"/>
                  <w:marTop w:val="0"/>
                  <w:marBottom w:val="0"/>
                  <w:divBdr>
                    <w:top w:val="none" w:sz="0" w:space="0" w:color="auto"/>
                    <w:left w:val="none" w:sz="0" w:space="0" w:color="auto"/>
                    <w:bottom w:val="none" w:sz="0" w:space="0" w:color="auto"/>
                    <w:right w:val="none" w:sz="0" w:space="0" w:color="auto"/>
                  </w:divBdr>
                </w:div>
                <w:div w:id="1563638916">
                  <w:marLeft w:val="0"/>
                  <w:marRight w:val="0"/>
                  <w:marTop w:val="0"/>
                  <w:marBottom w:val="0"/>
                  <w:divBdr>
                    <w:top w:val="none" w:sz="0" w:space="0" w:color="auto"/>
                    <w:left w:val="none" w:sz="0" w:space="0" w:color="auto"/>
                    <w:bottom w:val="none" w:sz="0" w:space="0" w:color="auto"/>
                    <w:right w:val="none" w:sz="0" w:space="0" w:color="auto"/>
                  </w:divBdr>
                </w:div>
                <w:div w:id="1578243818">
                  <w:marLeft w:val="0"/>
                  <w:marRight w:val="0"/>
                  <w:marTop w:val="0"/>
                  <w:marBottom w:val="0"/>
                  <w:divBdr>
                    <w:top w:val="none" w:sz="0" w:space="0" w:color="auto"/>
                    <w:left w:val="none" w:sz="0" w:space="0" w:color="auto"/>
                    <w:bottom w:val="none" w:sz="0" w:space="0" w:color="auto"/>
                    <w:right w:val="none" w:sz="0" w:space="0" w:color="auto"/>
                  </w:divBdr>
                </w:div>
                <w:div w:id="1584295391">
                  <w:marLeft w:val="0"/>
                  <w:marRight w:val="0"/>
                  <w:marTop w:val="0"/>
                  <w:marBottom w:val="0"/>
                  <w:divBdr>
                    <w:top w:val="none" w:sz="0" w:space="0" w:color="auto"/>
                    <w:left w:val="none" w:sz="0" w:space="0" w:color="auto"/>
                    <w:bottom w:val="none" w:sz="0" w:space="0" w:color="auto"/>
                    <w:right w:val="none" w:sz="0" w:space="0" w:color="auto"/>
                  </w:divBdr>
                </w:div>
                <w:div w:id="1592204085">
                  <w:marLeft w:val="0"/>
                  <w:marRight w:val="0"/>
                  <w:marTop w:val="0"/>
                  <w:marBottom w:val="0"/>
                  <w:divBdr>
                    <w:top w:val="none" w:sz="0" w:space="0" w:color="auto"/>
                    <w:left w:val="none" w:sz="0" w:space="0" w:color="auto"/>
                    <w:bottom w:val="none" w:sz="0" w:space="0" w:color="auto"/>
                    <w:right w:val="none" w:sz="0" w:space="0" w:color="auto"/>
                  </w:divBdr>
                </w:div>
                <w:div w:id="1599867794">
                  <w:marLeft w:val="0"/>
                  <w:marRight w:val="0"/>
                  <w:marTop w:val="0"/>
                  <w:marBottom w:val="0"/>
                  <w:divBdr>
                    <w:top w:val="none" w:sz="0" w:space="0" w:color="auto"/>
                    <w:left w:val="none" w:sz="0" w:space="0" w:color="auto"/>
                    <w:bottom w:val="none" w:sz="0" w:space="0" w:color="auto"/>
                    <w:right w:val="none" w:sz="0" w:space="0" w:color="auto"/>
                  </w:divBdr>
                </w:div>
                <w:div w:id="1602758302">
                  <w:marLeft w:val="0"/>
                  <w:marRight w:val="0"/>
                  <w:marTop w:val="0"/>
                  <w:marBottom w:val="0"/>
                  <w:divBdr>
                    <w:top w:val="none" w:sz="0" w:space="0" w:color="auto"/>
                    <w:left w:val="none" w:sz="0" w:space="0" w:color="auto"/>
                    <w:bottom w:val="none" w:sz="0" w:space="0" w:color="auto"/>
                    <w:right w:val="none" w:sz="0" w:space="0" w:color="auto"/>
                  </w:divBdr>
                </w:div>
                <w:div w:id="1611547582">
                  <w:marLeft w:val="0"/>
                  <w:marRight w:val="0"/>
                  <w:marTop w:val="0"/>
                  <w:marBottom w:val="0"/>
                  <w:divBdr>
                    <w:top w:val="none" w:sz="0" w:space="0" w:color="auto"/>
                    <w:left w:val="none" w:sz="0" w:space="0" w:color="auto"/>
                    <w:bottom w:val="none" w:sz="0" w:space="0" w:color="auto"/>
                    <w:right w:val="none" w:sz="0" w:space="0" w:color="auto"/>
                  </w:divBdr>
                </w:div>
                <w:div w:id="1624337747">
                  <w:marLeft w:val="0"/>
                  <w:marRight w:val="0"/>
                  <w:marTop w:val="0"/>
                  <w:marBottom w:val="0"/>
                  <w:divBdr>
                    <w:top w:val="none" w:sz="0" w:space="0" w:color="auto"/>
                    <w:left w:val="none" w:sz="0" w:space="0" w:color="auto"/>
                    <w:bottom w:val="none" w:sz="0" w:space="0" w:color="auto"/>
                    <w:right w:val="none" w:sz="0" w:space="0" w:color="auto"/>
                  </w:divBdr>
                </w:div>
                <w:div w:id="1637225291">
                  <w:marLeft w:val="0"/>
                  <w:marRight w:val="0"/>
                  <w:marTop w:val="0"/>
                  <w:marBottom w:val="0"/>
                  <w:divBdr>
                    <w:top w:val="none" w:sz="0" w:space="0" w:color="auto"/>
                    <w:left w:val="none" w:sz="0" w:space="0" w:color="auto"/>
                    <w:bottom w:val="none" w:sz="0" w:space="0" w:color="auto"/>
                    <w:right w:val="none" w:sz="0" w:space="0" w:color="auto"/>
                  </w:divBdr>
                </w:div>
                <w:div w:id="1646542790">
                  <w:marLeft w:val="0"/>
                  <w:marRight w:val="0"/>
                  <w:marTop w:val="0"/>
                  <w:marBottom w:val="0"/>
                  <w:divBdr>
                    <w:top w:val="none" w:sz="0" w:space="0" w:color="auto"/>
                    <w:left w:val="none" w:sz="0" w:space="0" w:color="auto"/>
                    <w:bottom w:val="none" w:sz="0" w:space="0" w:color="auto"/>
                    <w:right w:val="none" w:sz="0" w:space="0" w:color="auto"/>
                  </w:divBdr>
                </w:div>
                <w:div w:id="1674186099">
                  <w:marLeft w:val="0"/>
                  <w:marRight w:val="0"/>
                  <w:marTop w:val="0"/>
                  <w:marBottom w:val="0"/>
                  <w:divBdr>
                    <w:top w:val="none" w:sz="0" w:space="0" w:color="auto"/>
                    <w:left w:val="none" w:sz="0" w:space="0" w:color="auto"/>
                    <w:bottom w:val="none" w:sz="0" w:space="0" w:color="auto"/>
                    <w:right w:val="none" w:sz="0" w:space="0" w:color="auto"/>
                  </w:divBdr>
                </w:div>
                <w:div w:id="1678462796">
                  <w:marLeft w:val="0"/>
                  <w:marRight w:val="0"/>
                  <w:marTop w:val="0"/>
                  <w:marBottom w:val="0"/>
                  <w:divBdr>
                    <w:top w:val="none" w:sz="0" w:space="0" w:color="auto"/>
                    <w:left w:val="none" w:sz="0" w:space="0" w:color="auto"/>
                    <w:bottom w:val="none" w:sz="0" w:space="0" w:color="auto"/>
                    <w:right w:val="none" w:sz="0" w:space="0" w:color="auto"/>
                  </w:divBdr>
                </w:div>
                <w:div w:id="1683580152">
                  <w:marLeft w:val="0"/>
                  <w:marRight w:val="0"/>
                  <w:marTop w:val="0"/>
                  <w:marBottom w:val="0"/>
                  <w:divBdr>
                    <w:top w:val="none" w:sz="0" w:space="0" w:color="auto"/>
                    <w:left w:val="none" w:sz="0" w:space="0" w:color="auto"/>
                    <w:bottom w:val="none" w:sz="0" w:space="0" w:color="auto"/>
                    <w:right w:val="none" w:sz="0" w:space="0" w:color="auto"/>
                  </w:divBdr>
                </w:div>
                <w:div w:id="1702853874">
                  <w:marLeft w:val="0"/>
                  <w:marRight w:val="0"/>
                  <w:marTop w:val="0"/>
                  <w:marBottom w:val="0"/>
                  <w:divBdr>
                    <w:top w:val="none" w:sz="0" w:space="0" w:color="auto"/>
                    <w:left w:val="none" w:sz="0" w:space="0" w:color="auto"/>
                    <w:bottom w:val="none" w:sz="0" w:space="0" w:color="auto"/>
                    <w:right w:val="none" w:sz="0" w:space="0" w:color="auto"/>
                  </w:divBdr>
                </w:div>
                <w:div w:id="1719696455">
                  <w:marLeft w:val="0"/>
                  <w:marRight w:val="0"/>
                  <w:marTop w:val="0"/>
                  <w:marBottom w:val="0"/>
                  <w:divBdr>
                    <w:top w:val="none" w:sz="0" w:space="0" w:color="auto"/>
                    <w:left w:val="none" w:sz="0" w:space="0" w:color="auto"/>
                    <w:bottom w:val="none" w:sz="0" w:space="0" w:color="auto"/>
                    <w:right w:val="none" w:sz="0" w:space="0" w:color="auto"/>
                  </w:divBdr>
                </w:div>
                <w:div w:id="1719931437">
                  <w:marLeft w:val="0"/>
                  <w:marRight w:val="0"/>
                  <w:marTop w:val="0"/>
                  <w:marBottom w:val="0"/>
                  <w:divBdr>
                    <w:top w:val="none" w:sz="0" w:space="0" w:color="auto"/>
                    <w:left w:val="none" w:sz="0" w:space="0" w:color="auto"/>
                    <w:bottom w:val="none" w:sz="0" w:space="0" w:color="auto"/>
                    <w:right w:val="none" w:sz="0" w:space="0" w:color="auto"/>
                  </w:divBdr>
                </w:div>
                <w:div w:id="1761676892">
                  <w:marLeft w:val="0"/>
                  <w:marRight w:val="0"/>
                  <w:marTop w:val="0"/>
                  <w:marBottom w:val="0"/>
                  <w:divBdr>
                    <w:top w:val="none" w:sz="0" w:space="0" w:color="auto"/>
                    <w:left w:val="none" w:sz="0" w:space="0" w:color="auto"/>
                    <w:bottom w:val="none" w:sz="0" w:space="0" w:color="auto"/>
                    <w:right w:val="none" w:sz="0" w:space="0" w:color="auto"/>
                  </w:divBdr>
                </w:div>
                <w:div w:id="1762066802">
                  <w:marLeft w:val="0"/>
                  <w:marRight w:val="0"/>
                  <w:marTop w:val="0"/>
                  <w:marBottom w:val="0"/>
                  <w:divBdr>
                    <w:top w:val="none" w:sz="0" w:space="0" w:color="auto"/>
                    <w:left w:val="none" w:sz="0" w:space="0" w:color="auto"/>
                    <w:bottom w:val="none" w:sz="0" w:space="0" w:color="auto"/>
                    <w:right w:val="none" w:sz="0" w:space="0" w:color="auto"/>
                  </w:divBdr>
                </w:div>
                <w:div w:id="1765567908">
                  <w:marLeft w:val="0"/>
                  <w:marRight w:val="0"/>
                  <w:marTop w:val="0"/>
                  <w:marBottom w:val="0"/>
                  <w:divBdr>
                    <w:top w:val="none" w:sz="0" w:space="0" w:color="auto"/>
                    <w:left w:val="none" w:sz="0" w:space="0" w:color="auto"/>
                    <w:bottom w:val="none" w:sz="0" w:space="0" w:color="auto"/>
                    <w:right w:val="none" w:sz="0" w:space="0" w:color="auto"/>
                  </w:divBdr>
                </w:div>
                <w:div w:id="1799449490">
                  <w:marLeft w:val="0"/>
                  <w:marRight w:val="0"/>
                  <w:marTop w:val="0"/>
                  <w:marBottom w:val="0"/>
                  <w:divBdr>
                    <w:top w:val="none" w:sz="0" w:space="0" w:color="auto"/>
                    <w:left w:val="none" w:sz="0" w:space="0" w:color="auto"/>
                    <w:bottom w:val="none" w:sz="0" w:space="0" w:color="auto"/>
                    <w:right w:val="none" w:sz="0" w:space="0" w:color="auto"/>
                  </w:divBdr>
                </w:div>
                <w:div w:id="1834026855">
                  <w:marLeft w:val="0"/>
                  <w:marRight w:val="0"/>
                  <w:marTop w:val="0"/>
                  <w:marBottom w:val="0"/>
                  <w:divBdr>
                    <w:top w:val="none" w:sz="0" w:space="0" w:color="auto"/>
                    <w:left w:val="none" w:sz="0" w:space="0" w:color="auto"/>
                    <w:bottom w:val="none" w:sz="0" w:space="0" w:color="auto"/>
                    <w:right w:val="none" w:sz="0" w:space="0" w:color="auto"/>
                  </w:divBdr>
                </w:div>
                <w:div w:id="1843667489">
                  <w:marLeft w:val="0"/>
                  <w:marRight w:val="0"/>
                  <w:marTop w:val="0"/>
                  <w:marBottom w:val="0"/>
                  <w:divBdr>
                    <w:top w:val="none" w:sz="0" w:space="0" w:color="auto"/>
                    <w:left w:val="none" w:sz="0" w:space="0" w:color="auto"/>
                    <w:bottom w:val="none" w:sz="0" w:space="0" w:color="auto"/>
                    <w:right w:val="none" w:sz="0" w:space="0" w:color="auto"/>
                  </w:divBdr>
                </w:div>
                <w:div w:id="1860191225">
                  <w:marLeft w:val="0"/>
                  <w:marRight w:val="0"/>
                  <w:marTop w:val="0"/>
                  <w:marBottom w:val="0"/>
                  <w:divBdr>
                    <w:top w:val="none" w:sz="0" w:space="0" w:color="auto"/>
                    <w:left w:val="none" w:sz="0" w:space="0" w:color="auto"/>
                    <w:bottom w:val="none" w:sz="0" w:space="0" w:color="auto"/>
                    <w:right w:val="none" w:sz="0" w:space="0" w:color="auto"/>
                  </w:divBdr>
                </w:div>
                <w:div w:id="1867979460">
                  <w:marLeft w:val="0"/>
                  <w:marRight w:val="0"/>
                  <w:marTop w:val="0"/>
                  <w:marBottom w:val="0"/>
                  <w:divBdr>
                    <w:top w:val="none" w:sz="0" w:space="0" w:color="auto"/>
                    <w:left w:val="none" w:sz="0" w:space="0" w:color="auto"/>
                    <w:bottom w:val="none" w:sz="0" w:space="0" w:color="auto"/>
                    <w:right w:val="none" w:sz="0" w:space="0" w:color="auto"/>
                  </w:divBdr>
                </w:div>
                <w:div w:id="1877087069">
                  <w:marLeft w:val="0"/>
                  <w:marRight w:val="0"/>
                  <w:marTop w:val="0"/>
                  <w:marBottom w:val="0"/>
                  <w:divBdr>
                    <w:top w:val="none" w:sz="0" w:space="0" w:color="auto"/>
                    <w:left w:val="none" w:sz="0" w:space="0" w:color="auto"/>
                    <w:bottom w:val="none" w:sz="0" w:space="0" w:color="auto"/>
                    <w:right w:val="none" w:sz="0" w:space="0" w:color="auto"/>
                  </w:divBdr>
                </w:div>
                <w:div w:id="1877306216">
                  <w:marLeft w:val="0"/>
                  <w:marRight w:val="0"/>
                  <w:marTop w:val="0"/>
                  <w:marBottom w:val="0"/>
                  <w:divBdr>
                    <w:top w:val="none" w:sz="0" w:space="0" w:color="auto"/>
                    <w:left w:val="none" w:sz="0" w:space="0" w:color="auto"/>
                    <w:bottom w:val="none" w:sz="0" w:space="0" w:color="auto"/>
                    <w:right w:val="none" w:sz="0" w:space="0" w:color="auto"/>
                  </w:divBdr>
                </w:div>
                <w:div w:id="1878161233">
                  <w:marLeft w:val="0"/>
                  <w:marRight w:val="0"/>
                  <w:marTop w:val="0"/>
                  <w:marBottom w:val="0"/>
                  <w:divBdr>
                    <w:top w:val="none" w:sz="0" w:space="0" w:color="auto"/>
                    <w:left w:val="none" w:sz="0" w:space="0" w:color="auto"/>
                    <w:bottom w:val="none" w:sz="0" w:space="0" w:color="auto"/>
                    <w:right w:val="none" w:sz="0" w:space="0" w:color="auto"/>
                  </w:divBdr>
                </w:div>
                <w:div w:id="1882522314">
                  <w:marLeft w:val="0"/>
                  <w:marRight w:val="0"/>
                  <w:marTop w:val="0"/>
                  <w:marBottom w:val="0"/>
                  <w:divBdr>
                    <w:top w:val="none" w:sz="0" w:space="0" w:color="auto"/>
                    <w:left w:val="none" w:sz="0" w:space="0" w:color="auto"/>
                    <w:bottom w:val="none" w:sz="0" w:space="0" w:color="auto"/>
                    <w:right w:val="none" w:sz="0" w:space="0" w:color="auto"/>
                  </w:divBdr>
                </w:div>
                <w:div w:id="1888105658">
                  <w:marLeft w:val="0"/>
                  <w:marRight w:val="0"/>
                  <w:marTop w:val="0"/>
                  <w:marBottom w:val="0"/>
                  <w:divBdr>
                    <w:top w:val="none" w:sz="0" w:space="0" w:color="auto"/>
                    <w:left w:val="none" w:sz="0" w:space="0" w:color="auto"/>
                    <w:bottom w:val="none" w:sz="0" w:space="0" w:color="auto"/>
                    <w:right w:val="none" w:sz="0" w:space="0" w:color="auto"/>
                  </w:divBdr>
                </w:div>
                <w:div w:id="1896744103">
                  <w:marLeft w:val="0"/>
                  <w:marRight w:val="0"/>
                  <w:marTop w:val="0"/>
                  <w:marBottom w:val="0"/>
                  <w:divBdr>
                    <w:top w:val="none" w:sz="0" w:space="0" w:color="auto"/>
                    <w:left w:val="none" w:sz="0" w:space="0" w:color="auto"/>
                    <w:bottom w:val="none" w:sz="0" w:space="0" w:color="auto"/>
                    <w:right w:val="none" w:sz="0" w:space="0" w:color="auto"/>
                  </w:divBdr>
                </w:div>
                <w:div w:id="1910649829">
                  <w:marLeft w:val="0"/>
                  <w:marRight w:val="0"/>
                  <w:marTop w:val="0"/>
                  <w:marBottom w:val="0"/>
                  <w:divBdr>
                    <w:top w:val="none" w:sz="0" w:space="0" w:color="auto"/>
                    <w:left w:val="none" w:sz="0" w:space="0" w:color="auto"/>
                    <w:bottom w:val="none" w:sz="0" w:space="0" w:color="auto"/>
                    <w:right w:val="none" w:sz="0" w:space="0" w:color="auto"/>
                  </w:divBdr>
                </w:div>
                <w:div w:id="1916739051">
                  <w:marLeft w:val="0"/>
                  <w:marRight w:val="0"/>
                  <w:marTop w:val="0"/>
                  <w:marBottom w:val="0"/>
                  <w:divBdr>
                    <w:top w:val="none" w:sz="0" w:space="0" w:color="auto"/>
                    <w:left w:val="none" w:sz="0" w:space="0" w:color="auto"/>
                    <w:bottom w:val="none" w:sz="0" w:space="0" w:color="auto"/>
                    <w:right w:val="none" w:sz="0" w:space="0" w:color="auto"/>
                  </w:divBdr>
                </w:div>
                <w:div w:id="1929843735">
                  <w:marLeft w:val="0"/>
                  <w:marRight w:val="0"/>
                  <w:marTop w:val="0"/>
                  <w:marBottom w:val="0"/>
                  <w:divBdr>
                    <w:top w:val="none" w:sz="0" w:space="0" w:color="auto"/>
                    <w:left w:val="none" w:sz="0" w:space="0" w:color="auto"/>
                    <w:bottom w:val="none" w:sz="0" w:space="0" w:color="auto"/>
                    <w:right w:val="none" w:sz="0" w:space="0" w:color="auto"/>
                  </w:divBdr>
                </w:div>
                <w:div w:id="1945963031">
                  <w:marLeft w:val="0"/>
                  <w:marRight w:val="0"/>
                  <w:marTop w:val="0"/>
                  <w:marBottom w:val="0"/>
                  <w:divBdr>
                    <w:top w:val="none" w:sz="0" w:space="0" w:color="auto"/>
                    <w:left w:val="none" w:sz="0" w:space="0" w:color="auto"/>
                    <w:bottom w:val="none" w:sz="0" w:space="0" w:color="auto"/>
                    <w:right w:val="none" w:sz="0" w:space="0" w:color="auto"/>
                  </w:divBdr>
                </w:div>
                <w:div w:id="1956137072">
                  <w:marLeft w:val="0"/>
                  <w:marRight w:val="0"/>
                  <w:marTop w:val="0"/>
                  <w:marBottom w:val="0"/>
                  <w:divBdr>
                    <w:top w:val="none" w:sz="0" w:space="0" w:color="auto"/>
                    <w:left w:val="none" w:sz="0" w:space="0" w:color="auto"/>
                    <w:bottom w:val="none" w:sz="0" w:space="0" w:color="auto"/>
                    <w:right w:val="none" w:sz="0" w:space="0" w:color="auto"/>
                  </w:divBdr>
                </w:div>
                <w:div w:id="1964728198">
                  <w:marLeft w:val="0"/>
                  <w:marRight w:val="0"/>
                  <w:marTop w:val="0"/>
                  <w:marBottom w:val="0"/>
                  <w:divBdr>
                    <w:top w:val="none" w:sz="0" w:space="0" w:color="auto"/>
                    <w:left w:val="none" w:sz="0" w:space="0" w:color="auto"/>
                    <w:bottom w:val="none" w:sz="0" w:space="0" w:color="auto"/>
                    <w:right w:val="none" w:sz="0" w:space="0" w:color="auto"/>
                  </w:divBdr>
                </w:div>
                <w:div w:id="1988896134">
                  <w:marLeft w:val="0"/>
                  <w:marRight w:val="0"/>
                  <w:marTop w:val="0"/>
                  <w:marBottom w:val="0"/>
                  <w:divBdr>
                    <w:top w:val="none" w:sz="0" w:space="0" w:color="auto"/>
                    <w:left w:val="none" w:sz="0" w:space="0" w:color="auto"/>
                    <w:bottom w:val="none" w:sz="0" w:space="0" w:color="auto"/>
                    <w:right w:val="none" w:sz="0" w:space="0" w:color="auto"/>
                  </w:divBdr>
                </w:div>
                <w:div w:id="1989898500">
                  <w:marLeft w:val="0"/>
                  <w:marRight w:val="0"/>
                  <w:marTop w:val="0"/>
                  <w:marBottom w:val="0"/>
                  <w:divBdr>
                    <w:top w:val="none" w:sz="0" w:space="0" w:color="auto"/>
                    <w:left w:val="none" w:sz="0" w:space="0" w:color="auto"/>
                    <w:bottom w:val="none" w:sz="0" w:space="0" w:color="auto"/>
                    <w:right w:val="none" w:sz="0" w:space="0" w:color="auto"/>
                  </w:divBdr>
                </w:div>
                <w:div w:id="1996373047">
                  <w:marLeft w:val="0"/>
                  <w:marRight w:val="0"/>
                  <w:marTop w:val="0"/>
                  <w:marBottom w:val="0"/>
                  <w:divBdr>
                    <w:top w:val="none" w:sz="0" w:space="0" w:color="auto"/>
                    <w:left w:val="none" w:sz="0" w:space="0" w:color="auto"/>
                    <w:bottom w:val="none" w:sz="0" w:space="0" w:color="auto"/>
                    <w:right w:val="none" w:sz="0" w:space="0" w:color="auto"/>
                  </w:divBdr>
                </w:div>
                <w:div w:id="2003775635">
                  <w:marLeft w:val="0"/>
                  <w:marRight w:val="0"/>
                  <w:marTop w:val="0"/>
                  <w:marBottom w:val="0"/>
                  <w:divBdr>
                    <w:top w:val="none" w:sz="0" w:space="0" w:color="auto"/>
                    <w:left w:val="none" w:sz="0" w:space="0" w:color="auto"/>
                    <w:bottom w:val="none" w:sz="0" w:space="0" w:color="auto"/>
                    <w:right w:val="none" w:sz="0" w:space="0" w:color="auto"/>
                  </w:divBdr>
                </w:div>
                <w:div w:id="2014454863">
                  <w:marLeft w:val="0"/>
                  <w:marRight w:val="0"/>
                  <w:marTop w:val="0"/>
                  <w:marBottom w:val="0"/>
                  <w:divBdr>
                    <w:top w:val="none" w:sz="0" w:space="0" w:color="auto"/>
                    <w:left w:val="none" w:sz="0" w:space="0" w:color="auto"/>
                    <w:bottom w:val="none" w:sz="0" w:space="0" w:color="auto"/>
                    <w:right w:val="none" w:sz="0" w:space="0" w:color="auto"/>
                  </w:divBdr>
                </w:div>
                <w:div w:id="2021394231">
                  <w:marLeft w:val="0"/>
                  <w:marRight w:val="0"/>
                  <w:marTop w:val="0"/>
                  <w:marBottom w:val="0"/>
                  <w:divBdr>
                    <w:top w:val="none" w:sz="0" w:space="0" w:color="auto"/>
                    <w:left w:val="none" w:sz="0" w:space="0" w:color="auto"/>
                    <w:bottom w:val="none" w:sz="0" w:space="0" w:color="auto"/>
                    <w:right w:val="none" w:sz="0" w:space="0" w:color="auto"/>
                  </w:divBdr>
                </w:div>
                <w:div w:id="2026203154">
                  <w:marLeft w:val="0"/>
                  <w:marRight w:val="0"/>
                  <w:marTop w:val="0"/>
                  <w:marBottom w:val="0"/>
                  <w:divBdr>
                    <w:top w:val="none" w:sz="0" w:space="0" w:color="auto"/>
                    <w:left w:val="none" w:sz="0" w:space="0" w:color="auto"/>
                    <w:bottom w:val="none" w:sz="0" w:space="0" w:color="auto"/>
                    <w:right w:val="none" w:sz="0" w:space="0" w:color="auto"/>
                  </w:divBdr>
                </w:div>
                <w:div w:id="2042899235">
                  <w:marLeft w:val="0"/>
                  <w:marRight w:val="0"/>
                  <w:marTop w:val="0"/>
                  <w:marBottom w:val="0"/>
                  <w:divBdr>
                    <w:top w:val="none" w:sz="0" w:space="0" w:color="auto"/>
                    <w:left w:val="none" w:sz="0" w:space="0" w:color="auto"/>
                    <w:bottom w:val="none" w:sz="0" w:space="0" w:color="auto"/>
                    <w:right w:val="none" w:sz="0" w:space="0" w:color="auto"/>
                  </w:divBdr>
                </w:div>
                <w:div w:id="2053111943">
                  <w:marLeft w:val="0"/>
                  <w:marRight w:val="0"/>
                  <w:marTop w:val="0"/>
                  <w:marBottom w:val="0"/>
                  <w:divBdr>
                    <w:top w:val="none" w:sz="0" w:space="0" w:color="auto"/>
                    <w:left w:val="none" w:sz="0" w:space="0" w:color="auto"/>
                    <w:bottom w:val="none" w:sz="0" w:space="0" w:color="auto"/>
                    <w:right w:val="none" w:sz="0" w:space="0" w:color="auto"/>
                  </w:divBdr>
                </w:div>
                <w:div w:id="2054034929">
                  <w:marLeft w:val="0"/>
                  <w:marRight w:val="0"/>
                  <w:marTop w:val="0"/>
                  <w:marBottom w:val="0"/>
                  <w:divBdr>
                    <w:top w:val="none" w:sz="0" w:space="0" w:color="auto"/>
                    <w:left w:val="none" w:sz="0" w:space="0" w:color="auto"/>
                    <w:bottom w:val="none" w:sz="0" w:space="0" w:color="auto"/>
                    <w:right w:val="none" w:sz="0" w:space="0" w:color="auto"/>
                  </w:divBdr>
                </w:div>
                <w:div w:id="2056813990">
                  <w:marLeft w:val="0"/>
                  <w:marRight w:val="0"/>
                  <w:marTop w:val="0"/>
                  <w:marBottom w:val="0"/>
                  <w:divBdr>
                    <w:top w:val="none" w:sz="0" w:space="0" w:color="auto"/>
                    <w:left w:val="none" w:sz="0" w:space="0" w:color="auto"/>
                    <w:bottom w:val="none" w:sz="0" w:space="0" w:color="auto"/>
                    <w:right w:val="none" w:sz="0" w:space="0" w:color="auto"/>
                  </w:divBdr>
                </w:div>
                <w:div w:id="2063940701">
                  <w:marLeft w:val="0"/>
                  <w:marRight w:val="0"/>
                  <w:marTop w:val="0"/>
                  <w:marBottom w:val="0"/>
                  <w:divBdr>
                    <w:top w:val="none" w:sz="0" w:space="0" w:color="auto"/>
                    <w:left w:val="none" w:sz="0" w:space="0" w:color="auto"/>
                    <w:bottom w:val="none" w:sz="0" w:space="0" w:color="auto"/>
                    <w:right w:val="none" w:sz="0" w:space="0" w:color="auto"/>
                  </w:divBdr>
                </w:div>
                <w:div w:id="2067756627">
                  <w:marLeft w:val="0"/>
                  <w:marRight w:val="0"/>
                  <w:marTop w:val="0"/>
                  <w:marBottom w:val="0"/>
                  <w:divBdr>
                    <w:top w:val="none" w:sz="0" w:space="0" w:color="auto"/>
                    <w:left w:val="none" w:sz="0" w:space="0" w:color="auto"/>
                    <w:bottom w:val="none" w:sz="0" w:space="0" w:color="auto"/>
                    <w:right w:val="none" w:sz="0" w:space="0" w:color="auto"/>
                  </w:divBdr>
                </w:div>
                <w:div w:id="2068188431">
                  <w:marLeft w:val="0"/>
                  <w:marRight w:val="0"/>
                  <w:marTop w:val="0"/>
                  <w:marBottom w:val="0"/>
                  <w:divBdr>
                    <w:top w:val="none" w:sz="0" w:space="0" w:color="auto"/>
                    <w:left w:val="none" w:sz="0" w:space="0" w:color="auto"/>
                    <w:bottom w:val="none" w:sz="0" w:space="0" w:color="auto"/>
                    <w:right w:val="none" w:sz="0" w:space="0" w:color="auto"/>
                  </w:divBdr>
                </w:div>
                <w:div w:id="2078017514">
                  <w:marLeft w:val="0"/>
                  <w:marRight w:val="0"/>
                  <w:marTop w:val="0"/>
                  <w:marBottom w:val="0"/>
                  <w:divBdr>
                    <w:top w:val="none" w:sz="0" w:space="0" w:color="auto"/>
                    <w:left w:val="none" w:sz="0" w:space="0" w:color="auto"/>
                    <w:bottom w:val="none" w:sz="0" w:space="0" w:color="auto"/>
                    <w:right w:val="none" w:sz="0" w:space="0" w:color="auto"/>
                  </w:divBdr>
                </w:div>
                <w:div w:id="2085450866">
                  <w:marLeft w:val="0"/>
                  <w:marRight w:val="0"/>
                  <w:marTop w:val="0"/>
                  <w:marBottom w:val="0"/>
                  <w:divBdr>
                    <w:top w:val="none" w:sz="0" w:space="0" w:color="auto"/>
                    <w:left w:val="none" w:sz="0" w:space="0" w:color="auto"/>
                    <w:bottom w:val="none" w:sz="0" w:space="0" w:color="auto"/>
                    <w:right w:val="none" w:sz="0" w:space="0" w:color="auto"/>
                  </w:divBdr>
                </w:div>
                <w:div w:id="2085714783">
                  <w:marLeft w:val="0"/>
                  <w:marRight w:val="0"/>
                  <w:marTop w:val="0"/>
                  <w:marBottom w:val="0"/>
                  <w:divBdr>
                    <w:top w:val="none" w:sz="0" w:space="0" w:color="auto"/>
                    <w:left w:val="none" w:sz="0" w:space="0" w:color="auto"/>
                    <w:bottom w:val="none" w:sz="0" w:space="0" w:color="auto"/>
                    <w:right w:val="none" w:sz="0" w:space="0" w:color="auto"/>
                  </w:divBdr>
                </w:div>
                <w:div w:id="2092654055">
                  <w:marLeft w:val="0"/>
                  <w:marRight w:val="0"/>
                  <w:marTop w:val="0"/>
                  <w:marBottom w:val="0"/>
                  <w:divBdr>
                    <w:top w:val="none" w:sz="0" w:space="0" w:color="auto"/>
                    <w:left w:val="none" w:sz="0" w:space="0" w:color="auto"/>
                    <w:bottom w:val="none" w:sz="0" w:space="0" w:color="auto"/>
                    <w:right w:val="none" w:sz="0" w:space="0" w:color="auto"/>
                  </w:divBdr>
                </w:div>
                <w:div w:id="2105879747">
                  <w:marLeft w:val="0"/>
                  <w:marRight w:val="0"/>
                  <w:marTop w:val="0"/>
                  <w:marBottom w:val="0"/>
                  <w:divBdr>
                    <w:top w:val="none" w:sz="0" w:space="0" w:color="auto"/>
                    <w:left w:val="none" w:sz="0" w:space="0" w:color="auto"/>
                    <w:bottom w:val="none" w:sz="0" w:space="0" w:color="auto"/>
                    <w:right w:val="none" w:sz="0" w:space="0" w:color="auto"/>
                  </w:divBdr>
                </w:div>
                <w:div w:id="2119175683">
                  <w:marLeft w:val="0"/>
                  <w:marRight w:val="0"/>
                  <w:marTop w:val="0"/>
                  <w:marBottom w:val="0"/>
                  <w:divBdr>
                    <w:top w:val="none" w:sz="0" w:space="0" w:color="auto"/>
                    <w:left w:val="none" w:sz="0" w:space="0" w:color="auto"/>
                    <w:bottom w:val="none" w:sz="0" w:space="0" w:color="auto"/>
                    <w:right w:val="none" w:sz="0" w:space="0" w:color="auto"/>
                  </w:divBdr>
                </w:div>
                <w:div w:id="2136219318">
                  <w:marLeft w:val="0"/>
                  <w:marRight w:val="0"/>
                  <w:marTop w:val="0"/>
                  <w:marBottom w:val="0"/>
                  <w:divBdr>
                    <w:top w:val="none" w:sz="0" w:space="0" w:color="auto"/>
                    <w:left w:val="none" w:sz="0" w:space="0" w:color="auto"/>
                    <w:bottom w:val="none" w:sz="0" w:space="0" w:color="auto"/>
                    <w:right w:val="none" w:sz="0" w:space="0" w:color="auto"/>
                  </w:divBdr>
                </w:div>
                <w:div w:id="2143845383">
                  <w:marLeft w:val="0"/>
                  <w:marRight w:val="0"/>
                  <w:marTop w:val="0"/>
                  <w:marBottom w:val="0"/>
                  <w:divBdr>
                    <w:top w:val="none" w:sz="0" w:space="0" w:color="auto"/>
                    <w:left w:val="none" w:sz="0" w:space="0" w:color="auto"/>
                    <w:bottom w:val="none" w:sz="0" w:space="0" w:color="auto"/>
                    <w:right w:val="none" w:sz="0" w:space="0" w:color="auto"/>
                  </w:divBdr>
                </w:div>
                <w:div w:id="2146390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026336">
          <w:marLeft w:val="0"/>
          <w:marRight w:val="0"/>
          <w:marTop w:val="0"/>
          <w:marBottom w:val="0"/>
          <w:divBdr>
            <w:top w:val="none" w:sz="0" w:space="0" w:color="auto"/>
            <w:left w:val="none" w:sz="0" w:space="0" w:color="auto"/>
            <w:bottom w:val="none" w:sz="0" w:space="0" w:color="auto"/>
            <w:right w:val="none" w:sz="0" w:space="0" w:color="auto"/>
          </w:divBdr>
          <w:divsChild>
            <w:div w:id="1501656317">
              <w:marLeft w:val="0"/>
              <w:marRight w:val="0"/>
              <w:marTop w:val="0"/>
              <w:marBottom w:val="0"/>
              <w:divBdr>
                <w:top w:val="none" w:sz="0" w:space="0" w:color="auto"/>
                <w:left w:val="none" w:sz="0" w:space="0" w:color="auto"/>
                <w:bottom w:val="none" w:sz="0" w:space="0" w:color="auto"/>
                <w:right w:val="none" w:sz="0" w:space="0" w:color="auto"/>
              </w:divBdr>
              <w:divsChild>
                <w:div w:id="9182394">
                  <w:marLeft w:val="0"/>
                  <w:marRight w:val="0"/>
                  <w:marTop w:val="0"/>
                  <w:marBottom w:val="0"/>
                  <w:divBdr>
                    <w:top w:val="none" w:sz="0" w:space="0" w:color="auto"/>
                    <w:left w:val="none" w:sz="0" w:space="0" w:color="auto"/>
                    <w:bottom w:val="none" w:sz="0" w:space="0" w:color="auto"/>
                    <w:right w:val="none" w:sz="0" w:space="0" w:color="auto"/>
                  </w:divBdr>
                </w:div>
                <w:div w:id="39519409">
                  <w:marLeft w:val="0"/>
                  <w:marRight w:val="0"/>
                  <w:marTop w:val="0"/>
                  <w:marBottom w:val="0"/>
                  <w:divBdr>
                    <w:top w:val="none" w:sz="0" w:space="0" w:color="auto"/>
                    <w:left w:val="none" w:sz="0" w:space="0" w:color="auto"/>
                    <w:bottom w:val="none" w:sz="0" w:space="0" w:color="auto"/>
                    <w:right w:val="none" w:sz="0" w:space="0" w:color="auto"/>
                  </w:divBdr>
                </w:div>
                <w:div w:id="85273629">
                  <w:marLeft w:val="0"/>
                  <w:marRight w:val="0"/>
                  <w:marTop w:val="0"/>
                  <w:marBottom w:val="0"/>
                  <w:divBdr>
                    <w:top w:val="none" w:sz="0" w:space="0" w:color="auto"/>
                    <w:left w:val="none" w:sz="0" w:space="0" w:color="auto"/>
                    <w:bottom w:val="none" w:sz="0" w:space="0" w:color="auto"/>
                    <w:right w:val="none" w:sz="0" w:space="0" w:color="auto"/>
                  </w:divBdr>
                </w:div>
                <w:div w:id="107241344">
                  <w:marLeft w:val="0"/>
                  <w:marRight w:val="0"/>
                  <w:marTop w:val="0"/>
                  <w:marBottom w:val="0"/>
                  <w:divBdr>
                    <w:top w:val="none" w:sz="0" w:space="0" w:color="auto"/>
                    <w:left w:val="none" w:sz="0" w:space="0" w:color="auto"/>
                    <w:bottom w:val="none" w:sz="0" w:space="0" w:color="auto"/>
                    <w:right w:val="none" w:sz="0" w:space="0" w:color="auto"/>
                  </w:divBdr>
                </w:div>
                <w:div w:id="108355947">
                  <w:marLeft w:val="0"/>
                  <w:marRight w:val="0"/>
                  <w:marTop w:val="0"/>
                  <w:marBottom w:val="0"/>
                  <w:divBdr>
                    <w:top w:val="none" w:sz="0" w:space="0" w:color="auto"/>
                    <w:left w:val="none" w:sz="0" w:space="0" w:color="auto"/>
                    <w:bottom w:val="none" w:sz="0" w:space="0" w:color="auto"/>
                    <w:right w:val="none" w:sz="0" w:space="0" w:color="auto"/>
                  </w:divBdr>
                </w:div>
                <w:div w:id="141124728">
                  <w:marLeft w:val="0"/>
                  <w:marRight w:val="0"/>
                  <w:marTop w:val="0"/>
                  <w:marBottom w:val="0"/>
                  <w:divBdr>
                    <w:top w:val="none" w:sz="0" w:space="0" w:color="auto"/>
                    <w:left w:val="none" w:sz="0" w:space="0" w:color="auto"/>
                    <w:bottom w:val="none" w:sz="0" w:space="0" w:color="auto"/>
                    <w:right w:val="none" w:sz="0" w:space="0" w:color="auto"/>
                  </w:divBdr>
                </w:div>
                <w:div w:id="160972480">
                  <w:marLeft w:val="0"/>
                  <w:marRight w:val="0"/>
                  <w:marTop w:val="0"/>
                  <w:marBottom w:val="0"/>
                  <w:divBdr>
                    <w:top w:val="none" w:sz="0" w:space="0" w:color="auto"/>
                    <w:left w:val="none" w:sz="0" w:space="0" w:color="auto"/>
                    <w:bottom w:val="none" w:sz="0" w:space="0" w:color="auto"/>
                    <w:right w:val="none" w:sz="0" w:space="0" w:color="auto"/>
                  </w:divBdr>
                </w:div>
                <w:div w:id="179784496">
                  <w:marLeft w:val="0"/>
                  <w:marRight w:val="0"/>
                  <w:marTop w:val="0"/>
                  <w:marBottom w:val="0"/>
                  <w:divBdr>
                    <w:top w:val="none" w:sz="0" w:space="0" w:color="auto"/>
                    <w:left w:val="none" w:sz="0" w:space="0" w:color="auto"/>
                    <w:bottom w:val="none" w:sz="0" w:space="0" w:color="auto"/>
                    <w:right w:val="none" w:sz="0" w:space="0" w:color="auto"/>
                  </w:divBdr>
                </w:div>
                <w:div w:id="180045740">
                  <w:marLeft w:val="0"/>
                  <w:marRight w:val="0"/>
                  <w:marTop w:val="0"/>
                  <w:marBottom w:val="0"/>
                  <w:divBdr>
                    <w:top w:val="none" w:sz="0" w:space="0" w:color="auto"/>
                    <w:left w:val="none" w:sz="0" w:space="0" w:color="auto"/>
                    <w:bottom w:val="none" w:sz="0" w:space="0" w:color="auto"/>
                    <w:right w:val="none" w:sz="0" w:space="0" w:color="auto"/>
                  </w:divBdr>
                </w:div>
                <w:div w:id="193616706">
                  <w:marLeft w:val="0"/>
                  <w:marRight w:val="0"/>
                  <w:marTop w:val="0"/>
                  <w:marBottom w:val="0"/>
                  <w:divBdr>
                    <w:top w:val="none" w:sz="0" w:space="0" w:color="auto"/>
                    <w:left w:val="none" w:sz="0" w:space="0" w:color="auto"/>
                    <w:bottom w:val="none" w:sz="0" w:space="0" w:color="auto"/>
                    <w:right w:val="none" w:sz="0" w:space="0" w:color="auto"/>
                  </w:divBdr>
                </w:div>
                <w:div w:id="220018330">
                  <w:marLeft w:val="0"/>
                  <w:marRight w:val="0"/>
                  <w:marTop w:val="0"/>
                  <w:marBottom w:val="0"/>
                  <w:divBdr>
                    <w:top w:val="none" w:sz="0" w:space="0" w:color="auto"/>
                    <w:left w:val="none" w:sz="0" w:space="0" w:color="auto"/>
                    <w:bottom w:val="none" w:sz="0" w:space="0" w:color="auto"/>
                    <w:right w:val="none" w:sz="0" w:space="0" w:color="auto"/>
                  </w:divBdr>
                </w:div>
                <w:div w:id="220556987">
                  <w:marLeft w:val="0"/>
                  <w:marRight w:val="0"/>
                  <w:marTop w:val="0"/>
                  <w:marBottom w:val="0"/>
                  <w:divBdr>
                    <w:top w:val="none" w:sz="0" w:space="0" w:color="auto"/>
                    <w:left w:val="none" w:sz="0" w:space="0" w:color="auto"/>
                    <w:bottom w:val="none" w:sz="0" w:space="0" w:color="auto"/>
                    <w:right w:val="none" w:sz="0" w:space="0" w:color="auto"/>
                  </w:divBdr>
                </w:div>
                <w:div w:id="228007677">
                  <w:marLeft w:val="0"/>
                  <w:marRight w:val="0"/>
                  <w:marTop w:val="0"/>
                  <w:marBottom w:val="0"/>
                  <w:divBdr>
                    <w:top w:val="none" w:sz="0" w:space="0" w:color="auto"/>
                    <w:left w:val="none" w:sz="0" w:space="0" w:color="auto"/>
                    <w:bottom w:val="none" w:sz="0" w:space="0" w:color="auto"/>
                    <w:right w:val="none" w:sz="0" w:space="0" w:color="auto"/>
                  </w:divBdr>
                </w:div>
                <w:div w:id="228201050">
                  <w:marLeft w:val="0"/>
                  <w:marRight w:val="0"/>
                  <w:marTop w:val="0"/>
                  <w:marBottom w:val="0"/>
                  <w:divBdr>
                    <w:top w:val="none" w:sz="0" w:space="0" w:color="auto"/>
                    <w:left w:val="none" w:sz="0" w:space="0" w:color="auto"/>
                    <w:bottom w:val="none" w:sz="0" w:space="0" w:color="auto"/>
                    <w:right w:val="none" w:sz="0" w:space="0" w:color="auto"/>
                  </w:divBdr>
                </w:div>
                <w:div w:id="234434420">
                  <w:marLeft w:val="0"/>
                  <w:marRight w:val="0"/>
                  <w:marTop w:val="0"/>
                  <w:marBottom w:val="0"/>
                  <w:divBdr>
                    <w:top w:val="none" w:sz="0" w:space="0" w:color="auto"/>
                    <w:left w:val="none" w:sz="0" w:space="0" w:color="auto"/>
                    <w:bottom w:val="none" w:sz="0" w:space="0" w:color="auto"/>
                    <w:right w:val="none" w:sz="0" w:space="0" w:color="auto"/>
                  </w:divBdr>
                </w:div>
                <w:div w:id="242027906">
                  <w:marLeft w:val="0"/>
                  <w:marRight w:val="0"/>
                  <w:marTop w:val="0"/>
                  <w:marBottom w:val="0"/>
                  <w:divBdr>
                    <w:top w:val="none" w:sz="0" w:space="0" w:color="auto"/>
                    <w:left w:val="none" w:sz="0" w:space="0" w:color="auto"/>
                    <w:bottom w:val="none" w:sz="0" w:space="0" w:color="auto"/>
                    <w:right w:val="none" w:sz="0" w:space="0" w:color="auto"/>
                  </w:divBdr>
                </w:div>
                <w:div w:id="247933796">
                  <w:marLeft w:val="0"/>
                  <w:marRight w:val="0"/>
                  <w:marTop w:val="0"/>
                  <w:marBottom w:val="0"/>
                  <w:divBdr>
                    <w:top w:val="none" w:sz="0" w:space="0" w:color="auto"/>
                    <w:left w:val="none" w:sz="0" w:space="0" w:color="auto"/>
                    <w:bottom w:val="none" w:sz="0" w:space="0" w:color="auto"/>
                    <w:right w:val="none" w:sz="0" w:space="0" w:color="auto"/>
                  </w:divBdr>
                </w:div>
                <w:div w:id="249000266">
                  <w:marLeft w:val="0"/>
                  <w:marRight w:val="0"/>
                  <w:marTop w:val="0"/>
                  <w:marBottom w:val="0"/>
                  <w:divBdr>
                    <w:top w:val="none" w:sz="0" w:space="0" w:color="auto"/>
                    <w:left w:val="none" w:sz="0" w:space="0" w:color="auto"/>
                    <w:bottom w:val="none" w:sz="0" w:space="0" w:color="auto"/>
                    <w:right w:val="none" w:sz="0" w:space="0" w:color="auto"/>
                  </w:divBdr>
                </w:div>
                <w:div w:id="265430676">
                  <w:marLeft w:val="0"/>
                  <w:marRight w:val="0"/>
                  <w:marTop w:val="0"/>
                  <w:marBottom w:val="0"/>
                  <w:divBdr>
                    <w:top w:val="none" w:sz="0" w:space="0" w:color="auto"/>
                    <w:left w:val="none" w:sz="0" w:space="0" w:color="auto"/>
                    <w:bottom w:val="none" w:sz="0" w:space="0" w:color="auto"/>
                    <w:right w:val="none" w:sz="0" w:space="0" w:color="auto"/>
                  </w:divBdr>
                </w:div>
                <w:div w:id="287395418">
                  <w:marLeft w:val="0"/>
                  <w:marRight w:val="0"/>
                  <w:marTop w:val="0"/>
                  <w:marBottom w:val="0"/>
                  <w:divBdr>
                    <w:top w:val="none" w:sz="0" w:space="0" w:color="auto"/>
                    <w:left w:val="none" w:sz="0" w:space="0" w:color="auto"/>
                    <w:bottom w:val="none" w:sz="0" w:space="0" w:color="auto"/>
                    <w:right w:val="none" w:sz="0" w:space="0" w:color="auto"/>
                  </w:divBdr>
                </w:div>
                <w:div w:id="306208233">
                  <w:marLeft w:val="0"/>
                  <w:marRight w:val="0"/>
                  <w:marTop w:val="0"/>
                  <w:marBottom w:val="0"/>
                  <w:divBdr>
                    <w:top w:val="none" w:sz="0" w:space="0" w:color="auto"/>
                    <w:left w:val="none" w:sz="0" w:space="0" w:color="auto"/>
                    <w:bottom w:val="none" w:sz="0" w:space="0" w:color="auto"/>
                    <w:right w:val="none" w:sz="0" w:space="0" w:color="auto"/>
                  </w:divBdr>
                </w:div>
                <w:div w:id="316031076">
                  <w:marLeft w:val="0"/>
                  <w:marRight w:val="0"/>
                  <w:marTop w:val="0"/>
                  <w:marBottom w:val="0"/>
                  <w:divBdr>
                    <w:top w:val="none" w:sz="0" w:space="0" w:color="auto"/>
                    <w:left w:val="none" w:sz="0" w:space="0" w:color="auto"/>
                    <w:bottom w:val="none" w:sz="0" w:space="0" w:color="auto"/>
                    <w:right w:val="none" w:sz="0" w:space="0" w:color="auto"/>
                  </w:divBdr>
                </w:div>
                <w:div w:id="329798934">
                  <w:marLeft w:val="0"/>
                  <w:marRight w:val="0"/>
                  <w:marTop w:val="0"/>
                  <w:marBottom w:val="0"/>
                  <w:divBdr>
                    <w:top w:val="none" w:sz="0" w:space="0" w:color="auto"/>
                    <w:left w:val="none" w:sz="0" w:space="0" w:color="auto"/>
                    <w:bottom w:val="none" w:sz="0" w:space="0" w:color="auto"/>
                    <w:right w:val="none" w:sz="0" w:space="0" w:color="auto"/>
                  </w:divBdr>
                </w:div>
                <w:div w:id="334040611">
                  <w:marLeft w:val="0"/>
                  <w:marRight w:val="0"/>
                  <w:marTop w:val="0"/>
                  <w:marBottom w:val="0"/>
                  <w:divBdr>
                    <w:top w:val="none" w:sz="0" w:space="0" w:color="auto"/>
                    <w:left w:val="none" w:sz="0" w:space="0" w:color="auto"/>
                    <w:bottom w:val="none" w:sz="0" w:space="0" w:color="auto"/>
                    <w:right w:val="none" w:sz="0" w:space="0" w:color="auto"/>
                  </w:divBdr>
                </w:div>
                <w:div w:id="334963881">
                  <w:marLeft w:val="0"/>
                  <w:marRight w:val="0"/>
                  <w:marTop w:val="0"/>
                  <w:marBottom w:val="0"/>
                  <w:divBdr>
                    <w:top w:val="none" w:sz="0" w:space="0" w:color="auto"/>
                    <w:left w:val="none" w:sz="0" w:space="0" w:color="auto"/>
                    <w:bottom w:val="none" w:sz="0" w:space="0" w:color="auto"/>
                    <w:right w:val="none" w:sz="0" w:space="0" w:color="auto"/>
                  </w:divBdr>
                </w:div>
                <w:div w:id="353776320">
                  <w:marLeft w:val="0"/>
                  <w:marRight w:val="0"/>
                  <w:marTop w:val="0"/>
                  <w:marBottom w:val="0"/>
                  <w:divBdr>
                    <w:top w:val="none" w:sz="0" w:space="0" w:color="auto"/>
                    <w:left w:val="none" w:sz="0" w:space="0" w:color="auto"/>
                    <w:bottom w:val="none" w:sz="0" w:space="0" w:color="auto"/>
                    <w:right w:val="none" w:sz="0" w:space="0" w:color="auto"/>
                  </w:divBdr>
                </w:div>
                <w:div w:id="362486908">
                  <w:marLeft w:val="0"/>
                  <w:marRight w:val="0"/>
                  <w:marTop w:val="0"/>
                  <w:marBottom w:val="0"/>
                  <w:divBdr>
                    <w:top w:val="none" w:sz="0" w:space="0" w:color="auto"/>
                    <w:left w:val="none" w:sz="0" w:space="0" w:color="auto"/>
                    <w:bottom w:val="none" w:sz="0" w:space="0" w:color="auto"/>
                    <w:right w:val="none" w:sz="0" w:space="0" w:color="auto"/>
                  </w:divBdr>
                </w:div>
                <w:div w:id="376708602">
                  <w:marLeft w:val="0"/>
                  <w:marRight w:val="0"/>
                  <w:marTop w:val="0"/>
                  <w:marBottom w:val="0"/>
                  <w:divBdr>
                    <w:top w:val="none" w:sz="0" w:space="0" w:color="auto"/>
                    <w:left w:val="none" w:sz="0" w:space="0" w:color="auto"/>
                    <w:bottom w:val="none" w:sz="0" w:space="0" w:color="auto"/>
                    <w:right w:val="none" w:sz="0" w:space="0" w:color="auto"/>
                  </w:divBdr>
                </w:div>
                <w:div w:id="406414778">
                  <w:marLeft w:val="0"/>
                  <w:marRight w:val="0"/>
                  <w:marTop w:val="0"/>
                  <w:marBottom w:val="0"/>
                  <w:divBdr>
                    <w:top w:val="none" w:sz="0" w:space="0" w:color="auto"/>
                    <w:left w:val="none" w:sz="0" w:space="0" w:color="auto"/>
                    <w:bottom w:val="none" w:sz="0" w:space="0" w:color="auto"/>
                    <w:right w:val="none" w:sz="0" w:space="0" w:color="auto"/>
                  </w:divBdr>
                </w:div>
                <w:div w:id="418674379">
                  <w:marLeft w:val="0"/>
                  <w:marRight w:val="0"/>
                  <w:marTop w:val="0"/>
                  <w:marBottom w:val="0"/>
                  <w:divBdr>
                    <w:top w:val="none" w:sz="0" w:space="0" w:color="auto"/>
                    <w:left w:val="none" w:sz="0" w:space="0" w:color="auto"/>
                    <w:bottom w:val="none" w:sz="0" w:space="0" w:color="auto"/>
                    <w:right w:val="none" w:sz="0" w:space="0" w:color="auto"/>
                  </w:divBdr>
                </w:div>
                <w:div w:id="437334240">
                  <w:marLeft w:val="0"/>
                  <w:marRight w:val="0"/>
                  <w:marTop w:val="0"/>
                  <w:marBottom w:val="0"/>
                  <w:divBdr>
                    <w:top w:val="none" w:sz="0" w:space="0" w:color="auto"/>
                    <w:left w:val="none" w:sz="0" w:space="0" w:color="auto"/>
                    <w:bottom w:val="none" w:sz="0" w:space="0" w:color="auto"/>
                    <w:right w:val="none" w:sz="0" w:space="0" w:color="auto"/>
                  </w:divBdr>
                </w:div>
                <w:div w:id="439448348">
                  <w:marLeft w:val="0"/>
                  <w:marRight w:val="0"/>
                  <w:marTop w:val="0"/>
                  <w:marBottom w:val="0"/>
                  <w:divBdr>
                    <w:top w:val="none" w:sz="0" w:space="0" w:color="auto"/>
                    <w:left w:val="none" w:sz="0" w:space="0" w:color="auto"/>
                    <w:bottom w:val="none" w:sz="0" w:space="0" w:color="auto"/>
                    <w:right w:val="none" w:sz="0" w:space="0" w:color="auto"/>
                  </w:divBdr>
                </w:div>
                <w:div w:id="467822223">
                  <w:marLeft w:val="0"/>
                  <w:marRight w:val="0"/>
                  <w:marTop w:val="0"/>
                  <w:marBottom w:val="0"/>
                  <w:divBdr>
                    <w:top w:val="none" w:sz="0" w:space="0" w:color="auto"/>
                    <w:left w:val="none" w:sz="0" w:space="0" w:color="auto"/>
                    <w:bottom w:val="none" w:sz="0" w:space="0" w:color="auto"/>
                    <w:right w:val="none" w:sz="0" w:space="0" w:color="auto"/>
                  </w:divBdr>
                </w:div>
                <w:div w:id="495804158">
                  <w:marLeft w:val="0"/>
                  <w:marRight w:val="0"/>
                  <w:marTop w:val="0"/>
                  <w:marBottom w:val="0"/>
                  <w:divBdr>
                    <w:top w:val="none" w:sz="0" w:space="0" w:color="auto"/>
                    <w:left w:val="none" w:sz="0" w:space="0" w:color="auto"/>
                    <w:bottom w:val="none" w:sz="0" w:space="0" w:color="auto"/>
                    <w:right w:val="none" w:sz="0" w:space="0" w:color="auto"/>
                  </w:divBdr>
                </w:div>
                <w:div w:id="513767649">
                  <w:marLeft w:val="0"/>
                  <w:marRight w:val="0"/>
                  <w:marTop w:val="0"/>
                  <w:marBottom w:val="0"/>
                  <w:divBdr>
                    <w:top w:val="none" w:sz="0" w:space="0" w:color="auto"/>
                    <w:left w:val="none" w:sz="0" w:space="0" w:color="auto"/>
                    <w:bottom w:val="none" w:sz="0" w:space="0" w:color="auto"/>
                    <w:right w:val="none" w:sz="0" w:space="0" w:color="auto"/>
                  </w:divBdr>
                </w:div>
                <w:div w:id="531501872">
                  <w:marLeft w:val="0"/>
                  <w:marRight w:val="0"/>
                  <w:marTop w:val="0"/>
                  <w:marBottom w:val="0"/>
                  <w:divBdr>
                    <w:top w:val="none" w:sz="0" w:space="0" w:color="auto"/>
                    <w:left w:val="none" w:sz="0" w:space="0" w:color="auto"/>
                    <w:bottom w:val="none" w:sz="0" w:space="0" w:color="auto"/>
                    <w:right w:val="none" w:sz="0" w:space="0" w:color="auto"/>
                  </w:divBdr>
                </w:div>
                <w:div w:id="533232595">
                  <w:marLeft w:val="0"/>
                  <w:marRight w:val="0"/>
                  <w:marTop w:val="0"/>
                  <w:marBottom w:val="0"/>
                  <w:divBdr>
                    <w:top w:val="none" w:sz="0" w:space="0" w:color="auto"/>
                    <w:left w:val="none" w:sz="0" w:space="0" w:color="auto"/>
                    <w:bottom w:val="none" w:sz="0" w:space="0" w:color="auto"/>
                    <w:right w:val="none" w:sz="0" w:space="0" w:color="auto"/>
                  </w:divBdr>
                </w:div>
                <w:div w:id="540553426">
                  <w:marLeft w:val="0"/>
                  <w:marRight w:val="0"/>
                  <w:marTop w:val="0"/>
                  <w:marBottom w:val="0"/>
                  <w:divBdr>
                    <w:top w:val="none" w:sz="0" w:space="0" w:color="auto"/>
                    <w:left w:val="none" w:sz="0" w:space="0" w:color="auto"/>
                    <w:bottom w:val="none" w:sz="0" w:space="0" w:color="auto"/>
                    <w:right w:val="none" w:sz="0" w:space="0" w:color="auto"/>
                  </w:divBdr>
                </w:div>
                <w:div w:id="575018424">
                  <w:marLeft w:val="0"/>
                  <w:marRight w:val="0"/>
                  <w:marTop w:val="0"/>
                  <w:marBottom w:val="0"/>
                  <w:divBdr>
                    <w:top w:val="none" w:sz="0" w:space="0" w:color="auto"/>
                    <w:left w:val="none" w:sz="0" w:space="0" w:color="auto"/>
                    <w:bottom w:val="none" w:sz="0" w:space="0" w:color="auto"/>
                    <w:right w:val="none" w:sz="0" w:space="0" w:color="auto"/>
                  </w:divBdr>
                </w:div>
                <w:div w:id="590627087">
                  <w:marLeft w:val="0"/>
                  <w:marRight w:val="0"/>
                  <w:marTop w:val="0"/>
                  <w:marBottom w:val="0"/>
                  <w:divBdr>
                    <w:top w:val="none" w:sz="0" w:space="0" w:color="auto"/>
                    <w:left w:val="none" w:sz="0" w:space="0" w:color="auto"/>
                    <w:bottom w:val="none" w:sz="0" w:space="0" w:color="auto"/>
                    <w:right w:val="none" w:sz="0" w:space="0" w:color="auto"/>
                  </w:divBdr>
                </w:div>
                <w:div w:id="604927802">
                  <w:marLeft w:val="0"/>
                  <w:marRight w:val="0"/>
                  <w:marTop w:val="0"/>
                  <w:marBottom w:val="0"/>
                  <w:divBdr>
                    <w:top w:val="none" w:sz="0" w:space="0" w:color="auto"/>
                    <w:left w:val="none" w:sz="0" w:space="0" w:color="auto"/>
                    <w:bottom w:val="none" w:sz="0" w:space="0" w:color="auto"/>
                    <w:right w:val="none" w:sz="0" w:space="0" w:color="auto"/>
                  </w:divBdr>
                </w:div>
                <w:div w:id="613444944">
                  <w:marLeft w:val="0"/>
                  <w:marRight w:val="0"/>
                  <w:marTop w:val="0"/>
                  <w:marBottom w:val="0"/>
                  <w:divBdr>
                    <w:top w:val="none" w:sz="0" w:space="0" w:color="auto"/>
                    <w:left w:val="none" w:sz="0" w:space="0" w:color="auto"/>
                    <w:bottom w:val="none" w:sz="0" w:space="0" w:color="auto"/>
                    <w:right w:val="none" w:sz="0" w:space="0" w:color="auto"/>
                  </w:divBdr>
                </w:div>
                <w:div w:id="619532209">
                  <w:marLeft w:val="0"/>
                  <w:marRight w:val="0"/>
                  <w:marTop w:val="0"/>
                  <w:marBottom w:val="0"/>
                  <w:divBdr>
                    <w:top w:val="none" w:sz="0" w:space="0" w:color="auto"/>
                    <w:left w:val="none" w:sz="0" w:space="0" w:color="auto"/>
                    <w:bottom w:val="none" w:sz="0" w:space="0" w:color="auto"/>
                    <w:right w:val="none" w:sz="0" w:space="0" w:color="auto"/>
                  </w:divBdr>
                </w:div>
                <w:div w:id="625045352">
                  <w:marLeft w:val="0"/>
                  <w:marRight w:val="0"/>
                  <w:marTop w:val="0"/>
                  <w:marBottom w:val="0"/>
                  <w:divBdr>
                    <w:top w:val="none" w:sz="0" w:space="0" w:color="auto"/>
                    <w:left w:val="none" w:sz="0" w:space="0" w:color="auto"/>
                    <w:bottom w:val="none" w:sz="0" w:space="0" w:color="auto"/>
                    <w:right w:val="none" w:sz="0" w:space="0" w:color="auto"/>
                  </w:divBdr>
                </w:div>
                <w:div w:id="636104009">
                  <w:marLeft w:val="0"/>
                  <w:marRight w:val="0"/>
                  <w:marTop w:val="0"/>
                  <w:marBottom w:val="0"/>
                  <w:divBdr>
                    <w:top w:val="none" w:sz="0" w:space="0" w:color="auto"/>
                    <w:left w:val="none" w:sz="0" w:space="0" w:color="auto"/>
                    <w:bottom w:val="none" w:sz="0" w:space="0" w:color="auto"/>
                    <w:right w:val="none" w:sz="0" w:space="0" w:color="auto"/>
                  </w:divBdr>
                </w:div>
                <w:div w:id="655302245">
                  <w:marLeft w:val="0"/>
                  <w:marRight w:val="0"/>
                  <w:marTop w:val="0"/>
                  <w:marBottom w:val="0"/>
                  <w:divBdr>
                    <w:top w:val="none" w:sz="0" w:space="0" w:color="auto"/>
                    <w:left w:val="none" w:sz="0" w:space="0" w:color="auto"/>
                    <w:bottom w:val="none" w:sz="0" w:space="0" w:color="auto"/>
                    <w:right w:val="none" w:sz="0" w:space="0" w:color="auto"/>
                  </w:divBdr>
                </w:div>
                <w:div w:id="660231821">
                  <w:marLeft w:val="0"/>
                  <w:marRight w:val="0"/>
                  <w:marTop w:val="0"/>
                  <w:marBottom w:val="0"/>
                  <w:divBdr>
                    <w:top w:val="none" w:sz="0" w:space="0" w:color="auto"/>
                    <w:left w:val="none" w:sz="0" w:space="0" w:color="auto"/>
                    <w:bottom w:val="none" w:sz="0" w:space="0" w:color="auto"/>
                    <w:right w:val="none" w:sz="0" w:space="0" w:color="auto"/>
                  </w:divBdr>
                </w:div>
                <w:div w:id="662320510">
                  <w:marLeft w:val="0"/>
                  <w:marRight w:val="0"/>
                  <w:marTop w:val="0"/>
                  <w:marBottom w:val="0"/>
                  <w:divBdr>
                    <w:top w:val="none" w:sz="0" w:space="0" w:color="auto"/>
                    <w:left w:val="none" w:sz="0" w:space="0" w:color="auto"/>
                    <w:bottom w:val="none" w:sz="0" w:space="0" w:color="auto"/>
                    <w:right w:val="none" w:sz="0" w:space="0" w:color="auto"/>
                  </w:divBdr>
                </w:div>
                <w:div w:id="694574036">
                  <w:marLeft w:val="0"/>
                  <w:marRight w:val="0"/>
                  <w:marTop w:val="0"/>
                  <w:marBottom w:val="0"/>
                  <w:divBdr>
                    <w:top w:val="none" w:sz="0" w:space="0" w:color="auto"/>
                    <w:left w:val="none" w:sz="0" w:space="0" w:color="auto"/>
                    <w:bottom w:val="none" w:sz="0" w:space="0" w:color="auto"/>
                    <w:right w:val="none" w:sz="0" w:space="0" w:color="auto"/>
                  </w:divBdr>
                </w:div>
                <w:div w:id="704521153">
                  <w:marLeft w:val="0"/>
                  <w:marRight w:val="0"/>
                  <w:marTop w:val="0"/>
                  <w:marBottom w:val="0"/>
                  <w:divBdr>
                    <w:top w:val="none" w:sz="0" w:space="0" w:color="auto"/>
                    <w:left w:val="none" w:sz="0" w:space="0" w:color="auto"/>
                    <w:bottom w:val="none" w:sz="0" w:space="0" w:color="auto"/>
                    <w:right w:val="none" w:sz="0" w:space="0" w:color="auto"/>
                  </w:divBdr>
                </w:div>
                <w:div w:id="801733060">
                  <w:marLeft w:val="0"/>
                  <w:marRight w:val="0"/>
                  <w:marTop w:val="0"/>
                  <w:marBottom w:val="0"/>
                  <w:divBdr>
                    <w:top w:val="none" w:sz="0" w:space="0" w:color="auto"/>
                    <w:left w:val="none" w:sz="0" w:space="0" w:color="auto"/>
                    <w:bottom w:val="none" w:sz="0" w:space="0" w:color="auto"/>
                    <w:right w:val="none" w:sz="0" w:space="0" w:color="auto"/>
                  </w:divBdr>
                </w:div>
                <w:div w:id="843283446">
                  <w:marLeft w:val="0"/>
                  <w:marRight w:val="0"/>
                  <w:marTop w:val="0"/>
                  <w:marBottom w:val="0"/>
                  <w:divBdr>
                    <w:top w:val="none" w:sz="0" w:space="0" w:color="auto"/>
                    <w:left w:val="none" w:sz="0" w:space="0" w:color="auto"/>
                    <w:bottom w:val="none" w:sz="0" w:space="0" w:color="auto"/>
                    <w:right w:val="none" w:sz="0" w:space="0" w:color="auto"/>
                  </w:divBdr>
                </w:div>
                <w:div w:id="885096184">
                  <w:marLeft w:val="0"/>
                  <w:marRight w:val="0"/>
                  <w:marTop w:val="0"/>
                  <w:marBottom w:val="0"/>
                  <w:divBdr>
                    <w:top w:val="none" w:sz="0" w:space="0" w:color="auto"/>
                    <w:left w:val="none" w:sz="0" w:space="0" w:color="auto"/>
                    <w:bottom w:val="none" w:sz="0" w:space="0" w:color="auto"/>
                    <w:right w:val="none" w:sz="0" w:space="0" w:color="auto"/>
                  </w:divBdr>
                </w:div>
                <w:div w:id="903762380">
                  <w:marLeft w:val="0"/>
                  <w:marRight w:val="0"/>
                  <w:marTop w:val="0"/>
                  <w:marBottom w:val="0"/>
                  <w:divBdr>
                    <w:top w:val="none" w:sz="0" w:space="0" w:color="auto"/>
                    <w:left w:val="none" w:sz="0" w:space="0" w:color="auto"/>
                    <w:bottom w:val="none" w:sz="0" w:space="0" w:color="auto"/>
                    <w:right w:val="none" w:sz="0" w:space="0" w:color="auto"/>
                  </w:divBdr>
                </w:div>
                <w:div w:id="934290787">
                  <w:marLeft w:val="0"/>
                  <w:marRight w:val="0"/>
                  <w:marTop w:val="0"/>
                  <w:marBottom w:val="0"/>
                  <w:divBdr>
                    <w:top w:val="none" w:sz="0" w:space="0" w:color="auto"/>
                    <w:left w:val="none" w:sz="0" w:space="0" w:color="auto"/>
                    <w:bottom w:val="none" w:sz="0" w:space="0" w:color="auto"/>
                    <w:right w:val="none" w:sz="0" w:space="0" w:color="auto"/>
                  </w:divBdr>
                </w:div>
                <w:div w:id="947348162">
                  <w:marLeft w:val="0"/>
                  <w:marRight w:val="0"/>
                  <w:marTop w:val="0"/>
                  <w:marBottom w:val="0"/>
                  <w:divBdr>
                    <w:top w:val="none" w:sz="0" w:space="0" w:color="auto"/>
                    <w:left w:val="none" w:sz="0" w:space="0" w:color="auto"/>
                    <w:bottom w:val="none" w:sz="0" w:space="0" w:color="auto"/>
                    <w:right w:val="none" w:sz="0" w:space="0" w:color="auto"/>
                  </w:divBdr>
                </w:div>
                <w:div w:id="981618721">
                  <w:marLeft w:val="0"/>
                  <w:marRight w:val="0"/>
                  <w:marTop w:val="0"/>
                  <w:marBottom w:val="0"/>
                  <w:divBdr>
                    <w:top w:val="none" w:sz="0" w:space="0" w:color="auto"/>
                    <w:left w:val="none" w:sz="0" w:space="0" w:color="auto"/>
                    <w:bottom w:val="none" w:sz="0" w:space="0" w:color="auto"/>
                    <w:right w:val="none" w:sz="0" w:space="0" w:color="auto"/>
                  </w:divBdr>
                </w:div>
                <w:div w:id="994795493">
                  <w:marLeft w:val="0"/>
                  <w:marRight w:val="0"/>
                  <w:marTop w:val="0"/>
                  <w:marBottom w:val="0"/>
                  <w:divBdr>
                    <w:top w:val="none" w:sz="0" w:space="0" w:color="auto"/>
                    <w:left w:val="none" w:sz="0" w:space="0" w:color="auto"/>
                    <w:bottom w:val="none" w:sz="0" w:space="0" w:color="auto"/>
                    <w:right w:val="none" w:sz="0" w:space="0" w:color="auto"/>
                  </w:divBdr>
                </w:div>
                <w:div w:id="1001546051">
                  <w:marLeft w:val="0"/>
                  <w:marRight w:val="0"/>
                  <w:marTop w:val="0"/>
                  <w:marBottom w:val="0"/>
                  <w:divBdr>
                    <w:top w:val="none" w:sz="0" w:space="0" w:color="auto"/>
                    <w:left w:val="none" w:sz="0" w:space="0" w:color="auto"/>
                    <w:bottom w:val="none" w:sz="0" w:space="0" w:color="auto"/>
                    <w:right w:val="none" w:sz="0" w:space="0" w:color="auto"/>
                  </w:divBdr>
                </w:div>
                <w:div w:id="1024673964">
                  <w:marLeft w:val="0"/>
                  <w:marRight w:val="0"/>
                  <w:marTop w:val="0"/>
                  <w:marBottom w:val="0"/>
                  <w:divBdr>
                    <w:top w:val="none" w:sz="0" w:space="0" w:color="auto"/>
                    <w:left w:val="none" w:sz="0" w:space="0" w:color="auto"/>
                    <w:bottom w:val="none" w:sz="0" w:space="0" w:color="auto"/>
                    <w:right w:val="none" w:sz="0" w:space="0" w:color="auto"/>
                  </w:divBdr>
                </w:div>
                <w:div w:id="1031108310">
                  <w:marLeft w:val="0"/>
                  <w:marRight w:val="0"/>
                  <w:marTop w:val="0"/>
                  <w:marBottom w:val="0"/>
                  <w:divBdr>
                    <w:top w:val="none" w:sz="0" w:space="0" w:color="auto"/>
                    <w:left w:val="none" w:sz="0" w:space="0" w:color="auto"/>
                    <w:bottom w:val="none" w:sz="0" w:space="0" w:color="auto"/>
                    <w:right w:val="none" w:sz="0" w:space="0" w:color="auto"/>
                  </w:divBdr>
                </w:div>
                <w:div w:id="1033074210">
                  <w:marLeft w:val="0"/>
                  <w:marRight w:val="0"/>
                  <w:marTop w:val="0"/>
                  <w:marBottom w:val="0"/>
                  <w:divBdr>
                    <w:top w:val="none" w:sz="0" w:space="0" w:color="auto"/>
                    <w:left w:val="none" w:sz="0" w:space="0" w:color="auto"/>
                    <w:bottom w:val="none" w:sz="0" w:space="0" w:color="auto"/>
                    <w:right w:val="none" w:sz="0" w:space="0" w:color="auto"/>
                  </w:divBdr>
                </w:div>
                <w:div w:id="1039475185">
                  <w:marLeft w:val="0"/>
                  <w:marRight w:val="0"/>
                  <w:marTop w:val="0"/>
                  <w:marBottom w:val="0"/>
                  <w:divBdr>
                    <w:top w:val="none" w:sz="0" w:space="0" w:color="auto"/>
                    <w:left w:val="none" w:sz="0" w:space="0" w:color="auto"/>
                    <w:bottom w:val="none" w:sz="0" w:space="0" w:color="auto"/>
                    <w:right w:val="none" w:sz="0" w:space="0" w:color="auto"/>
                  </w:divBdr>
                </w:div>
                <w:div w:id="1047334788">
                  <w:marLeft w:val="0"/>
                  <w:marRight w:val="0"/>
                  <w:marTop w:val="0"/>
                  <w:marBottom w:val="0"/>
                  <w:divBdr>
                    <w:top w:val="none" w:sz="0" w:space="0" w:color="auto"/>
                    <w:left w:val="none" w:sz="0" w:space="0" w:color="auto"/>
                    <w:bottom w:val="none" w:sz="0" w:space="0" w:color="auto"/>
                    <w:right w:val="none" w:sz="0" w:space="0" w:color="auto"/>
                  </w:divBdr>
                </w:div>
                <w:div w:id="1054542382">
                  <w:marLeft w:val="0"/>
                  <w:marRight w:val="0"/>
                  <w:marTop w:val="0"/>
                  <w:marBottom w:val="0"/>
                  <w:divBdr>
                    <w:top w:val="none" w:sz="0" w:space="0" w:color="auto"/>
                    <w:left w:val="none" w:sz="0" w:space="0" w:color="auto"/>
                    <w:bottom w:val="none" w:sz="0" w:space="0" w:color="auto"/>
                    <w:right w:val="none" w:sz="0" w:space="0" w:color="auto"/>
                  </w:divBdr>
                </w:div>
                <w:div w:id="1072000346">
                  <w:marLeft w:val="0"/>
                  <w:marRight w:val="0"/>
                  <w:marTop w:val="0"/>
                  <w:marBottom w:val="0"/>
                  <w:divBdr>
                    <w:top w:val="none" w:sz="0" w:space="0" w:color="auto"/>
                    <w:left w:val="none" w:sz="0" w:space="0" w:color="auto"/>
                    <w:bottom w:val="none" w:sz="0" w:space="0" w:color="auto"/>
                    <w:right w:val="none" w:sz="0" w:space="0" w:color="auto"/>
                  </w:divBdr>
                </w:div>
                <w:div w:id="1072705134">
                  <w:marLeft w:val="0"/>
                  <w:marRight w:val="0"/>
                  <w:marTop w:val="0"/>
                  <w:marBottom w:val="0"/>
                  <w:divBdr>
                    <w:top w:val="none" w:sz="0" w:space="0" w:color="auto"/>
                    <w:left w:val="none" w:sz="0" w:space="0" w:color="auto"/>
                    <w:bottom w:val="none" w:sz="0" w:space="0" w:color="auto"/>
                    <w:right w:val="none" w:sz="0" w:space="0" w:color="auto"/>
                  </w:divBdr>
                </w:div>
                <w:div w:id="1072779175">
                  <w:marLeft w:val="0"/>
                  <w:marRight w:val="0"/>
                  <w:marTop w:val="0"/>
                  <w:marBottom w:val="0"/>
                  <w:divBdr>
                    <w:top w:val="none" w:sz="0" w:space="0" w:color="auto"/>
                    <w:left w:val="none" w:sz="0" w:space="0" w:color="auto"/>
                    <w:bottom w:val="none" w:sz="0" w:space="0" w:color="auto"/>
                    <w:right w:val="none" w:sz="0" w:space="0" w:color="auto"/>
                  </w:divBdr>
                </w:div>
                <w:div w:id="1075862694">
                  <w:marLeft w:val="0"/>
                  <w:marRight w:val="0"/>
                  <w:marTop w:val="0"/>
                  <w:marBottom w:val="0"/>
                  <w:divBdr>
                    <w:top w:val="none" w:sz="0" w:space="0" w:color="auto"/>
                    <w:left w:val="none" w:sz="0" w:space="0" w:color="auto"/>
                    <w:bottom w:val="none" w:sz="0" w:space="0" w:color="auto"/>
                    <w:right w:val="none" w:sz="0" w:space="0" w:color="auto"/>
                  </w:divBdr>
                </w:div>
                <w:div w:id="1115365797">
                  <w:marLeft w:val="0"/>
                  <w:marRight w:val="0"/>
                  <w:marTop w:val="0"/>
                  <w:marBottom w:val="0"/>
                  <w:divBdr>
                    <w:top w:val="none" w:sz="0" w:space="0" w:color="auto"/>
                    <w:left w:val="none" w:sz="0" w:space="0" w:color="auto"/>
                    <w:bottom w:val="none" w:sz="0" w:space="0" w:color="auto"/>
                    <w:right w:val="none" w:sz="0" w:space="0" w:color="auto"/>
                  </w:divBdr>
                </w:div>
                <w:div w:id="1157451288">
                  <w:marLeft w:val="0"/>
                  <w:marRight w:val="0"/>
                  <w:marTop w:val="0"/>
                  <w:marBottom w:val="0"/>
                  <w:divBdr>
                    <w:top w:val="none" w:sz="0" w:space="0" w:color="auto"/>
                    <w:left w:val="none" w:sz="0" w:space="0" w:color="auto"/>
                    <w:bottom w:val="none" w:sz="0" w:space="0" w:color="auto"/>
                    <w:right w:val="none" w:sz="0" w:space="0" w:color="auto"/>
                  </w:divBdr>
                </w:div>
                <w:div w:id="1182622052">
                  <w:marLeft w:val="0"/>
                  <w:marRight w:val="0"/>
                  <w:marTop w:val="0"/>
                  <w:marBottom w:val="0"/>
                  <w:divBdr>
                    <w:top w:val="none" w:sz="0" w:space="0" w:color="auto"/>
                    <w:left w:val="none" w:sz="0" w:space="0" w:color="auto"/>
                    <w:bottom w:val="none" w:sz="0" w:space="0" w:color="auto"/>
                    <w:right w:val="none" w:sz="0" w:space="0" w:color="auto"/>
                  </w:divBdr>
                </w:div>
                <w:div w:id="1201935242">
                  <w:marLeft w:val="0"/>
                  <w:marRight w:val="0"/>
                  <w:marTop w:val="0"/>
                  <w:marBottom w:val="0"/>
                  <w:divBdr>
                    <w:top w:val="none" w:sz="0" w:space="0" w:color="auto"/>
                    <w:left w:val="none" w:sz="0" w:space="0" w:color="auto"/>
                    <w:bottom w:val="none" w:sz="0" w:space="0" w:color="auto"/>
                    <w:right w:val="none" w:sz="0" w:space="0" w:color="auto"/>
                  </w:divBdr>
                </w:div>
                <w:div w:id="1205869783">
                  <w:marLeft w:val="0"/>
                  <w:marRight w:val="0"/>
                  <w:marTop w:val="0"/>
                  <w:marBottom w:val="0"/>
                  <w:divBdr>
                    <w:top w:val="none" w:sz="0" w:space="0" w:color="auto"/>
                    <w:left w:val="none" w:sz="0" w:space="0" w:color="auto"/>
                    <w:bottom w:val="none" w:sz="0" w:space="0" w:color="auto"/>
                    <w:right w:val="none" w:sz="0" w:space="0" w:color="auto"/>
                  </w:divBdr>
                </w:div>
                <w:div w:id="1221481252">
                  <w:marLeft w:val="0"/>
                  <w:marRight w:val="0"/>
                  <w:marTop w:val="0"/>
                  <w:marBottom w:val="0"/>
                  <w:divBdr>
                    <w:top w:val="none" w:sz="0" w:space="0" w:color="auto"/>
                    <w:left w:val="none" w:sz="0" w:space="0" w:color="auto"/>
                    <w:bottom w:val="none" w:sz="0" w:space="0" w:color="auto"/>
                    <w:right w:val="none" w:sz="0" w:space="0" w:color="auto"/>
                  </w:divBdr>
                </w:div>
                <w:div w:id="1241988355">
                  <w:marLeft w:val="0"/>
                  <w:marRight w:val="0"/>
                  <w:marTop w:val="0"/>
                  <w:marBottom w:val="0"/>
                  <w:divBdr>
                    <w:top w:val="none" w:sz="0" w:space="0" w:color="auto"/>
                    <w:left w:val="none" w:sz="0" w:space="0" w:color="auto"/>
                    <w:bottom w:val="none" w:sz="0" w:space="0" w:color="auto"/>
                    <w:right w:val="none" w:sz="0" w:space="0" w:color="auto"/>
                  </w:divBdr>
                </w:div>
                <w:div w:id="1250306296">
                  <w:marLeft w:val="0"/>
                  <w:marRight w:val="0"/>
                  <w:marTop w:val="0"/>
                  <w:marBottom w:val="0"/>
                  <w:divBdr>
                    <w:top w:val="none" w:sz="0" w:space="0" w:color="auto"/>
                    <w:left w:val="none" w:sz="0" w:space="0" w:color="auto"/>
                    <w:bottom w:val="none" w:sz="0" w:space="0" w:color="auto"/>
                    <w:right w:val="none" w:sz="0" w:space="0" w:color="auto"/>
                  </w:divBdr>
                </w:div>
                <w:div w:id="1261181309">
                  <w:marLeft w:val="0"/>
                  <w:marRight w:val="0"/>
                  <w:marTop w:val="0"/>
                  <w:marBottom w:val="0"/>
                  <w:divBdr>
                    <w:top w:val="none" w:sz="0" w:space="0" w:color="auto"/>
                    <w:left w:val="none" w:sz="0" w:space="0" w:color="auto"/>
                    <w:bottom w:val="none" w:sz="0" w:space="0" w:color="auto"/>
                    <w:right w:val="none" w:sz="0" w:space="0" w:color="auto"/>
                  </w:divBdr>
                </w:div>
                <w:div w:id="1273632360">
                  <w:marLeft w:val="0"/>
                  <w:marRight w:val="0"/>
                  <w:marTop w:val="0"/>
                  <w:marBottom w:val="0"/>
                  <w:divBdr>
                    <w:top w:val="none" w:sz="0" w:space="0" w:color="auto"/>
                    <w:left w:val="none" w:sz="0" w:space="0" w:color="auto"/>
                    <w:bottom w:val="none" w:sz="0" w:space="0" w:color="auto"/>
                    <w:right w:val="none" w:sz="0" w:space="0" w:color="auto"/>
                  </w:divBdr>
                </w:div>
                <w:div w:id="1314681453">
                  <w:marLeft w:val="0"/>
                  <w:marRight w:val="0"/>
                  <w:marTop w:val="0"/>
                  <w:marBottom w:val="0"/>
                  <w:divBdr>
                    <w:top w:val="none" w:sz="0" w:space="0" w:color="auto"/>
                    <w:left w:val="none" w:sz="0" w:space="0" w:color="auto"/>
                    <w:bottom w:val="none" w:sz="0" w:space="0" w:color="auto"/>
                    <w:right w:val="none" w:sz="0" w:space="0" w:color="auto"/>
                  </w:divBdr>
                </w:div>
                <w:div w:id="1324504132">
                  <w:marLeft w:val="0"/>
                  <w:marRight w:val="0"/>
                  <w:marTop w:val="0"/>
                  <w:marBottom w:val="0"/>
                  <w:divBdr>
                    <w:top w:val="none" w:sz="0" w:space="0" w:color="auto"/>
                    <w:left w:val="none" w:sz="0" w:space="0" w:color="auto"/>
                    <w:bottom w:val="none" w:sz="0" w:space="0" w:color="auto"/>
                    <w:right w:val="none" w:sz="0" w:space="0" w:color="auto"/>
                  </w:divBdr>
                </w:div>
                <w:div w:id="1333410160">
                  <w:marLeft w:val="0"/>
                  <w:marRight w:val="0"/>
                  <w:marTop w:val="0"/>
                  <w:marBottom w:val="0"/>
                  <w:divBdr>
                    <w:top w:val="none" w:sz="0" w:space="0" w:color="auto"/>
                    <w:left w:val="none" w:sz="0" w:space="0" w:color="auto"/>
                    <w:bottom w:val="none" w:sz="0" w:space="0" w:color="auto"/>
                    <w:right w:val="none" w:sz="0" w:space="0" w:color="auto"/>
                  </w:divBdr>
                </w:div>
                <w:div w:id="1333413176">
                  <w:marLeft w:val="0"/>
                  <w:marRight w:val="0"/>
                  <w:marTop w:val="0"/>
                  <w:marBottom w:val="0"/>
                  <w:divBdr>
                    <w:top w:val="none" w:sz="0" w:space="0" w:color="auto"/>
                    <w:left w:val="none" w:sz="0" w:space="0" w:color="auto"/>
                    <w:bottom w:val="none" w:sz="0" w:space="0" w:color="auto"/>
                    <w:right w:val="none" w:sz="0" w:space="0" w:color="auto"/>
                  </w:divBdr>
                </w:div>
                <w:div w:id="1381248112">
                  <w:marLeft w:val="0"/>
                  <w:marRight w:val="0"/>
                  <w:marTop w:val="0"/>
                  <w:marBottom w:val="0"/>
                  <w:divBdr>
                    <w:top w:val="none" w:sz="0" w:space="0" w:color="auto"/>
                    <w:left w:val="none" w:sz="0" w:space="0" w:color="auto"/>
                    <w:bottom w:val="none" w:sz="0" w:space="0" w:color="auto"/>
                    <w:right w:val="none" w:sz="0" w:space="0" w:color="auto"/>
                  </w:divBdr>
                </w:div>
                <w:div w:id="1383478407">
                  <w:marLeft w:val="0"/>
                  <w:marRight w:val="0"/>
                  <w:marTop w:val="0"/>
                  <w:marBottom w:val="0"/>
                  <w:divBdr>
                    <w:top w:val="none" w:sz="0" w:space="0" w:color="auto"/>
                    <w:left w:val="none" w:sz="0" w:space="0" w:color="auto"/>
                    <w:bottom w:val="none" w:sz="0" w:space="0" w:color="auto"/>
                    <w:right w:val="none" w:sz="0" w:space="0" w:color="auto"/>
                  </w:divBdr>
                </w:div>
                <w:div w:id="1467771474">
                  <w:marLeft w:val="0"/>
                  <w:marRight w:val="0"/>
                  <w:marTop w:val="0"/>
                  <w:marBottom w:val="0"/>
                  <w:divBdr>
                    <w:top w:val="none" w:sz="0" w:space="0" w:color="auto"/>
                    <w:left w:val="none" w:sz="0" w:space="0" w:color="auto"/>
                    <w:bottom w:val="none" w:sz="0" w:space="0" w:color="auto"/>
                    <w:right w:val="none" w:sz="0" w:space="0" w:color="auto"/>
                  </w:divBdr>
                </w:div>
                <w:div w:id="1468158819">
                  <w:marLeft w:val="0"/>
                  <w:marRight w:val="0"/>
                  <w:marTop w:val="0"/>
                  <w:marBottom w:val="0"/>
                  <w:divBdr>
                    <w:top w:val="none" w:sz="0" w:space="0" w:color="auto"/>
                    <w:left w:val="none" w:sz="0" w:space="0" w:color="auto"/>
                    <w:bottom w:val="none" w:sz="0" w:space="0" w:color="auto"/>
                    <w:right w:val="none" w:sz="0" w:space="0" w:color="auto"/>
                  </w:divBdr>
                </w:div>
                <w:div w:id="1485001781">
                  <w:marLeft w:val="0"/>
                  <w:marRight w:val="0"/>
                  <w:marTop w:val="0"/>
                  <w:marBottom w:val="0"/>
                  <w:divBdr>
                    <w:top w:val="none" w:sz="0" w:space="0" w:color="auto"/>
                    <w:left w:val="none" w:sz="0" w:space="0" w:color="auto"/>
                    <w:bottom w:val="none" w:sz="0" w:space="0" w:color="auto"/>
                    <w:right w:val="none" w:sz="0" w:space="0" w:color="auto"/>
                  </w:divBdr>
                </w:div>
                <w:div w:id="1508641102">
                  <w:marLeft w:val="0"/>
                  <w:marRight w:val="0"/>
                  <w:marTop w:val="0"/>
                  <w:marBottom w:val="0"/>
                  <w:divBdr>
                    <w:top w:val="none" w:sz="0" w:space="0" w:color="auto"/>
                    <w:left w:val="none" w:sz="0" w:space="0" w:color="auto"/>
                    <w:bottom w:val="none" w:sz="0" w:space="0" w:color="auto"/>
                    <w:right w:val="none" w:sz="0" w:space="0" w:color="auto"/>
                  </w:divBdr>
                </w:div>
                <w:div w:id="1588415807">
                  <w:marLeft w:val="0"/>
                  <w:marRight w:val="0"/>
                  <w:marTop w:val="0"/>
                  <w:marBottom w:val="0"/>
                  <w:divBdr>
                    <w:top w:val="none" w:sz="0" w:space="0" w:color="auto"/>
                    <w:left w:val="none" w:sz="0" w:space="0" w:color="auto"/>
                    <w:bottom w:val="none" w:sz="0" w:space="0" w:color="auto"/>
                    <w:right w:val="none" w:sz="0" w:space="0" w:color="auto"/>
                  </w:divBdr>
                </w:div>
                <w:div w:id="1663435143">
                  <w:marLeft w:val="0"/>
                  <w:marRight w:val="0"/>
                  <w:marTop w:val="0"/>
                  <w:marBottom w:val="0"/>
                  <w:divBdr>
                    <w:top w:val="none" w:sz="0" w:space="0" w:color="auto"/>
                    <w:left w:val="none" w:sz="0" w:space="0" w:color="auto"/>
                    <w:bottom w:val="none" w:sz="0" w:space="0" w:color="auto"/>
                    <w:right w:val="none" w:sz="0" w:space="0" w:color="auto"/>
                  </w:divBdr>
                </w:div>
                <w:div w:id="1669096018">
                  <w:marLeft w:val="0"/>
                  <w:marRight w:val="0"/>
                  <w:marTop w:val="0"/>
                  <w:marBottom w:val="0"/>
                  <w:divBdr>
                    <w:top w:val="none" w:sz="0" w:space="0" w:color="auto"/>
                    <w:left w:val="none" w:sz="0" w:space="0" w:color="auto"/>
                    <w:bottom w:val="none" w:sz="0" w:space="0" w:color="auto"/>
                    <w:right w:val="none" w:sz="0" w:space="0" w:color="auto"/>
                  </w:divBdr>
                </w:div>
                <w:div w:id="1677347226">
                  <w:marLeft w:val="0"/>
                  <w:marRight w:val="0"/>
                  <w:marTop w:val="0"/>
                  <w:marBottom w:val="0"/>
                  <w:divBdr>
                    <w:top w:val="none" w:sz="0" w:space="0" w:color="auto"/>
                    <w:left w:val="none" w:sz="0" w:space="0" w:color="auto"/>
                    <w:bottom w:val="none" w:sz="0" w:space="0" w:color="auto"/>
                    <w:right w:val="none" w:sz="0" w:space="0" w:color="auto"/>
                  </w:divBdr>
                </w:div>
                <w:div w:id="1683586608">
                  <w:marLeft w:val="0"/>
                  <w:marRight w:val="0"/>
                  <w:marTop w:val="0"/>
                  <w:marBottom w:val="0"/>
                  <w:divBdr>
                    <w:top w:val="none" w:sz="0" w:space="0" w:color="auto"/>
                    <w:left w:val="none" w:sz="0" w:space="0" w:color="auto"/>
                    <w:bottom w:val="none" w:sz="0" w:space="0" w:color="auto"/>
                    <w:right w:val="none" w:sz="0" w:space="0" w:color="auto"/>
                  </w:divBdr>
                </w:div>
                <w:div w:id="1706639015">
                  <w:marLeft w:val="0"/>
                  <w:marRight w:val="0"/>
                  <w:marTop w:val="0"/>
                  <w:marBottom w:val="0"/>
                  <w:divBdr>
                    <w:top w:val="none" w:sz="0" w:space="0" w:color="auto"/>
                    <w:left w:val="none" w:sz="0" w:space="0" w:color="auto"/>
                    <w:bottom w:val="none" w:sz="0" w:space="0" w:color="auto"/>
                    <w:right w:val="none" w:sz="0" w:space="0" w:color="auto"/>
                  </w:divBdr>
                </w:div>
                <w:div w:id="1716419539">
                  <w:marLeft w:val="0"/>
                  <w:marRight w:val="0"/>
                  <w:marTop w:val="0"/>
                  <w:marBottom w:val="0"/>
                  <w:divBdr>
                    <w:top w:val="none" w:sz="0" w:space="0" w:color="auto"/>
                    <w:left w:val="none" w:sz="0" w:space="0" w:color="auto"/>
                    <w:bottom w:val="none" w:sz="0" w:space="0" w:color="auto"/>
                    <w:right w:val="none" w:sz="0" w:space="0" w:color="auto"/>
                  </w:divBdr>
                </w:div>
                <w:div w:id="1716924058">
                  <w:marLeft w:val="0"/>
                  <w:marRight w:val="0"/>
                  <w:marTop w:val="0"/>
                  <w:marBottom w:val="0"/>
                  <w:divBdr>
                    <w:top w:val="none" w:sz="0" w:space="0" w:color="auto"/>
                    <w:left w:val="none" w:sz="0" w:space="0" w:color="auto"/>
                    <w:bottom w:val="none" w:sz="0" w:space="0" w:color="auto"/>
                    <w:right w:val="none" w:sz="0" w:space="0" w:color="auto"/>
                  </w:divBdr>
                </w:div>
                <w:div w:id="1772356826">
                  <w:marLeft w:val="0"/>
                  <w:marRight w:val="0"/>
                  <w:marTop w:val="0"/>
                  <w:marBottom w:val="0"/>
                  <w:divBdr>
                    <w:top w:val="none" w:sz="0" w:space="0" w:color="auto"/>
                    <w:left w:val="none" w:sz="0" w:space="0" w:color="auto"/>
                    <w:bottom w:val="none" w:sz="0" w:space="0" w:color="auto"/>
                    <w:right w:val="none" w:sz="0" w:space="0" w:color="auto"/>
                  </w:divBdr>
                </w:div>
                <w:div w:id="1776750277">
                  <w:marLeft w:val="0"/>
                  <w:marRight w:val="0"/>
                  <w:marTop w:val="0"/>
                  <w:marBottom w:val="0"/>
                  <w:divBdr>
                    <w:top w:val="none" w:sz="0" w:space="0" w:color="auto"/>
                    <w:left w:val="none" w:sz="0" w:space="0" w:color="auto"/>
                    <w:bottom w:val="none" w:sz="0" w:space="0" w:color="auto"/>
                    <w:right w:val="none" w:sz="0" w:space="0" w:color="auto"/>
                  </w:divBdr>
                </w:div>
                <w:div w:id="1777287856">
                  <w:marLeft w:val="0"/>
                  <w:marRight w:val="0"/>
                  <w:marTop w:val="0"/>
                  <w:marBottom w:val="0"/>
                  <w:divBdr>
                    <w:top w:val="none" w:sz="0" w:space="0" w:color="auto"/>
                    <w:left w:val="none" w:sz="0" w:space="0" w:color="auto"/>
                    <w:bottom w:val="none" w:sz="0" w:space="0" w:color="auto"/>
                    <w:right w:val="none" w:sz="0" w:space="0" w:color="auto"/>
                  </w:divBdr>
                </w:div>
                <w:div w:id="1798137842">
                  <w:marLeft w:val="0"/>
                  <w:marRight w:val="0"/>
                  <w:marTop w:val="0"/>
                  <w:marBottom w:val="0"/>
                  <w:divBdr>
                    <w:top w:val="none" w:sz="0" w:space="0" w:color="auto"/>
                    <w:left w:val="none" w:sz="0" w:space="0" w:color="auto"/>
                    <w:bottom w:val="none" w:sz="0" w:space="0" w:color="auto"/>
                    <w:right w:val="none" w:sz="0" w:space="0" w:color="auto"/>
                  </w:divBdr>
                </w:div>
                <w:div w:id="1815952423">
                  <w:marLeft w:val="0"/>
                  <w:marRight w:val="0"/>
                  <w:marTop w:val="0"/>
                  <w:marBottom w:val="0"/>
                  <w:divBdr>
                    <w:top w:val="none" w:sz="0" w:space="0" w:color="auto"/>
                    <w:left w:val="none" w:sz="0" w:space="0" w:color="auto"/>
                    <w:bottom w:val="none" w:sz="0" w:space="0" w:color="auto"/>
                    <w:right w:val="none" w:sz="0" w:space="0" w:color="auto"/>
                  </w:divBdr>
                </w:div>
                <w:div w:id="1828742930">
                  <w:marLeft w:val="0"/>
                  <w:marRight w:val="0"/>
                  <w:marTop w:val="0"/>
                  <w:marBottom w:val="0"/>
                  <w:divBdr>
                    <w:top w:val="none" w:sz="0" w:space="0" w:color="auto"/>
                    <w:left w:val="none" w:sz="0" w:space="0" w:color="auto"/>
                    <w:bottom w:val="none" w:sz="0" w:space="0" w:color="auto"/>
                    <w:right w:val="none" w:sz="0" w:space="0" w:color="auto"/>
                  </w:divBdr>
                </w:div>
                <w:div w:id="1855221261">
                  <w:marLeft w:val="0"/>
                  <w:marRight w:val="0"/>
                  <w:marTop w:val="0"/>
                  <w:marBottom w:val="0"/>
                  <w:divBdr>
                    <w:top w:val="none" w:sz="0" w:space="0" w:color="auto"/>
                    <w:left w:val="none" w:sz="0" w:space="0" w:color="auto"/>
                    <w:bottom w:val="none" w:sz="0" w:space="0" w:color="auto"/>
                    <w:right w:val="none" w:sz="0" w:space="0" w:color="auto"/>
                  </w:divBdr>
                </w:div>
                <w:div w:id="1861158104">
                  <w:marLeft w:val="0"/>
                  <w:marRight w:val="0"/>
                  <w:marTop w:val="0"/>
                  <w:marBottom w:val="0"/>
                  <w:divBdr>
                    <w:top w:val="none" w:sz="0" w:space="0" w:color="auto"/>
                    <w:left w:val="none" w:sz="0" w:space="0" w:color="auto"/>
                    <w:bottom w:val="none" w:sz="0" w:space="0" w:color="auto"/>
                    <w:right w:val="none" w:sz="0" w:space="0" w:color="auto"/>
                  </w:divBdr>
                </w:div>
                <w:div w:id="1888565069">
                  <w:marLeft w:val="0"/>
                  <w:marRight w:val="0"/>
                  <w:marTop w:val="0"/>
                  <w:marBottom w:val="0"/>
                  <w:divBdr>
                    <w:top w:val="none" w:sz="0" w:space="0" w:color="auto"/>
                    <w:left w:val="none" w:sz="0" w:space="0" w:color="auto"/>
                    <w:bottom w:val="none" w:sz="0" w:space="0" w:color="auto"/>
                    <w:right w:val="none" w:sz="0" w:space="0" w:color="auto"/>
                  </w:divBdr>
                </w:div>
                <w:div w:id="1909344855">
                  <w:marLeft w:val="0"/>
                  <w:marRight w:val="0"/>
                  <w:marTop w:val="0"/>
                  <w:marBottom w:val="0"/>
                  <w:divBdr>
                    <w:top w:val="none" w:sz="0" w:space="0" w:color="auto"/>
                    <w:left w:val="none" w:sz="0" w:space="0" w:color="auto"/>
                    <w:bottom w:val="none" w:sz="0" w:space="0" w:color="auto"/>
                    <w:right w:val="none" w:sz="0" w:space="0" w:color="auto"/>
                  </w:divBdr>
                </w:div>
                <w:div w:id="1979410457">
                  <w:marLeft w:val="0"/>
                  <w:marRight w:val="0"/>
                  <w:marTop w:val="0"/>
                  <w:marBottom w:val="0"/>
                  <w:divBdr>
                    <w:top w:val="none" w:sz="0" w:space="0" w:color="auto"/>
                    <w:left w:val="none" w:sz="0" w:space="0" w:color="auto"/>
                    <w:bottom w:val="none" w:sz="0" w:space="0" w:color="auto"/>
                    <w:right w:val="none" w:sz="0" w:space="0" w:color="auto"/>
                  </w:divBdr>
                </w:div>
                <w:div w:id="1990597992">
                  <w:marLeft w:val="0"/>
                  <w:marRight w:val="0"/>
                  <w:marTop w:val="0"/>
                  <w:marBottom w:val="0"/>
                  <w:divBdr>
                    <w:top w:val="none" w:sz="0" w:space="0" w:color="auto"/>
                    <w:left w:val="none" w:sz="0" w:space="0" w:color="auto"/>
                    <w:bottom w:val="none" w:sz="0" w:space="0" w:color="auto"/>
                    <w:right w:val="none" w:sz="0" w:space="0" w:color="auto"/>
                  </w:divBdr>
                </w:div>
                <w:div w:id="1996566103">
                  <w:marLeft w:val="0"/>
                  <w:marRight w:val="0"/>
                  <w:marTop w:val="0"/>
                  <w:marBottom w:val="0"/>
                  <w:divBdr>
                    <w:top w:val="none" w:sz="0" w:space="0" w:color="auto"/>
                    <w:left w:val="none" w:sz="0" w:space="0" w:color="auto"/>
                    <w:bottom w:val="none" w:sz="0" w:space="0" w:color="auto"/>
                    <w:right w:val="none" w:sz="0" w:space="0" w:color="auto"/>
                  </w:divBdr>
                </w:div>
                <w:div w:id="2003311973">
                  <w:marLeft w:val="0"/>
                  <w:marRight w:val="0"/>
                  <w:marTop w:val="0"/>
                  <w:marBottom w:val="0"/>
                  <w:divBdr>
                    <w:top w:val="none" w:sz="0" w:space="0" w:color="auto"/>
                    <w:left w:val="none" w:sz="0" w:space="0" w:color="auto"/>
                    <w:bottom w:val="none" w:sz="0" w:space="0" w:color="auto"/>
                    <w:right w:val="none" w:sz="0" w:space="0" w:color="auto"/>
                  </w:divBdr>
                </w:div>
                <w:div w:id="2006744295">
                  <w:marLeft w:val="0"/>
                  <w:marRight w:val="0"/>
                  <w:marTop w:val="0"/>
                  <w:marBottom w:val="0"/>
                  <w:divBdr>
                    <w:top w:val="none" w:sz="0" w:space="0" w:color="auto"/>
                    <w:left w:val="none" w:sz="0" w:space="0" w:color="auto"/>
                    <w:bottom w:val="none" w:sz="0" w:space="0" w:color="auto"/>
                    <w:right w:val="none" w:sz="0" w:space="0" w:color="auto"/>
                  </w:divBdr>
                </w:div>
                <w:div w:id="2012024352">
                  <w:marLeft w:val="0"/>
                  <w:marRight w:val="0"/>
                  <w:marTop w:val="0"/>
                  <w:marBottom w:val="0"/>
                  <w:divBdr>
                    <w:top w:val="none" w:sz="0" w:space="0" w:color="auto"/>
                    <w:left w:val="none" w:sz="0" w:space="0" w:color="auto"/>
                    <w:bottom w:val="none" w:sz="0" w:space="0" w:color="auto"/>
                    <w:right w:val="none" w:sz="0" w:space="0" w:color="auto"/>
                  </w:divBdr>
                </w:div>
                <w:div w:id="2035425208">
                  <w:marLeft w:val="0"/>
                  <w:marRight w:val="0"/>
                  <w:marTop w:val="0"/>
                  <w:marBottom w:val="0"/>
                  <w:divBdr>
                    <w:top w:val="none" w:sz="0" w:space="0" w:color="auto"/>
                    <w:left w:val="none" w:sz="0" w:space="0" w:color="auto"/>
                    <w:bottom w:val="none" w:sz="0" w:space="0" w:color="auto"/>
                    <w:right w:val="none" w:sz="0" w:space="0" w:color="auto"/>
                  </w:divBdr>
                </w:div>
                <w:div w:id="2037539251">
                  <w:marLeft w:val="0"/>
                  <w:marRight w:val="0"/>
                  <w:marTop w:val="0"/>
                  <w:marBottom w:val="0"/>
                  <w:divBdr>
                    <w:top w:val="none" w:sz="0" w:space="0" w:color="auto"/>
                    <w:left w:val="none" w:sz="0" w:space="0" w:color="auto"/>
                    <w:bottom w:val="none" w:sz="0" w:space="0" w:color="auto"/>
                    <w:right w:val="none" w:sz="0" w:space="0" w:color="auto"/>
                  </w:divBdr>
                </w:div>
                <w:div w:id="2037807565">
                  <w:marLeft w:val="0"/>
                  <w:marRight w:val="0"/>
                  <w:marTop w:val="0"/>
                  <w:marBottom w:val="0"/>
                  <w:divBdr>
                    <w:top w:val="none" w:sz="0" w:space="0" w:color="auto"/>
                    <w:left w:val="none" w:sz="0" w:space="0" w:color="auto"/>
                    <w:bottom w:val="none" w:sz="0" w:space="0" w:color="auto"/>
                    <w:right w:val="none" w:sz="0" w:space="0" w:color="auto"/>
                  </w:divBdr>
                </w:div>
                <w:div w:id="2057390400">
                  <w:marLeft w:val="0"/>
                  <w:marRight w:val="0"/>
                  <w:marTop w:val="0"/>
                  <w:marBottom w:val="0"/>
                  <w:divBdr>
                    <w:top w:val="none" w:sz="0" w:space="0" w:color="auto"/>
                    <w:left w:val="none" w:sz="0" w:space="0" w:color="auto"/>
                    <w:bottom w:val="none" w:sz="0" w:space="0" w:color="auto"/>
                    <w:right w:val="none" w:sz="0" w:space="0" w:color="auto"/>
                  </w:divBdr>
                </w:div>
                <w:div w:id="2086804061">
                  <w:marLeft w:val="0"/>
                  <w:marRight w:val="0"/>
                  <w:marTop w:val="0"/>
                  <w:marBottom w:val="0"/>
                  <w:divBdr>
                    <w:top w:val="none" w:sz="0" w:space="0" w:color="auto"/>
                    <w:left w:val="none" w:sz="0" w:space="0" w:color="auto"/>
                    <w:bottom w:val="none" w:sz="0" w:space="0" w:color="auto"/>
                    <w:right w:val="none" w:sz="0" w:space="0" w:color="auto"/>
                  </w:divBdr>
                </w:div>
                <w:div w:id="2134858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61138">
          <w:marLeft w:val="0"/>
          <w:marRight w:val="0"/>
          <w:marTop w:val="0"/>
          <w:marBottom w:val="0"/>
          <w:divBdr>
            <w:top w:val="none" w:sz="0" w:space="0" w:color="auto"/>
            <w:left w:val="none" w:sz="0" w:space="0" w:color="auto"/>
            <w:bottom w:val="none" w:sz="0" w:space="0" w:color="auto"/>
            <w:right w:val="none" w:sz="0" w:space="0" w:color="auto"/>
          </w:divBdr>
          <w:divsChild>
            <w:div w:id="1061948759">
              <w:marLeft w:val="0"/>
              <w:marRight w:val="0"/>
              <w:marTop w:val="0"/>
              <w:marBottom w:val="0"/>
              <w:divBdr>
                <w:top w:val="none" w:sz="0" w:space="0" w:color="auto"/>
                <w:left w:val="none" w:sz="0" w:space="0" w:color="auto"/>
                <w:bottom w:val="none" w:sz="0" w:space="0" w:color="auto"/>
                <w:right w:val="none" w:sz="0" w:space="0" w:color="auto"/>
              </w:divBdr>
              <w:divsChild>
                <w:div w:id="87693">
                  <w:marLeft w:val="0"/>
                  <w:marRight w:val="0"/>
                  <w:marTop w:val="0"/>
                  <w:marBottom w:val="0"/>
                  <w:divBdr>
                    <w:top w:val="none" w:sz="0" w:space="0" w:color="auto"/>
                    <w:left w:val="none" w:sz="0" w:space="0" w:color="auto"/>
                    <w:bottom w:val="none" w:sz="0" w:space="0" w:color="auto"/>
                    <w:right w:val="none" w:sz="0" w:space="0" w:color="auto"/>
                  </w:divBdr>
                </w:div>
                <w:div w:id="16977273">
                  <w:marLeft w:val="0"/>
                  <w:marRight w:val="0"/>
                  <w:marTop w:val="0"/>
                  <w:marBottom w:val="0"/>
                  <w:divBdr>
                    <w:top w:val="none" w:sz="0" w:space="0" w:color="auto"/>
                    <w:left w:val="none" w:sz="0" w:space="0" w:color="auto"/>
                    <w:bottom w:val="none" w:sz="0" w:space="0" w:color="auto"/>
                    <w:right w:val="none" w:sz="0" w:space="0" w:color="auto"/>
                  </w:divBdr>
                </w:div>
                <w:div w:id="31541450">
                  <w:marLeft w:val="0"/>
                  <w:marRight w:val="0"/>
                  <w:marTop w:val="0"/>
                  <w:marBottom w:val="0"/>
                  <w:divBdr>
                    <w:top w:val="none" w:sz="0" w:space="0" w:color="auto"/>
                    <w:left w:val="none" w:sz="0" w:space="0" w:color="auto"/>
                    <w:bottom w:val="none" w:sz="0" w:space="0" w:color="auto"/>
                    <w:right w:val="none" w:sz="0" w:space="0" w:color="auto"/>
                  </w:divBdr>
                </w:div>
                <w:div w:id="33233459">
                  <w:marLeft w:val="0"/>
                  <w:marRight w:val="0"/>
                  <w:marTop w:val="0"/>
                  <w:marBottom w:val="0"/>
                  <w:divBdr>
                    <w:top w:val="none" w:sz="0" w:space="0" w:color="auto"/>
                    <w:left w:val="none" w:sz="0" w:space="0" w:color="auto"/>
                    <w:bottom w:val="none" w:sz="0" w:space="0" w:color="auto"/>
                    <w:right w:val="none" w:sz="0" w:space="0" w:color="auto"/>
                  </w:divBdr>
                </w:div>
                <w:div w:id="35156457">
                  <w:marLeft w:val="0"/>
                  <w:marRight w:val="0"/>
                  <w:marTop w:val="0"/>
                  <w:marBottom w:val="0"/>
                  <w:divBdr>
                    <w:top w:val="none" w:sz="0" w:space="0" w:color="auto"/>
                    <w:left w:val="none" w:sz="0" w:space="0" w:color="auto"/>
                    <w:bottom w:val="none" w:sz="0" w:space="0" w:color="auto"/>
                    <w:right w:val="none" w:sz="0" w:space="0" w:color="auto"/>
                  </w:divBdr>
                </w:div>
                <w:div w:id="36510611">
                  <w:marLeft w:val="0"/>
                  <w:marRight w:val="0"/>
                  <w:marTop w:val="0"/>
                  <w:marBottom w:val="0"/>
                  <w:divBdr>
                    <w:top w:val="none" w:sz="0" w:space="0" w:color="auto"/>
                    <w:left w:val="none" w:sz="0" w:space="0" w:color="auto"/>
                    <w:bottom w:val="none" w:sz="0" w:space="0" w:color="auto"/>
                    <w:right w:val="none" w:sz="0" w:space="0" w:color="auto"/>
                  </w:divBdr>
                </w:div>
                <w:div w:id="60060175">
                  <w:marLeft w:val="0"/>
                  <w:marRight w:val="0"/>
                  <w:marTop w:val="0"/>
                  <w:marBottom w:val="0"/>
                  <w:divBdr>
                    <w:top w:val="none" w:sz="0" w:space="0" w:color="auto"/>
                    <w:left w:val="none" w:sz="0" w:space="0" w:color="auto"/>
                    <w:bottom w:val="none" w:sz="0" w:space="0" w:color="auto"/>
                    <w:right w:val="none" w:sz="0" w:space="0" w:color="auto"/>
                  </w:divBdr>
                </w:div>
                <w:div w:id="86852109">
                  <w:marLeft w:val="0"/>
                  <w:marRight w:val="0"/>
                  <w:marTop w:val="0"/>
                  <w:marBottom w:val="0"/>
                  <w:divBdr>
                    <w:top w:val="none" w:sz="0" w:space="0" w:color="auto"/>
                    <w:left w:val="none" w:sz="0" w:space="0" w:color="auto"/>
                    <w:bottom w:val="none" w:sz="0" w:space="0" w:color="auto"/>
                    <w:right w:val="none" w:sz="0" w:space="0" w:color="auto"/>
                  </w:divBdr>
                </w:div>
                <w:div w:id="86924722">
                  <w:marLeft w:val="0"/>
                  <w:marRight w:val="0"/>
                  <w:marTop w:val="0"/>
                  <w:marBottom w:val="0"/>
                  <w:divBdr>
                    <w:top w:val="none" w:sz="0" w:space="0" w:color="auto"/>
                    <w:left w:val="none" w:sz="0" w:space="0" w:color="auto"/>
                    <w:bottom w:val="none" w:sz="0" w:space="0" w:color="auto"/>
                    <w:right w:val="none" w:sz="0" w:space="0" w:color="auto"/>
                  </w:divBdr>
                </w:div>
                <w:div w:id="95100563">
                  <w:marLeft w:val="0"/>
                  <w:marRight w:val="0"/>
                  <w:marTop w:val="0"/>
                  <w:marBottom w:val="0"/>
                  <w:divBdr>
                    <w:top w:val="none" w:sz="0" w:space="0" w:color="auto"/>
                    <w:left w:val="none" w:sz="0" w:space="0" w:color="auto"/>
                    <w:bottom w:val="none" w:sz="0" w:space="0" w:color="auto"/>
                    <w:right w:val="none" w:sz="0" w:space="0" w:color="auto"/>
                  </w:divBdr>
                </w:div>
                <w:div w:id="102069037">
                  <w:marLeft w:val="0"/>
                  <w:marRight w:val="0"/>
                  <w:marTop w:val="0"/>
                  <w:marBottom w:val="0"/>
                  <w:divBdr>
                    <w:top w:val="none" w:sz="0" w:space="0" w:color="auto"/>
                    <w:left w:val="none" w:sz="0" w:space="0" w:color="auto"/>
                    <w:bottom w:val="none" w:sz="0" w:space="0" w:color="auto"/>
                    <w:right w:val="none" w:sz="0" w:space="0" w:color="auto"/>
                  </w:divBdr>
                </w:div>
                <w:div w:id="102267208">
                  <w:marLeft w:val="0"/>
                  <w:marRight w:val="0"/>
                  <w:marTop w:val="0"/>
                  <w:marBottom w:val="0"/>
                  <w:divBdr>
                    <w:top w:val="none" w:sz="0" w:space="0" w:color="auto"/>
                    <w:left w:val="none" w:sz="0" w:space="0" w:color="auto"/>
                    <w:bottom w:val="none" w:sz="0" w:space="0" w:color="auto"/>
                    <w:right w:val="none" w:sz="0" w:space="0" w:color="auto"/>
                  </w:divBdr>
                </w:div>
                <w:div w:id="116340226">
                  <w:marLeft w:val="0"/>
                  <w:marRight w:val="0"/>
                  <w:marTop w:val="0"/>
                  <w:marBottom w:val="0"/>
                  <w:divBdr>
                    <w:top w:val="none" w:sz="0" w:space="0" w:color="auto"/>
                    <w:left w:val="none" w:sz="0" w:space="0" w:color="auto"/>
                    <w:bottom w:val="none" w:sz="0" w:space="0" w:color="auto"/>
                    <w:right w:val="none" w:sz="0" w:space="0" w:color="auto"/>
                  </w:divBdr>
                </w:div>
                <w:div w:id="155612546">
                  <w:marLeft w:val="0"/>
                  <w:marRight w:val="0"/>
                  <w:marTop w:val="0"/>
                  <w:marBottom w:val="0"/>
                  <w:divBdr>
                    <w:top w:val="none" w:sz="0" w:space="0" w:color="auto"/>
                    <w:left w:val="none" w:sz="0" w:space="0" w:color="auto"/>
                    <w:bottom w:val="none" w:sz="0" w:space="0" w:color="auto"/>
                    <w:right w:val="none" w:sz="0" w:space="0" w:color="auto"/>
                  </w:divBdr>
                </w:div>
                <w:div w:id="159544769">
                  <w:marLeft w:val="0"/>
                  <w:marRight w:val="0"/>
                  <w:marTop w:val="0"/>
                  <w:marBottom w:val="0"/>
                  <w:divBdr>
                    <w:top w:val="none" w:sz="0" w:space="0" w:color="auto"/>
                    <w:left w:val="none" w:sz="0" w:space="0" w:color="auto"/>
                    <w:bottom w:val="none" w:sz="0" w:space="0" w:color="auto"/>
                    <w:right w:val="none" w:sz="0" w:space="0" w:color="auto"/>
                  </w:divBdr>
                </w:div>
                <w:div w:id="166024320">
                  <w:marLeft w:val="0"/>
                  <w:marRight w:val="0"/>
                  <w:marTop w:val="0"/>
                  <w:marBottom w:val="0"/>
                  <w:divBdr>
                    <w:top w:val="none" w:sz="0" w:space="0" w:color="auto"/>
                    <w:left w:val="none" w:sz="0" w:space="0" w:color="auto"/>
                    <w:bottom w:val="none" w:sz="0" w:space="0" w:color="auto"/>
                    <w:right w:val="none" w:sz="0" w:space="0" w:color="auto"/>
                  </w:divBdr>
                </w:div>
                <w:div w:id="171265075">
                  <w:marLeft w:val="0"/>
                  <w:marRight w:val="0"/>
                  <w:marTop w:val="0"/>
                  <w:marBottom w:val="0"/>
                  <w:divBdr>
                    <w:top w:val="none" w:sz="0" w:space="0" w:color="auto"/>
                    <w:left w:val="none" w:sz="0" w:space="0" w:color="auto"/>
                    <w:bottom w:val="none" w:sz="0" w:space="0" w:color="auto"/>
                    <w:right w:val="none" w:sz="0" w:space="0" w:color="auto"/>
                  </w:divBdr>
                </w:div>
                <w:div w:id="181355921">
                  <w:marLeft w:val="0"/>
                  <w:marRight w:val="0"/>
                  <w:marTop w:val="0"/>
                  <w:marBottom w:val="0"/>
                  <w:divBdr>
                    <w:top w:val="none" w:sz="0" w:space="0" w:color="auto"/>
                    <w:left w:val="none" w:sz="0" w:space="0" w:color="auto"/>
                    <w:bottom w:val="none" w:sz="0" w:space="0" w:color="auto"/>
                    <w:right w:val="none" w:sz="0" w:space="0" w:color="auto"/>
                  </w:divBdr>
                </w:div>
                <w:div w:id="181942721">
                  <w:marLeft w:val="0"/>
                  <w:marRight w:val="0"/>
                  <w:marTop w:val="0"/>
                  <w:marBottom w:val="0"/>
                  <w:divBdr>
                    <w:top w:val="none" w:sz="0" w:space="0" w:color="auto"/>
                    <w:left w:val="none" w:sz="0" w:space="0" w:color="auto"/>
                    <w:bottom w:val="none" w:sz="0" w:space="0" w:color="auto"/>
                    <w:right w:val="none" w:sz="0" w:space="0" w:color="auto"/>
                  </w:divBdr>
                </w:div>
                <w:div w:id="182086931">
                  <w:marLeft w:val="0"/>
                  <w:marRight w:val="0"/>
                  <w:marTop w:val="0"/>
                  <w:marBottom w:val="0"/>
                  <w:divBdr>
                    <w:top w:val="none" w:sz="0" w:space="0" w:color="auto"/>
                    <w:left w:val="none" w:sz="0" w:space="0" w:color="auto"/>
                    <w:bottom w:val="none" w:sz="0" w:space="0" w:color="auto"/>
                    <w:right w:val="none" w:sz="0" w:space="0" w:color="auto"/>
                  </w:divBdr>
                </w:div>
                <w:div w:id="194583550">
                  <w:marLeft w:val="0"/>
                  <w:marRight w:val="0"/>
                  <w:marTop w:val="0"/>
                  <w:marBottom w:val="0"/>
                  <w:divBdr>
                    <w:top w:val="none" w:sz="0" w:space="0" w:color="auto"/>
                    <w:left w:val="none" w:sz="0" w:space="0" w:color="auto"/>
                    <w:bottom w:val="none" w:sz="0" w:space="0" w:color="auto"/>
                    <w:right w:val="none" w:sz="0" w:space="0" w:color="auto"/>
                  </w:divBdr>
                </w:div>
                <w:div w:id="199514957">
                  <w:marLeft w:val="0"/>
                  <w:marRight w:val="0"/>
                  <w:marTop w:val="0"/>
                  <w:marBottom w:val="0"/>
                  <w:divBdr>
                    <w:top w:val="none" w:sz="0" w:space="0" w:color="auto"/>
                    <w:left w:val="none" w:sz="0" w:space="0" w:color="auto"/>
                    <w:bottom w:val="none" w:sz="0" w:space="0" w:color="auto"/>
                    <w:right w:val="none" w:sz="0" w:space="0" w:color="auto"/>
                  </w:divBdr>
                </w:div>
                <w:div w:id="200748724">
                  <w:marLeft w:val="0"/>
                  <w:marRight w:val="0"/>
                  <w:marTop w:val="0"/>
                  <w:marBottom w:val="0"/>
                  <w:divBdr>
                    <w:top w:val="none" w:sz="0" w:space="0" w:color="auto"/>
                    <w:left w:val="none" w:sz="0" w:space="0" w:color="auto"/>
                    <w:bottom w:val="none" w:sz="0" w:space="0" w:color="auto"/>
                    <w:right w:val="none" w:sz="0" w:space="0" w:color="auto"/>
                  </w:divBdr>
                </w:div>
                <w:div w:id="201208873">
                  <w:marLeft w:val="0"/>
                  <w:marRight w:val="0"/>
                  <w:marTop w:val="0"/>
                  <w:marBottom w:val="0"/>
                  <w:divBdr>
                    <w:top w:val="none" w:sz="0" w:space="0" w:color="auto"/>
                    <w:left w:val="none" w:sz="0" w:space="0" w:color="auto"/>
                    <w:bottom w:val="none" w:sz="0" w:space="0" w:color="auto"/>
                    <w:right w:val="none" w:sz="0" w:space="0" w:color="auto"/>
                  </w:divBdr>
                </w:div>
                <w:div w:id="214901708">
                  <w:marLeft w:val="0"/>
                  <w:marRight w:val="0"/>
                  <w:marTop w:val="0"/>
                  <w:marBottom w:val="0"/>
                  <w:divBdr>
                    <w:top w:val="none" w:sz="0" w:space="0" w:color="auto"/>
                    <w:left w:val="none" w:sz="0" w:space="0" w:color="auto"/>
                    <w:bottom w:val="none" w:sz="0" w:space="0" w:color="auto"/>
                    <w:right w:val="none" w:sz="0" w:space="0" w:color="auto"/>
                  </w:divBdr>
                </w:div>
                <w:div w:id="216361636">
                  <w:marLeft w:val="0"/>
                  <w:marRight w:val="0"/>
                  <w:marTop w:val="0"/>
                  <w:marBottom w:val="0"/>
                  <w:divBdr>
                    <w:top w:val="none" w:sz="0" w:space="0" w:color="auto"/>
                    <w:left w:val="none" w:sz="0" w:space="0" w:color="auto"/>
                    <w:bottom w:val="none" w:sz="0" w:space="0" w:color="auto"/>
                    <w:right w:val="none" w:sz="0" w:space="0" w:color="auto"/>
                  </w:divBdr>
                </w:div>
                <w:div w:id="220870145">
                  <w:marLeft w:val="0"/>
                  <w:marRight w:val="0"/>
                  <w:marTop w:val="0"/>
                  <w:marBottom w:val="0"/>
                  <w:divBdr>
                    <w:top w:val="none" w:sz="0" w:space="0" w:color="auto"/>
                    <w:left w:val="none" w:sz="0" w:space="0" w:color="auto"/>
                    <w:bottom w:val="none" w:sz="0" w:space="0" w:color="auto"/>
                    <w:right w:val="none" w:sz="0" w:space="0" w:color="auto"/>
                  </w:divBdr>
                </w:div>
                <w:div w:id="224803213">
                  <w:marLeft w:val="0"/>
                  <w:marRight w:val="0"/>
                  <w:marTop w:val="0"/>
                  <w:marBottom w:val="0"/>
                  <w:divBdr>
                    <w:top w:val="none" w:sz="0" w:space="0" w:color="auto"/>
                    <w:left w:val="none" w:sz="0" w:space="0" w:color="auto"/>
                    <w:bottom w:val="none" w:sz="0" w:space="0" w:color="auto"/>
                    <w:right w:val="none" w:sz="0" w:space="0" w:color="auto"/>
                  </w:divBdr>
                </w:div>
                <w:div w:id="233929191">
                  <w:marLeft w:val="0"/>
                  <w:marRight w:val="0"/>
                  <w:marTop w:val="0"/>
                  <w:marBottom w:val="0"/>
                  <w:divBdr>
                    <w:top w:val="none" w:sz="0" w:space="0" w:color="auto"/>
                    <w:left w:val="none" w:sz="0" w:space="0" w:color="auto"/>
                    <w:bottom w:val="none" w:sz="0" w:space="0" w:color="auto"/>
                    <w:right w:val="none" w:sz="0" w:space="0" w:color="auto"/>
                  </w:divBdr>
                </w:div>
                <w:div w:id="245964608">
                  <w:marLeft w:val="0"/>
                  <w:marRight w:val="0"/>
                  <w:marTop w:val="0"/>
                  <w:marBottom w:val="0"/>
                  <w:divBdr>
                    <w:top w:val="none" w:sz="0" w:space="0" w:color="auto"/>
                    <w:left w:val="none" w:sz="0" w:space="0" w:color="auto"/>
                    <w:bottom w:val="none" w:sz="0" w:space="0" w:color="auto"/>
                    <w:right w:val="none" w:sz="0" w:space="0" w:color="auto"/>
                  </w:divBdr>
                </w:div>
                <w:div w:id="248537373">
                  <w:marLeft w:val="0"/>
                  <w:marRight w:val="0"/>
                  <w:marTop w:val="0"/>
                  <w:marBottom w:val="0"/>
                  <w:divBdr>
                    <w:top w:val="none" w:sz="0" w:space="0" w:color="auto"/>
                    <w:left w:val="none" w:sz="0" w:space="0" w:color="auto"/>
                    <w:bottom w:val="none" w:sz="0" w:space="0" w:color="auto"/>
                    <w:right w:val="none" w:sz="0" w:space="0" w:color="auto"/>
                  </w:divBdr>
                </w:div>
                <w:div w:id="255024050">
                  <w:marLeft w:val="0"/>
                  <w:marRight w:val="0"/>
                  <w:marTop w:val="0"/>
                  <w:marBottom w:val="0"/>
                  <w:divBdr>
                    <w:top w:val="none" w:sz="0" w:space="0" w:color="auto"/>
                    <w:left w:val="none" w:sz="0" w:space="0" w:color="auto"/>
                    <w:bottom w:val="none" w:sz="0" w:space="0" w:color="auto"/>
                    <w:right w:val="none" w:sz="0" w:space="0" w:color="auto"/>
                  </w:divBdr>
                </w:div>
                <w:div w:id="259487926">
                  <w:marLeft w:val="0"/>
                  <w:marRight w:val="0"/>
                  <w:marTop w:val="0"/>
                  <w:marBottom w:val="0"/>
                  <w:divBdr>
                    <w:top w:val="none" w:sz="0" w:space="0" w:color="auto"/>
                    <w:left w:val="none" w:sz="0" w:space="0" w:color="auto"/>
                    <w:bottom w:val="none" w:sz="0" w:space="0" w:color="auto"/>
                    <w:right w:val="none" w:sz="0" w:space="0" w:color="auto"/>
                  </w:divBdr>
                </w:div>
                <w:div w:id="285358256">
                  <w:marLeft w:val="0"/>
                  <w:marRight w:val="0"/>
                  <w:marTop w:val="0"/>
                  <w:marBottom w:val="0"/>
                  <w:divBdr>
                    <w:top w:val="none" w:sz="0" w:space="0" w:color="auto"/>
                    <w:left w:val="none" w:sz="0" w:space="0" w:color="auto"/>
                    <w:bottom w:val="none" w:sz="0" w:space="0" w:color="auto"/>
                    <w:right w:val="none" w:sz="0" w:space="0" w:color="auto"/>
                  </w:divBdr>
                </w:div>
                <w:div w:id="286787370">
                  <w:marLeft w:val="0"/>
                  <w:marRight w:val="0"/>
                  <w:marTop w:val="0"/>
                  <w:marBottom w:val="0"/>
                  <w:divBdr>
                    <w:top w:val="none" w:sz="0" w:space="0" w:color="auto"/>
                    <w:left w:val="none" w:sz="0" w:space="0" w:color="auto"/>
                    <w:bottom w:val="none" w:sz="0" w:space="0" w:color="auto"/>
                    <w:right w:val="none" w:sz="0" w:space="0" w:color="auto"/>
                  </w:divBdr>
                </w:div>
                <w:div w:id="287202894">
                  <w:marLeft w:val="0"/>
                  <w:marRight w:val="0"/>
                  <w:marTop w:val="0"/>
                  <w:marBottom w:val="0"/>
                  <w:divBdr>
                    <w:top w:val="none" w:sz="0" w:space="0" w:color="auto"/>
                    <w:left w:val="none" w:sz="0" w:space="0" w:color="auto"/>
                    <w:bottom w:val="none" w:sz="0" w:space="0" w:color="auto"/>
                    <w:right w:val="none" w:sz="0" w:space="0" w:color="auto"/>
                  </w:divBdr>
                </w:div>
                <w:div w:id="292907874">
                  <w:marLeft w:val="0"/>
                  <w:marRight w:val="0"/>
                  <w:marTop w:val="0"/>
                  <w:marBottom w:val="0"/>
                  <w:divBdr>
                    <w:top w:val="none" w:sz="0" w:space="0" w:color="auto"/>
                    <w:left w:val="none" w:sz="0" w:space="0" w:color="auto"/>
                    <w:bottom w:val="none" w:sz="0" w:space="0" w:color="auto"/>
                    <w:right w:val="none" w:sz="0" w:space="0" w:color="auto"/>
                  </w:divBdr>
                </w:div>
                <w:div w:id="295376763">
                  <w:marLeft w:val="0"/>
                  <w:marRight w:val="0"/>
                  <w:marTop w:val="0"/>
                  <w:marBottom w:val="0"/>
                  <w:divBdr>
                    <w:top w:val="none" w:sz="0" w:space="0" w:color="auto"/>
                    <w:left w:val="none" w:sz="0" w:space="0" w:color="auto"/>
                    <w:bottom w:val="none" w:sz="0" w:space="0" w:color="auto"/>
                    <w:right w:val="none" w:sz="0" w:space="0" w:color="auto"/>
                  </w:divBdr>
                </w:div>
                <w:div w:id="295648509">
                  <w:marLeft w:val="0"/>
                  <w:marRight w:val="0"/>
                  <w:marTop w:val="0"/>
                  <w:marBottom w:val="0"/>
                  <w:divBdr>
                    <w:top w:val="none" w:sz="0" w:space="0" w:color="auto"/>
                    <w:left w:val="none" w:sz="0" w:space="0" w:color="auto"/>
                    <w:bottom w:val="none" w:sz="0" w:space="0" w:color="auto"/>
                    <w:right w:val="none" w:sz="0" w:space="0" w:color="auto"/>
                  </w:divBdr>
                </w:div>
                <w:div w:id="301467203">
                  <w:marLeft w:val="0"/>
                  <w:marRight w:val="0"/>
                  <w:marTop w:val="0"/>
                  <w:marBottom w:val="0"/>
                  <w:divBdr>
                    <w:top w:val="none" w:sz="0" w:space="0" w:color="auto"/>
                    <w:left w:val="none" w:sz="0" w:space="0" w:color="auto"/>
                    <w:bottom w:val="none" w:sz="0" w:space="0" w:color="auto"/>
                    <w:right w:val="none" w:sz="0" w:space="0" w:color="auto"/>
                  </w:divBdr>
                </w:div>
                <w:div w:id="305864804">
                  <w:marLeft w:val="0"/>
                  <w:marRight w:val="0"/>
                  <w:marTop w:val="0"/>
                  <w:marBottom w:val="0"/>
                  <w:divBdr>
                    <w:top w:val="none" w:sz="0" w:space="0" w:color="auto"/>
                    <w:left w:val="none" w:sz="0" w:space="0" w:color="auto"/>
                    <w:bottom w:val="none" w:sz="0" w:space="0" w:color="auto"/>
                    <w:right w:val="none" w:sz="0" w:space="0" w:color="auto"/>
                  </w:divBdr>
                </w:div>
                <w:div w:id="310133891">
                  <w:marLeft w:val="0"/>
                  <w:marRight w:val="0"/>
                  <w:marTop w:val="0"/>
                  <w:marBottom w:val="0"/>
                  <w:divBdr>
                    <w:top w:val="none" w:sz="0" w:space="0" w:color="auto"/>
                    <w:left w:val="none" w:sz="0" w:space="0" w:color="auto"/>
                    <w:bottom w:val="none" w:sz="0" w:space="0" w:color="auto"/>
                    <w:right w:val="none" w:sz="0" w:space="0" w:color="auto"/>
                  </w:divBdr>
                </w:div>
                <w:div w:id="317730557">
                  <w:marLeft w:val="0"/>
                  <w:marRight w:val="0"/>
                  <w:marTop w:val="0"/>
                  <w:marBottom w:val="0"/>
                  <w:divBdr>
                    <w:top w:val="none" w:sz="0" w:space="0" w:color="auto"/>
                    <w:left w:val="none" w:sz="0" w:space="0" w:color="auto"/>
                    <w:bottom w:val="none" w:sz="0" w:space="0" w:color="auto"/>
                    <w:right w:val="none" w:sz="0" w:space="0" w:color="auto"/>
                  </w:divBdr>
                </w:div>
                <w:div w:id="322514128">
                  <w:marLeft w:val="0"/>
                  <w:marRight w:val="0"/>
                  <w:marTop w:val="0"/>
                  <w:marBottom w:val="0"/>
                  <w:divBdr>
                    <w:top w:val="none" w:sz="0" w:space="0" w:color="auto"/>
                    <w:left w:val="none" w:sz="0" w:space="0" w:color="auto"/>
                    <w:bottom w:val="none" w:sz="0" w:space="0" w:color="auto"/>
                    <w:right w:val="none" w:sz="0" w:space="0" w:color="auto"/>
                  </w:divBdr>
                </w:div>
                <w:div w:id="323750371">
                  <w:marLeft w:val="0"/>
                  <w:marRight w:val="0"/>
                  <w:marTop w:val="0"/>
                  <w:marBottom w:val="0"/>
                  <w:divBdr>
                    <w:top w:val="none" w:sz="0" w:space="0" w:color="auto"/>
                    <w:left w:val="none" w:sz="0" w:space="0" w:color="auto"/>
                    <w:bottom w:val="none" w:sz="0" w:space="0" w:color="auto"/>
                    <w:right w:val="none" w:sz="0" w:space="0" w:color="auto"/>
                  </w:divBdr>
                </w:div>
                <w:div w:id="325209197">
                  <w:marLeft w:val="0"/>
                  <w:marRight w:val="0"/>
                  <w:marTop w:val="0"/>
                  <w:marBottom w:val="0"/>
                  <w:divBdr>
                    <w:top w:val="none" w:sz="0" w:space="0" w:color="auto"/>
                    <w:left w:val="none" w:sz="0" w:space="0" w:color="auto"/>
                    <w:bottom w:val="none" w:sz="0" w:space="0" w:color="auto"/>
                    <w:right w:val="none" w:sz="0" w:space="0" w:color="auto"/>
                  </w:divBdr>
                </w:div>
                <w:div w:id="330257681">
                  <w:marLeft w:val="0"/>
                  <w:marRight w:val="0"/>
                  <w:marTop w:val="0"/>
                  <w:marBottom w:val="0"/>
                  <w:divBdr>
                    <w:top w:val="none" w:sz="0" w:space="0" w:color="auto"/>
                    <w:left w:val="none" w:sz="0" w:space="0" w:color="auto"/>
                    <w:bottom w:val="none" w:sz="0" w:space="0" w:color="auto"/>
                    <w:right w:val="none" w:sz="0" w:space="0" w:color="auto"/>
                  </w:divBdr>
                </w:div>
                <w:div w:id="334697605">
                  <w:marLeft w:val="0"/>
                  <w:marRight w:val="0"/>
                  <w:marTop w:val="0"/>
                  <w:marBottom w:val="0"/>
                  <w:divBdr>
                    <w:top w:val="none" w:sz="0" w:space="0" w:color="auto"/>
                    <w:left w:val="none" w:sz="0" w:space="0" w:color="auto"/>
                    <w:bottom w:val="none" w:sz="0" w:space="0" w:color="auto"/>
                    <w:right w:val="none" w:sz="0" w:space="0" w:color="auto"/>
                  </w:divBdr>
                </w:div>
                <w:div w:id="339700800">
                  <w:marLeft w:val="0"/>
                  <w:marRight w:val="0"/>
                  <w:marTop w:val="0"/>
                  <w:marBottom w:val="0"/>
                  <w:divBdr>
                    <w:top w:val="none" w:sz="0" w:space="0" w:color="auto"/>
                    <w:left w:val="none" w:sz="0" w:space="0" w:color="auto"/>
                    <w:bottom w:val="none" w:sz="0" w:space="0" w:color="auto"/>
                    <w:right w:val="none" w:sz="0" w:space="0" w:color="auto"/>
                  </w:divBdr>
                </w:div>
                <w:div w:id="343359000">
                  <w:marLeft w:val="0"/>
                  <w:marRight w:val="0"/>
                  <w:marTop w:val="0"/>
                  <w:marBottom w:val="0"/>
                  <w:divBdr>
                    <w:top w:val="none" w:sz="0" w:space="0" w:color="auto"/>
                    <w:left w:val="none" w:sz="0" w:space="0" w:color="auto"/>
                    <w:bottom w:val="none" w:sz="0" w:space="0" w:color="auto"/>
                    <w:right w:val="none" w:sz="0" w:space="0" w:color="auto"/>
                  </w:divBdr>
                </w:div>
                <w:div w:id="355887191">
                  <w:marLeft w:val="0"/>
                  <w:marRight w:val="0"/>
                  <w:marTop w:val="0"/>
                  <w:marBottom w:val="0"/>
                  <w:divBdr>
                    <w:top w:val="none" w:sz="0" w:space="0" w:color="auto"/>
                    <w:left w:val="none" w:sz="0" w:space="0" w:color="auto"/>
                    <w:bottom w:val="none" w:sz="0" w:space="0" w:color="auto"/>
                    <w:right w:val="none" w:sz="0" w:space="0" w:color="auto"/>
                  </w:divBdr>
                </w:div>
                <w:div w:id="366299927">
                  <w:marLeft w:val="0"/>
                  <w:marRight w:val="0"/>
                  <w:marTop w:val="0"/>
                  <w:marBottom w:val="0"/>
                  <w:divBdr>
                    <w:top w:val="none" w:sz="0" w:space="0" w:color="auto"/>
                    <w:left w:val="none" w:sz="0" w:space="0" w:color="auto"/>
                    <w:bottom w:val="none" w:sz="0" w:space="0" w:color="auto"/>
                    <w:right w:val="none" w:sz="0" w:space="0" w:color="auto"/>
                  </w:divBdr>
                </w:div>
                <w:div w:id="373585019">
                  <w:marLeft w:val="0"/>
                  <w:marRight w:val="0"/>
                  <w:marTop w:val="0"/>
                  <w:marBottom w:val="0"/>
                  <w:divBdr>
                    <w:top w:val="none" w:sz="0" w:space="0" w:color="auto"/>
                    <w:left w:val="none" w:sz="0" w:space="0" w:color="auto"/>
                    <w:bottom w:val="none" w:sz="0" w:space="0" w:color="auto"/>
                    <w:right w:val="none" w:sz="0" w:space="0" w:color="auto"/>
                  </w:divBdr>
                </w:div>
                <w:div w:id="380180785">
                  <w:marLeft w:val="0"/>
                  <w:marRight w:val="0"/>
                  <w:marTop w:val="0"/>
                  <w:marBottom w:val="0"/>
                  <w:divBdr>
                    <w:top w:val="none" w:sz="0" w:space="0" w:color="auto"/>
                    <w:left w:val="none" w:sz="0" w:space="0" w:color="auto"/>
                    <w:bottom w:val="none" w:sz="0" w:space="0" w:color="auto"/>
                    <w:right w:val="none" w:sz="0" w:space="0" w:color="auto"/>
                  </w:divBdr>
                </w:div>
                <w:div w:id="385109662">
                  <w:marLeft w:val="0"/>
                  <w:marRight w:val="0"/>
                  <w:marTop w:val="0"/>
                  <w:marBottom w:val="0"/>
                  <w:divBdr>
                    <w:top w:val="none" w:sz="0" w:space="0" w:color="auto"/>
                    <w:left w:val="none" w:sz="0" w:space="0" w:color="auto"/>
                    <w:bottom w:val="none" w:sz="0" w:space="0" w:color="auto"/>
                    <w:right w:val="none" w:sz="0" w:space="0" w:color="auto"/>
                  </w:divBdr>
                </w:div>
                <w:div w:id="385615081">
                  <w:marLeft w:val="0"/>
                  <w:marRight w:val="0"/>
                  <w:marTop w:val="0"/>
                  <w:marBottom w:val="0"/>
                  <w:divBdr>
                    <w:top w:val="none" w:sz="0" w:space="0" w:color="auto"/>
                    <w:left w:val="none" w:sz="0" w:space="0" w:color="auto"/>
                    <w:bottom w:val="none" w:sz="0" w:space="0" w:color="auto"/>
                    <w:right w:val="none" w:sz="0" w:space="0" w:color="auto"/>
                  </w:divBdr>
                </w:div>
                <w:div w:id="395904978">
                  <w:marLeft w:val="0"/>
                  <w:marRight w:val="0"/>
                  <w:marTop w:val="0"/>
                  <w:marBottom w:val="0"/>
                  <w:divBdr>
                    <w:top w:val="none" w:sz="0" w:space="0" w:color="auto"/>
                    <w:left w:val="none" w:sz="0" w:space="0" w:color="auto"/>
                    <w:bottom w:val="none" w:sz="0" w:space="0" w:color="auto"/>
                    <w:right w:val="none" w:sz="0" w:space="0" w:color="auto"/>
                  </w:divBdr>
                </w:div>
                <w:div w:id="403577023">
                  <w:marLeft w:val="0"/>
                  <w:marRight w:val="0"/>
                  <w:marTop w:val="0"/>
                  <w:marBottom w:val="0"/>
                  <w:divBdr>
                    <w:top w:val="none" w:sz="0" w:space="0" w:color="auto"/>
                    <w:left w:val="none" w:sz="0" w:space="0" w:color="auto"/>
                    <w:bottom w:val="none" w:sz="0" w:space="0" w:color="auto"/>
                    <w:right w:val="none" w:sz="0" w:space="0" w:color="auto"/>
                  </w:divBdr>
                </w:div>
                <w:div w:id="405499204">
                  <w:marLeft w:val="0"/>
                  <w:marRight w:val="0"/>
                  <w:marTop w:val="0"/>
                  <w:marBottom w:val="0"/>
                  <w:divBdr>
                    <w:top w:val="none" w:sz="0" w:space="0" w:color="auto"/>
                    <w:left w:val="none" w:sz="0" w:space="0" w:color="auto"/>
                    <w:bottom w:val="none" w:sz="0" w:space="0" w:color="auto"/>
                    <w:right w:val="none" w:sz="0" w:space="0" w:color="auto"/>
                  </w:divBdr>
                </w:div>
                <w:div w:id="421952036">
                  <w:marLeft w:val="0"/>
                  <w:marRight w:val="0"/>
                  <w:marTop w:val="0"/>
                  <w:marBottom w:val="0"/>
                  <w:divBdr>
                    <w:top w:val="none" w:sz="0" w:space="0" w:color="auto"/>
                    <w:left w:val="none" w:sz="0" w:space="0" w:color="auto"/>
                    <w:bottom w:val="none" w:sz="0" w:space="0" w:color="auto"/>
                    <w:right w:val="none" w:sz="0" w:space="0" w:color="auto"/>
                  </w:divBdr>
                </w:div>
                <w:div w:id="427047621">
                  <w:marLeft w:val="0"/>
                  <w:marRight w:val="0"/>
                  <w:marTop w:val="0"/>
                  <w:marBottom w:val="0"/>
                  <w:divBdr>
                    <w:top w:val="none" w:sz="0" w:space="0" w:color="auto"/>
                    <w:left w:val="none" w:sz="0" w:space="0" w:color="auto"/>
                    <w:bottom w:val="none" w:sz="0" w:space="0" w:color="auto"/>
                    <w:right w:val="none" w:sz="0" w:space="0" w:color="auto"/>
                  </w:divBdr>
                </w:div>
                <w:div w:id="427507317">
                  <w:marLeft w:val="0"/>
                  <w:marRight w:val="0"/>
                  <w:marTop w:val="0"/>
                  <w:marBottom w:val="0"/>
                  <w:divBdr>
                    <w:top w:val="none" w:sz="0" w:space="0" w:color="auto"/>
                    <w:left w:val="none" w:sz="0" w:space="0" w:color="auto"/>
                    <w:bottom w:val="none" w:sz="0" w:space="0" w:color="auto"/>
                    <w:right w:val="none" w:sz="0" w:space="0" w:color="auto"/>
                  </w:divBdr>
                </w:div>
                <w:div w:id="442505745">
                  <w:marLeft w:val="0"/>
                  <w:marRight w:val="0"/>
                  <w:marTop w:val="0"/>
                  <w:marBottom w:val="0"/>
                  <w:divBdr>
                    <w:top w:val="none" w:sz="0" w:space="0" w:color="auto"/>
                    <w:left w:val="none" w:sz="0" w:space="0" w:color="auto"/>
                    <w:bottom w:val="none" w:sz="0" w:space="0" w:color="auto"/>
                    <w:right w:val="none" w:sz="0" w:space="0" w:color="auto"/>
                  </w:divBdr>
                </w:div>
                <w:div w:id="445198753">
                  <w:marLeft w:val="0"/>
                  <w:marRight w:val="0"/>
                  <w:marTop w:val="0"/>
                  <w:marBottom w:val="0"/>
                  <w:divBdr>
                    <w:top w:val="none" w:sz="0" w:space="0" w:color="auto"/>
                    <w:left w:val="none" w:sz="0" w:space="0" w:color="auto"/>
                    <w:bottom w:val="none" w:sz="0" w:space="0" w:color="auto"/>
                    <w:right w:val="none" w:sz="0" w:space="0" w:color="auto"/>
                  </w:divBdr>
                </w:div>
                <w:div w:id="454911098">
                  <w:marLeft w:val="0"/>
                  <w:marRight w:val="0"/>
                  <w:marTop w:val="0"/>
                  <w:marBottom w:val="0"/>
                  <w:divBdr>
                    <w:top w:val="none" w:sz="0" w:space="0" w:color="auto"/>
                    <w:left w:val="none" w:sz="0" w:space="0" w:color="auto"/>
                    <w:bottom w:val="none" w:sz="0" w:space="0" w:color="auto"/>
                    <w:right w:val="none" w:sz="0" w:space="0" w:color="auto"/>
                  </w:divBdr>
                </w:div>
                <w:div w:id="471941546">
                  <w:marLeft w:val="0"/>
                  <w:marRight w:val="0"/>
                  <w:marTop w:val="0"/>
                  <w:marBottom w:val="0"/>
                  <w:divBdr>
                    <w:top w:val="none" w:sz="0" w:space="0" w:color="auto"/>
                    <w:left w:val="none" w:sz="0" w:space="0" w:color="auto"/>
                    <w:bottom w:val="none" w:sz="0" w:space="0" w:color="auto"/>
                    <w:right w:val="none" w:sz="0" w:space="0" w:color="auto"/>
                  </w:divBdr>
                </w:div>
                <w:div w:id="476998672">
                  <w:marLeft w:val="0"/>
                  <w:marRight w:val="0"/>
                  <w:marTop w:val="0"/>
                  <w:marBottom w:val="0"/>
                  <w:divBdr>
                    <w:top w:val="none" w:sz="0" w:space="0" w:color="auto"/>
                    <w:left w:val="none" w:sz="0" w:space="0" w:color="auto"/>
                    <w:bottom w:val="none" w:sz="0" w:space="0" w:color="auto"/>
                    <w:right w:val="none" w:sz="0" w:space="0" w:color="auto"/>
                  </w:divBdr>
                </w:div>
                <w:div w:id="480654373">
                  <w:marLeft w:val="0"/>
                  <w:marRight w:val="0"/>
                  <w:marTop w:val="0"/>
                  <w:marBottom w:val="0"/>
                  <w:divBdr>
                    <w:top w:val="none" w:sz="0" w:space="0" w:color="auto"/>
                    <w:left w:val="none" w:sz="0" w:space="0" w:color="auto"/>
                    <w:bottom w:val="none" w:sz="0" w:space="0" w:color="auto"/>
                    <w:right w:val="none" w:sz="0" w:space="0" w:color="auto"/>
                  </w:divBdr>
                </w:div>
                <w:div w:id="485978127">
                  <w:marLeft w:val="0"/>
                  <w:marRight w:val="0"/>
                  <w:marTop w:val="0"/>
                  <w:marBottom w:val="0"/>
                  <w:divBdr>
                    <w:top w:val="none" w:sz="0" w:space="0" w:color="auto"/>
                    <w:left w:val="none" w:sz="0" w:space="0" w:color="auto"/>
                    <w:bottom w:val="none" w:sz="0" w:space="0" w:color="auto"/>
                    <w:right w:val="none" w:sz="0" w:space="0" w:color="auto"/>
                  </w:divBdr>
                </w:div>
                <w:div w:id="501629124">
                  <w:marLeft w:val="0"/>
                  <w:marRight w:val="0"/>
                  <w:marTop w:val="0"/>
                  <w:marBottom w:val="0"/>
                  <w:divBdr>
                    <w:top w:val="none" w:sz="0" w:space="0" w:color="auto"/>
                    <w:left w:val="none" w:sz="0" w:space="0" w:color="auto"/>
                    <w:bottom w:val="none" w:sz="0" w:space="0" w:color="auto"/>
                    <w:right w:val="none" w:sz="0" w:space="0" w:color="auto"/>
                  </w:divBdr>
                </w:div>
                <w:div w:id="511334253">
                  <w:marLeft w:val="0"/>
                  <w:marRight w:val="0"/>
                  <w:marTop w:val="0"/>
                  <w:marBottom w:val="0"/>
                  <w:divBdr>
                    <w:top w:val="none" w:sz="0" w:space="0" w:color="auto"/>
                    <w:left w:val="none" w:sz="0" w:space="0" w:color="auto"/>
                    <w:bottom w:val="none" w:sz="0" w:space="0" w:color="auto"/>
                    <w:right w:val="none" w:sz="0" w:space="0" w:color="auto"/>
                  </w:divBdr>
                </w:div>
                <w:div w:id="515197822">
                  <w:marLeft w:val="0"/>
                  <w:marRight w:val="0"/>
                  <w:marTop w:val="0"/>
                  <w:marBottom w:val="0"/>
                  <w:divBdr>
                    <w:top w:val="none" w:sz="0" w:space="0" w:color="auto"/>
                    <w:left w:val="none" w:sz="0" w:space="0" w:color="auto"/>
                    <w:bottom w:val="none" w:sz="0" w:space="0" w:color="auto"/>
                    <w:right w:val="none" w:sz="0" w:space="0" w:color="auto"/>
                  </w:divBdr>
                </w:div>
                <w:div w:id="528642779">
                  <w:marLeft w:val="0"/>
                  <w:marRight w:val="0"/>
                  <w:marTop w:val="0"/>
                  <w:marBottom w:val="0"/>
                  <w:divBdr>
                    <w:top w:val="none" w:sz="0" w:space="0" w:color="auto"/>
                    <w:left w:val="none" w:sz="0" w:space="0" w:color="auto"/>
                    <w:bottom w:val="none" w:sz="0" w:space="0" w:color="auto"/>
                    <w:right w:val="none" w:sz="0" w:space="0" w:color="auto"/>
                  </w:divBdr>
                </w:div>
                <w:div w:id="539632534">
                  <w:marLeft w:val="0"/>
                  <w:marRight w:val="0"/>
                  <w:marTop w:val="0"/>
                  <w:marBottom w:val="0"/>
                  <w:divBdr>
                    <w:top w:val="none" w:sz="0" w:space="0" w:color="auto"/>
                    <w:left w:val="none" w:sz="0" w:space="0" w:color="auto"/>
                    <w:bottom w:val="none" w:sz="0" w:space="0" w:color="auto"/>
                    <w:right w:val="none" w:sz="0" w:space="0" w:color="auto"/>
                  </w:divBdr>
                </w:div>
                <w:div w:id="563104789">
                  <w:marLeft w:val="0"/>
                  <w:marRight w:val="0"/>
                  <w:marTop w:val="0"/>
                  <w:marBottom w:val="0"/>
                  <w:divBdr>
                    <w:top w:val="none" w:sz="0" w:space="0" w:color="auto"/>
                    <w:left w:val="none" w:sz="0" w:space="0" w:color="auto"/>
                    <w:bottom w:val="none" w:sz="0" w:space="0" w:color="auto"/>
                    <w:right w:val="none" w:sz="0" w:space="0" w:color="auto"/>
                  </w:divBdr>
                </w:div>
                <w:div w:id="574701309">
                  <w:marLeft w:val="0"/>
                  <w:marRight w:val="0"/>
                  <w:marTop w:val="0"/>
                  <w:marBottom w:val="0"/>
                  <w:divBdr>
                    <w:top w:val="none" w:sz="0" w:space="0" w:color="auto"/>
                    <w:left w:val="none" w:sz="0" w:space="0" w:color="auto"/>
                    <w:bottom w:val="none" w:sz="0" w:space="0" w:color="auto"/>
                    <w:right w:val="none" w:sz="0" w:space="0" w:color="auto"/>
                  </w:divBdr>
                </w:div>
                <w:div w:id="580793904">
                  <w:marLeft w:val="0"/>
                  <w:marRight w:val="0"/>
                  <w:marTop w:val="0"/>
                  <w:marBottom w:val="0"/>
                  <w:divBdr>
                    <w:top w:val="none" w:sz="0" w:space="0" w:color="auto"/>
                    <w:left w:val="none" w:sz="0" w:space="0" w:color="auto"/>
                    <w:bottom w:val="none" w:sz="0" w:space="0" w:color="auto"/>
                    <w:right w:val="none" w:sz="0" w:space="0" w:color="auto"/>
                  </w:divBdr>
                </w:div>
                <w:div w:id="589773218">
                  <w:marLeft w:val="0"/>
                  <w:marRight w:val="0"/>
                  <w:marTop w:val="0"/>
                  <w:marBottom w:val="0"/>
                  <w:divBdr>
                    <w:top w:val="none" w:sz="0" w:space="0" w:color="auto"/>
                    <w:left w:val="none" w:sz="0" w:space="0" w:color="auto"/>
                    <w:bottom w:val="none" w:sz="0" w:space="0" w:color="auto"/>
                    <w:right w:val="none" w:sz="0" w:space="0" w:color="auto"/>
                  </w:divBdr>
                </w:div>
                <w:div w:id="625503429">
                  <w:marLeft w:val="0"/>
                  <w:marRight w:val="0"/>
                  <w:marTop w:val="0"/>
                  <w:marBottom w:val="0"/>
                  <w:divBdr>
                    <w:top w:val="none" w:sz="0" w:space="0" w:color="auto"/>
                    <w:left w:val="none" w:sz="0" w:space="0" w:color="auto"/>
                    <w:bottom w:val="none" w:sz="0" w:space="0" w:color="auto"/>
                    <w:right w:val="none" w:sz="0" w:space="0" w:color="auto"/>
                  </w:divBdr>
                </w:div>
                <w:div w:id="636372334">
                  <w:marLeft w:val="0"/>
                  <w:marRight w:val="0"/>
                  <w:marTop w:val="0"/>
                  <w:marBottom w:val="0"/>
                  <w:divBdr>
                    <w:top w:val="none" w:sz="0" w:space="0" w:color="auto"/>
                    <w:left w:val="none" w:sz="0" w:space="0" w:color="auto"/>
                    <w:bottom w:val="none" w:sz="0" w:space="0" w:color="auto"/>
                    <w:right w:val="none" w:sz="0" w:space="0" w:color="auto"/>
                  </w:divBdr>
                </w:div>
                <w:div w:id="641544146">
                  <w:marLeft w:val="0"/>
                  <w:marRight w:val="0"/>
                  <w:marTop w:val="0"/>
                  <w:marBottom w:val="0"/>
                  <w:divBdr>
                    <w:top w:val="none" w:sz="0" w:space="0" w:color="auto"/>
                    <w:left w:val="none" w:sz="0" w:space="0" w:color="auto"/>
                    <w:bottom w:val="none" w:sz="0" w:space="0" w:color="auto"/>
                    <w:right w:val="none" w:sz="0" w:space="0" w:color="auto"/>
                  </w:divBdr>
                </w:div>
                <w:div w:id="651639152">
                  <w:marLeft w:val="0"/>
                  <w:marRight w:val="0"/>
                  <w:marTop w:val="0"/>
                  <w:marBottom w:val="0"/>
                  <w:divBdr>
                    <w:top w:val="none" w:sz="0" w:space="0" w:color="auto"/>
                    <w:left w:val="none" w:sz="0" w:space="0" w:color="auto"/>
                    <w:bottom w:val="none" w:sz="0" w:space="0" w:color="auto"/>
                    <w:right w:val="none" w:sz="0" w:space="0" w:color="auto"/>
                  </w:divBdr>
                </w:div>
                <w:div w:id="653410001">
                  <w:marLeft w:val="0"/>
                  <w:marRight w:val="0"/>
                  <w:marTop w:val="0"/>
                  <w:marBottom w:val="0"/>
                  <w:divBdr>
                    <w:top w:val="none" w:sz="0" w:space="0" w:color="auto"/>
                    <w:left w:val="none" w:sz="0" w:space="0" w:color="auto"/>
                    <w:bottom w:val="none" w:sz="0" w:space="0" w:color="auto"/>
                    <w:right w:val="none" w:sz="0" w:space="0" w:color="auto"/>
                  </w:divBdr>
                </w:div>
                <w:div w:id="654798448">
                  <w:marLeft w:val="0"/>
                  <w:marRight w:val="0"/>
                  <w:marTop w:val="0"/>
                  <w:marBottom w:val="0"/>
                  <w:divBdr>
                    <w:top w:val="none" w:sz="0" w:space="0" w:color="auto"/>
                    <w:left w:val="none" w:sz="0" w:space="0" w:color="auto"/>
                    <w:bottom w:val="none" w:sz="0" w:space="0" w:color="auto"/>
                    <w:right w:val="none" w:sz="0" w:space="0" w:color="auto"/>
                  </w:divBdr>
                </w:div>
                <w:div w:id="683825158">
                  <w:marLeft w:val="0"/>
                  <w:marRight w:val="0"/>
                  <w:marTop w:val="0"/>
                  <w:marBottom w:val="0"/>
                  <w:divBdr>
                    <w:top w:val="none" w:sz="0" w:space="0" w:color="auto"/>
                    <w:left w:val="none" w:sz="0" w:space="0" w:color="auto"/>
                    <w:bottom w:val="none" w:sz="0" w:space="0" w:color="auto"/>
                    <w:right w:val="none" w:sz="0" w:space="0" w:color="auto"/>
                  </w:divBdr>
                </w:div>
                <w:div w:id="690643782">
                  <w:marLeft w:val="0"/>
                  <w:marRight w:val="0"/>
                  <w:marTop w:val="0"/>
                  <w:marBottom w:val="0"/>
                  <w:divBdr>
                    <w:top w:val="none" w:sz="0" w:space="0" w:color="auto"/>
                    <w:left w:val="none" w:sz="0" w:space="0" w:color="auto"/>
                    <w:bottom w:val="none" w:sz="0" w:space="0" w:color="auto"/>
                    <w:right w:val="none" w:sz="0" w:space="0" w:color="auto"/>
                  </w:divBdr>
                </w:div>
                <w:div w:id="696347336">
                  <w:marLeft w:val="0"/>
                  <w:marRight w:val="0"/>
                  <w:marTop w:val="0"/>
                  <w:marBottom w:val="0"/>
                  <w:divBdr>
                    <w:top w:val="none" w:sz="0" w:space="0" w:color="auto"/>
                    <w:left w:val="none" w:sz="0" w:space="0" w:color="auto"/>
                    <w:bottom w:val="none" w:sz="0" w:space="0" w:color="auto"/>
                    <w:right w:val="none" w:sz="0" w:space="0" w:color="auto"/>
                  </w:divBdr>
                </w:div>
                <w:div w:id="708456742">
                  <w:marLeft w:val="0"/>
                  <w:marRight w:val="0"/>
                  <w:marTop w:val="0"/>
                  <w:marBottom w:val="0"/>
                  <w:divBdr>
                    <w:top w:val="none" w:sz="0" w:space="0" w:color="auto"/>
                    <w:left w:val="none" w:sz="0" w:space="0" w:color="auto"/>
                    <w:bottom w:val="none" w:sz="0" w:space="0" w:color="auto"/>
                    <w:right w:val="none" w:sz="0" w:space="0" w:color="auto"/>
                  </w:divBdr>
                </w:div>
                <w:div w:id="722677172">
                  <w:marLeft w:val="0"/>
                  <w:marRight w:val="0"/>
                  <w:marTop w:val="0"/>
                  <w:marBottom w:val="0"/>
                  <w:divBdr>
                    <w:top w:val="none" w:sz="0" w:space="0" w:color="auto"/>
                    <w:left w:val="none" w:sz="0" w:space="0" w:color="auto"/>
                    <w:bottom w:val="none" w:sz="0" w:space="0" w:color="auto"/>
                    <w:right w:val="none" w:sz="0" w:space="0" w:color="auto"/>
                  </w:divBdr>
                </w:div>
                <w:div w:id="735323824">
                  <w:marLeft w:val="0"/>
                  <w:marRight w:val="0"/>
                  <w:marTop w:val="0"/>
                  <w:marBottom w:val="0"/>
                  <w:divBdr>
                    <w:top w:val="none" w:sz="0" w:space="0" w:color="auto"/>
                    <w:left w:val="none" w:sz="0" w:space="0" w:color="auto"/>
                    <w:bottom w:val="none" w:sz="0" w:space="0" w:color="auto"/>
                    <w:right w:val="none" w:sz="0" w:space="0" w:color="auto"/>
                  </w:divBdr>
                </w:div>
                <w:div w:id="747112603">
                  <w:marLeft w:val="0"/>
                  <w:marRight w:val="0"/>
                  <w:marTop w:val="0"/>
                  <w:marBottom w:val="0"/>
                  <w:divBdr>
                    <w:top w:val="none" w:sz="0" w:space="0" w:color="auto"/>
                    <w:left w:val="none" w:sz="0" w:space="0" w:color="auto"/>
                    <w:bottom w:val="none" w:sz="0" w:space="0" w:color="auto"/>
                    <w:right w:val="none" w:sz="0" w:space="0" w:color="auto"/>
                  </w:divBdr>
                </w:div>
                <w:div w:id="750276287">
                  <w:marLeft w:val="0"/>
                  <w:marRight w:val="0"/>
                  <w:marTop w:val="0"/>
                  <w:marBottom w:val="0"/>
                  <w:divBdr>
                    <w:top w:val="none" w:sz="0" w:space="0" w:color="auto"/>
                    <w:left w:val="none" w:sz="0" w:space="0" w:color="auto"/>
                    <w:bottom w:val="none" w:sz="0" w:space="0" w:color="auto"/>
                    <w:right w:val="none" w:sz="0" w:space="0" w:color="auto"/>
                  </w:divBdr>
                </w:div>
                <w:div w:id="760836882">
                  <w:marLeft w:val="0"/>
                  <w:marRight w:val="0"/>
                  <w:marTop w:val="0"/>
                  <w:marBottom w:val="0"/>
                  <w:divBdr>
                    <w:top w:val="none" w:sz="0" w:space="0" w:color="auto"/>
                    <w:left w:val="none" w:sz="0" w:space="0" w:color="auto"/>
                    <w:bottom w:val="none" w:sz="0" w:space="0" w:color="auto"/>
                    <w:right w:val="none" w:sz="0" w:space="0" w:color="auto"/>
                  </w:divBdr>
                </w:div>
                <w:div w:id="765465371">
                  <w:marLeft w:val="0"/>
                  <w:marRight w:val="0"/>
                  <w:marTop w:val="0"/>
                  <w:marBottom w:val="0"/>
                  <w:divBdr>
                    <w:top w:val="none" w:sz="0" w:space="0" w:color="auto"/>
                    <w:left w:val="none" w:sz="0" w:space="0" w:color="auto"/>
                    <w:bottom w:val="none" w:sz="0" w:space="0" w:color="auto"/>
                    <w:right w:val="none" w:sz="0" w:space="0" w:color="auto"/>
                  </w:divBdr>
                </w:div>
                <w:div w:id="766580079">
                  <w:marLeft w:val="0"/>
                  <w:marRight w:val="0"/>
                  <w:marTop w:val="0"/>
                  <w:marBottom w:val="0"/>
                  <w:divBdr>
                    <w:top w:val="none" w:sz="0" w:space="0" w:color="auto"/>
                    <w:left w:val="none" w:sz="0" w:space="0" w:color="auto"/>
                    <w:bottom w:val="none" w:sz="0" w:space="0" w:color="auto"/>
                    <w:right w:val="none" w:sz="0" w:space="0" w:color="auto"/>
                  </w:divBdr>
                </w:div>
                <w:div w:id="770708991">
                  <w:marLeft w:val="0"/>
                  <w:marRight w:val="0"/>
                  <w:marTop w:val="0"/>
                  <w:marBottom w:val="0"/>
                  <w:divBdr>
                    <w:top w:val="none" w:sz="0" w:space="0" w:color="auto"/>
                    <w:left w:val="none" w:sz="0" w:space="0" w:color="auto"/>
                    <w:bottom w:val="none" w:sz="0" w:space="0" w:color="auto"/>
                    <w:right w:val="none" w:sz="0" w:space="0" w:color="auto"/>
                  </w:divBdr>
                </w:div>
                <w:div w:id="771555639">
                  <w:marLeft w:val="0"/>
                  <w:marRight w:val="0"/>
                  <w:marTop w:val="0"/>
                  <w:marBottom w:val="0"/>
                  <w:divBdr>
                    <w:top w:val="none" w:sz="0" w:space="0" w:color="auto"/>
                    <w:left w:val="none" w:sz="0" w:space="0" w:color="auto"/>
                    <w:bottom w:val="none" w:sz="0" w:space="0" w:color="auto"/>
                    <w:right w:val="none" w:sz="0" w:space="0" w:color="auto"/>
                  </w:divBdr>
                </w:div>
                <w:div w:id="780345662">
                  <w:marLeft w:val="0"/>
                  <w:marRight w:val="0"/>
                  <w:marTop w:val="0"/>
                  <w:marBottom w:val="0"/>
                  <w:divBdr>
                    <w:top w:val="none" w:sz="0" w:space="0" w:color="auto"/>
                    <w:left w:val="none" w:sz="0" w:space="0" w:color="auto"/>
                    <w:bottom w:val="none" w:sz="0" w:space="0" w:color="auto"/>
                    <w:right w:val="none" w:sz="0" w:space="0" w:color="auto"/>
                  </w:divBdr>
                </w:div>
                <w:div w:id="807164674">
                  <w:marLeft w:val="0"/>
                  <w:marRight w:val="0"/>
                  <w:marTop w:val="0"/>
                  <w:marBottom w:val="0"/>
                  <w:divBdr>
                    <w:top w:val="none" w:sz="0" w:space="0" w:color="auto"/>
                    <w:left w:val="none" w:sz="0" w:space="0" w:color="auto"/>
                    <w:bottom w:val="none" w:sz="0" w:space="0" w:color="auto"/>
                    <w:right w:val="none" w:sz="0" w:space="0" w:color="auto"/>
                  </w:divBdr>
                </w:div>
                <w:div w:id="827869007">
                  <w:marLeft w:val="0"/>
                  <w:marRight w:val="0"/>
                  <w:marTop w:val="0"/>
                  <w:marBottom w:val="0"/>
                  <w:divBdr>
                    <w:top w:val="none" w:sz="0" w:space="0" w:color="auto"/>
                    <w:left w:val="none" w:sz="0" w:space="0" w:color="auto"/>
                    <w:bottom w:val="none" w:sz="0" w:space="0" w:color="auto"/>
                    <w:right w:val="none" w:sz="0" w:space="0" w:color="auto"/>
                  </w:divBdr>
                </w:div>
                <w:div w:id="839543256">
                  <w:marLeft w:val="0"/>
                  <w:marRight w:val="0"/>
                  <w:marTop w:val="0"/>
                  <w:marBottom w:val="0"/>
                  <w:divBdr>
                    <w:top w:val="none" w:sz="0" w:space="0" w:color="auto"/>
                    <w:left w:val="none" w:sz="0" w:space="0" w:color="auto"/>
                    <w:bottom w:val="none" w:sz="0" w:space="0" w:color="auto"/>
                    <w:right w:val="none" w:sz="0" w:space="0" w:color="auto"/>
                  </w:divBdr>
                </w:div>
                <w:div w:id="840048224">
                  <w:marLeft w:val="0"/>
                  <w:marRight w:val="0"/>
                  <w:marTop w:val="0"/>
                  <w:marBottom w:val="0"/>
                  <w:divBdr>
                    <w:top w:val="none" w:sz="0" w:space="0" w:color="auto"/>
                    <w:left w:val="none" w:sz="0" w:space="0" w:color="auto"/>
                    <w:bottom w:val="none" w:sz="0" w:space="0" w:color="auto"/>
                    <w:right w:val="none" w:sz="0" w:space="0" w:color="auto"/>
                  </w:divBdr>
                </w:div>
                <w:div w:id="845560557">
                  <w:marLeft w:val="0"/>
                  <w:marRight w:val="0"/>
                  <w:marTop w:val="0"/>
                  <w:marBottom w:val="0"/>
                  <w:divBdr>
                    <w:top w:val="none" w:sz="0" w:space="0" w:color="auto"/>
                    <w:left w:val="none" w:sz="0" w:space="0" w:color="auto"/>
                    <w:bottom w:val="none" w:sz="0" w:space="0" w:color="auto"/>
                    <w:right w:val="none" w:sz="0" w:space="0" w:color="auto"/>
                  </w:divBdr>
                </w:div>
                <w:div w:id="857888249">
                  <w:marLeft w:val="0"/>
                  <w:marRight w:val="0"/>
                  <w:marTop w:val="0"/>
                  <w:marBottom w:val="0"/>
                  <w:divBdr>
                    <w:top w:val="none" w:sz="0" w:space="0" w:color="auto"/>
                    <w:left w:val="none" w:sz="0" w:space="0" w:color="auto"/>
                    <w:bottom w:val="none" w:sz="0" w:space="0" w:color="auto"/>
                    <w:right w:val="none" w:sz="0" w:space="0" w:color="auto"/>
                  </w:divBdr>
                </w:div>
                <w:div w:id="861043849">
                  <w:marLeft w:val="0"/>
                  <w:marRight w:val="0"/>
                  <w:marTop w:val="0"/>
                  <w:marBottom w:val="0"/>
                  <w:divBdr>
                    <w:top w:val="none" w:sz="0" w:space="0" w:color="auto"/>
                    <w:left w:val="none" w:sz="0" w:space="0" w:color="auto"/>
                    <w:bottom w:val="none" w:sz="0" w:space="0" w:color="auto"/>
                    <w:right w:val="none" w:sz="0" w:space="0" w:color="auto"/>
                  </w:divBdr>
                </w:div>
                <w:div w:id="862088632">
                  <w:marLeft w:val="0"/>
                  <w:marRight w:val="0"/>
                  <w:marTop w:val="0"/>
                  <w:marBottom w:val="0"/>
                  <w:divBdr>
                    <w:top w:val="none" w:sz="0" w:space="0" w:color="auto"/>
                    <w:left w:val="none" w:sz="0" w:space="0" w:color="auto"/>
                    <w:bottom w:val="none" w:sz="0" w:space="0" w:color="auto"/>
                    <w:right w:val="none" w:sz="0" w:space="0" w:color="auto"/>
                  </w:divBdr>
                </w:div>
                <w:div w:id="869537325">
                  <w:marLeft w:val="0"/>
                  <w:marRight w:val="0"/>
                  <w:marTop w:val="0"/>
                  <w:marBottom w:val="0"/>
                  <w:divBdr>
                    <w:top w:val="none" w:sz="0" w:space="0" w:color="auto"/>
                    <w:left w:val="none" w:sz="0" w:space="0" w:color="auto"/>
                    <w:bottom w:val="none" w:sz="0" w:space="0" w:color="auto"/>
                    <w:right w:val="none" w:sz="0" w:space="0" w:color="auto"/>
                  </w:divBdr>
                </w:div>
                <w:div w:id="884802218">
                  <w:marLeft w:val="0"/>
                  <w:marRight w:val="0"/>
                  <w:marTop w:val="0"/>
                  <w:marBottom w:val="0"/>
                  <w:divBdr>
                    <w:top w:val="none" w:sz="0" w:space="0" w:color="auto"/>
                    <w:left w:val="none" w:sz="0" w:space="0" w:color="auto"/>
                    <w:bottom w:val="none" w:sz="0" w:space="0" w:color="auto"/>
                    <w:right w:val="none" w:sz="0" w:space="0" w:color="auto"/>
                  </w:divBdr>
                </w:div>
                <w:div w:id="885990893">
                  <w:marLeft w:val="0"/>
                  <w:marRight w:val="0"/>
                  <w:marTop w:val="0"/>
                  <w:marBottom w:val="0"/>
                  <w:divBdr>
                    <w:top w:val="none" w:sz="0" w:space="0" w:color="auto"/>
                    <w:left w:val="none" w:sz="0" w:space="0" w:color="auto"/>
                    <w:bottom w:val="none" w:sz="0" w:space="0" w:color="auto"/>
                    <w:right w:val="none" w:sz="0" w:space="0" w:color="auto"/>
                  </w:divBdr>
                </w:div>
                <w:div w:id="899247803">
                  <w:marLeft w:val="0"/>
                  <w:marRight w:val="0"/>
                  <w:marTop w:val="0"/>
                  <w:marBottom w:val="0"/>
                  <w:divBdr>
                    <w:top w:val="none" w:sz="0" w:space="0" w:color="auto"/>
                    <w:left w:val="none" w:sz="0" w:space="0" w:color="auto"/>
                    <w:bottom w:val="none" w:sz="0" w:space="0" w:color="auto"/>
                    <w:right w:val="none" w:sz="0" w:space="0" w:color="auto"/>
                  </w:divBdr>
                </w:div>
                <w:div w:id="908272708">
                  <w:marLeft w:val="0"/>
                  <w:marRight w:val="0"/>
                  <w:marTop w:val="0"/>
                  <w:marBottom w:val="0"/>
                  <w:divBdr>
                    <w:top w:val="none" w:sz="0" w:space="0" w:color="auto"/>
                    <w:left w:val="none" w:sz="0" w:space="0" w:color="auto"/>
                    <w:bottom w:val="none" w:sz="0" w:space="0" w:color="auto"/>
                    <w:right w:val="none" w:sz="0" w:space="0" w:color="auto"/>
                  </w:divBdr>
                </w:div>
                <w:div w:id="930241377">
                  <w:marLeft w:val="0"/>
                  <w:marRight w:val="0"/>
                  <w:marTop w:val="0"/>
                  <w:marBottom w:val="0"/>
                  <w:divBdr>
                    <w:top w:val="none" w:sz="0" w:space="0" w:color="auto"/>
                    <w:left w:val="none" w:sz="0" w:space="0" w:color="auto"/>
                    <w:bottom w:val="none" w:sz="0" w:space="0" w:color="auto"/>
                    <w:right w:val="none" w:sz="0" w:space="0" w:color="auto"/>
                  </w:divBdr>
                </w:div>
                <w:div w:id="952715328">
                  <w:marLeft w:val="0"/>
                  <w:marRight w:val="0"/>
                  <w:marTop w:val="0"/>
                  <w:marBottom w:val="0"/>
                  <w:divBdr>
                    <w:top w:val="none" w:sz="0" w:space="0" w:color="auto"/>
                    <w:left w:val="none" w:sz="0" w:space="0" w:color="auto"/>
                    <w:bottom w:val="none" w:sz="0" w:space="0" w:color="auto"/>
                    <w:right w:val="none" w:sz="0" w:space="0" w:color="auto"/>
                  </w:divBdr>
                </w:div>
                <w:div w:id="962152387">
                  <w:marLeft w:val="0"/>
                  <w:marRight w:val="0"/>
                  <w:marTop w:val="0"/>
                  <w:marBottom w:val="0"/>
                  <w:divBdr>
                    <w:top w:val="none" w:sz="0" w:space="0" w:color="auto"/>
                    <w:left w:val="none" w:sz="0" w:space="0" w:color="auto"/>
                    <w:bottom w:val="none" w:sz="0" w:space="0" w:color="auto"/>
                    <w:right w:val="none" w:sz="0" w:space="0" w:color="auto"/>
                  </w:divBdr>
                </w:div>
                <w:div w:id="965476487">
                  <w:marLeft w:val="0"/>
                  <w:marRight w:val="0"/>
                  <w:marTop w:val="0"/>
                  <w:marBottom w:val="0"/>
                  <w:divBdr>
                    <w:top w:val="none" w:sz="0" w:space="0" w:color="auto"/>
                    <w:left w:val="none" w:sz="0" w:space="0" w:color="auto"/>
                    <w:bottom w:val="none" w:sz="0" w:space="0" w:color="auto"/>
                    <w:right w:val="none" w:sz="0" w:space="0" w:color="auto"/>
                  </w:divBdr>
                </w:div>
                <w:div w:id="967467277">
                  <w:marLeft w:val="0"/>
                  <w:marRight w:val="0"/>
                  <w:marTop w:val="0"/>
                  <w:marBottom w:val="0"/>
                  <w:divBdr>
                    <w:top w:val="none" w:sz="0" w:space="0" w:color="auto"/>
                    <w:left w:val="none" w:sz="0" w:space="0" w:color="auto"/>
                    <w:bottom w:val="none" w:sz="0" w:space="0" w:color="auto"/>
                    <w:right w:val="none" w:sz="0" w:space="0" w:color="auto"/>
                  </w:divBdr>
                </w:div>
                <w:div w:id="986974164">
                  <w:marLeft w:val="0"/>
                  <w:marRight w:val="0"/>
                  <w:marTop w:val="0"/>
                  <w:marBottom w:val="0"/>
                  <w:divBdr>
                    <w:top w:val="none" w:sz="0" w:space="0" w:color="auto"/>
                    <w:left w:val="none" w:sz="0" w:space="0" w:color="auto"/>
                    <w:bottom w:val="none" w:sz="0" w:space="0" w:color="auto"/>
                    <w:right w:val="none" w:sz="0" w:space="0" w:color="auto"/>
                  </w:divBdr>
                </w:div>
                <w:div w:id="998114218">
                  <w:marLeft w:val="0"/>
                  <w:marRight w:val="0"/>
                  <w:marTop w:val="0"/>
                  <w:marBottom w:val="0"/>
                  <w:divBdr>
                    <w:top w:val="none" w:sz="0" w:space="0" w:color="auto"/>
                    <w:left w:val="none" w:sz="0" w:space="0" w:color="auto"/>
                    <w:bottom w:val="none" w:sz="0" w:space="0" w:color="auto"/>
                    <w:right w:val="none" w:sz="0" w:space="0" w:color="auto"/>
                  </w:divBdr>
                </w:div>
                <w:div w:id="1010333246">
                  <w:marLeft w:val="0"/>
                  <w:marRight w:val="0"/>
                  <w:marTop w:val="0"/>
                  <w:marBottom w:val="0"/>
                  <w:divBdr>
                    <w:top w:val="none" w:sz="0" w:space="0" w:color="auto"/>
                    <w:left w:val="none" w:sz="0" w:space="0" w:color="auto"/>
                    <w:bottom w:val="none" w:sz="0" w:space="0" w:color="auto"/>
                    <w:right w:val="none" w:sz="0" w:space="0" w:color="auto"/>
                  </w:divBdr>
                </w:div>
                <w:div w:id="1018432702">
                  <w:marLeft w:val="0"/>
                  <w:marRight w:val="0"/>
                  <w:marTop w:val="0"/>
                  <w:marBottom w:val="0"/>
                  <w:divBdr>
                    <w:top w:val="none" w:sz="0" w:space="0" w:color="auto"/>
                    <w:left w:val="none" w:sz="0" w:space="0" w:color="auto"/>
                    <w:bottom w:val="none" w:sz="0" w:space="0" w:color="auto"/>
                    <w:right w:val="none" w:sz="0" w:space="0" w:color="auto"/>
                  </w:divBdr>
                </w:div>
                <w:div w:id="1030765786">
                  <w:marLeft w:val="0"/>
                  <w:marRight w:val="0"/>
                  <w:marTop w:val="0"/>
                  <w:marBottom w:val="0"/>
                  <w:divBdr>
                    <w:top w:val="none" w:sz="0" w:space="0" w:color="auto"/>
                    <w:left w:val="none" w:sz="0" w:space="0" w:color="auto"/>
                    <w:bottom w:val="none" w:sz="0" w:space="0" w:color="auto"/>
                    <w:right w:val="none" w:sz="0" w:space="0" w:color="auto"/>
                  </w:divBdr>
                </w:div>
                <w:div w:id="1035732282">
                  <w:marLeft w:val="0"/>
                  <w:marRight w:val="0"/>
                  <w:marTop w:val="0"/>
                  <w:marBottom w:val="0"/>
                  <w:divBdr>
                    <w:top w:val="none" w:sz="0" w:space="0" w:color="auto"/>
                    <w:left w:val="none" w:sz="0" w:space="0" w:color="auto"/>
                    <w:bottom w:val="none" w:sz="0" w:space="0" w:color="auto"/>
                    <w:right w:val="none" w:sz="0" w:space="0" w:color="auto"/>
                  </w:divBdr>
                </w:div>
                <w:div w:id="1036664601">
                  <w:marLeft w:val="0"/>
                  <w:marRight w:val="0"/>
                  <w:marTop w:val="0"/>
                  <w:marBottom w:val="0"/>
                  <w:divBdr>
                    <w:top w:val="none" w:sz="0" w:space="0" w:color="auto"/>
                    <w:left w:val="none" w:sz="0" w:space="0" w:color="auto"/>
                    <w:bottom w:val="none" w:sz="0" w:space="0" w:color="auto"/>
                    <w:right w:val="none" w:sz="0" w:space="0" w:color="auto"/>
                  </w:divBdr>
                </w:div>
                <w:div w:id="1050618560">
                  <w:marLeft w:val="0"/>
                  <w:marRight w:val="0"/>
                  <w:marTop w:val="0"/>
                  <w:marBottom w:val="0"/>
                  <w:divBdr>
                    <w:top w:val="none" w:sz="0" w:space="0" w:color="auto"/>
                    <w:left w:val="none" w:sz="0" w:space="0" w:color="auto"/>
                    <w:bottom w:val="none" w:sz="0" w:space="0" w:color="auto"/>
                    <w:right w:val="none" w:sz="0" w:space="0" w:color="auto"/>
                  </w:divBdr>
                </w:div>
                <w:div w:id="1055857136">
                  <w:marLeft w:val="0"/>
                  <w:marRight w:val="0"/>
                  <w:marTop w:val="0"/>
                  <w:marBottom w:val="0"/>
                  <w:divBdr>
                    <w:top w:val="none" w:sz="0" w:space="0" w:color="auto"/>
                    <w:left w:val="none" w:sz="0" w:space="0" w:color="auto"/>
                    <w:bottom w:val="none" w:sz="0" w:space="0" w:color="auto"/>
                    <w:right w:val="none" w:sz="0" w:space="0" w:color="auto"/>
                  </w:divBdr>
                </w:div>
                <w:div w:id="1062211158">
                  <w:marLeft w:val="0"/>
                  <w:marRight w:val="0"/>
                  <w:marTop w:val="0"/>
                  <w:marBottom w:val="0"/>
                  <w:divBdr>
                    <w:top w:val="none" w:sz="0" w:space="0" w:color="auto"/>
                    <w:left w:val="none" w:sz="0" w:space="0" w:color="auto"/>
                    <w:bottom w:val="none" w:sz="0" w:space="0" w:color="auto"/>
                    <w:right w:val="none" w:sz="0" w:space="0" w:color="auto"/>
                  </w:divBdr>
                </w:div>
                <w:div w:id="1063481613">
                  <w:marLeft w:val="0"/>
                  <w:marRight w:val="0"/>
                  <w:marTop w:val="0"/>
                  <w:marBottom w:val="0"/>
                  <w:divBdr>
                    <w:top w:val="none" w:sz="0" w:space="0" w:color="auto"/>
                    <w:left w:val="none" w:sz="0" w:space="0" w:color="auto"/>
                    <w:bottom w:val="none" w:sz="0" w:space="0" w:color="auto"/>
                    <w:right w:val="none" w:sz="0" w:space="0" w:color="auto"/>
                  </w:divBdr>
                </w:div>
                <w:div w:id="1095781913">
                  <w:marLeft w:val="0"/>
                  <w:marRight w:val="0"/>
                  <w:marTop w:val="0"/>
                  <w:marBottom w:val="0"/>
                  <w:divBdr>
                    <w:top w:val="none" w:sz="0" w:space="0" w:color="auto"/>
                    <w:left w:val="none" w:sz="0" w:space="0" w:color="auto"/>
                    <w:bottom w:val="none" w:sz="0" w:space="0" w:color="auto"/>
                    <w:right w:val="none" w:sz="0" w:space="0" w:color="auto"/>
                  </w:divBdr>
                </w:div>
                <w:div w:id="1099177180">
                  <w:marLeft w:val="0"/>
                  <w:marRight w:val="0"/>
                  <w:marTop w:val="0"/>
                  <w:marBottom w:val="0"/>
                  <w:divBdr>
                    <w:top w:val="none" w:sz="0" w:space="0" w:color="auto"/>
                    <w:left w:val="none" w:sz="0" w:space="0" w:color="auto"/>
                    <w:bottom w:val="none" w:sz="0" w:space="0" w:color="auto"/>
                    <w:right w:val="none" w:sz="0" w:space="0" w:color="auto"/>
                  </w:divBdr>
                </w:div>
                <w:div w:id="1100102827">
                  <w:marLeft w:val="0"/>
                  <w:marRight w:val="0"/>
                  <w:marTop w:val="0"/>
                  <w:marBottom w:val="0"/>
                  <w:divBdr>
                    <w:top w:val="none" w:sz="0" w:space="0" w:color="auto"/>
                    <w:left w:val="none" w:sz="0" w:space="0" w:color="auto"/>
                    <w:bottom w:val="none" w:sz="0" w:space="0" w:color="auto"/>
                    <w:right w:val="none" w:sz="0" w:space="0" w:color="auto"/>
                  </w:divBdr>
                </w:div>
                <w:div w:id="1115248542">
                  <w:marLeft w:val="0"/>
                  <w:marRight w:val="0"/>
                  <w:marTop w:val="0"/>
                  <w:marBottom w:val="0"/>
                  <w:divBdr>
                    <w:top w:val="none" w:sz="0" w:space="0" w:color="auto"/>
                    <w:left w:val="none" w:sz="0" w:space="0" w:color="auto"/>
                    <w:bottom w:val="none" w:sz="0" w:space="0" w:color="auto"/>
                    <w:right w:val="none" w:sz="0" w:space="0" w:color="auto"/>
                  </w:divBdr>
                </w:div>
                <w:div w:id="1138378331">
                  <w:marLeft w:val="0"/>
                  <w:marRight w:val="0"/>
                  <w:marTop w:val="0"/>
                  <w:marBottom w:val="0"/>
                  <w:divBdr>
                    <w:top w:val="none" w:sz="0" w:space="0" w:color="auto"/>
                    <w:left w:val="none" w:sz="0" w:space="0" w:color="auto"/>
                    <w:bottom w:val="none" w:sz="0" w:space="0" w:color="auto"/>
                    <w:right w:val="none" w:sz="0" w:space="0" w:color="auto"/>
                  </w:divBdr>
                </w:div>
                <w:div w:id="1144392447">
                  <w:marLeft w:val="0"/>
                  <w:marRight w:val="0"/>
                  <w:marTop w:val="0"/>
                  <w:marBottom w:val="0"/>
                  <w:divBdr>
                    <w:top w:val="none" w:sz="0" w:space="0" w:color="auto"/>
                    <w:left w:val="none" w:sz="0" w:space="0" w:color="auto"/>
                    <w:bottom w:val="none" w:sz="0" w:space="0" w:color="auto"/>
                    <w:right w:val="none" w:sz="0" w:space="0" w:color="auto"/>
                  </w:divBdr>
                </w:div>
                <w:div w:id="1146627732">
                  <w:marLeft w:val="0"/>
                  <w:marRight w:val="0"/>
                  <w:marTop w:val="0"/>
                  <w:marBottom w:val="0"/>
                  <w:divBdr>
                    <w:top w:val="none" w:sz="0" w:space="0" w:color="auto"/>
                    <w:left w:val="none" w:sz="0" w:space="0" w:color="auto"/>
                    <w:bottom w:val="none" w:sz="0" w:space="0" w:color="auto"/>
                    <w:right w:val="none" w:sz="0" w:space="0" w:color="auto"/>
                  </w:divBdr>
                </w:div>
                <w:div w:id="1160149215">
                  <w:marLeft w:val="0"/>
                  <w:marRight w:val="0"/>
                  <w:marTop w:val="0"/>
                  <w:marBottom w:val="0"/>
                  <w:divBdr>
                    <w:top w:val="none" w:sz="0" w:space="0" w:color="auto"/>
                    <w:left w:val="none" w:sz="0" w:space="0" w:color="auto"/>
                    <w:bottom w:val="none" w:sz="0" w:space="0" w:color="auto"/>
                    <w:right w:val="none" w:sz="0" w:space="0" w:color="auto"/>
                  </w:divBdr>
                </w:div>
                <w:div w:id="1185634814">
                  <w:marLeft w:val="0"/>
                  <w:marRight w:val="0"/>
                  <w:marTop w:val="0"/>
                  <w:marBottom w:val="0"/>
                  <w:divBdr>
                    <w:top w:val="none" w:sz="0" w:space="0" w:color="auto"/>
                    <w:left w:val="none" w:sz="0" w:space="0" w:color="auto"/>
                    <w:bottom w:val="none" w:sz="0" w:space="0" w:color="auto"/>
                    <w:right w:val="none" w:sz="0" w:space="0" w:color="auto"/>
                  </w:divBdr>
                </w:div>
                <w:div w:id="1186022062">
                  <w:marLeft w:val="0"/>
                  <w:marRight w:val="0"/>
                  <w:marTop w:val="0"/>
                  <w:marBottom w:val="0"/>
                  <w:divBdr>
                    <w:top w:val="none" w:sz="0" w:space="0" w:color="auto"/>
                    <w:left w:val="none" w:sz="0" w:space="0" w:color="auto"/>
                    <w:bottom w:val="none" w:sz="0" w:space="0" w:color="auto"/>
                    <w:right w:val="none" w:sz="0" w:space="0" w:color="auto"/>
                  </w:divBdr>
                </w:div>
                <w:div w:id="1190995613">
                  <w:marLeft w:val="0"/>
                  <w:marRight w:val="0"/>
                  <w:marTop w:val="0"/>
                  <w:marBottom w:val="0"/>
                  <w:divBdr>
                    <w:top w:val="none" w:sz="0" w:space="0" w:color="auto"/>
                    <w:left w:val="none" w:sz="0" w:space="0" w:color="auto"/>
                    <w:bottom w:val="none" w:sz="0" w:space="0" w:color="auto"/>
                    <w:right w:val="none" w:sz="0" w:space="0" w:color="auto"/>
                  </w:divBdr>
                </w:div>
                <w:div w:id="1210454326">
                  <w:marLeft w:val="0"/>
                  <w:marRight w:val="0"/>
                  <w:marTop w:val="0"/>
                  <w:marBottom w:val="0"/>
                  <w:divBdr>
                    <w:top w:val="none" w:sz="0" w:space="0" w:color="auto"/>
                    <w:left w:val="none" w:sz="0" w:space="0" w:color="auto"/>
                    <w:bottom w:val="none" w:sz="0" w:space="0" w:color="auto"/>
                    <w:right w:val="none" w:sz="0" w:space="0" w:color="auto"/>
                  </w:divBdr>
                </w:div>
                <w:div w:id="1212612809">
                  <w:marLeft w:val="0"/>
                  <w:marRight w:val="0"/>
                  <w:marTop w:val="0"/>
                  <w:marBottom w:val="0"/>
                  <w:divBdr>
                    <w:top w:val="none" w:sz="0" w:space="0" w:color="auto"/>
                    <w:left w:val="none" w:sz="0" w:space="0" w:color="auto"/>
                    <w:bottom w:val="none" w:sz="0" w:space="0" w:color="auto"/>
                    <w:right w:val="none" w:sz="0" w:space="0" w:color="auto"/>
                  </w:divBdr>
                </w:div>
                <w:div w:id="1233616709">
                  <w:marLeft w:val="0"/>
                  <w:marRight w:val="0"/>
                  <w:marTop w:val="0"/>
                  <w:marBottom w:val="0"/>
                  <w:divBdr>
                    <w:top w:val="none" w:sz="0" w:space="0" w:color="auto"/>
                    <w:left w:val="none" w:sz="0" w:space="0" w:color="auto"/>
                    <w:bottom w:val="none" w:sz="0" w:space="0" w:color="auto"/>
                    <w:right w:val="none" w:sz="0" w:space="0" w:color="auto"/>
                  </w:divBdr>
                </w:div>
                <w:div w:id="1235504293">
                  <w:marLeft w:val="0"/>
                  <w:marRight w:val="0"/>
                  <w:marTop w:val="0"/>
                  <w:marBottom w:val="0"/>
                  <w:divBdr>
                    <w:top w:val="none" w:sz="0" w:space="0" w:color="auto"/>
                    <w:left w:val="none" w:sz="0" w:space="0" w:color="auto"/>
                    <w:bottom w:val="none" w:sz="0" w:space="0" w:color="auto"/>
                    <w:right w:val="none" w:sz="0" w:space="0" w:color="auto"/>
                  </w:divBdr>
                </w:div>
                <w:div w:id="1252351396">
                  <w:marLeft w:val="0"/>
                  <w:marRight w:val="0"/>
                  <w:marTop w:val="0"/>
                  <w:marBottom w:val="0"/>
                  <w:divBdr>
                    <w:top w:val="none" w:sz="0" w:space="0" w:color="auto"/>
                    <w:left w:val="none" w:sz="0" w:space="0" w:color="auto"/>
                    <w:bottom w:val="none" w:sz="0" w:space="0" w:color="auto"/>
                    <w:right w:val="none" w:sz="0" w:space="0" w:color="auto"/>
                  </w:divBdr>
                </w:div>
                <w:div w:id="1254124112">
                  <w:marLeft w:val="0"/>
                  <w:marRight w:val="0"/>
                  <w:marTop w:val="0"/>
                  <w:marBottom w:val="0"/>
                  <w:divBdr>
                    <w:top w:val="none" w:sz="0" w:space="0" w:color="auto"/>
                    <w:left w:val="none" w:sz="0" w:space="0" w:color="auto"/>
                    <w:bottom w:val="none" w:sz="0" w:space="0" w:color="auto"/>
                    <w:right w:val="none" w:sz="0" w:space="0" w:color="auto"/>
                  </w:divBdr>
                </w:div>
                <w:div w:id="1255554026">
                  <w:marLeft w:val="0"/>
                  <w:marRight w:val="0"/>
                  <w:marTop w:val="0"/>
                  <w:marBottom w:val="0"/>
                  <w:divBdr>
                    <w:top w:val="none" w:sz="0" w:space="0" w:color="auto"/>
                    <w:left w:val="none" w:sz="0" w:space="0" w:color="auto"/>
                    <w:bottom w:val="none" w:sz="0" w:space="0" w:color="auto"/>
                    <w:right w:val="none" w:sz="0" w:space="0" w:color="auto"/>
                  </w:divBdr>
                </w:div>
                <w:div w:id="1281523267">
                  <w:marLeft w:val="0"/>
                  <w:marRight w:val="0"/>
                  <w:marTop w:val="0"/>
                  <w:marBottom w:val="0"/>
                  <w:divBdr>
                    <w:top w:val="none" w:sz="0" w:space="0" w:color="auto"/>
                    <w:left w:val="none" w:sz="0" w:space="0" w:color="auto"/>
                    <w:bottom w:val="none" w:sz="0" w:space="0" w:color="auto"/>
                    <w:right w:val="none" w:sz="0" w:space="0" w:color="auto"/>
                  </w:divBdr>
                </w:div>
                <w:div w:id="1282879544">
                  <w:marLeft w:val="0"/>
                  <w:marRight w:val="0"/>
                  <w:marTop w:val="0"/>
                  <w:marBottom w:val="0"/>
                  <w:divBdr>
                    <w:top w:val="none" w:sz="0" w:space="0" w:color="auto"/>
                    <w:left w:val="none" w:sz="0" w:space="0" w:color="auto"/>
                    <w:bottom w:val="none" w:sz="0" w:space="0" w:color="auto"/>
                    <w:right w:val="none" w:sz="0" w:space="0" w:color="auto"/>
                  </w:divBdr>
                </w:div>
                <w:div w:id="1302074140">
                  <w:marLeft w:val="0"/>
                  <w:marRight w:val="0"/>
                  <w:marTop w:val="0"/>
                  <w:marBottom w:val="0"/>
                  <w:divBdr>
                    <w:top w:val="none" w:sz="0" w:space="0" w:color="auto"/>
                    <w:left w:val="none" w:sz="0" w:space="0" w:color="auto"/>
                    <w:bottom w:val="none" w:sz="0" w:space="0" w:color="auto"/>
                    <w:right w:val="none" w:sz="0" w:space="0" w:color="auto"/>
                  </w:divBdr>
                </w:div>
                <w:div w:id="1303537375">
                  <w:marLeft w:val="0"/>
                  <w:marRight w:val="0"/>
                  <w:marTop w:val="0"/>
                  <w:marBottom w:val="0"/>
                  <w:divBdr>
                    <w:top w:val="none" w:sz="0" w:space="0" w:color="auto"/>
                    <w:left w:val="none" w:sz="0" w:space="0" w:color="auto"/>
                    <w:bottom w:val="none" w:sz="0" w:space="0" w:color="auto"/>
                    <w:right w:val="none" w:sz="0" w:space="0" w:color="auto"/>
                  </w:divBdr>
                </w:div>
                <w:div w:id="1306087909">
                  <w:marLeft w:val="0"/>
                  <w:marRight w:val="0"/>
                  <w:marTop w:val="0"/>
                  <w:marBottom w:val="0"/>
                  <w:divBdr>
                    <w:top w:val="none" w:sz="0" w:space="0" w:color="auto"/>
                    <w:left w:val="none" w:sz="0" w:space="0" w:color="auto"/>
                    <w:bottom w:val="none" w:sz="0" w:space="0" w:color="auto"/>
                    <w:right w:val="none" w:sz="0" w:space="0" w:color="auto"/>
                  </w:divBdr>
                </w:div>
                <w:div w:id="1306855218">
                  <w:marLeft w:val="0"/>
                  <w:marRight w:val="0"/>
                  <w:marTop w:val="0"/>
                  <w:marBottom w:val="0"/>
                  <w:divBdr>
                    <w:top w:val="none" w:sz="0" w:space="0" w:color="auto"/>
                    <w:left w:val="none" w:sz="0" w:space="0" w:color="auto"/>
                    <w:bottom w:val="none" w:sz="0" w:space="0" w:color="auto"/>
                    <w:right w:val="none" w:sz="0" w:space="0" w:color="auto"/>
                  </w:divBdr>
                </w:div>
                <w:div w:id="1307928374">
                  <w:marLeft w:val="0"/>
                  <w:marRight w:val="0"/>
                  <w:marTop w:val="0"/>
                  <w:marBottom w:val="0"/>
                  <w:divBdr>
                    <w:top w:val="none" w:sz="0" w:space="0" w:color="auto"/>
                    <w:left w:val="none" w:sz="0" w:space="0" w:color="auto"/>
                    <w:bottom w:val="none" w:sz="0" w:space="0" w:color="auto"/>
                    <w:right w:val="none" w:sz="0" w:space="0" w:color="auto"/>
                  </w:divBdr>
                </w:div>
                <w:div w:id="1312103659">
                  <w:marLeft w:val="0"/>
                  <w:marRight w:val="0"/>
                  <w:marTop w:val="0"/>
                  <w:marBottom w:val="0"/>
                  <w:divBdr>
                    <w:top w:val="none" w:sz="0" w:space="0" w:color="auto"/>
                    <w:left w:val="none" w:sz="0" w:space="0" w:color="auto"/>
                    <w:bottom w:val="none" w:sz="0" w:space="0" w:color="auto"/>
                    <w:right w:val="none" w:sz="0" w:space="0" w:color="auto"/>
                  </w:divBdr>
                </w:div>
                <w:div w:id="1313828630">
                  <w:marLeft w:val="0"/>
                  <w:marRight w:val="0"/>
                  <w:marTop w:val="0"/>
                  <w:marBottom w:val="0"/>
                  <w:divBdr>
                    <w:top w:val="none" w:sz="0" w:space="0" w:color="auto"/>
                    <w:left w:val="none" w:sz="0" w:space="0" w:color="auto"/>
                    <w:bottom w:val="none" w:sz="0" w:space="0" w:color="auto"/>
                    <w:right w:val="none" w:sz="0" w:space="0" w:color="auto"/>
                  </w:divBdr>
                </w:div>
                <w:div w:id="1318193460">
                  <w:marLeft w:val="0"/>
                  <w:marRight w:val="0"/>
                  <w:marTop w:val="0"/>
                  <w:marBottom w:val="0"/>
                  <w:divBdr>
                    <w:top w:val="none" w:sz="0" w:space="0" w:color="auto"/>
                    <w:left w:val="none" w:sz="0" w:space="0" w:color="auto"/>
                    <w:bottom w:val="none" w:sz="0" w:space="0" w:color="auto"/>
                    <w:right w:val="none" w:sz="0" w:space="0" w:color="auto"/>
                  </w:divBdr>
                </w:div>
                <w:div w:id="1318805395">
                  <w:marLeft w:val="0"/>
                  <w:marRight w:val="0"/>
                  <w:marTop w:val="0"/>
                  <w:marBottom w:val="0"/>
                  <w:divBdr>
                    <w:top w:val="none" w:sz="0" w:space="0" w:color="auto"/>
                    <w:left w:val="none" w:sz="0" w:space="0" w:color="auto"/>
                    <w:bottom w:val="none" w:sz="0" w:space="0" w:color="auto"/>
                    <w:right w:val="none" w:sz="0" w:space="0" w:color="auto"/>
                  </w:divBdr>
                </w:div>
                <w:div w:id="1322000461">
                  <w:marLeft w:val="0"/>
                  <w:marRight w:val="0"/>
                  <w:marTop w:val="0"/>
                  <w:marBottom w:val="0"/>
                  <w:divBdr>
                    <w:top w:val="none" w:sz="0" w:space="0" w:color="auto"/>
                    <w:left w:val="none" w:sz="0" w:space="0" w:color="auto"/>
                    <w:bottom w:val="none" w:sz="0" w:space="0" w:color="auto"/>
                    <w:right w:val="none" w:sz="0" w:space="0" w:color="auto"/>
                  </w:divBdr>
                </w:div>
                <w:div w:id="1348214622">
                  <w:marLeft w:val="0"/>
                  <w:marRight w:val="0"/>
                  <w:marTop w:val="0"/>
                  <w:marBottom w:val="0"/>
                  <w:divBdr>
                    <w:top w:val="none" w:sz="0" w:space="0" w:color="auto"/>
                    <w:left w:val="none" w:sz="0" w:space="0" w:color="auto"/>
                    <w:bottom w:val="none" w:sz="0" w:space="0" w:color="auto"/>
                    <w:right w:val="none" w:sz="0" w:space="0" w:color="auto"/>
                  </w:divBdr>
                </w:div>
                <w:div w:id="1349526027">
                  <w:marLeft w:val="0"/>
                  <w:marRight w:val="0"/>
                  <w:marTop w:val="0"/>
                  <w:marBottom w:val="0"/>
                  <w:divBdr>
                    <w:top w:val="none" w:sz="0" w:space="0" w:color="auto"/>
                    <w:left w:val="none" w:sz="0" w:space="0" w:color="auto"/>
                    <w:bottom w:val="none" w:sz="0" w:space="0" w:color="auto"/>
                    <w:right w:val="none" w:sz="0" w:space="0" w:color="auto"/>
                  </w:divBdr>
                </w:div>
                <w:div w:id="1365714674">
                  <w:marLeft w:val="0"/>
                  <w:marRight w:val="0"/>
                  <w:marTop w:val="0"/>
                  <w:marBottom w:val="0"/>
                  <w:divBdr>
                    <w:top w:val="none" w:sz="0" w:space="0" w:color="auto"/>
                    <w:left w:val="none" w:sz="0" w:space="0" w:color="auto"/>
                    <w:bottom w:val="none" w:sz="0" w:space="0" w:color="auto"/>
                    <w:right w:val="none" w:sz="0" w:space="0" w:color="auto"/>
                  </w:divBdr>
                </w:div>
                <w:div w:id="1373071603">
                  <w:marLeft w:val="0"/>
                  <w:marRight w:val="0"/>
                  <w:marTop w:val="0"/>
                  <w:marBottom w:val="0"/>
                  <w:divBdr>
                    <w:top w:val="none" w:sz="0" w:space="0" w:color="auto"/>
                    <w:left w:val="none" w:sz="0" w:space="0" w:color="auto"/>
                    <w:bottom w:val="none" w:sz="0" w:space="0" w:color="auto"/>
                    <w:right w:val="none" w:sz="0" w:space="0" w:color="auto"/>
                  </w:divBdr>
                </w:div>
                <w:div w:id="1383208769">
                  <w:marLeft w:val="0"/>
                  <w:marRight w:val="0"/>
                  <w:marTop w:val="0"/>
                  <w:marBottom w:val="0"/>
                  <w:divBdr>
                    <w:top w:val="none" w:sz="0" w:space="0" w:color="auto"/>
                    <w:left w:val="none" w:sz="0" w:space="0" w:color="auto"/>
                    <w:bottom w:val="none" w:sz="0" w:space="0" w:color="auto"/>
                    <w:right w:val="none" w:sz="0" w:space="0" w:color="auto"/>
                  </w:divBdr>
                </w:div>
                <w:div w:id="1388912150">
                  <w:marLeft w:val="0"/>
                  <w:marRight w:val="0"/>
                  <w:marTop w:val="0"/>
                  <w:marBottom w:val="0"/>
                  <w:divBdr>
                    <w:top w:val="none" w:sz="0" w:space="0" w:color="auto"/>
                    <w:left w:val="none" w:sz="0" w:space="0" w:color="auto"/>
                    <w:bottom w:val="none" w:sz="0" w:space="0" w:color="auto"/>
                    <w:right w:val="none" w:sz="0" w:space="0" w:color="auto"/>
                  </w:divBdr>
                </w:div>
                <w:div w:id="1390878449">
                  <w:marLeft w:val="0"/>
                  <w:marRight w:val="0"/>
                  <w:marTop w:val="0"/>
                  <w:marBottom w:val="0"/>
                  <w:divBdr>
                    <w:top w:val="none" w:sz="0" w:space="0" w:color="auto"/>
                    <w:left w:val="none" w:sz="0" w:space="0" w:color="auto"/>
                    <w:bottom w:val="none" w:sz="0" w:space="0" w:color="auto"/>
                    <w:right w:val="none" w:sz="0" w:space="0" w:color="auto"/>
                  </w:divBdr>
                </w:div>
                <w:div w:id="1413697132">
                  <w:marLeft w:val="0"/>
                  <w:marRight w:val="0"/>
                  <w:marTop w:val="0"/>
                  <w:marBottom w:val="0"/>
                  <w:divBdr>
                    <w:top w:val="none" w:sz="0" w:space="0" w:color="auto"/>
                    <w:left w:val="none" w:sz="0" w:space="0" w:color="auto"/>
                    <w:bottom w:val="none" w:sz="0" w:space="0" w:color="auto"/>
                    <w:right w:val="none" w:sz="0" w:space="0" w:color="auto"/>
                  </w:divBdr>
                </w:div>
                <w:div w:id="1434739606">
                  <w:marLeft w:val="0"/>
                  <w:marRight w:val="0"/>
                  <w:marTop w:val="0"/>
                  <w:marBottom w:val="0"/>
                  <w:divBdr>
                    <w:top w:val="none" w:sz="0" w:space="0" w:color="auto"/>
                    <w:left w:val="none" w:sz="0" w:space="0" w:color="auto"/>
                    <w:bottom w:val="none" w:sz="0" w:space="0" w:color="auto"/>
                    <w:right w:val="none" w:sz="0" w:space="0" w:color="auto"/>
                  </w:divBdr>
                </w:div>
                <w:div w:id="1437095419">
                  <w:marLeft w:val="0"/>
                  <w:marRight w:val="0"/>
                  <w:marTop w:val="0"/>
                  <w:marBottom w:val="0"/>
                  <w:divBdr>
                    <w:top w:val="none" w:sz="0" w:space="0" w:color="auto"/>
                    <w:left w:val="none" w:sz="0" w:space="0" w:color="auto"/>
                    <w:bottom w:val="none" w:sz="0" w:space="0" w:color="auto"/>
                    <w:right w:val="none" w:sz="0" w:space="0" w:color="auto"/>
                  </w:divBdr>
                </w:div>
                <w:div w:id="1466117036">
                  <w:marLeft w:val="0"/>
                  <w:marRight w:val="0"/>
                  <w:marTop w:val="0"/>
                  <w:marBottom w:val="0"/>
                  <w:divBdr>
                    <w:top w:val="none" w:sz="0" w:space="0" w:color="auto"/>
                    <w:left w:val="none" w:sz="0" w:space="0" w:color="auto"/>
                    <w:bottom w:val="none" w:sz="0" w:space="0" w:color="auto"/>
                    <w:right w:val="none" w:sz="0" w:space="0" w:color="auto"/>
                  </w:divBdr>
                </w:div>
                <w:div w:id="1470518378">
                  <w:marLeft w:val="0"/>
                  <w:marRight w:val="0"/>
                  <w:marTop w:val="0"/>
                  <w:marBottom w:val="0"/>
                  <w:divBdr>
                    <w:top w:val="none" w:sz="0" w:space="0" w:color="auto"/>
                    <w:left w:val="none" w:sz="0" w:space="0" w:color="auto"/>
                    <w:bottom w:val="none" w:sz="0" w:space="0" w:color="auto"/>
                    <w:right w:val="none" w:sz="0" w:space="0" w:color="auto"/>
                  </w:divBdr>
                </w:div>
                <w:div w:id="1480002544">
                  <w:marLeft w:val="0"/>
                  <w:marRight w:val="0"/>
                  <w:marTop w:val="0"/>
                  <w:marBottom w:val="0"/>
                  <w:divBdr>
                    <w:top w:val="none" w:sz="0" w:space="0" w:color="auto"/>
                    <w:left w:val="none" w:sz="0" w:space="0" w:color="auto"/>
                    <w:bottom w:val="none" w:sz="0" w:space="0" w:color="auto"/>
                    <w:right w:val="none" w:sz="0" w:space="0" w:color="auto"/>
                  </w:divBdr>
                </w:div>
                <w:div w:id="1485010001">
                  <w:marLeft w:val="0"/>
                  <w:marRight w:val="0"/>
                  <w:marTop w:val="0"/>
                  <w:marBottom w:val="0"/>
                  <w:divBdr>
                    <w:top w:val="none" w:sz="0" w:space="0" w:color="auto"/>
                    <w:left w:val="none" w:sz="0" w:space="0" w:color="auto"/>
                    <w:bottom w:val="none" w:sz="0" w:space="0" w:color="auto"/>
                    <w:right w:val="none" w:sz="0" w:space="0" w:color="auto"/>
                  </w:divBdr>
                </w:div>
                <w:div w:id="1488204206">
                  <w:marLeft w:val="0"/>
                  <w:marRight w:val="0"/>
                  <w:marTop w:val="0"/>
                  <w:marBottom w:val="0"/>
                  <w:divBdr>
                    <w:top w:val="none" w:sz="0" w:space="0" w:color="auto"/>
                    <w:left w:val="none" w:sz="0" w:space="0" w:color="auto"/>
                    <w:bottom w:val="none" w:sz="0" w:space="0" w:color="auto"/>
                    <w:right w:val="none" w:sz="0" w:space="0" w:color="auto"/>
                  </w:divBdr>
                </w:div>
                <w:div w:id="1509247413">
                  <w:marLeft w:val="0"/>
                  <w:marRight w:val="0"/>
                  <w:marTop w:val="0"/>
                  <w:marBottom w:val="0"/>
                  <w:divBdr>
                    <w:top w:val="none" w:sz="0" w:space="0" w:color="auto"/>
                    <w:left w:val="none" w:sz="0" w:space="0" w:color="auto"/>
                    <w:bottom w:val="none" w:sz="0" w:space="0" w:color="auto"/>
                    <w:right w:val="none" w:sz="0" w:space="0" w:color="auto"/>
                  </w:divBdr>
                </w:div>
                <w:div w:id="1513256380">
                  <w:marLeft w:val="0"/>
                  <w:marRight w:val="0"/>
                  <w:marTop w:val="0"/>
                  <w:marBottom w:val="0"/>
                  <w:divBdr>
                    <w:top w:val="none" w:sz="0" w:space="0" w:color="auto"/>
                    <w:left w:val="none" w:sz="0" w:space="0" w:color="auto"/>
                    <w:bottom w:val="none" w:sz="0" w:space="0" w:color="auto"/>
                    <w:right w:val="none" w:sz="0" w:space="0" w:color="auto"/>
                  </w:divBdr>
                </w:div>
                <w:div w:id="1516967341">
                  <w:marLeft w:val="0"/>
                  <w:marRight w:val="0"/>
                  <w:marTop w:val="0"/>
                  <w:marBottom w:val="0"/>
                  <w:divBdr>
                    <w:top w:val="none" w:sz="0" w:space="0" w:color="auto"/>
                    <w:left w:val="none" w:sz="0" w:space="0" w:color="auto"/>
                    <w:bottom w:val="none" w:sz="0" w:space="0" w:color="auto"/>
                    <w:right w:val="none" w:sz="0" w:space="0" w:color="auto"/>
                  </w:divBdr>
                </w:div>
                <w:div w:id="1551305230">
                  <w:marLeft w:val="0"/>
                  <w:marRight w:val="0"/>
                  <w:marTop w:val="0"/>
                  <w:marBottom w:val="0"/>
                  <w:divBdr>
                    <w:top w:val="none" w:sz="0" w:space="0" w:color="auto"/>
                    <w:left w:val="none" w:sz="0" w:space="0" w:color="auto"/>
                    <w:bottom w:val="none" w:sz="0" w:space="0" w:color="auto"/>
                    <w:right w:val="none" w:sz="0" w:space="0" w:color="auto"/>
                  </w:divBdr>
                </w:div>
                <w:div w:id="1554926569">
                  <w:marLeft w:val="0"/>
                  <w:marRight w:val="0"/>
                  <w:marTop w:val="0"/>
                  <w:marBottom w:val="0"/>
                  <w:divBdr>
                    <w:top w:val="none" w:sz="0" w:space="0" w:color="auto"/>
                    <w:left w:val="none" w:sz="0" w:space="0" w:color="auto"/>
                    <w:bottom w:val="none" w:sz="0" w:space="0" w:color="auto"/>
                    <w:right w:val="none" w:sz="0" w:space="0" w:color="auto"/>
                  </w:divBdr>
                </w:div>
                <w:div w:id="1563173645">
                  <w:marLeft w:val="0"/>
                  <w:marRight w:val="0"/>
                  <w:marTop w:val="0"/>
                  <w:marBottom w:val="0"/>
                  <w:divBdr>
                    <w:top w:val="none" w:sz="0" w:space="0" w:color="auto"/>
                    <w:left w:val="none" w:sz="0" w:space="0" w:color="auto"/>
                    <w:bottom w:val="none" w:sz="0" w:space="0" w:color="auto"/>
                    <w:right w:val="none" w:sz="0" w:space="0" w:color="auto"/>
                  </w:divBdr>
                </w:div>
                <w:div w:id="1564292453">
                  <w:marLeft w:val="0"/>
                  <w:marRight w:val="0"/>
                  <w:marTop w:val="0"/>
                  <w:marBottom w:val="0"/>
                  <w:divBdr>
                    <w:top w:val="none" w:sz="0" w:space="0" w:color="auto"/>
                    <w:left w:val="none" w:sz="0" w:space="0" w:color="auto"/>
                    <w:bottom w:val="none" w:sz="0" w:space="0" w:color="auto"/>
                    <w:right w:val="none" w:sz="0" w:space="0" w:color="auto"/>
                  </w:divBdr>
                </w:div>
                <w:div w:id="1574465860">
                  <w:marLeft w:val="0"/>
                  <w:marRight w:val="0"/>
                  <w:marTop w:val="0"/>
                  <w:marBottom w:val="0"/>
                  <w:divBdr>
                    <w:top w:val="none" w:sz="0" w:space="0" w:color="auto"/>
                    <w:left w:val="none" w:sz="0" w:space="0" w:color="auto"/>
                    <w:bottom w:val="none" w:sz="0" w:space="0" w:color="auto"/>
                    <w:right w:val="none" w:sz="0" w:space="0" w:color="auto"/>
                  </w:divBdr>
                </w:div>
                <w:div w:id="1588803490">
                  <w:marLeft w:val="0"/>
                  <w:marRight w:val="0"/>
                  <w:marTop w:val="0"/>
                  <w:marBottom w:val="0"/>
                  <w:divBdr>
                    <w:top w:val="none" w:sz="0" w:space="0" w:color="auto"/>
                    <w:left w:val="none" w:sz="0" w:space="0" w:color="auto"/>
                    <w:bottom w:val="none" w:sz="0" w:space="0" w:color="auto"/>
                    <w:right w:val="none" w:sz="0" w:space="0" w:color="auto"/>
                  </w:divBdr>
                </w:div>
                <w:div w:id="1589969243">
                  <w:marLeft w:val="0"/>
                  <w:marRight w:val="0"/>
                  <w:marTop w:val="0"/>
                  <w:marBottom w:val="0"/>
                  <w:divBdr>
                    <w:top w:val="none" w:sz="0" w:space="0" w:color="auto"/>
                    <w:left w:val="none" w:sz="0" w:space="0" w:color="auto"/>
                    <w:bottom w:val="none" w:sz="0" w:space="0" w:color="auto"/>
                    <w:right w:val="none" w:sz="0" w:space="0" w:color="auto"/>
                  </w:divBdr>
                </w:div>
                <w:div w:id="1598099109">
                  <w:marLeft w:val="0"/>
                  <w:marRight w:val="0"/>
                  <w:marTop w:val="0"/>
                  <w:marBottom w:val="0"/>
                  <w:divBdr>
                    <w:top w:val="none" w:sz="0" w:space="0" w:color="auto"/>
                    <w:left w:val="none" w:sz="0" w:space="0" w:color="auto"/>
                    <w:bottom w:val="none" w:sz="0" w:space="0" w:color="auto"/>
                    <w:right w:val="none" w:sz="0" w:space="0" w:color="auto"/>
                  </w:divBdr>
                </w:div>
                <w:div w:id="1613513040">
                  <w:marLeft w:val="0"/>
                  <w:marRight w:val="0"/>
                  <w:marTop w:val="0"/>
                  <w:marBottom w:val="0"/>
                  <w:divBdr>
                    <w:top w:val="none" w:sz="0" w:space="0" w:color="auto"/>
                    <w:left w:val="none" w:sz="0" w:space="0" w:color="auto"/>
                    <w:bottom w:val="none" w:sz="0" w:space="0" w:color="auto"/>
                    <w:right w:val="none" w:sz="0" w:space="0" w:color="auto"/>
                  </w:divBdr>
                </w:div>
                <w:div w:id="1617523873">
                  <w:marLeft w:val="0"/>
                  <w:marRight w:val="0"/>
                  <w:marTop w:val="0"/>
                  <w:marBottom w:val="0"/>
                  <w:divBdr>
                    <w:top w:val="none" w:sz="0" w:space="0" w:color="auto"/>
                    <w:left w:val="none" w:sz="0" w:space="0" w:color="auto"/>
                    <w:bottom w:val="none" w:sz="0" w:space="0" w:color="auto"/>
                    <w:right w:val="none" w:sz="0" w:space="0" w:color="auto"/>
                  </w:divBdr>
                </w:div>
                <w:div w:id="1621256724">
                  <w:marLeft w:val="0"/>
                  <w:marRight w:val="0"/>
                  <w:marTop w:val="0"/>
                  <w:marBottom w:val="0"/>
                  <w:divBdr>
                    <w:top w:val="none" w:sz="0" w:space="0" w:color="auto"/>
                    <w:left w:val="none" w:sz="0" w:space="0" w:color="auto"/>
                    <w:bottom w:val="none" w:sz="0" w:space="0" w:color="auto"/>
                    <w:right w:val="none" w:sz="0" w:space="0" w:color="auto"/>
                  </w:divBdr>
                </w:div>
                <w:div w:id="1639913417">
                  <w:marLeft w:val="0"/>
                  <w:marRight w:val="0"/>
                  <w:marTop w:val="0"/>
                  <w:marBottom w:val="0"/>
                  <w:divBdr>
                    <w:top w:val="none" w:sz="0" w:space="0" w:color="auto"/>
                    <w:left w:val="none" w:sz="0" w:space="0" w:color="auto"/>
                    <w:bottom w:val="none" w:sz="0" w:space="0" w:color="auto"/>
                    <w:right w:val="none" w:sz="0" w:space="0" w:color="auto"/>
                  </w:divBdr>
                </w:div>
                <w:div w:id="1640376940">
                  <w:marLeft w:val="0"/>
                  <w:marRight w:val="0"/>
                  <w:marTop w:val="0"/>
                  <w:marBottom w:val="0"/>
                  <w:divBdr>
                    <w:top w:val="none" w:sz="0" w:space="0" w:color="auto"/>
                    <w:left w:val="none" w:sz="0" w:space="0" w:color="auto"/>
                    <w:bottom w:val="none" w:sz="0" w:space="0" w:color="auto"/>
                    <w:right w:val="none" w:sz="0" w:space="0" w:color="auto"/>
                  </w:divBdr>
                </w:div>
                <w:div w:id="1646933883">
                  <w:marLeft w:val="0"/>
                  <w:marRight w:val="0"/>
                  <w:marTop w:val="0"/>
                  <w:marBottom w:val="0"/>
                  <w:divBdr>
                    <w:top w:val="none" w:sz="0" w:space="0" w:color="auto"/>
                    <w:left w:val="none" w:sz="0" w:space="0" w:color="auto"/>
                    <w:bottom w:val="none" w:sz="0" w:space="0" w:color="auto"/>
                    <w:right w:val="none" w:sz="0" w:space="0" w:color="auto"/>
                  </w:divBdr>
                </w:div>
                <w:div w:id="1652362844">
                  <w:marLeft w:val="0"/>
                  <w:marRight w:val="0"/>
                  <w:marTop w:val="0"/>
                  <w:marBottom w:val="0"/>
                  <w:divBdr>
                    <w:top w:val="none" w:sz="0" w:space="0" w:color="auto"/>
                    <w:left w:val="none" w:sz="0" w:space="0" w:color="auto"/>
                    <w:bottom w:val="none" w:sz="0" w:space="0" w:color="auto"/>
                    <w:right w:val="none" w:sz="0" w:space="0" w:color="auto"/>
                  </w:divBdr>
                </w:div>
                <w:div w:id="1658611347">
                  <w:marLeft w:val="0"/>
                  <w:marRight w:val="0"/>
                  <w:marTop w:val="0"/>
                  <w:marBottom w:val="0"/>
                  <w:divBdr>
                    <w:top w:val="none" w:sz="0" w:space="0" w:color="auto"/>
                    <w:left w:val="none" w:sz="0" w:space="0" w:color="auto"/>
                    <w:bottom w:val="none" w:sz="0" w:space="0" w:color="auto"/>
                    <w:right w:val="none" w:sz="0" w:space="0" w:color="auto"/>
                  </w:divBdr>
                </w:div>
                <w:div w:id="1662931780">
                  <w:marLeft w:val="0"/>
                  <w:marRight w:val="0"/>
                  <w:marTop w:val="0"/>
                  <w:marBottom w:val="0"/>
                  <w:divBdr>
                    <w:top w:val="none" w:sz="0" w:space="0" w:color="auto"/>
                    <w:left w:val="none" w:sz="0" w:space="0" w:color="auto"/>
                    <w:bottom w:val="none" w:sz="0" w:space="0" w:color="auto"/>
                    <w:right w:val="none" w:sz="0" w:space="0" w:color="auto"/>
                  </w:divBdr>
                </w:div>
                <w:div w:id="1663729627">
                  <w:marLeft w:val="0"/>
                  <w:marRight w:val="0"/>
                  <w:marTop w:val="0"/>
                  <w:marBottom w:val="0"/>
                  <w:divBdr>
                    <w:top w:val="none" w:sz="0" w:space="0" w:color="auto"/>
                    <w:left w:val="none" w:sz="0" w:space="0" w:color="auto"/>
                    <w:bottom w:val="none" w:sz="0" w:space="0" w:color="auto"/>
                    <w:right w:val="none" w:sz="0" w:space="0" w:color="auto"/>
                  </w:divBdr>
                </w:div>
                <w:div w:id="1664628424">
                  <w:marLeft w:val="0"/>
                  <w:marRight w:val="0"/>
                  <w:marTop w:val="0"/>
                  <w:marBottom w:val="0"/>
                  <w:divBdr>
                    <w:top w:val="none" w:sz="0" w:space="0" w:color="auto"/>
                    <w:left w:val="none" w:sz="0" w:space="0" w:color="auto"/>
                    <w:bottom w:val="none" w:sz="0" w:space="0" w:color="auto"/>
                    <w:right w:val="none" w:sz="0" w:space="0" w:color="auto"/>
                  </w:divBdr>
                </w:div>
                <w:div w:id="1680543041">
                  <w:marLeft w:val="0"/>
                  <w:marRight w:val="0"/>
                  <w:marTop w:val="0"/>
                  <w:marBottom w:val="0"/>
                  <w:divBdr>
                    <w:top w:val="none" w:sz="0" w:space="0" w:color="auto"/>
                    <w:left w:val="none" w:sz="0" w:space="0" w:color="auto"/>
                    <w:bottom w:val="none" w:sz="0" w:space="0" w:color="auto"/>
                    <w:right w:val="none" w:sz="0" w:space="0" w:color="auto"/>
                  </w:divBdr>
                </w:div>
                <w:div w:id="1688673364">
                  <w:marLeft w:val="0"/>
                  <w:marRight w:val="0"/>
                  <w:marTop w:val="0"/>
                  <w:marBottom w:val="0"/>
                  <w:divBdr>
                    <w:top w:val="none" w:sz="0" w:space="0" w:color="auto"/>
                    <w:left w:val="none" w:sz="0" w:space="0" w:color="auto"/>
                    <w:bottom w:val="none" w:sz="0" w:space="0" w:color="auto"/>
                    <w:right w:val="none" w:sz="0" w:space="0" w:color="auto"/>
                  </w:divBdr>
                </w:div>
                <w:div w:id="1689720101">
                  <w:marLeft w:val="0"/>
                  <w:marRight w:val="0"/>
                  <w:marTop w:val="0"/>
                  <w:marBottom w:val="0"/>
                  <w:divBdr>
                    <w:top w:val="none" w:sz="0" w:space="0" w:color="auto"/>
                    <w:left w:val="none" w:sz="0" w:space="0" w:color="auto"/>
                    <w:bottom w:val="none" w:sz="0" w:space="0" w:color="auto"/>
                    <w:right w:val="none" w:sz="0" w:space="0" w:color="auto"/>
                  </w:divBdr>
                </w:div>
                <w:div w:id="1700617549">
                  <w:marLeft w:val="0"/>
                  <w:marRight w:val="0"/>
                  <w:marTop w:val="0"/>
                  <w:marBottom w:val="0"/>
                  <w:divBdr>
                    <w:top w:val="none" w:sz="0" w:space="0" w:color="auto"/>
                    <w:left w:val="none" w:sz="0" w:space="0" w:color="auto"/>
                    <w:bottom w:val="none" w:sz="0" w:space="0" w:color="auto"/>
                    <w:right w:val="none" w:sz="0" w:space="0" w:color="auto"/>
                  </w:divBdr>
                </w:div>
                <w:div w:id="1701512718">
                  <w:marLeft w:val="0"/>
                  <w:marRight w:val="0"/>
                  <w:marTop w:val="0"/>
                  <w:marBottom w:val="0"/>
                  <w:divBdr>
                    <w:top w:val="none" w:sz="0" w:space="0" w:color="auto"/>
                    <w:left w:val="none" w:sz="0" w:space="0" w:color="auto"/>
                    <w:bottom w:val="none" w:sz="0" w:space="0" w:color="auto"/>
                    <w:right w:val="none" w:sz="0" w:space="0" w:color="auto"/>
                  </w:divBdr>
                </w:div>
                <w:div w:id="1710455336">
                  <w:marLeft w:val="0"/>
                  <w:marRight w:val="0"/>
                  <w:marTop w:val="0"/>
                  <w:marBottom w:val="0"/>
                  <w:divBdr>
                    <w:top w:val="none" w:sz="0" w:space="0" w:color="auto"/>
                    <w:left w:val="none" w:sz="0" w:space="0" w:color="auto"/>
                    <w:bottom w:val="none" w:sz="0" w:space="0" w:color="auto"/>
                    <w:right w:val="none" w:sz="0" w:space="0" w:color="auto"/>
                  </w:divBdr>
                </w:div>
                <w:div w:id="1715616084">
                  <w:marLeft w:val="0"/>
                  <w:marRight w:val="0"/>
                  <w:marTop w:val="0"/>
                  <w:marBottom w:val="0"/>
                  <w:divBdr>
                    <w:top w:val="none" w:sz="0" w:space="0" w:color="auto"/>
                    <w:left w:val="none" w:sz="0" w:space="0" w:color="auto"/>
                    <w:bottom w:val="none" w:sz="0" w:space="0" w:color="auto"/>
                    <w:right w:val="none" w:sz="0" w:space="0" w:color="auto"/>
                  </w:divBdr>
                </w:div>
                <w:div w:id="1728991879">
                  <w:marLeft w:val="0"/>
                  <w:marRight w:val="0"/>
                  <w:marTop w:val="0"/>
                  <w:marBottom w:val="0"/>
                  <w:divBdr>
                    <w:top w:val="none" w:sz="0" w:space="0" w:color="auto"/>
                    <w:left w:val="none" w:sz="0" w:space="0" w:color="auto"/>
                    <w:bottom w:val="none" w:sz="0" w:space="0" w:color="auto"/>
                    <w:right w:val="none" w:sz="0" w:space="0" w:color="auto"/>
                  </w:divBdr>
                </w:div>
                <w:div w:id="1747914573">
                  <w:marLeft w:val="0"/>
                  <w:marRight w:val="0"/>
                  <w:marTop w:val="0"/>
                  <w:marBottom w:val="0"/>
                  <w:divBdr>
                    <w:top w:val="none" w:sz="0" w:space="0" w:color="auto"/>
                    <w:left w:val="none" w:sz="0" w:space="0" w:color="auto"/>
                    <w:bottom w:val="none" w:sz="0" w:space="0" w:color="auto"/>
                    <w:right w:val="none" w:sz="0" w:space="0" w:color="auto"/>
                  </w:divBdr>
                </w:div>
                <w:div w:id="1766488753">
                  <w:marLeft w:val="0"/>
                  <w:marRight w:val="0"/>
                  <w:marTop w:val="0"/>
                  <w:marBottom w:val="0"/>
                  <w:divBdr>
                    <w:top w:val="none" w:sz="0" w:space="0" w:color="auto"/>
                    <w:left w:val="none" w:sz="0" w:space="0" w:color="auto"/>
                    <w:bottom w:val="none" w:sz="0" w:space="0" w:color="auto"/>
                    <w:right w:val="none" w:sz="0" w:space="0" w:color="auto"/>
                  </w:divBdr>
                </w:div>
                <w:div w:id="1767575277">
                  <w:marLeft w:val="0"/>
                  <w:marRight w:val="0"/>
                  <w:marTop w:val="0"/>
                  <w:marBottom w:val="0"/>
                  <w:divBdr>
                    <w:top w:val="none" w:sz="0" w:space="0" w:color="auto"/>
                    <w:left w:val="none" w:sz="0" w:space="0" w:color="auto"/>
                    <w:bottom w:val="none" w:sz="0" w:space="0" w:color="auto"/>
                    <w:right w:val="none" w:sz="0" w:space="0" w:color="auto"/>
                  </w:divBdr>
                </w:div>
                <w:div w:id="1772428804">
                  <w:marLeft w:val="0"/>
                  <w:marRight w:val="0"/>
                  <w:marTop w:val="0"/>
                  <w:marBottom w:val="0"/>
                  <w:divBdr>
                    <w:top w:val="none" w:sz="0" w:space="0" w:color="auto"/>
                    <w:left w:val="none" w:sz="0" w:space="0" w:color="auto"/>
                    <w:bottom w:val="none" w:sz="0" w:space="0" w:color="auto"/>
                    <w:right w:val="none" w:sz="0" w:space="0" w:color="auto"/>
                  </w:divBdr>
                </w:div>
                <w:div w:id="1792894704">
                  <w:marLeft w:val="0"/>
                  <w:marRight w:val="0"/>
                  <w:marTop w:val="0"/>
                  <w:marBottom w:val="0"/>
                  <w:divBdr>
                    <w:top w:val="none" w:sz="0" w:space="0" w:color="auto"/>
                    <w:left w:val="none" w:sz="0" w:space="0" w:color="auto"/>
                    <w:bottom w:val="none" w:sz="0" w:space="0" w:color="auto"/>
                    <w:right w:val="none" w:sz="0" w:space="0" w:color="auto"/>
                  </w:divBdr>
                </w:div>
                <w:div w:id="1799299271">
                  <w:marLeft w:val="0"/>
                  <w:marRight w:val="0"/>
                  <w:marTop w:val="0"/>
                  <w:marBottom w:val="0"/>
                  <w:divBdr>
                    <w:top w:val="none" w:sz="0" w:space="0" w:color="auto"/>
                    <w:left w:val="none" w:sz="0" w:space="0" w:color="auto"/>
                    <w:bottom w:val="none" w:sz="0" w:space="0" w:color="auto"/>
                    <w:right w:val="none" w:sz="0" w:space="0" w:color="auto"/>
                  </w:divBdr>
                </w:div>
                <w:div w:id="1811359808">
                  <w:marLeft w:val="0"/>
                  <w:marRight w:val="0"/>
                  <w:marTop w:val="0"/>
                  <w:marBottom w:val="0"/>
                  <w:divBdr>
                    <w:top w:val="none" w:sz="0" w:space="0" w:color="auto"/>
                    <w:left w:val="none" w:sz="0" w:space="0" w:color="auto"/>
                    <w:bottom w:val="none" w:sz="0" w:space="0" w:color="auto"/>
                    <w:right w:val="none" w:sz="0" w:space="0" w:color="auto"/>
                  </w:divBdr>
                </w:div>
                <w:div w:id="1833795247">
                  <w:marLeft w:val="0"/>
                  <w:marRight w:val="0"/>
                  <w:marTop w:val="0"/>
                  <w:marBottom w:val="0"/>
                  <w:divBdr>
                    <w:top w:val="none" w:sz="0" w:space="0" w:color="auto"/>
                    <w:left w:val="none" w:sz="0" w:space="0" w:color="auto"/>
                    <w:bottom w:val="none" w:sz="0" w:space="0" w:color="auto"/>
                    <w:right w:val="none" w:sz="0" w:space="0" w:color="auto"/>
                  </w:divBdr>
                </w:div>
                <w:div w:id="1863938970">
                  <w:marLeft w:val="0"/>
                  <w:marRight w:val="0"/>
                  <w:marTop w:val="0"/>
                  <w:marBottom w:val="0"/>
                  <w:divBdr>
                    <w:top w:val="none" w:sz="0" w:space="0" w:color="auto"/>
                    <w:left w:val="none" w:sz="0" w:space="0" w:color="auto"/>
                    <w:bottom w:val="none" w:sz="0" w:space="0" w:color="auto"/>
                    <w:right w:val="none" w:sz="0" w:space="0" w:color="auto"/>
                  </w:divBdr>
                </w:div>
                <w:div w:id="1865631398">
                  <w:marLeft w:val="0"/>
                  <w:marRight w:val="0"/>
                  <w:marTop w:val="0"/>
                  <w:marBottom w:val="0"/>
                  <w:divBdr>
                    <w:top w:val="none" w:sz="0" w:space="0" w:color="auto"/>
                    <w:left w:val="none" w:sz="0" w:space="0" w:color="auto"/>
                    <w:bottom w:val="none" w:sz="0" w:space="0" w:color="auto"/>
                    <w:right w:val="none" w:sz="0" w:space="0" w:color="auto"/>
                  </w:divBdr>
                </w:div>
                <w:div w:id="1882399950">
                  <w:marLeft w:val="0"/>
                  <w:marRight w:val="0"/>
                  <w:marTop w:val="0"/>
                  <w:marBottom w:val="0"/>
                  <w:divBdr>
                    <w:top w:val="none" w:sz="0" w:space="0" w:color="auto"/>
                    <w:left w:val="none" w:sz="0" w:space="0" w:color="auto"/>
                    <w:bottom w:val="none" w:sz="0" w:space="0" w:color="auto"/>
                    <w:right w:val="none" w:sz="0" w:space="0" w:color="auto"/>
                  </w:divBdr>
                </w:div>
                <w:div w:id="1922594833">
                  <w:marLeft w:val="0"/>
                  <w:marRight w:val="0"/>
                  <w:marTop w:val="0"/>
                  <w:marBottom w:val="0"/>
                  <w:divBdr>
                    <w:top w:val="none" w:sz="0" w:space="0" w:color="auto"/>
                    <w:left w:val="none" w:sz="0" w:space="0" w:color="auto"/>
                    <w:bottom w:val="none" w:sz="0" w:space="0" w:color="auto"/>
                    <w:right w:val="none" w:sz="0" w:space="0" w:color="auto"/>
                  </w:divBdr>
                </w:div>
                <w:div w:id="1922982841">
                  <w:marLeft w:val="0"/>
                  <w:marRight w:val="0"/>
                  <w:marTop w:val="0"/>
                  <w:marBottom w:val="0"/>
                  <w:divBdr>
                    <w:top w:val="none" w:sz="0" w:space="0" w:color="auto"/>
                    <w:left w:val="none" w:sz="0" w:space="0" w:color="auto"/>
                    <w:bottom w:val="none" w:sz="0" w:space="0" w:color="auto"/>
                    <w:right w:val="none" w:sz="0" w:space="0" w:color="auto"/>
                  </w:divBdr>
                </w:div>
                <w:div w:id="1946420038">
                  <w:marLeft w:val="0"/>
                  <w:marRight w:val="0"/>
                  <w:marTop w:val="0"/>
                  <w:marBottom w:val="0"/>
                  <w:divBdr>
                    <w:top w:val="none" w:sz="0" w:space="0" w:color="auto"/>
                    <w:left w:val="none" w:sz="0" w:space="0" w:color="auto"/>
                    <w:bottom w:val="none" w:sz="0" w:space="0" w:color="auto"/>
                    <w:right w:val="none" w:sz="0" w:space="0" w:color="auto"/>
                  </w:divBdr>
                </w:div>
                <w:div w:id="1950621918">
                  <w:marLeft w:val="0"/>
                  <w:marRight w:val="0"/>
                  <w:marTop w:val="0"/>
                  <w:marBottom w:val="0"/>
                  <w:divBdr>
                    <w:top w:val="none" w:sz="0" w:space="0" w:color="auto"/>
                    <w:left w:val="none" w:sz="0" w:space="0" w:color="auto"/>
                    <w:bottom w:val="none" w:sz="0" w:space="0" w:color="auto"/>
                    <w:right w:val="none" w:sz="0" w:space="0" w:color="auto"/>
                  </w:divBdr>
                </w:div>
                <w:div w:id="1950887053">
                  <w:marLeft w:val="0"/>
                  <w:marRight w:val="0"/>
                  <w:marTop w:val="0"/>
                  <w:marBottom w:val="0"/>
                  <w:divBdr>
                    <w:top w:val="none" w:sz="0" w:space="0" w:color="auto"/>
                    <w:left w:val="none" w:sz="0" w:space="0" w:color="auto"/>
                    <w:bottom w:val="none" w:sz="0" w:space="0" w:color="auto"/>
                    <w:right w:val="none" w:sz="0" w:space="0" w:color="auto"/>
                  </w:divBdr>
                </w:div>
                <w:div w:id="1969434185">
                  <w:marLeft w:val="0"/>
                  <w:marRight w:val="0"/>
                  <w:marTop w:val="0"/>
                  <w:marBottom w:val="0"/>
                  <w:divBdr>
                    <w:top w:val="none" w:sz="0" w:space="0" w:color="auto"/>
                    <w:left w:val="none" w:sz="0" w:space="0" w:color="auto"/>
                    <w:bottom w:val="none" w:sz="0" w:space="0" w:color="auto"/>
                    <w:right w:val="none" w:sz="0" w:space="0" w:color="auto"/>
                  </w:divBdr>
                </w:div>
                <w:div w:id="1997613435">
                  <w:marLeft w:val="0"/>
                  <w:marRight w:val="0"/>
                  <w:marTop w:val="0"/>
                  <w:marBottom w:val="0"/>
                  <w:divBdr>
                    <w:top w:val="none" w:sz="0" w:space="0" w:color="auto"/>
                    <w:left w:val="none" w:sz="0" w:space="0" w:color="auto"/>
                    <w:bottom w:val="none" w:sz="0" w:space="0" w:color="auto"/>
                    <w:right w:val="none" w:sz="0" w:space="0" w:color="auto"/>
                  </w:divBdr>
                </w:div>
                <w:div w:id="2002149596">
                  <w:marLeft w:val="0"/>
                  <w:marRight w:val="0"/>
                  <w:marTop w:val="0"/>
                  <w:marBottom w:val="0"/>
                  <w:divBdr>
                    <w:top w:val="none" w:sz="0" w:space="0" w:color="auto"/>
                    <w:left w:val="none" w:sz="0" w:space="0" w:color="auto"/>
                    <w:bottom w:val="none" w:sz="0" w:space="0" w:color="auto"/>
                    <w:right w:val="none" w:sz="0" w:space="0" w:color="auto"/>
                  </w:divBdr>
                </w:div>
                <w:div w:id="2004820893">
                  <w:marLeft w:val="0"/>
                  <w:marRight w:val="0"/>
                  <w:marTop w:val="0"/>
                  <w:marBottom w:val="0"/>
                  <w:divBdr>
                    <w:top w:val="none" w:sz="0" w:space="0" w:color="auto"/>
                    <w:left w:val="none" w:sz="0" w:space="0" w:color="auto"/>
                    <w:bottom w:val="none" w:sz="0" w:space="0" w:color="auto"/>
                    <w:right w:val="none" w:sz="0" w:space="0" w:color="auto"/>
                  </w:divBdr>
                </w:div>
                <w:div w:id="2008558438">
                  <w:marLeft w:val="0"/>
                  <w:marRight w:val="0"/>
                  <w:marTop w:val="0"/>
                  <w:marBottom w:val="0"/>
                  <w:divBdr>
                    <w:top w:val="none" w:sz="0" w:space="0" w:color="auto"/>
                    <w:left w:val="none" w:sz="0" w:space="0" w:color="auto"/>
                    <w:bottom w:val="none" w:sz="0" w:space="0" w:color="auto"/>
                    <w:right w:val="none" w:sz="0" w:space="0" w:color="auto"/>
                  </w:divBdr>
                </w:div>
                <w:div w:id="2024285367">
                  <w:marLeft w:val="0"/>
                  <w:marRight w:val="0"/>
                  <w:marTop w:val="0"/>
                  <w:marBottom w:val="0"/>
                  <w:divBdr>
                    <w:top w:val="none" w:sz="0" w:space="0" w:color="auto"/>
                    <w:left w:val="none" w:sz="0" w:space="0" w:color="auto"/>
                    <w:bottom w:val="none" w:sz="0" w:space="0" w:color="auto"/>
                    <w:right w:val="none" w:sz="0" w:space="0" w:color="auto"/>
                  </w:divBdr>
                </w:div>
                <w:div w:id="2024893832">
                  <w:marLeft w:val="0"/>
                  <w:marRight w:val="0"/>
                  <w:marTop w:val="0"/>
                  <w:marBottom w:val="0"/>
                  <w:divBdr>
                    <w:top w:val="none" w:sz="0" w:space="0" w:color="auto"/>
                    <w:left w:val="none" w:sz="0" w:space="0" w:color="auto"/>
                    <w:bottom w:val="none" w:sz="0" w:space="0" w:color="auto"/>
                    <w:right w:val="none" w:sz="0" w:space="0" w:color="auto"/>
                  </w:divBdr>
                </w:div>
                <w:div w:id="2026783753">
                  <w:marLeft w:val="0"/>
                  <w:marRight w:val="0"/>
                  <w:marTop w:val="0"/>
                  <w:marBottom w:val="0"/>
                  <w:divBdr>
                    <w:top w:val="none" w:sz="0" w:space="0" w:color="auto"/>
                    <w:left w:val="none" w:sz="0" w:space="0" w:color="auto"/>
                    <w:bottom w:val="none" w:sz="0" w:space="0" w:color="auto"/>
                    <w:right w:val="none" w:sz="0" w:space="0" w:color="auto"/>
                  </w:divBdr>
                </w:div>
                <w:div w:id="2044020029">
                  <w:marLeft w:val="0"/>
                  <w:marRight w:val="0"/>
                  <w:marTop w:val="0"/>
                  <w:marBottom w:val="0"/>
                  <w:divBdr>
                    <w:top w:val="none" w:sz="0" w:space="0" w:color="auto"/>
                    <w:left w:val="none" w:sz="0" w:space="0" w:color="auto"/>
                    <w:bottom w:val="none" w:sz="0" w:space="0" w:color="auto"/>
                    <w:right w:val="none" w:sz="0" w:space="0" w:color="auto"/>
                  </w:divBdr>
                </w:div>
                <w:div w:id="2057924861">
                  <w:marLeft w:val="0"/>
                  <w:marRight w:val="0"/>
                  <w:marTop w:val="0"/>
                  <w:marBottom w:val="0"/>
                  <w:divBdr>
                    <w:top w:val="none" w:sz="0" w:space="0" w:color="auto"/>
                    <w:left w:val="none" w:sz="0" w:space="0" w:color="auto"/>
                    <w:bottom w:val="none" w:sz="0" w:space="0" w:color="auto"/>
                    <w:right w:val="none" w:sz="0" w:space="0" w:color="auto"/>
                  </w:divBdr>
                </w:div>
                <w:div w:id="2058897804">
                  <w:marLeft w:val="0"/>
                  <w:marRight w:val="0"/>
                  <w:marTop w:val="0"/>
                  <w:marBottom w:val="0"/>
                  <w:divBdr>
                    <w:top w:val="none" w:sz="0" w:space="0" w:color="auto"/>
                    <w:left w:val="none" w:sz="0" w:space="0" w:color="auto"/>
                    <w:bottom w:val="none" w:sz="0" w:space="0" w:color="auto"/>
                    <w:right w:val="none" w:sz="0" w:space="0" w:color="auto"/>
                  </w:divBdr>
                </w:div>
                <w:div w:id="2080135060">
                  <w:marLeft w:val="0"/>
                  <w:marRight w:val="0"/>
                  <w:marTop w:val="0"/>
                  <w:marBottom w:val="0"/>
                  <w:divBdr>
                    <w:top w:val="none" w:sz="0" w:space="0" w:color="auto"/>
                    <w:left w:val="none" w:sz="0" w:space="0" w:color="auto"/>
                    <w:bottom w:val="none" w:sz="0" w:space="0" w:color="auto"/>
                    <w:right w:val="none" w:sz="0" w:space="0" w:color="auto"/>
                  </w:divBdr>
                </w:div>
                <w:div w:id="2097441102">
                  <w:marLeft w:val="0"/>
                  <w:marRight w:val="0"/>
                  <w:marTop w:val="0"/>
                  <w:marBottom w:val="0"/>
                  <w:divBdr>
                    <w:top w:val="none" w:sz="0" w:space="0" w:color="auto"/>
                    <w:left w:val="none" w:sz="0" w:space="0" w:color="auto"/>
                    <w:bottom w:val="none" w:sz="0" w:space="0" w:color="auto"/>
                    <w:right w:val="none" w:sz="0" w:space="0" w:color="auto"/>
                  </w:divBdr>
                </w:div>
                <w:div w:id="2117361126">
                  <w:marLeft w:val="0"/>
                  <w:marRight w:val="0"/>
                  <w:marTop w:val="0"/>
                  <w:marBottom w:val="0"/>
                  <w:divBdr>
                    <w:top w:val="none" w:sz="0" w:space="0" w:color="auto"/>
                    <w:left w:val="none" w:sz="0" w:space="0" w:color="auto"/>
                    <w:bottom w:val="none" w:sz="0" w:space="0" w:color="auto"/>
                    <w:right w:val="none" w:sz="0" w:space="0" w:color="auto"/>
                  </w:divBdr>
                </w:div>
                <w:div w:id="2128767268">
                  <w:marLeft w:val="0"/>
                  <w:marRight w:val="0"/>
                  <w:marTop w:val="0"/>
                  <w:marBottom w:val="0"/>
                  <w:divBdr>
                    <w:top w:val="none" w:sz="0" w:space="0" w:color="auto"/>
                    <w:left w:val="none" w:sz="0" w:space="0" w:color="auto"/>
                    <w:bottom w:val="none" w:sz="0" w:space="0" w:color="auto"/>
                    <w:right w:val="none" w:sz="0" w:space="0" w:color="auto"/>
                  </w:divBdr>
                </w:div>
                <w:div w:id="2135635872">
                  <w:marLeft w:val="0"/>
                  <w:marRight w:val="0"/>
                  <w:marTop w:val="0"/>
                  <w:marBottom w:val="0"/>
                  <w:divBdr>
                    <w:top w:val="none" w:sz="0" w:space="0" w:color="auto"/>
                    <w:left w:val="none" w:sz="0" w:space="0" w:color="auto"/>
                    <w:bottom w:val="none" w:sz="0" w:space="0" w:color="auto"/>
                    <w:right w:val="none" w:sz="0" w:space="0" w:color="auto"/>
                  </w:divBdr>
                </w:div>
                <w:div w:id="2142338501">
                  <w:marLeft w:val="0"/>
                  <w:marRight w:val="0"/>
                  <w:marTop w:val="0"/>
                  <w:marBottom w:val="0"/>
                  <w:divBdr>
                    <w:top w:val="none" w:sz="0" w:space="0" w:color="auto"/>
                    <w:left w:val="none" w:sz="0" w:space="0" w:color="auto"/>
                    <w:bottom w:val="none" w:sz="0" w:space="0" w:color="auto"/>
                    <w:right w:val="none" w:sz="0" w:space="0" w:color="auto"/>
                  </w:divBdr>
                </w:div>
                <w:div w:id="2146316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2200229">
          <w:marLeft w:val="0"/>
          <w:marRight w:val="0"/>
          <w:marTop w:val="0"/>
          <w:marBottom w:val="0"/>
          <w:divBdr>
            <w:top w:val="none" w:sz="0" w:space="0" w:color="auto"/>
            <w:left w:val="none" w:sz="0" w:space="0" w:color="auto"/>
            <w:bottom w:val="none" w:sz="0" w:space="0" w:color="auto"/>
            <w:right w:val="none" w:sz="0" w:space="0" w:color="auto"/>
          </w:divBdr>
          <w:divsChild>
            <w:div w:id="885067916">
              <w:marLeft w:val="0"/>
              <w:marRight w:val="0"/>
              <w:marTop w:val="0"/>
              <w:marBottom w:val="0"/>
              <w:divBdr>
                <w:top w:val="none" w:sz="0" w:space="0" w:color="auto"/>
                <w:left w:val="none" w:sz="0" w:space="0" w:color="auto"/>
                <w:bottom w:val="none" w:sz="0" w:space="0" w:color="auto"/>
                <w:right w:val="none" w:sz="0" w:space="0" w:color="auto"/>
              </w:divBdr>
              <w:divsChild>
                <w:div w:id="11614960">
                  <w:marLeft w:val="0"/>
                  <w:marRight w:val="0"/>
                  <w:marTop w:val="0"/>
                  <w:marBottom w:val="0"/>
                  <w:divBdr>
                    <w:top w:val="none" w:sz="0" w:space="0" w:color="auto"/>
                    <w:left w:val="none" w:sz="0" w:space="0" w:color="auto"/>
                    <w:bottom w:val="none" w:sz="0" w:space="0" w:color="auto"/>
                    <w:right w:val="none" w:sz="0" w:space="0" w:color="auto"/>
                  </w:divBdr>
                </w:div>
                <w:div w:id="51075435">
                  <w:marLeft w:val="0"/>
                  <w:marRight w:val="0"/>
                  <w:marTop w:val="0"/>
                  <w:marBottom w:val="0"/>
                  <w:divBdr>
                    <w:top w:val="none" w:sz="0" w:space="0" w:color="auto"/>
                    <w:left w:val="none" w:sz="0" w:space="0" w:color="auto"/>
                    <w:bottom w:val="none" w:sz="0" w:space="0" w:color="auto"/>
                    <w:right w:val="none" w:sz="0" w:space="0" w:color="auto"/>
                  </w:divBdr>
                </w:div>
                <w:div w:id="58486053">
                  <w:marLeft w:val="0"/>
                  <w:marRight w:val="0"/>
                  <w:marTop w:val="0"/>
                  <w:marBottom w:val="0"/>
                  <w:divBdr>
                    <w:top w:val="none" w:sz="0" w:space="0" w:color="auto"/>
                    <w:left w:val="none" w:sz="0" w:space="0" w:color="auto"/>
                    <w:bottom w:val="none" w:sz="0" w:space="0" w:color="auto"/>
                    <w:right w:val="none" w:sz="0" w:space="0" w:color="auto"/>
                  </w:divBdr>
                </w:div>
                <w:div w:id="68499506">
                  <w:marLeft w:val="0"/>
                  <w:marRight w:val="0"/>
                  <w:marTop w:val="0"/>
                  <w:marBottom w:val="0"/>
                  <w:divBdr>
                    <w:top w:val="none" w:sz="0" w:space="0" w:color="auto"/>
                    <w:left w:val="none" w:sz="0" w:space="0" w:color="auto"/>
                    <w:bottom w:val="none" w:sz="0" w:space="0" w:color="auto"/>
                    <w:right w:val="none" w:sz="0" w:space="0" w:color="auto"/>
                  </w:divBdr>
                </w:div>
                <w:div w:id="94054638">
                  <w:marLeft w:val="0"/>
                  <w:marRight w:val="0"/>
                  <w:marTop w:val="0"/>
                  <w:marBottom w:val="0"/>
                  <w:divBdr>
                    <w:top w:val="none" w:sz="0" w:space="0" w:color="auto"/>
                    <w:left w:val="none" w:sz="0" w:space="0" w:color="auto"/>
                    <w:bottom w:val="none" w:sz="0" w:space="0" w:color="auto"/>
                    <w:right w:val="none" w:sz="0" w:space="0" w:color="auto"/>
                  </w:divBdr>
                </w:div>
                <w:div w:id="114907650">
                  <w:marLeft w:val="0"/>
                  <w:marRight w:val="0"/>
                  <w:marTop w:val="0"/>
                  <w:marBottom w:val="0"/>
                  <w:divBdr>
                    <w:top w:val="none" w:sz="0" w:space="0" w:color="auto"/>
                    <w:left w:val="none" w:sz="0" w:space="0" w:color="auto"/>
                    <w:bottom w:val="none" w:sz="0" w:space="0" w:color="auto"/>
                    <w:right w:val="none" w:sz="0" w:space="0" w:color="auto"/>
                  </w:divBdr>
                </w:div>
                <w:div w:id="119763462">
                  <w:marLeft w:val="0"/>
                  <w:marRight w:val="0"/>
                  <w:marTop w:val="0"/>
                  <w:marBottom w:val="0"/>
                  <w:divBdr>
                    <w:top w:val="none" w:sz="0" w:space="0" w:color="auto"/>
                    <w:left w:val="none" w:sz="0" w:space="0" w:color="auto"/>
                    <w:bottom w:val="none" w:sz="0" w:space="0" w:color="auto"/>
                    <w:right w:val="none" w:sz="0" w:space="0" w:color="auto"/>
                  </w:divBdr>
                </w:div>
                <w:div w:id="119811844">
                  <w:marLeft w:val="0"/>
                  <w:marRight w:val="0"/>
                  <w:marTop w:val="0"/>
                  <w:marBottom w:val="0"/>
                  <w:divBdr>
                    <w:top w:val="none" w:sz="0" w:space="0" w:color="auto"/>
                    <w:left w:val="none" w:sz="0" w:space="0" w:color="auto"/>
                    <w:bottom w:val="none" w:sz="0" w:space="0" w:color="auto"/>
                    <w:right w:val="none" w:sz="0" w:space="0" w:color="auto"/>
                  </w:divBdr>
                </w:div>
                <w:div w:id="122768937">
                  <w:marLeft w:val="0"/>
                  <w:marRight w:val="0"/>
                  <w:marTop w:val="0"/>
                  <w:marBottom w:val="0"/>
                  <w:divBdr>
                    <w:top w:val="none" w:sz="0" w:space="0" w:color="auto"/>
                    <w:left w:val="none" w:sz="0" w:space="0" w:color="auto"/>
                    <w:bottom w:val="none" w:sz="0" w:space="0" w:color="auto"/>
                    <w:right w:val="none" w:sz="0" w:space="0" w:color="auto"/>
                  </w:divBdr>
                </w:div>
                <w:div w:id="124592523">
                  <w:marLeft w:val="0"/>
                  <w:marRight w:val="0"/>
                  <w:marTop w:val="0"/>
                  <w:marBottom w:val="0"/>
                  <w:divBdr>
                    <w:top w:val="none" w:sz="0" w:space="0" w:color="auto"/>
                    <w:left w:val="none" w:sz="0" w:space="0" w:color="auto"/>
                    <w:bottom w:val="none" w:sz="0" w:space="0" w:color="auto"/>
                    <w:right w:val="none" w:sz="0" w:space="0" w:color="auto"/>
                  </w:divBdr>
                </w:div>
                <w:div w:id="154030283">
                  <w:marLeft w:val="0"/>
                  <w:marRight w:val="0"/>
                  <w:marTop w:val="0"/>
                  <w:marBottom w:val="0"/>
                  <w:divBdr>
                    <w:top w:val="none" w:sz="0" w:space="0" w:color="auto"/>
                    <w:left w:val="none" w:sz="0" w:space="0" w:color="auto"/>
                    <w:bottom w:val="none" w:sz="0" w:space="0" w:color="auto"/>
                    <w:right w:val="none" w:sz="0" w:space="0" w:color="auto"/>
                  </w:divBdr>
                </w:div>
                <w:div w:id="170487960">
                  <w:marLeft w:val="0"/>
                  <w:marRight w:val="0"/>
                  <w:marTop w:val="0"/>
                  <w:marBottom w:val="0"/>
                  <w:divBdr>
                    <w:top w:val="none" w:sz="0" w:space="0" w:color="auto"/>
                    <w:left w:val="none" w:sz="0" w:space="0" w:color="auto"/>
                    <w:bottom w:val="none" w:sz="0" w:space="0" w:color="auto"/>
                    <w:right w:val="none" w:sz="0" w:space="0" w:color="auto"/>
                  </w:divBdr>
                </w:div>
                <w:div w:id="184514984">
                  <w:marLeft w:val="0"/>
                  <w:marRight w:val="0"/>
                  <w:marTop w:val="0"/>
                  <w:marBottom w:val="0"/>
                  <w:divBdr>
                    <w:top w:val="none" w:sz="0" w:space="0" w:color="auto"/>
                    <w:left w:val="none" w:sz="0" w:space="0" w:color="auto"/>
                    <w:bottom w:val="none" w:sz="0" w:space="0" w:color="auto"/>
                    <w:right w:val="none" w:sz="0" w:space="0" w:color="auto"/>
                  </w:divBdr>
                </w:div>
                <w:div w:id="205029370">
                  <w:marLeft w:val="0"/>
                  <w:marRight w:val="0"/>
                  <w:marTop w:val="0"/>
                  <w:marBottom w:val="0"/>
                  <w:divBdr>
                    <w:top w:val="none" w:sz="0" w:space="0" w:color="auto"/>
                    <w:left w:val="none" w:sz="0" w:space="0" w:color="auto"/>
                    <w:bottom w:val="none" w:sz="0" w:space="0" w:color="auto"/>
                    <w:right w:val="none" w:sz="0" w:space="0" w:color="auto"/>
                  </w:divBdr>
                </w:div>
                <w:div w:id="216284334">
                  <w:marLeft w:val="0"/>
                  <w:marRight w:val="0"/>
                  <w:marTop w:val="0"/>
                  <w:marBottom w:val="0"/>
                  <w:divBdr>
                    <w:top w:val="none" w:sz="0" w:space="0" w:color="auto"/>
                    <w:left w:val="none" w:sz="0" w:space="0" w:color="auto"/>
                    <w:bottom w:val="none" w:sz="0" w:space="0" w:color="auto"/>
                    <w:right w:val="none" w:sz="0" w:space="0" w:color="auto"/>
                  </w:divBdr>
                </w:div>
                <w:div w:id="241451747">
                  <w:marLeft w:val="0"/>
                  <w:marRight w:val="0"/>
                  <w:marTop w:val="0"/>
                  <w:marBottom w:val="0"/>
                  <w:divBdr>
                    <w:top w:val="none" w:sz="0" w:space="0" w:color="auto"/>
                    <w:left w:val="none" w:sz="0" w:space="0" w:color="auto"/>
                    <w:bottom w:val="none" w:sz="0" w:space="0" w:color="auto"/>
                    <w:right w:val="none" w:sz="0" w:space="0" w:color="auto"/>
                  </w:divBdr>
                </w:div>
                <w:div w:id="252591994">
                  <w:marLeft w:val="0"/>
                  <w:marRight w:val="0"/>
                  <w:marTop w:val="0"/>
                  <w:marBottom w:val="0"/>
                  <w:divBdr>
                    <w:top w:val="none" w:sz="0" w:space="0" w:color="auto"/>
                    <w:left w:val="none" w:sz="0" w:space="0" w:color="auto"/>
                    <w:bottom w:val="none" w:sz="0" w:space="0" w:color="auto"/>
                    <w:right w:val="none" w:sz="0" w:space="0" w:color="auto"/>
                  </w:divBdr>
                </w:div>
                <w:div w:id="263001598">
                  <w:marLeft w:val="0"/>
                  <w:marRight w:val="0"/>
                  <w:marTop w:val="0"/>
                  <w:marBottom w:val="0"/>
                  <w:divBdr>
                    <w:top w:val="none" w:sz="0" w:space="0" w:color="auto"/>
                    <w:left w:val="none" w:sz="0" w:space="0" w:color="auto"/>
                    <w:bottom w:val="none" w:sz="0" w:space="0" w:color="auto"/>
                    <w:right w:val="none" w:sz="0" w:space="0" w:color="auto"/>
                  </w:divBdr>
                </w:div>
                <w:div w:id="280722440">
                  <w:marLeft w:val="0"/>
                  <w:marRight w:val="0"/>
                  <w:marTop w:val="0"/>
                  <w:marBottom w:val="0"/>
                  <w:divBdr>
                    <w:top w:val="none" w:sz="0" w:space="0" w:color="auto"/>
                    <w:left w:val="none" w:sz="0" w:space="0" w:color="auto"/>
                    <w:bottom w:val="none" w:sz="0" w:space="0" w:color="auto"/>
                    <w:right w:val="none" w:sz="0" w:space="0" w:color="auto"/>
                  </w:divBdr>
                </w:div>
                <w:div w:id="302321127">
                  <w:marLeft w:val="0"/>
                  <w:marRight w:val="0"/>
                  <w:marTop w:val="0"/>
                  <w:marBottom w:val="0"/>
                  <w:divBdr>
                    <w:top w:val="none" w:sz="0" w:space="0" w:color="auto"/>
                    <w:left w:val="none" w:sz="0" w:space="0" w:color="auto"/>
                    <w:bottom w:val="none" w:sz="0" w:space="0" w:color="auto"/>
                    <w:right w:val="none" w:sz="0" w:space="0" w:color="auto"/>
                  </w:divBdr>
                </w:div>
                <w:div w:id="303119330">
                  <w:marLeft w:val="0"/>
                  <w:marRight w:val="0"/>
                  <w:marTop w:val="0"/>
                  <w:marBottom w:val="0"/>
                  <w:divBdr>
                    <w:top w:val="none" w:sz="0" w:space="0" w:color="auto"/>
                    <w:left w:val="none" w:sz="0" w:space="0" w:color="auto"/>
                    <w:bottom w:val="none" w:sz="0" w:space="0" w:color="auto"/>
                    <w:right w:val="none" w:sz="0" w:space="0" w:color="auto"/>
                  </w:divBdr>
                </w:div>
                <w:div w:id="305818005">
                  <w:marLeft w:val="0"/>
                  <w:marRight w:val="0"/>
                  <w:marTop w:val="0"/>
                  <w:marBottom w:val="0"/>
                  <w:divBdr>
                    <w:top w:val="none" w:sz="0" w:space="0" w:color="auto"/>
                    <w:left w:val="none" w:sz="0" w:space="0" w:color="auto"/>
                    <w:bottom w:val="none" w:sz="0" w:space="0" w:color="auto"/>
                    <w:right w:val="none" w:sz="0" w:space="0" w:color="auto"/>
                  </w:divBdr>
                </w:div>
                <w:div w:id="317803969">
                  <w:marLeft w:val="0"/>
                  <w:marRight w:val="0"/>
                  <w:marTop w:val="0"/>
                  <w:marBottom w:val="0"/>
                  <w:divBdr>
                    <w:top w:val="none" w:sz="0" w:space="0" w:color="auto"/>
                    <w:left w:val="none" w:sz="0" w:space="0" w:color="auto"/>
                    <w:bottom w:val="none" w:sz="0" w:space="0" w:color="auto"/>
                    <w:right w:val="none" w:sz="0" w:space="0" w:color="auto"/>
                  </w:divBdr>
                </w:div>
                <w:div w:id="321549907">
                  <w:marLeft w:val="0"/>
                  <w:marRight w:val="0"/>
                  <w:marTop w:val="0"/>
                  <w:marBottom w:val="0"/>
                  <w:divBdr>
                    <w:top w:val="none" w:sz="0" w:space="0" w:color="auto"/>
                    <w:left w:val="none" w:sz="0" w:space="0" w:color="auto"/>
                    <w:bottom w:val="none" w:sz="0" w:space="0" w:color="auto"/>
                    <w:right w:val="none" w:sz="0" w:space="0" w:color="auto"/>
                  </w:divBdr>
                </w:div>
                <w:div w:id="338119098">
                  <w:marLeft w:val="0"/>
                  <w:marRight w:val="0"/>
                  <w:marTop w:val="0"/>
                  <w:marBottom w:val="0"/>
                  <w:divBdr>
                    <w:top w:val="none" w:sz="0" w:space="0" w:color="auto"/>
                    <w:left w:val="none" w:sz="0" w:space="0" w:color="auto"/>
                    <w:bottom w:val="none" w:sz="0" w:space="0" w:color="auto"/>
                    <w:right w:val="none" w:sz="0" w:space="0" w:color="auto"/>
                  </w:divBdr>
                </w:div>
                <w:div w:id="344288195">
                  <w:marLeft w:val="0"/>
                  <w:marRight w:val="0"/>
                  <w:marTop w:val="0"/>
                  <w:marBottom w:val="0"/>
                  <w:divBdr>
                    <w:top w:val="none" w:sz="0" w:space="0" w:color="auto"/>
                    <w:left w:val="none" w:sz="0" w:space="0" w:color="auto"/>
                    <w:bottom w:val="none" w:sz="0" w:space="0" w:color="auto"/>
                    <w:right w:val="none" w:sz="0" w:space="0" w:color="auto"/>
                  </w:divBdr>
                </w:div>
                <w:div w:id="361368978">
                  <w:marLeft w:val="0"/>
                  <w:marRight w:val="0"/>
                  <w:marTop w:val="0"/>
                  <w:marBottom w:val="0"/>
                  <w:divBdr>
                    <w:top w:val="none" w:sz="0" w:space="0" w:color="auto"/>
                    <w:left w:val="none" w:sz="0" w:space="0" w:color="auto"/>
                    <w:bottom w:val="none" w:sz="0" w:space="0" w:color="auto"/>
                    <w:right w:val="none" w:sz="0" w:space="0" w:color="auto"/>
                  </w:divBdr>
                </w:div>
                <w:div w:id="363211489">
                  <w:marLeft w:val="0"/>
                  <w:marRight w:val="0"/>
                  <w:marTop w:val="0"/>
                  <w:marBottom w:val="0"/>
                  <w:divBdr>
                    <w:top w:val="none" w:sz="0" w:space="0" w:color="auto"/>
                    <w:left w:val="none" w:sz="0" w:space="0" w:color="auto"/>
                    <w:bottom w:val="none" w:sz="0" w:space="0" w:color="auto"/>
                    <w:right w:val="none" w:sz="0" w:space="0" w:color="auto"/>
                  </w:divBdr>
                </w:div>
                <w:div w:id="376201108">
                  <w:marLeft w:val="0"/>
                  <w:marRight w:val="0"/>
                  <w:marTop w:val="0"/>
                  <w:marBottom w:val="0"/>
                  <w:divBdr>
                    <w:top w:val="none" w:sz="0" w:space="0" w:color="auto"/>
                    <w:left w:val="none" w:sz="0" w:space="0" w:color="auto"/>
                    <w:bottom w:val="none" w:sz="0" w:space="0" w:color="auto"/>
                    <w:right w:val="none" w:sz="0" w:space="0" w:color="auto"/>
                  </w:divBdr>
                </w:div>
                <w:div w:id="388114027">
                  <w:marLeft w:val="0"/>
                  <w:marRight w:val="0"/>
                  <w:marTop w:val="0"/>
                  <w:marBottom w:val="0"/>
                  <w:divBdr>
                    <w:top w:val="none" w:sz="0" w:space="0" w:color="auto"/>
                    <w:left w:val="none" w:sz="0" w:space="0" w:color="auto"/>
                    <w:bottom w:val="none" w:sz="0" w:space="0" w:color="auto"/>
                    <w:right w:val="none" w:sz="0" w:space="0" w:color="auto"/>
                  </w:divBdr>
                </w:div>
                <w:div w:id="388504457">
                  <w:marLeft w:val="0"/>
                  <w:marRight w:val="0"/>
                  <w:marTop w:val="0"/>
                  <w:marBottom w:val="0"/>
                  <w:divBdr>
                    <w:top w:val="none" w:sz="0" w:space="0" w:color="auto"/>
                    <w:left w:val="none" w:sz="0" w:space="0" w:color="auto"/>
                    <w:bottom w:val="none" w:sz="0" w:space="0" w:color="auto"/>
                    <w:right w:val="none" w:sz="0" w:space="0" w:color="auto"/>
                  </w:divBdr>
                </w:div>
                <w:div w:id="394592654">
                  <w:marLeft w:val="0"/>
                  <w:marRight w:val="0"/>
                  <w:marTop w:val="0"/>
                  <w:marBottom w:val="0"/>
                  <w:divBdr>
                    <w:top w:val="none" w:sz="0" w:space="0" w:color="auto"/>
                    <w:left w:val="none" w:sz="0" w:space="0" w:color="auto"/>
                    <w:bottom w:val="none" w:sz="0" w:space="0" w:color="auto"/>
                    <w:right w:val="none" w:sz="0" w:space="0" w:color="auto"/>
                  </w:divBdr>
                </w:div>
                <w:div w:id="401291879">
                  <w:marLeft w:val="0"/>
                  <w:marRight w:val="0"/>
                  <w:marTop w:val="0"/>
                  <w:marBottom w:val="0"/>
                  <w:divBdr>
                    <w:top w:val="none" w:sz="0" w:space="0" w:color="auto"/>
                    <w:left w:val="none" w:sz="0" w:space="0" w:color="auto"/>
                    <w:bottom w:val="none" w:sz="0" w:space="0" w:color="auto"/>
                    <w:right w:val="none" w:sz="0" w:space="0" w:color="auto"/>
                  </w:divBdr>
                </w:div>
                <w:div w:id="419450825">
                  <w:marLeft w:val="0"/>
                  <w:marRight w:val="0"/>
                  <w:marTop w:val="0"/>
                  <w:marBottom w:val="0"/>
                  <w:divBdr>
                    <w:top w:val="none" w:sz="0" w:space="0" w:color="auto"/>
                    <w:left w:val="none" w:sz="0" w:space="0" w:color="auto"/>
                    <w:bottom w:val="none" w:sz="0" w:space="0" w:color="auto"/>
                    <w:right w:val="none" w:sz="0" w:space="0" w:color="auto"/>
                  </w:divBdr>
                </w:div>
                <w:div w:id="433284559">
                  <w:marLeft w:val="0"/>
                  <w:marRight w:val="0"/>
                  <w:marTop w:val="0"/>
                  <w:marBottom w:val="0"/>
                  <w:divBdr>
                    <w:top w:val="none" w:sz="0" w:space="0" w:color="auto"/>
                    <w:left w:val="none" w:sz="0" w:space="0" w:color="auto"/>
                    <w:bottom w:val="none" w:sz="0" w:space="0" w:color="auto"/>
                    <w:right w:val="none" w:sz="0" w:space="0" w:color="auto"/>
                  </w:divBdr>
                </w:div>
                <w:div w:id="434709256">
                  <w:marLeft w:val="0"/>
                  <w:marRight w:val="0"/>
                  <w:marTop w:val="0"/>
                  <w:marBottom w:val="0"/>
                  <w:divBdr>
                    <w:top w:val="none" w:sz="0" w:space="0" w:color="auto"/>
                    <w:left w:val="none" w:sz="0" w:space="0" w:color="auto"/>
                    <w:bottom w:val="none" w:sz="0" w:space="0" w:color="auto"/>
                    <w:right w:val="none" w:sz="0" w:space="0" w:color="auto"/>
                  </w:divBdr>
                </w:div>
                <w:div w:id="437339480">
                  <w:marLeft w:val="0"/>
                  <w:marRight w:val="0"/>
                  <w:marTop w:val="0"/>
                  <w:marBottom w:val="0"/>
                  <w:divBdr>
                    <w:top w:val="none" w:sz="0" w:space="0" w:color="auto"/>
                    <w:left w:val="none" w:sz="0" w:space="0" w:color="auto"/>
                    <w:bottom w:val="none" w:sz="0" w:space="0" w:color="auto"/>
                    <w:right w:val="none" w:sz="0" w:space="0" w:color="auto"/>
                  </w:divBdr>
                </w:div>
                <w:div w:id="437723226">
                  <w:marLeft w:val="0"/>
                  <w:marRight w:val="0"/>
                  <w:marTop w:val="0"/>
                  <w:marBottom w:val="0"/>
                  <w:divBdr>
                    <w:top w:val="none" w:sz="0" w:space="0" w:color="auto"/>
                    <w:left w:val="none" w:sz="0" w:space="0" w:color="auto"/>
                    <w:bottom w:val="none" w:sz="0" w:space="0" w:color="auto"/>
                    <w:right w:val="none" w:sz="0" w:space="0" w:color="auto"/>
                  </w:divBdr>
                </w:div>
                <w:div w:id="440535715">
                  <w:marLeft w:val="0"/>
                  <w:marRight w:val="0"/>
                  <w:marTop w:val="0"/>
                  <w:marBottom w:val="0"/>
                  <w:divBdr>
                    <w:top w:val="none" w:sz="0" w:space="0" w:color="auto"/>
                    <w:left w:val="none" w:sz="0" w:space="0" w:color="auto"/>
                    <w:bottom w:val="none" w:sz="0" w:space="0" w:color="auto"/>
                    <w:right w:val="none" w:sz="0" w:space="0" w:color="auto"/>
                  </w:divBdr>
                </w:div>
                <w:div w:id="461729932">
                  <w:marLeft w:val="0"/>
                  <w:marRight w:val="0"/>
                  <w:marTop w:val="0"/>
                  <w:marBottom w:val="0"/>
                  <w:divBdr>
                    <w:top w:val="none" w:sz="0" w:space="0" w:color="auto"/>
                    <w:left w:val="none" w:sz="0" w:space="0" w:color="auto"/>
                    <w:bottom w:val="none" w:sz="0" w:space="0" w:color="auto"/>
                    <w:right w:val="none" w:sz="0" w:space="0" w:color="auto"/>
                  </w:divBdr>
                </w:div>
                <w:div w:id="463161396">
                  <w:marLeft w:val="0"/>
                  <w:marRight w:val="0"/>
                  <w:marTop w:val="0"/>
                  <w:marBottom w:val="0"/>
                  <w:divBdr>
                    <w:top w:val="none" w:sz="0" w:space="0" w:color="auto"/>
                    <w:left w:val="none" w:sz="0" w:space="0" w:color="auto"/>
                    <w:bottom w:val="none" w:sz="0" w:space="0" w:color="auto"/>
                    <w:right w:val="none" w:sz="0" w:space="0" w:color="auto"/>
                  </w:divBdr>
                </w:div>
                <w:div w:id="482426721">
                  <w:marLeft w:val="0"/>
                  <w:marRight w:val="0"/>
                  <w:marTop w:val="0"/>
                  <w:marBottom w:val="0"/>
                  <w:divBdr>
                    <w:top w:val="none" w:sz="0" w:space="0" w:color="auto"/>
                    <w:left w:val="none" w:sz="0" w:space="0" w:color="auto"/>
                    <w:bottom w:val="none" w:sz="0" w:space="0" w:color="auto"/>
                    <w:right w:val="none" w:sz="0" w:space="0" w:color="auto"/>
                  </w:divBdr>
                </w:div>
                <w:div w:id="517810466">
                  <w:marLeft w:val="0"/>
                  <w:marRight w:val="0"/>
                  <w:marTop w:val="0"/>
                  <w:marBottom w:val="0"/>
                  <w:divBdr>
                    <w:top w:val="none" w:sz="0" w:space="0" w:color="auto"/>
                    <w:left w:val="none" w:sz="0" w:space="0" w:color="auto"/>
                    <w:bottom w:val="none" w:sz="0" w:space="0" w:color="auto"/>
                    <w:right w:val="none" w:sz="0" w:space="0" w:color="auto"/>
                  </w:divBdr>
                </w:div>
                <w:div w:id="521015890">
                  <w:marLeft w:val="0"/>
                  <w:marRight w:val="0"/>
                  <w:marTop w:val="0"/>
                  <w:marBottom w:val="0"/>
                  <w:divBdr>
                    <w:top w:val="none" w:sz="0" w:space="0" w:color="auto"/>
                    <w:left w:val="none" w:sz="0" w:space="0" w:color="auto"/>
                    <w:bottom w:val="none" w:sz="0" w:space="0" w:color="auto"/>
                    <w:right w:val="none" w:sz="0" w:space="0" w:color="auto"/>
                  </w:divBdr>
                </w:div>
                <w:div w:id="529493277">
                  <w:marLeft w:val="0"/>
                  <w:marRight w:val="0"/>
                  <w:marTop w:val="0"/>
                  <w:marBottom w:val="0"/>
                  <w:divBdr>
                    <w:top w:val="none" w:sz="0" w:space="0" w:color="auto"/>
                    <w:left w:val="none" w:sz="0" w:space="0" w:color="auto"/>
                    <w:bottom w:val="none" w:sz="0" w:space="0" w:color="auto"/>
                    <w:right w:val="none" w:sz="0" w:space="0" w:color="auto"/>
                  </w:divBdr>
                </w:div>
                <w:div w:id="531385321">
                  <w:marLeft w:val="0"/>
                  <w:marRight w:val="0"/>
                  <w:marTop w:val="0"/>
                  <w:marBottom w:val="0"/>
                  <w:divBdr>
                    <w:top w:val="none" w:sz="0" w:space="0" w:color="auto"/>
                    <w:left w:val="none" w:sz="0" w:space="0" w:color="auto"/>
                    <w:bottom w:val="none" w:sz="0" w:space="0" w:color="auto"/>
                    <w:right w:val="none" w:sz="0" w:space="0" w:color="auto"/>
                  </w:divBdr>
                </w:div>
                <w:div w:id="588657825">
                  <w:marLeft w:val="0"/>
                  <w:marRight w:val="0"/>
                  <w:marTop w:val="0"/>
                  <w:marBottom w:val="0"/>
                  <w:divBdr>
                    <w:top w:val="none" w:sz="0" w:space="0" w:color="auto"/>
                    <w:left w:val="none" w:sz="0" w:space="0" w:color="auto"/>
                    <w:bottom w:val="none" w:sz="0" w:space="0" w:color="auto"/>
                    <w:right w:val="none" w:sz="0" w:space="0" w:color="auto"/>
                  </w:divBdr>
                </w:div>
                <w:div w:id="591670266">
                  <w:marLeft w:val="0"/>
                  <w:marRight w:val="0"/>
                  <w:marTop w:val="0"/>
                  <w:marBottom w:val="0"/>
                  <w:divBdr>
                    <w:top w:val="none" w:sz="0" w:space="0" w:color="auto"/>
                    <w:left w:val="none" w:sz="0" w:space="0" w:color="auto"/>
                    <w:bottom w:val="none" w:sz="0" w:space="0" w:color="auto"/>
                    <w:right w:val="none" w:sz="0" w:space="0" w:color="auto"/>
                  </w:divBdr>
                </w:div>
                <w:div w:id="602300563">
                  <w:marLeft w:val="0"/>
                  <w:marRight w:val="0"/>
                  <w:marTop w:val="0"/>
                  <w:marBottom w:val="0"/>
                  <w:divBdr>
                    <w:top w:val="none" w:sz="0" w:space="0" w:color="auto"/>
                    <w:left w:val="none" w:sz="0" w:space="0" w:color="auto"/>
                    <w:bottom w:val="none" w:sz="0" w:space="0" w:color="auto"/>
                    <w:right w:val="none" w:sz="0" w:space="0" w:color="auto"/>
                  </w:divBdr>
                </w:div>
                <w:div w:id="626204037">
                  <w:marLeft w:val="0"/>
                  <w:marRight w:val="0"/>
                  <w:marTop w:val="0"/>
                  <w:marBottom w:val="0"/>
                  <w:divBdr>
                    <w:top w:val="none" w:sz="0" w:space="0" w:color="auto"/>
                    <w:left w:val="none" w:sz="0" w:space="0" w:color="auto"/>
                    <w:bottom w:val="none" w:sz="0" w:space="0" w:color="auto"/>
                    <w:right w:val="none" w:sz="0" w:space="0" w:color="auto"/>
                  </w:divBdr>
                </w:div>
                <w:div w:id="643706550">
                  <w:marLeft w:val="0"/>
                  <w:marRight w:val="0"/>
                  <w:marTop w:val="0"/>
                  <w:marBottom w:val="0"/>
                  <w:divBdr>
                    <w:top w:val="none" w:sz="0" w:space="0" w:color="auto"/>
                    <w:left w:val="none" w:sz="0" w:space="0" w:color="auto"/>
                    <w:bottom w:val="none" w:sz="0" w:space="0" w:color="auto"/>
                    <w:right w:val="none" w:sz="0" w:space="0" w:color="auto"/>
                  </w:divBdr>
                </w:div>
                <w:div w:id="648704954">
                  <w:marLeft w:val="0"/>
                  <w:marRight w:val="0"/>
                  <w:marTop w:val="0"/>
                  <w:marBottom w:val="0"/>
                  <w:divBdr>
                    <w:top w:val="none" w:sz="0" w:space="0" w:color="auto"/>
                    <w:left w:val="none" w:sz="0" w:space="0" w:color="auto"/>
                    <w:bottom w:val="none" w:sz="0" w:space="0" w:color="auto"/>
                    <w:right w:val="none" w:sz="0" w:space="0" w:color="auto"/>
                  </w:divBdr>
                </w:div>
                <w:div w:id="663895055">
                  <w:marLeft w:val="0"/>
                  <w:marRight w:val="0"/>
                  <w:marTop w:val="0"/>
                  <w:marBottom w:val="0"/>
                  <w:divBdr>
                    <w:top w:val="none" w:sz="0" w:space="0" w:color="auto"/>
                    <w:left w:val="none" w:sz="0" w:space="0" w:color="auto"/>
                    <w:bottom w:val="none" w:sz="0" w:space="0" w:color="auto"/>
                    <w:right w:val="none" w:sz="0" w:space="0" w:color="auto"/>
                  </w:divBdr>
                </w:div>
                <w:div w:id="675812967">
                  <w:marLeft w:val="0"/>
                  <w:marRight w:val="0"/>
                  <w:marTop w:val="0"/>
                  <w:marBottom w:val="0"/>
                  <w:divBdr>
                    <w:top w:val="none" w:sz="0" w:space="0" w:color="auto"/>
                    <w:left w:val="none" w:sz="0" w:space="0" w:color="auto"/>
                    <w:bottom w:val="none" w:sz="0" w:space="0" w:color="auto"/>
                    <w:right w:val="none" w:sz="0" w:space="0" w:color="auto"/>
                  </w:divBdr>
                </w:div>
                <w:div w:id="686642905">
                  <w:marLeft w:val="0"/>
                  <w:marRight w:val="0"/>
                  <w:marTop w:val="0"/>
                  <w:marBottom w:val="0"/>
                  <w:divBdr>
                    <w:top w:val="none" w:sz="0" w:space="0" w:color="auto"/>
                    <w:left w:val="none" w:sz="0" w:space="0" w:color="auto"/>
                    <w:bottom w:val="none" w:sz="0" w:space="0" w:color="auto"/>
                    <w:right w:val="none" w:sz="0" w:space="0" w:color="auto"/>
                  </w:divBdr>
                </w:div>
                <w:div w:id="715156721">
                  <w:marLeft w:val="0"/>
                  <w:marRight w:val="0"/>
                  <w:marTop w:val="0"/>
                  <w:marBottom w:val="0"/>
                  <w:divBdr>
                    <w:top w:val="none" w:sz="0" w:space="0" w:color="auto"/>
                    <w:left w:val="none" w:sz="0" w:space="0" w:color="auto"/>
                    <w:bottom w:val="none" w:sz="0" w:space="0" w:color="auto"/>
                    <w:right w:val="none" w:sz="0" w:space="0" w:color="auto"/>
                  </w:divBdr>
                </w:div>
                <w:div w:id="745567226">
                  <w:marLeft w:val="0"/>
                  <w:marRight w:val="0"/>
                  <w:marTop w:val="0"/>
                  <w:marBottom w:val="0"/>
                  <w:divBdr>
                    <w:top w:val="none" w:sz="0" w:space="0" w:color="auto"/>
                    <w:left w:val="none" w:sz="0" w:space="0" w:color="auto"/>
                    <w:bottom w:val="none" w:sz="0" w:space="0" w:color="auto"/>
                    <w:right w:val="none" w:sz="0" w:space="0" w:color="auto"/>
                  </w:divBdr>
                </w:div>
                <w:div w:id="762649308">
                  <w:marLeft w:val="0"/>
                  <w:marRight w:val="0"/>
                  <w:marTop w:val="0"/>
                  <w:marBottom w:val="0"/>
                  <w:divBdr>
                    <w:top w:val="none" w:sz="0" w:space="0" w:color="auto"/>
                    <w:left w:val="none" w:sz="0" w:space="0" w:color="auto"/>
                    <w:bottom w:val="none" w:sz="0" w:space="0" w:color="auto"/>
                    <w:right w:val="none" w:sz="0" w:space="0" w:color="auto"/>
                  </w:divBdr>
                </w:div>
                <w:div w:id="792361552">
                  <w:marLeft w:val="0"/>
                  <w:marRight w:val="0"/>
                  <w:marTop w:val="0"/>
                  <w:marBottom w:val="0"/>
                  <w:divBdr>
                    <w:top w:val="none" w:sz="0" w:space="0" w:color="auto"/>
                    <w:left w:val="none" w:sz="0" w:space="0" w:color="auto"/>
                    <w:bottom w:val="none" w:sz="0" w:space="0" w:color="auto"/>
                    <w:right w:val="none" w:sz="0" w:space="0" w:color="auto"/>
                  </w:divBdr>
                </w:div>
                <w:div w:id="842667110">
                  <w:marLeft w:val="0"/>
                  <w:marRight w:val="0"/>
                  <w:marTop w:val="0"/>
                  <w:marBottom w:val="0"/>
                  <w:divBdr>
                    <w:top w:val="none" w:sz="0" w:space="0" w:color="auto"/>
                    <w:left w:val="none" w:sz="0" w:space="0" w:color="auto"/>
                    <w:bottom w:val="none" w:sz="0" w:space="0" w:color="auto"/>
                    <w:right w:val="none" w:sz="0" w:space="0" w:color="auto"/>
                  </w:divBdr>
                </w:div>
                <w:div w:id="888302130">
                  <w:marLeft w:val="0"/>
                  <w:marRight w:val="0"/>
                  <w:marTop w:val="0"/>
                  <w:marBottom w:val="0"/>
                  <w:divBdr>
                    <w:top w:val="none" w:sz="0" w:space="0" w:color="auto"/>
                    <w:left w:val="none" w:sz="0" w:space="0" w:color="auto"/>
                    <w:bottom w:val="none" w:sz="0" w:space="0" w:color="auto"/>
                    <w:right w:val="none" w:sz="0" w:space="0" w:color="auto"/>
                  </w:divBdr>
                </w:div>
                <w:div w:id="898589235">
                  <w:marLeft w:val="0"/>
                  <w:marRight w:val="0"/>
                  <w:marTop w:val="0"/>
                  <w:marBottom w:val="0"/>
                  <w:divBdr>
                    <w:top w:val="none" w:sz="0" w:space="0" w:color="auto"/>
                    <w:left w:val="none" w:sz="0" w:space="0" w:color="auto"/>
                    <w:bottom w:val="none" w:sz="0" w:space="0" w:color="auto"/>
                    <w:right w:val="none" w:sz="0" w:space="0" w:color="auto"/>
                  </w:divBdr>
                </w:div>
                <w:div w:id="917711647">
                  <w:marLeft w:val="0"/>
                  <w:marRight w:val="0"/>
                  <w:marTop w:val="0"/>
                  <w:marBottom w:val="0"/>
                  <w:divBdr>
                    <w:top w:val="none" w:sz="0" w:space="0" w:color="auto"/>
                    <w:left w:val="none" w:sz="0" w:space="0" w:color="auto"/>
                    <w:bottom w:val="none" w:sz="0" w:space="0" w:color="auto"/>
                    <w:right w:val="none" w:sz="0" w:space="0" w:color="auto"/>
                  </w:divBdr>
                </w:div>
                <w:div w:id="927545538">
                  <w:marLeft w:val="0"/>
                  <w:marRight w:val="0"/>
                  <w:marTop w:val="0"/>
                  <w:marBottom w:val="0"/>
                  <w:divBdr>
                    <w:top w:val="none" w:sz="0" w:space="0" w:color="auto"/>
                    <w:left w:val="none" w:sz="0" w:space="0" w:color="auto"/>
                    <w:bottom w:val="none" w:sz="0" w:space="0" w:color="auto"/>
                    <w:right w:val="none" w:sz="0" w:space="0" w:color="auto"/>
                  </w:divBdr>
                </w:div>
                <w:div w:id="938677238">
                  <w:marLeft w:val="0"/>
                  <w:marRight w:val="0"/>
                  <w:marTop w:val="0"/>
                  <w:marBottom w:val="0"/>
                  <w:divBdr>
                    <w:top w:val="none" w:sz="0" w:space="0" w:color="auto"/>
                    <w:left w:val="none" w:sz="0" w:space="0" w:color="auto"/>
                    <w:bottom w:val="none" w:sz="0" w:space="0" w:color="auto"/>
                    <w:right w:val="none" w:sz="0" w:space="0" w:color="auto"/>
                  </w:divBdr>
                </w:div>
                <w:div w:id="945431736">
                  <w:marLeft w:val="0"/>
                  <w:marRight w:val="0"/>
                  <w:marTop w:val="0"/>
                  <w:marBottom w:val="0"/>
                  <w:divBdr>
                    <w:top w:val="none" w:sz="0" w:space="0" w:color="auto"/>
                    <w:left w:val="none" w:sz="0" w:space="0" w:color="auto"/>
                    <w:bottom w:val="none" w:sz="0" w:space="0" w:color="auto"/>
                    <w:right w:val="none" w:sz="0" w:space="0" w:color="auto"/>
                  </w:divBdr>
                </w:div>
                <w:div w:id="974485104">
                  <w:marLeft w:val="0"/>
                  <w:marRight w:val="0"/>
                  <w:marTop w:val="0"/>
                  <w:marBottom w:val="0"/>
                  <w:divBdr>
                    <w:top w:val="none" w:sz="0" w:space="0" w:color="auto"/>
                    <w:left w:val="none" w:sz="0" w:space="0" w:color="auto"/>
                    <w:bottom w:val="none" w:sz="0" w:space="0" w:color="auto"/>
                    <w:right w:val="none" w:sz="0" w:space="0" w:color="auto"/>
                  </w:divBdr>
                </w:div>
                <w:div w:id="986201029">
                  <w:marLeft w:val="0"/>
                  <w:marRight w:val="0"/>
                  <w:marTop w:val="0"/>
                  <w:marBottom w:val="0"/>
                  <w:divBdr>
                    <w:top w:val="none" w:sz="0" w:space="0" w:color="auto"/>
                    <w:left w:val="none" w:sz="0" w:space="0" w:color="auto"/>
                    <w:bottom w:val="none" w:sz="0" w:space="0" w:color="auto"/>
                    <w:right w:val="none" w:sz="0" w:space="0" w:color="auto"/>
                  </w:divBdr>
                </w:div>
                <w:div w:id="1005592849">
                  <w:marLeft w:val="0"/>
                  <w:marRight w:val="0"/>
                  <w:marTop w:val="0"/>
                  <w:marBottom w:val="0"/>
                  <w:divBdr>
                    <w:top w:val="none" w:sz="0" w:space="0" w:color="auto"/>
                    <w:left w:val="none" w:sz="0" w:space="0" w:color="auto"/>
                    <w:bottom w:val="none" w:sz="0" w:space="0" w:color="auto"/>
                    <w:right w:val="none" w:sz="0" w:space="0" w:color="auto"/>
                  </w:divBdr>
                </w:div>
                <w:div w:id="1042830177">
                  <w:marLeft w:val="0"/>
                  <w:marRight w:val="0"/>
                  <w:marTop w:val="0"/>
                  <w:marBottom w:val="0"/>
                  <w:divBdr>
                    <w:top w:val="none" w:sz="0" w:space="0" w:color="auto"/>
                    <w:left w:val="none" w:sz="0" w:space="0" w:color="auto"/>
                    <w:bottom w:val="none" w:sz="0" w:space="0" w:color="auto"/>
                    <w:right w:val="none" w:sz="0" w:space="0" w:color="auto"/>
                  </w:divBdr>
                </w:div>
                <w:div w:id="1044712793">
                  <w:marLeft w:val="0"/>
                  <w:marRight w:val="0"/>
                  <w:marTop w:val="0"/>
                  <w:marBottom w:val="0"/>
                  <w:divBdr>
                    <w:top w:val="none" w:sz="0" w:space="0" w:color="auto"/>
                    <w:left w:val="none" w:sz="0" w:space="0" w:color="auto"/>
                    <w:bottom w:val="none" w:sz="0" w:space="0" w:color="auto"/>
                    <w:right w:val="none" w:sz="0" w:space="0" w:color="auto"/>
                  </w:divBdr>
                </w:div>
                <w:div w:id="1047683701">
                  <w:marLeft w:val="0"/>
                  <w:marRight w:val="0"/>
                  <w:marTop w:val="0"/>
                  <w:marBottom w:val="0"/>
                  <w:divBdr>
                    <w:top w:val="none" w:sz="0" w:space="0" w:color="auto"/>
                    <w:left w:val="none" w:sz="0" w:space="0" w:color="auto"/>
                    <w:bottom w:val="none" w:sz="0" w:space="0" w:color="auto"/>
                    <w:right w:val="none" w:sz="0" w:space="0" w:color="auto"/>
                  </w:divBdr>
                </w:div>
                <w:div w:id="1051926724">
                  <w:marLeft w:val="0"/>
                  <w:marRight w:val="0"/>
                  <w:marTop w:val="0"/>
                  <w:marBottom w:val="0"/>
                  <w:divBdr>
                    <w:top w:val="none" w:sz="0" w:space="0" w:color="auto"/>
                    <w:left w:val="none" w:sz="0" w:space="0" w:color="auto"/>
                    <w:bottom w:val="none" w:sz="0" w:space="0" w:color="auto"/>
                    <w:right w:val="none" w:sz="0" w:space="0" w:color="auto"/>
                  </w:divBdr>
                </w:div>
                <w:div w:id="1068574848">
                  <w:marLeft w:val="0"/>
                  <w:marRight w:val="0"/>
                  <w:marTop w:val="0"/>
                  <w:marBottom w:val="0"/>
                  <w:divBdr>
                    <w:top w:val="none" w:sz="0" w:space="0" w:color="auto"/>
                    <w:left w:val="none" w:sz="0" w:space="0" w:color="auto"/>
                    <w:bottom w:val="none" w:sz="0" w:space="0" w:color="auto"/>
                    <w:right w:val="none" w:sz="0" w:space="0" w:color="auto"/>
                  </w:divBdr>
                </w:div>
                <w:div w:id="1070812661">
                  <w:marLeft w:val="0"/>
                  <w:marRight w:val="0"/>
                  <w:marTop w:val="0"/>
                  <w:marBottom w:val="0"/>
                  <w:divBdr>
                    <w:top w:val="none" w:sz="0" w:space="0" w:color="auto"/>
                    <w:left w:val="none" w:sz="0" w:space="0" w:color="auto"/>
                    <w:bottom w:val="none" w:sz="0" w:space="0" w:color="auto"/>
                    <w:right w:val="none" w:sz="0" w:space="0" w:color="auto"/>
                  </w:divBdr>
                </w:div>
                <w:div w:id="1094671709">
                  <w:marLeft w:val="0"/>
                  <w:marRight w:val="0"/>
                  <w:marTop w:val="0"/>
                  <w:marBottom w:val="0"/>
                  <w:divBdr>
                    <w:top w:val="none" w:sz="0" w:space="0" w:color="auto"/>
                    <w:left w:val="none" w:sz="0" w:space="0" w:color="auto"/>
                    <w:bottom w:val="none" w:sz="0" w:space="0" w:color="auto"/>
                    <w:right w:val="none" w:sz="0" w:space="0" w:color="auto"/>
                  </w:divBdr>
                </w:div>
                <w:div w:id="1103381838">
                  <w:marLeft w:val="0"/>
                  <w:marRight w:val="0"/>
                  <w:marTop w:val="0"/>
                  <w:marBottom w:val="0"/>
                  <w:divBdr>
                    <w:top w:val="none" w:sz="0" w:space="0" w:color="auto"/>
                    <w:left w:val="none" w:sz="0" w:space="0" w:color="auto"/>
                    <w:bottom w:val="none" w:sz="0" w:space="0" w:color="auto"/>
                    <w:right w:val="none" w:sz="0" w:space="0" w:color="auto"/>
                  </w:divBdr>
                </w:div>
                <w:div w:id="1107892641">
                  <w:marLeft w:val="0"/>
                  <w:marRight w:val="0"/>
                  <w:marTop w:val="0"/>
                  <w:marBottom w:val="0"/>
                  <w:divBdr>
                    <w:top w:val="none" w:sz="0" w:space="0" w:color="auto"/>
                    <w:left w:val="none" w:sz="0" w:space="0" w:color="auto"/>
                    <w:bottom w:val="none" w:sz="0" w:space="0" w:color="auto"/>
                    <w:right w:val="none" w:sz="0" w:space="0" w:color="auto"/>
                  </w:divBdr>
                </w:div>
                <w:div w:id="1137995817">
                  <w:marLeft w:val="0"/>
                  <w:marRight w:val="0"/>
                  <w:marTop w:val="0"/>
                  <w:marBottom w:val="0"/>
                  <w:divBdr>
                    <w:top w:val="none" w:sz="0" w:space="0" w:color="auto"/>
                    <w:left w:val="none" w:sz="0" w:space="0" w:color="auto"/>
                    <w:bottom w:val="none" w:sz="0" w:space="0" w:color="auto"/>
                    <w:right w:val="none" w:sz="0" w:space="0" w:color="auto"/>
                  </w:divBdr>
                </w:div>
                <w:div w:id="1144935474">
                  <w:marLeft w:val="0"/>
                  <w:marRight w:val="0"/>
                  <w:marTop w:val="0"/>
                  <w:marBottom w:val="0"/>
                  <w:divBdr>
                    <w:top w:val="none" w:sz="0" w:space="0" w:color="auto"/>
                    <w:left w:val="none" w:sz="0" w:space="0" w:color="auto"/>
                    <w:bottom w:val="none" w:sz="0" w:space="0" w:color="auto"/>
                    <w:right w:val="none" w:sz="0" w:space="0" w:color="auto"/>
                  </w:divBdr>
                </w:div>
                <w:div w:id="1215240660">
                  <w:marLeft w:val="0"/>
                  <w:marRight w:val="0"/>
                  <w:marTop w:val="0"/>
                  <w:marBottom w:val="0"/>
                  <w:divBdr>
                    <w:top w:val="none" w:sz="0" w:space="0" w:color="auto"/>
                    <w:left w:val="none" w:sz="0" w:space="0" w:color="auto"/>
                    <w:bottom w:val="none" w:sz="0" w:space="0" w:color="auto"/>
                    <w:right w:val="none" w:sz="0" w:space="0" w:color="auto"/>
                  </w:divBdr>
                </w:div>
                <w:div w:id="1224029186">
                  <w:marLeft w:val="0"/>
                  <w:marRight w:val="0"/>
                  <w:marTop w:val="0"/>
                  <w:marBottom w:val="0"/>
                  <w:divBdr>
                    <w:top w:val="none" w:sz="0" w:space="0" w:color="auto"/>
                    <w:left w:val="none" w:sz="0" w:space="0" w:color="auto"/>
                    <w:bottom w:val="none" w:sz="0" w:space="0" w:color="auto"/>
                    <w:right w:val="none" w:sz="0" w:space="0" w:color="auto"/>
                  </w:divBdr>
                </w:div>
                <w:div w:id="1259027397">
                  <w:marLeft w:val="0"/>
                  <w:marRight w:val="0"/>
                  <w:marTop w:val="0"/>
                  <w:marBottom w:val="0"/>
                  <w:divBdr>
                    <w:top w:val="none" w:sz="0" w:space="0" w:color="auto"/>
                    <w:left w:val="none" w:sz="0" w:space="0" w:color="auto"/>
                    <w:bottom w:val="none" w:sz="0" w:space="0" w:color="auto"/>
                    <w:right w:val="none" w:sz="0" w:space="0" w:color="auto"/>
                  </w:divBdr>
                </w:div>
                <w:div w:id="1282492974">
                  <w:marLeft w:val="0"/>
                  <w:marRight w:val="0"/>
                  <w:marTop w:val="0"/>
                  <w:marBottom w:val="0"/>
                  <w:divBdr>
                    <w:top w:val="none" w:sz="0" w:space="0" w:color="auto"/>
                    <w:left w:val="none" w:sz="0" w:space="0" w:color="auto"/>
                    <w:bottom w:val="none" w:sz="0" w:space="0" w:color="auto"/>
                    <w:right w:val="none" w:sz="0" w:space="0" w:color="auto"/>
                  </w:divBdr>
                </w:div>
                <w:div w:id="1284768764">
                  <w:marLeft w:val="0"/>
                  <w:marRight w:val="0"/>
                  <w:marTop w:val="0"/>
                  <w:marBottom w:val="0"/>
                  <w:divBdr>
                    <w:top w:val="none" w:sz="0" w:space="0" w:color="auto"/>
                    <w:left w:val="none" w:sz="0" w:space="0" w:color="auto"/>
                    <w:bottom w:val="none" w:sz="0" w:space="0" w:color="auto"/>
                    <w:right w:val="none" w:sz="0" w:space="0" w:color="auto"/>
                  </w:divBdr>
                </w:div>
                <w:div w:id="1303923292">
                  <w:marLeft w:val="0"/>
                  <w:marRight w:val="0"/>
                  <w:marTop w:val="0"/>
                  <w:marBottom w:val="0"/>
                  <w:divBdr>
                    <w:top w:val="none" w:sz="0" w:space="0" w:color="auto"/>
                    <w:left w:val="none" w:sz="0" w:space="0" w:color="auto"/>
                    <w:bottom w:val="none" w:sz="0" w:space="0" w:color="auto"/>
                    <w:right w:val="none" w:sz="0" w:space="0" w:color="auto"/>
                  </w:divBdr>
                </w:div>
                <w:div w:id="1306008757">
                  <w:marLeft w:val="0"/>
                  <w:marRight w:val="0"/>
                  <w:marTop w:val="0"/>
                  <w:marBottom w:val="0"/>
                  <w:divBdr>
                    <w:top w:val="none" w:sz="0" w:space="0" w:color="auto"/>
                    <w:left w:val="none" w:sz="0" w:space="0" w:color="auto"/>
                    <w:bottom w:val="none" w:sz="0" w:space="0" w:color="auto"/>
                    <w:right w:val="none" w:sz="0" w:space="0" w:color="auto"/>
                  </w:divBdr>
                </w:div>
                <w:div w:id="1358695162">
                  <w:marLeft w:val="0"/>
                  <w:marRight w:val="0"/>
                  <w:marTop w:val="0"/>
                  <w:marBottom w:val="0"/>
                  <w:divBdr>
                    <w:top w:val="none" w:sz="0" w:space="0" w:color="auto"/>
                    <w:left w:val="none" w:sz="0" w:space="0" w:color="auto"/>
                    <w:bottom w:val="none" w:sz="0" w:space="0" w:color="auto"/>
                    <w:right w:val="none" w:sz="0" w:space="0" w:color="auto"/>
                  </w:divBdr>
                </w:div>
                <w:div w:id="1377389918">
                  <w:marLeft w:val="0"/>
                  <w:marRight w:val="0"/>
                  <w:marTop w:val="0"/>
                  <w:marBottom w:val="0"/>
                  <w:divBdr>
                    <w:top w:val="none" w:sz="0" w:space="0" w:color="auto"/>
                    <w:left w:val="none" w:sz="0" w:space="0" w:color="auto"/>
                    <w:bottom w:val="none" w:sz="0" w:space="0" w:color="auto"/>
                    <w:right w:val="none" w:sz="0" w:space="0" w:color="auto"/>
                  </w:divBdr>
                </w:div>
                <w:div w:id="1403481467">
                  <w:marLeft w:val="0"/>
                  <w:marRight w:val="0"/>
                  <w:marTop w:val="0"/>
                  <w:marBottom w:val="0"/>
                  <w:divBdr>
                    <w:top w:val="none" w:sz="0" w:space="0" w:color="auto"/>
                    <w:left w:val="none" w:sz="0" w:space="0" w:color="auto"/>
                    <w:bottom w:val="none" w:sz="0" w:space="0" w:color="auto"/>
                    <w:right w:val="none" w:sz="0" w:space="0" w:color="auto"/>
                  </w:divBdr>
                </w:div>
                <w:div w:id="1406417888">
                  <w:marLeft w:val="0"/>
                  <w:marRight w:val="0"/>
                  <w:marTop w:val="0"/>
                  <w:marBottom w:val="0"/>
                  <w:divBdr>
                    <w:top w:val="none" w:sz="0" w:space="0" w:color="auto"/>
                    <w:left w:val="none" w:sz="0" w:space="0" w:color="auto"/>
                    <w:bottom w:val="none" w:sz="0" w:space="0" w:color="auto"/>
                    <w:right w:val="none" w:sz="0" w:space="0" w:color="auto"/>
                  </w:divBdr>
                </w:div>
                <w:div w:id="1413551678">
                  <w:marLeft w:val="0"/>
                  <w:marRight w:val="0"/>
                  <w:marTop w:val="0"/>
                  <w:marBottom w:val="0"/>
                  <w:divBdr>
                    <w:top w:val="none" w:sz="0" w:space="0" w:color="auto"/>
                    <w:left w:val="none" w:sz="0" w:space="0" w:color="auto"/>
                    <w:bottom w:val="none" w:sz="0" w:space="0" w:color="auto"/>
                    <w:right w:val="none" w:sz="0" w:space="0" w:color="auto"/>
                  </w:divBdr>
                </w:div>
                <w:div w:id="1439714010">
                  <w:marLeft w:val="0"/>
                  <w:marRight w:val="0"/>
                  <w:marTop w:val="0"/>
                  <w:marBottom w:val="0"/>
                  <w:divBdr>
                    <w:top w:val="none" w:sz="0" w:space="0" w:color="auto"/>
                    <w:left w:val="none" w:sz="0" w:space="0" w:color="auto"/>
                    <w:bottom w:val="none" w:sz="0" w:space="0" w:color="auto"/>
                    <w:right w:val="none" w:sz="0" w:space="0" w:color="auto"/>
                  </w:divBdr>
                </w:div>
                <w:div w:id="1449157329">
                  <w:marLeft w:val="0"/>
                  <w:marRight w:val="0"/>
                  <w:marTop w:val="0"/>
                  <w:marBottom w:val="0"/>
                  <w:divBdr>
                    <w:top w:val="none" w:sz="0" w:space="0" w:color="auto"/>
                    <w:left w:val="none" w:sz="0" w:space="0" w:color="auto"/>
                    <w:bottom w:val="none" w:sz="0" w:space="0" w:color="auto"/>
                    <w:right w:val="none" w:sz="0" w:space="0" w:color="auto"/>
                  </w:divBdr>
                </w:div>
                <w:div w:id="1451435402">
                  <w:marLeft w:val="0"/>
                  <w:marRight w:val="0"/>
                  <w:marTop w:val="0"/>
                  <w:marBottom w:val="0"/>
                  <w:divBdr>
                    <w:top w:val="none" w:sz="0" w:space="0" w:color="auto"/>
                    <w:left w:val="none" w:sz="0" w:space="0" w:color="auto"/>
                    <w:bottom w:val="none" w:sz="0" w:space="0" w:color="auto"/>
                    <w:right w:val="none" w:sz="0" w:space="0" w:color="auto"/>
                  </w:divBdr>
                </w:div>
                <w:div w:id="1456094041">
                  <w:marLeft w:val="0"/>
                  <w:marRight w:val="0"/>
                  <w:marTop w:val="0"/>
                  <w:marBottom w:val="0"/>
                  <w:divBdr>
                    <w:top w:val="none" w:sz="0" w:space="0" w:color="auto"/>
                    <w:left w:val="none" w:sz="0" w:space="0" w:color="auto"/>
                    <w:bottom w:val="none" w:sz="0" w:space="0" w:color="auto"/>
                    <w:right w:val="none" w:sz="0" w:space="0" w:color="auto"/>
                  </w:divBdr>
                </w:div>
                <w:div w:id="1458722372">
                  <w:marLeft w:val="0"/>
                  <w:marRight w:val="0"/>
                  <w:marTop w:val="0"/>
                  <w:marBottom w:val="0"/>
                  <w:divBdr>
                    <w:top w:val="none" w:sz="0" w:space="0" w:color="auto"/>
                    <w:left w:val="none" w:sz="0" w:space="0" w:color="auto"/>
                    <w:bottom w:val="none" w:sz="0" w:space="0" w:color="auto"/>
                    <w:right w:val="none" w:sz="0" w:space="0" w:color="auto"/>
                  </w:divBdr>
                </w:div>
                <w:div w:id="1463499830">
                  <w:marLeft w:val="0"/>
                  <w:marRight w:val="0"/>
                  <w:marTop w:val="0"/>
                  <w:marBottom w:val="0"/>
                  <w:divBdr>
                    <w:top w:val="none" w:sz="0" w:space="0" w:color="auto"/>
                    <w:left w:val="none" w:sz="0" w:space="0" w:color="auto"/>
                    <w:bottom w:val="none" w:sz="0" w:space="0" w:color="auto"/>
                    <w:right w:val="none" w:sz="0" w:space="0" w:color="auto"/>
                  </w:divBdr>
                </w:div>
                <w:div w:id="1464615968">
                  <w:marLeft w:val="0"/>
                  <w:marRight w:val="0"/>
                  <w:marTop w:val="0"/>
                  <w:marBottom w:val="0"/>
                  <w:divBdr>
                    <w:top w:val="none" w:sz="0" w:space="0" w:color="auto"/>
                    <w:left w:val="none" w:sz="0" w:space="0" w:color="auto"/>
                    <w:bottom w:val="none" w:sz="0" w:space="0" w:color="auto"/>
                    <w:right w:val="none" w:sz="0" w:space="0" w:color="auto"/>
                  </w:divBdr>
                </w:div>
                <w:div w:id="1467820722">
                  <w:marLeft w:val="0"/>
                  <w:marRight w:val="0"/>
                  <w:marTop w:val="0"/>
                  <w:marBottom w:val="0"/>
                  <w:divBdr>
                    <w:top w:val="none" w:sz="0" w:space="0" w:color="auto"/>
                    <w:left w:val="none" w:sz="0" w:space="0" w:color="auto"/>
                    <w:bottom w:val="none" w:sz="0" w:space="0" w:color="auto"/>
                    <w:right w:val="none" w:sz="0" w:space="0" w:color="auto"/>
                  </w:divBdr>
                </w:div>
                <w:div w:id="1484159968">
                  <w:marLeft w:val="0"/>
                  <w:marRight w:val="0"/>
                  <w:marTop w:val="0"/>
                  <w:marBottom w:val="0"/>
                  <w:divBdr>
                    <w:top w:val="none" w:sz="0" w:space="0" w:color="auto"/>
                    <w:left w:val="none" w:sz="0" w:space="0" w:color="auto"/>
                    <w:bottom w:val="none" w:sz="0" w:space="0" w:color="auto"/>
                    <w:right w:val="none" w:sz="0" w:space="0" w:color="auto"/>
                  </w:divBdr>
                </w:div>
                <w:div w:id="1522426356">
                  <w:marLeft w:val="0"/>
                  <w:marRight w:val="0"/>
                  <w:marTop w:val="0"/>
                  <w:marBottom w:val="0"/>
                  <w:divBdr>
                    <w:top w:val="none" w:sz="0" w:space="0" w:color="auto"/>
                    <w:left w:val="none" w:sz="0" w:space="0" w:color="auto"/>
                    <w:bottom w:val="none" w:sz="0" w:space="0" w:color="auto"/>
                    <w:right w:val="none" w:sz="0" w:space="0" w:color="auto"/>
                  </w:divBdr>
                </w:div>
                <w:div w:id="1533811166">
                  <w:marLeft w:val="0"/>
                  <w:marRight w:val="0"/>
                  <w:marTop w:val="0"/>
                  <w:marBottom w:val="0"/>
                  <w:divBdr>
                    <w:top w:val="none" w:sz="0" w:space="0" w:color="auto"/>
                    <w:left w:val="none" w:sz="0" w:space="0" w:color="auto"/>
                    <w:bottom w:val="none" w:sz="0" w:space="0" w:color="auto"/>
                    <w:right w:val="none" w:sz="0" w:space="0" w:color="auto"/>
                  </w:divBdr>
                </w:div>
                <w:div w:id="1537621528">
                  <w:marLeft w:val="0"/>
                  <w:marRight w:val="0"/>
                  <w:marTop w:val="0"/>
                  <w:marBottom w:val="0"/>
                  <w:divBdr>
                    <w:top w:val="none" w:sz="0" w:space="0" w:color="auto"/>
                    <w:left w:val="none" w:sz="0" w:space="0" w:color="auto"/>
                    <w:bottom w:val="none" w:sz="0" w:space="0" w:color="auto"/>
                    <w:right w:val="none" w:sz="0" w:space="0" w:color="auto"/>
                  </w:divBdr>
                </w:div>
                <w:div w:id="1539510347">
                  <w:marLeft w:val="0"/>
                  <w:marRight w:val="0"/>
                  <w:marTop w:val="0"/>
                  <w:marBottom w:val="0"/>
                  <w:divBdr>
                    <w:top w:val="none" w:sz="0" w:space="0" w:color="auto"/>
                    <w:left w:val="none" w:sz="0" w:space="0" w:color="auto"/>
                    <w:bottom w:val="none" w:sz="0" w:space="0" w:color="auto"/>
                    <w:right w:val="none" w:sz="0" w:space="0" w:color="auto"/>
                  </w:divBdr>
                </w:div>
                <w:div w:id="1580946113">
                  <w:marLeft w:val="0"/>
                  <w:marRight w:val="0"/>
                  <w:marTop w:val="0"/>
                  <w:marBottom w:val="0"/>
                  <w:divBdr>
                    <w:top w:val="none" w:sz="0" w:space="0" w:color="auto"/>
                    <w:left w:val="none" w:sz="0" w:space="0" w:color="auto"/>
                    <w:bottom w:val="none" w:sz="0" w:space="0" w:color="auto"/>
                    <w:right w:val="none" w:sz="0" w:space="0" w:color="auto"/>
                  </w:divBdr>
                </w:div>
                <w:div w:id="1581523527">
                  <w:marLeft w:val="0"/>
                  <w:marRight w:val="0"/>
                  <w:marTop w:val="0"/>
                  <w:marBottom w:val="0"/>
                  <w:divBdr>
                    <w:top w:val="none" w:sz="0" w:space="0" w:color="auto"/>
                    <w:left w:val="none" w:sz="0" w:space="0" w:color="auto"/>
                    <w:bottom w:val="none" w:sz="0" w:space="0" w:color="auto"/>
                    <w:right w:val="none" w:sz="0" w:space="0" w:color="auto"/>
                  </w:divBdr>
                </w:div>
                <w:div w:id="1605652020">
                  <w:marLeft w:val="0"/>
                  <w:marRight w:val="0"/>
                  <w:marTop w:val="0"/>
                  <w:marBottom w:val="0"/>
                  <w:divBdr>
                    <w:top w:val="none" w:sz="0" w:space="0" w:color="auto"/>
                    <w:left w:val="none" w:sz="0" w:space="0" w:color="auto"/>
                    <w:bottom w:val="none" w:sz="0" w:space="0" w:color="auto"/>
                    <w:right w:val="none" w:sz="0" w:space="0" w:color="auto"/>
                  </w:divBdr>
                </w:div>
                <w:div w:id="1615751239">
                  <w:marLeft w:val="0"/>
                  <w:marRight w:val="0"/>
                  <w:marTop w:val="0"/>
                  <w:marBottom w:val="0"/>
                  <w:divBdr>
                    <w:top w:val="none" w:sz="0" w:space="0" w:color="auto"/>
                    <w:left w:val="none" w:sz="0" w:space="0" w:color="auto"/>
                    <w:bottom w:val="none" w:sz="0" w:space="0" w:color="auto"/>
                    <w:right w:val="none" w:sz="0" w:space="0" w:color="auto"/>
                  </w:divBdr>
                </w:div>
                <w:div w:id="1617567463">
                  <w:marLeft w:val="0"/>
                  <w:marRight w:val="0"/>
                  <w:marTop w:val="0"/>
                  <w:marBottom w:val="0"/>
                  <w:divBdr>
                    <w:top w:val="none" w:sz="0" w:space="0" w:color="auto"/>
                    <w:left w:val="none" w:sz="0" w:space="0" w:color="auto"/>
                    <w:bottom w:val="none" w:sz="0" w:space="0" w:color="auto"/>
                    <w:right w:val="none" w:sz="0" w:space="0" w:color="auto"/>
                  </w:divBdr>
                </w:div>
                <w:div w:id="1624384906">
                  <w:marLeft w:val="0"/>
                  <w:marRight w:val="0"/>
                  <w:marTop w:val="0"/>
                  <w:marBottom w:val="0"/>
                  <w:divBdr>
                    <w:top w:val="none" w:sz="0" w:space="0" w:color="auto"/>
                    <w:left w:val="none" w:sz="0" w:space="0" w:color="auto"/>
                    <w:bottom w:val="none" w:sz="0" w:space="0" w:color="auto"/>
                    <w:right w:val="none" w:sz="0" w:space="0" w:color="auto"/>
                  </w:divBdr>
                </w:div>
                <w:div w:id="1668556969">
                  <w:marLeft w:val="0"/>
                  <w:marRight w:val="0"/>
                  <w:marTop w:val="0"/>
                  <w:marBottom w:val="0"/>
                  <w:divBdr>
                    <w:top w:val="none" w:sz="0" w:space="0" w:color="auto"/>
                    <w:left w:val="none" w:sz="0" w:space="0" w:color="auto"/>
                    <w:bottom w:val="none" w:sz="0" w:space="0" w:color="auto"/>
                    <w:right w:val="none" w:sz="0" w:space="0" w:color="auto"/>
                  </w:divBdr>
                </w:div>
                <w:div w:id="1672367663">
                  <w:marLeft w:val="0"/>
                  <w:marRight w:val="0"/>
                  <w:marTop w:val="0"/>
                  <w:marBottom w:val="0"/>
                  <w:divBdr>
                    <w:top w:val="none" w:sz="0" w:space="0" w:color="auto"/>
                    <w:left w:val="none" w:sz="0" w:space="0" w:color="auto"/>
                    <w:bottom w:val="none" w:sz="0" w:space="0" w:color="auto"/>
                    <w:right w:val="none" w:sz="0" w:space="0" w:color="auto"/>
                  </w:divBdr>
                </w:div>
                <w:div w:id="1684429251">
                  <w:marLeft w:val="0"/>
                  <w:marRight w:val="0"/>
                  <w:marTop w:val="0"/>
                  <w:marBottom w:val="0"/>
                  <w:divBdr>
                    <w:top w:val="none" w:sz="0" w:space="0" w:color="auto"/>
                    <w:left w:val="none" w:sz="0" w:space="0" w:color="auto"/>
                    <w:bottom w:val="none" w:sz="0" w:space="0" w:color="auto"/>
                    <w:right w:val="none" w:sz="0" w:space="0" w:color="auto"/>
                  </w:divBdr>
                </w:div>
                <w:div w:id="1708680355">
                  <w:marLeft w:val="0"/>
                  <w:marRight w:val="0"/>
                  <w:marTop w:val="0"/>
                  <w:marBottom w:val="0"/>
                  <w:divBdr>
                    <w:top w:val="none" w:sz="0" w:space="0" w:color="auto"/>
                    <w:left w:val="none" w:sz="0" w:space="0" w:color="auto"/>
                    <w:bottom w:val="none" w:sz="0" w:space="0" w:color="auto"/>
                    <w:right w:val="none" w:sz="0" w:space="0" w:color="auto"/>
                  </w:divBdr>
                </w:div>
                <w:div w:id="1714160545">
                  <w:marLeft w:val="0"/>
                  <w:marRight w:val="0"/>
                  <w:marTop w:val="0"/>
                  <w:marBottom w:val="0"/>
                  <w:divBdr>
                    <w:top w:val="none" w:sz="0" w:space="0" w:color="auto"/>
                    <w:left w:val="none" w:sz="0" w:space="0" w:color="auto"/>
                    <w:bottom w:val="none" w:sz="0" w:space="0" w:color="auto"/>
                    <w:right w:val="none" w:sz="0" w:space="0" w:color="auto"/>
                  </w:divBdr>
                </w:div>
                <w:div w:id="1715888745">
                  <w:marLeft w:val="0"/>
                  <w:marRight w:val="0"/>
                  <w:marTop w:val="0"/>
                  <w:marBottom w:val="0"/>
                  <w:divBdr>
                    <w:top w:val="none" w:sz="0" w:space="0" w:color="auto"/>
                    <w:left w:val="none" w:sz="0" w:space="0" w:color="auto"/>
                    <w:bottom w:val="none" w:sz="0" w:space="0" w:color="auto"/>
                    <w:right w:val="none" w:sz="0" w:space="0" w:color="auto"/>
                  </w:divBdr>
                </w:div>
                <w:div w:id="1723484764">
                  <w:marLeft w:val="0"/>
                  <w:marRight w:val="0"/>
                  <w:marTop w:val="0"/>
                  <w:marBottom w:val="0"/>
                  <w:divBdr>
                    <w:top w:val="none" w:sz="0" w:space="0" w:color="auto"/>
                    <w:left w:val="none" w:sz="0" w:space="0" w:color="auto"/>
                    <w:bottom w:val="none" w:sz="0" w:space="0" w:color="auto"/>
                    <w:right w:val="none" w:sz="0" w:space="0" w:color="auto"/>
                  </w:divBdr>
                </w:div>
                <w:div w:id="1731074025">
                  <w:marLeft w:val="0"/>
                  <w:marRight w:val="0"/>
                  <w:marTop w:val="0"/>
                  <w:marBottom w:val="0"/>
                  <w:divBdr>
                    <w:top w:val="none" w:sz="0" w:space="0" w:color="auto"/>
                    <w:left w:val="none" w:sz="0" w:space="0" w:color="auto"/>
                    <w:bottom w:val="none" w:sz="0" w:space="0" w:color="auto"/>
                    <w:right w:val="none" w:sz="0" w:space="0" w:color="auto"/>
                  </w:divBdr>
                </w:div>
                <w:div w:id="1731346707">
                  <w:marLeft w:val="0"/>
                  <w:marRight w:val="0"/>
                  <w:marTop w:val="0"/>
                  <w:marBottom w:val="0"/>
                  <w:divBdr>
                    <w:top w:val="none" w:sz="0" w:space="0" w:color="auto"/>
                    <w:left w:val="none" w:sz="0" w:space="0" w:color="auto"/>
                    <w:bottom w:val="none" w:sz="0" w:space="0" w:color="auto"/>
                    <w:right w:val="none" w:sz="0" w:space="0" w:color="auto"/>
                  </w:divBdr>
                </w:div>
                <w:div w:id="1731685896">
                  <w:marLeft w:val="0"/>
                  <w:marRight w:val="0"/>
                  <w:marTop w:val="0"/>
                  <w:marBottom w:val="0"/>
                  <w:divBdr>
                    <w:top w:val="none" w:sz="0" w:space="0" w:color="auto"/>
                    <w:left w:val="none" w:sz="0" w:space="0" w:color="auto"/>
                    <w:bottom w:val="none" w:sz="0" w:space="0" w:color="auto"/>
                    <w:right w:val="none" w:sz="0" w:space="0" w:color="auto"/>
                  </w:divBdr>
                </w:div>
                <w:div w:id="1732919291">
                  <w:marLeft w:val="0"/>
                  <w:marRight w:val="0"/>
                  <w:marTop w:val="0"/>
                  <w:marBottom w:val="0"/>
                  <w:divBdr>
                    <w:top w:val="none" w:sz="0" w:space="0" w:color="auto"/>
                    <w:left w:val="none" w:sz="0" w:space="0" w:color="auto"/>
                    <w:bottom w:val="none" w:sz="0" w:space="0" w:color="auto"/>
                    <w:right w:val="none" w:sz="0" w:space="0" w:color="auto"/>
                  </w:divBdr>
                </w:div>
                <w:div w:id="1741752854">
                  <w:marLeft w:val="0"/>
                  <w:marRight w:val="0"/>
                  <w:marTop w:val="0"/>
                  <w:marBottom w:val="0"/>
                  <w:divBdr>
                    <w:top w:val="none" w:sz="0" w:space="0" w:color="auto"/>
                    <w:left w:val="none" w:sz="0" w:space="0" w:color="auto"/>
                    <w:bottom w:val="none" w:sz="0" w:space="0" w:color="auto"/>
                    <w:right w:val="none" w:sz="0" w:space="0" w:color="auto"/>
                  </w:divBdr>
                </w:div>
                <w:div w:id="1754086494">
                  <w:marLeft w:val="0"/>
                  <w:marRight w:val="0"/>
                  <w:marTop w:val="0"/>
                  <w:marBottom w:val="0"/>
                  <w:divBdr>
                    <w:top w:val="none" w:sz="0" w:space="0" w:color="auto"/>
                    <w:left w:val="none" w:sz="0" w:space="0" w:color="auto"/>
                    <w:bottom w:val="none" w:sz="0" w:space="0" w:color="auto"/>
                    <w:right w:val="none" w:sz="0" w:space="0" w:color="auto"/>
                  </w:divBdr>
                </w:div>
                <w:div w:id="1765760039">
                  <w:marLeft w:val="0"/>
                  <w:marRight w:val="0"/>
                  <w:marTop w:val="0"/>
                  <w:marBottom w:val="0"/>
                  <w:divBdr>
                    <w:top w:val="none" w:sz="0" w:space="0" w:color="auto"/>
                    <w:left w:val="none" w:sz="0" w:space="0" w:color="auto"/>
                    <w:bottom w:val="none" w:sz="0" w:space="0" w:color="auto"/>
                    <w:right w:val="none" w:sz="0" w:space="0" w:color="auto"/>
                  </w:divBdr>
                </w:div>
                <w:div w:id="1790464907">
                  <w:marLeft w:val="0"/>
                  <w:marRight w:val="0"/>
                  <w:marTop w:val="0"/>
                  <w:marBottom w:val="0"/>
                  <w:divBdr>
                    <w:top w:val="none" w:sz="0" w:space="0" w:color="auto"/>
                    <w:left w:val="none" w:sz="0" w:space="0" w:color="auto"/>
                    <w:bottom w:val="none" w:sz="0" w:space="0" w:color="auto"/>
                    <w:right w:val="none" w:sz="0" w:space="0" w:color="auto"/>
                  </w:divBdr>
                </w:div>
                <w:div w:id="1794010911">
                  <w:marLeft w:val="0"/>
                  <w:marRight w:val="0"/>
                  <w:marTop w:val="0"/>
                  <w:marBottom w:val="0"/>
                  <w:divBdr>
                    <w:top w:val="none" w:sz="0" w:space="0" w:color="auto"/>
                    <w:left w:val="none" w:sz="0" w:space="0" w:color="auto"/>
                    <w:bottom w:val="none" w:sz="0" w:space="0" w:color="auto"/>
                    <w:right w:val="none" w:sz="0" w:space="0" w:color="auto"/>
                  </w:divBdr>
                </w:div>
                <w:div w:id="1802961678">
                  <w:marLeft w:val="0"/>
                  <w:marRight w:val="0"/>
                  <w:marTop w:val="0"/>
                  <w:marBottom w:val="0"/>
                  <w:divBdr>
                    <w:top w:val="none" w:sz="0" w:space="0" w:color="auto"/>
                    <w:left w:val="none" w:sz="0" w:space="0" w:color="auto"/>
                    <w:bottom w:val="none" w:sz="0" w:space="0" w:color="auto"/>
                    <w:right w:val="none" w:sz="0" w:space="0" w:color="auto"/>
                  </w:divBdr>
                </w:div>
                <w:div w:id="1838230183">
                  <w:marLeft w:val="0"/>
                  <w:marRight w:val="0"/>
                  <w:marTop w:val="0"/>
                  <w:marBottom w:val="0"/>
                  <w:divBdr>
                    <w:top w:val="none" w:sz="0" w:space="0" w:color="auto"/>
                    <w:left w:val="none" w:sz="0" w:space="0" w:color="auto"/>
                    <w:bottom w:val="none" w:sz="0" w:space="0" w:color="auto"/>
                    <w:right w:val="none" w:sz="0" w:space="0" w:color="auto"/>
                  </w:divBdr>
                </w:div>
                <w:div w:id="1847016804">
                  <w:marLeft w:val="0"/>
                  <w:marRight w:val="0"/>
                  <w:marTop w:val="0"/>
                  <w:marBottom w:val="0"/>
                  <w:divBdr>
                    <w:top w:val="none" w:sz="0" w:space="0" w:color="auto"/>
                    <w:left w:val="none" w:sz="0" w:space="0" w:color="auto"/>
                    <w:bottom w:val="none" w:sz="0" w:space="0" w:color="auto"/>
                    <w:right w:val="none" w:sz="0" w:space="0" w:color="auto"/>
                  </w:divBdr>
                </w:div>
                <w:div w:id="1849372015">
                  <w:marLeft w:val="0"/>
                  <w:marRight w:val="0"/>
                  <w:marTop w:val="0"/>
                  <w:marBottom w:val="0"/>
                  <w:divBdr>
                    <w:top w:val="none" w:sz="0" w:space="0" w:color="auto"/>
                    <w:left w:val="none" w:sz="0" w:space="0" w:color="auto"/>
                    <w:bottom w:val="none" w:sz="0" w:space="0" w:color="auto"/>
                    <w:right w:val="none" w:sz="0" w:space="0" w:color="auto"/>
                  </w:divBdr>
                </w:div>
                <w:div w:id="1866409435">
                  <w:marLeft w:val="0"/>
                  <w:marRight w:val="0"/>
                  <w:marTop w:val="0"/>
                  <w:marBottom w:val="0"/>
                  <w:divBdr>
                    <w:top w:val="none" w:sz="0" w:space="0" w:color="auto"/>
                    <w:left w:val="none" w:sz="0" w:space="0" w:color="auto"/>
                    <w:bottom w:val="none" w:sz="0" w:space="0" w:color="auto"/>
                    <w:right w:val="none" w:sz="0" w:space="0" w:color="auto"/>
                  </w:divBdr>
                </w:div>
                <w:div w:id="1867406274">
                  <w:marLeft w:val="0"/>
                  <w:marRight w:val="0"/>
                  <w:marTop w:val="0"/>
                  <w:marBottom w:val="0"/>
                  <w:divBdr>
                    <w:top w:val="none" w:sz="0" w:space="0" w:color="auto"/>
                    <w:left w:val="none" w:sz="0" w:space="0" w:color="auto"/>
                    <w:bottom w:val="none" w:sz="0" w:space="0" w:color="auto"/>
                    <w:right w:val="none" w:sz="0" w:space="0" w:color="auto"/>
                  </w:divBdr>
                </w:div>
                <w:div w:id="1890263064">
                  <w:marLeft w:val="0"/>
                  <w:marRight w:val="0"/>
                  <w:marTop w:val="0"/>
                  <w:marBottom w:val="0"/>
                  <w:divBdr>
                    <w:top w:val="none" w:sz="0" w:space="0" w:color="auto"/>
                    <w:left w:val="none" w:sz="0" w:space="0" w:color="auto"/>
                    <w:bottom w:val="none" w:sz="0" w:space="0" w:color="auto"/>
                    <w:right w:val="none" w:sz="0" w:space="0" w:color="auto"/>
                  </w:divBdr>
                </w:div>
                <w:div w:id="1909996584">
                  <w:marLeft w:val="0"/>
                  <w:marRight w:val="0"/>
                  <w:marTop w:val="0"/>
                  <w:marBottom w:val="0"/>
                  <w:divBdr>
                    <w:top w:val="none" w:sz="0" w:space="0" w:color="auto"/>
                    <w:left w:val="none" w:sz="0" w:space="0" w:color="auto"/>
                    <w:bottom w:val="none" w:sz="0" w:space="0" w:color="auto"/>
                    <w:right w:val="none" w:sz="0" w:space="0" w:color="auto"/>
                  </w:divBdr>
                </w:div>
                <w:div w:id="1954172723">
                  <w:marLeft w:val="0"/>
                  <w:marRight w:val="0"/>
                  <w:marTop w:val="0"/>
                  <w:marBottom w:val="0"/>
                  <w:divBdr>
                    <w:top w:val="none" w:sz="0" w:space="0" w:color="auto"/>
                    <w:left w:val="none" w:sz="0" w:space="0" w:color="auto"/>
                    <w:bottom w:val="none" w:sz="0" w:space="0" w:color="auto"/>
                    <w:right w:val="none" w:sz="0" w:space="0" w:color="auto"/>
                  </w:divBdr>
                </w:div>
                <w:div w:id="1956868269">
                  <w:marLeft w:val="0"/>
                  <w:marRight w:val="0"/>
                  <w:marTop w:val="0"/>
                  <w:marBottom w:val="0"/>
                  <w:divBdr>
                    <w:top w:val="none" w:sz="0" w:space="0" w:color="auto"/>
                    <w:left w:val="none" w:sz="0" w:space="0" w:color="auto"/>
                    <w:bottom w:val="none" w:sz="0" w:space="0" w:color="auto"/>
                    <w:right w:val="none" w:sz="0" w:space="0" w:color="auto"/>
                  </w:divBdr>
                </w:div>
                <w:div w:id="1961758420">
                  <w:marLeft w:val="0"/>
                  <w:marRight w:val="0"/>
                  <w:marTop w:val="0"/>
                  <w:marBottom w:val="0"/>
                  <w:divBdr>
                    <w:top w:val="none" w:sz="0" w:space="0" w:color="auto"/>
                    <w:left w:val="none" w:sz="0" w:space="0" w:color="auto"/>
                    <w:bottom w:val="none" w:sz="0" w:space="0" w:color="auto"/>
                    <w:right w:val="none" w:sz="0" w:space="0" w:color="auto"/>
                  </w:divBdr>
                </w:div>
                <w:div w:id="1966498101">
                  <w:marLeft w:val="0"/>
                  <w:marRight w:val="0"/>
                  <w:marTop w:val="0"/>
                  <w:marBottom w:val="0"/>
                  <w:divBdr>
                    <w:top w:val="none" w:sz="0" w:space="0" w:color="auto"/>
                    <w:left w:val="none" w:sz="0" w:space="0" w:color="auto"/>
                    <w:bottom w:val="none" w:sz="0" w:space="0" w:color="auto"/>
                    <w:right w:val="none" w:sz="0" w:space="0" w:color="auto"/>
                  </w:divBdr>
                </w:div>
                <w:div w:id="1989628818">
                  <w:marLeft w:val="0"/>
                  <w:marRight w:val="0"/>
                  <w:marTop w:val="0"/>
                  <w:marBottom w:val="0"/>
                  <w:divBdr>
                    <w:top w:val="none" w:sz="0" w:space="0" w:color="auto"/>
                    <w:left w:val="none" w:sz="0" w:space="0" w:color="auto"/>
                    <w:bottom w:val="none" w:sz="0" w:space="0" w:color="auto"/>
                    <w:right w:val="none" w:sz="0" w:space="0" w:color="auto"/>
                  </w:divBdr>
                </w:div>
                <w:div w:id="1998217830">
                  <w:marLeft w:val="0"/>
                  <w:marRight w:val="0"/>
                  <w:marTop w:val="0"/>
                  <w:marBottom w:val="0"/>
                  <w:divBdr>
                    <w:top w:val="none" w:sz="0" w:space="0" w:color="auto"/>
                    <w:left w:val="none" w:sz="0" w:space="0" w:color="auto"/>
                    <w:bottom w:val="none" w:sz="0" w:space="0" w:color="auto"/>
                    <w:right w:val="none" w:sz="0" w:space="0" w:color="auto"/>
                  </w:divBdr>
                </w:div>
                <w:div w:id="2020883384">
                  <w:marLeft w:val="0"/>
                  <w:marRight w:val="0"/>
                  <w:marTop w:val="0"/>
                  <w:marBottom w:val="0"/>
                  <w:divBdr>
                    <w:top w:val="none" w:sz="0" w:space="0" w:color="auto"/>
                    <w:left w:val="none" w:sz="0" w:space="0" w:color="auto"/>
                    <w:bottom w:val="none" w:sz="0" w:space="0" w:color="auto"/>
                    <w:right w:val="none" w:sz="0" w:space="0" w:color="auto"/>
                  </w:divBdr>
                </w:div>
                <w:div w:id="2068331810">
                  <w:marLeft w:val="0"/>
                  <w:marRight w:val="0"/>
                  <w:marTop w:val="0"/>
                  <w:marBottom w:val="0"/>
                  <w:divBdr>
                    <w:top w:val="none" w:sz="0" w:space="0" w:color="auto"/>
                    <w:left w:val="none" w:sz="0" w:space="0" w:color="auto"/>
                    <w:bottom w:val="none" w:sz="0" w:space="0" w:color="auto"/>
                    <w:right w:val="none" w:sz="0" w:space="0" w:color="auto"/>
                  </w:divBdr>
                </w:div>
                <w:div w:id="2108883374">
                  <w:marLeft w:val="0"/>
                  <w:marRight w:val="0"/>
                  <w:marTop w:val="0"/>
                  <w:marBottom w:val="0"/>
                  <w:divBdr>
                    <w:top w:val="none" w:sz="0" w:space="0" w:color="auto"/>
                    <w:left w:val="none" w:sz="0" w:space="0" w:color="auto"/>
                    <w:bottom w:val="none" w:sz="0" w:space="0" w:color="auto"/>
                    <w:right w:val="none" w:sz="0" w:space="0" w:color="auto"/>
                  </w:divBdr>
                </w:div>
                <w:div w:id="2119911886">
                  <w:marLeft w:val="0"/>
                  <w:marRight w:val="0"/>
                  <w:marTop w:val="0"/>
                  <w:marBottom w:val="0"/>
                  <w:divBdr>
                    <w:top w:val="none" w:sz="0" w:space="0" w:color="auto"/>
                    <w:left w:val="none" w:sz="0" w:space="0" w:color="auto"/>
                    <w:bottom w:val="none" w:sz="0" w:space="0" w:color="auto"/>
                    <w:right w:val="none" w:sz="0" w:space="0" w:color="auto"/>
                  </w:divBdr>
                </w:div>
                <w:div w:id="2123651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335728">
          <w:marLeft w:val="0"/>
          <w:marRight w:val="0"/>
          <w:marTop w:val="0"/>
          <w:marBottom w:val="0"/>
          <w:divBdr>
            <w:top w:val="none" w:sz="0" w:space="0" w:color="auto"/>
            <w:left w:val="none" w:sz="0" w:space="0" w:color="auto"/>
            <w:bottom w:val="none" w:sz="0" w:space="0" w:color="auto"/>
            <w:right w:val="none" w:sz="0" w:space="0" w:color="auto"/>
          </w:divBdr>
          <w:divsChild>
            <w:div w:id="736167806">
              <w:marLeft w:val="0"/>
              <w:marRight w:val="0"/>
              <w:marTop w:val="0"/>
              <w:marBottom w:val="0"/>
              <w:divBdr>
                <w:top w:val="none" w:sz="0" w:space="0" w:color="auto"/>
                <w:left w:val="none" w:sz="0" w:space="0" w:color="auto"/>
                <w:bottom w:val="none" w:sz="0" w:space="0" w:color="auto"/>
                <w:right w:val="none" w:sz="0" w:space="0" w:color="auto"/>
              </w:divBdr>
              <w:divsChild>
                <w:div w:id="5712435">
                  <w:marLeft w:val="0"/>
                  <w:marRight w:val="0"/>
                  <w:marTop w:val="0"/>
                  <w:marBottom w:val="0"/>
                  <w:divBdr>
                    <w:top w:val="none" w:sz="0" w:space="0" w:color="auto"/>
                    <w:left w:val="none" w:sz="0" w:space="0" w:color="auto"/>
                    <w:bottom w:val="none" w:sz="0" w:space="0" w:color="auto"/>
                    <w:right w:val="none" w:sz="0" w:space="0" w:color="auto"/>
                  </w:divBdr>
                </w:div>
                <w:div w:id="11808393">
                  <w:marLeft w:val="0"/>
                  <w:marRight w:val="0"/>
                  <w:marTop w:val="0"/>
                  <w:marBottom w:val="0"/>
                  <w:divBdr>
                    <w:top w:val="none" w:sz="0" w:space="0" w:color="auto"/>
                    <w:left w:val="none" w:sz="0" w:space="0" w:color="auto"/>
                    <w:bottom w:val="none" w:sz="0" w:space="0" w:color="auto"/>
                    <w:right w:val="none" w:sz="0" w:space="0" w:color="auto"/>
                  </w:divBdr>
                </w:div>
                <w:div w:id="13532531">
                  <w:marLeft w:val="0"/>
                  <w:marRight w:val="0"/>
                  <w:marTop w:val="0"/>
                  <w:marBottom w:val="0"/>
                  <w:divBdr>
                    <w:top w:val="none" w:sz="0" w:space="0" w:color="auto"/>
                    <w:left w:val="none" w:sz="0" w:space="0" w:color="auto"/>
                    <w:bottom w:val="none" w:sz="0" w:space="0" w:color="auto"/>
                    <w:right w:val="none" w:sz="0" w:space="0" w:color="auto"/>
                  </w:divBdr>
                </w:div>
                <w:div w:id="16274806">
                  <w:marLeft w:val="0"/>
                  <w:marRight w:val="0"/>
                  <w:marTop w:val="0"/>
                  <w:marBottom w:val="0"/>
                  <w:divBdr>
                    <w:top w:val="none" w:sz="0" w:space="0" w:color="auto"/>
                    <w:left w:val="none" w:sz="0" w:space="0" w:color="auto"/>
                    <w:bottom w:val="none" w:sz="0" w:space="0" w:color="auto"/>
                    <w:right w:val="none" w:sz="0" w:space="0" w:color="auto"/>
                  </w:divBdr>
                </w:div>
                <w:div w:id="23790487">
                  <w:marLeft w:val="0"/>
                  <w:marRight w:val="0"/>
                  <w:marTop w:val="0"/>
                  <w:marBottom w:val="0"/>
                  <w:divBdr>
                    <w:top w:val="none" w:sz="0" w:space="0" w:color="auto"/>
                    <w:left w:val="none" w:sz="0" w:space="0" w:color="auto"/>
                    <w:bottom w:val="none" w:sz="0" w:space="0" w:color="auto"/>
                    <w:right w:val="none" w:sz="0" w:space="0" w:color="auto"/>
                  </w:divBdr>
                </w:div>
                <w:div w:id="29648774">
                  <w:marLeft w:val="0"/>
                  <w:marRight w:val="0"/>
                  <w:marTop w:val="0"/>
                  <w:marBottom w:val="0"/>
                  <w:divBdr>
                    <w:top w:val="none" w:sz="0" w:space="0" w:color="auto"/>
                    <w:left w:val="none" w:sz="0" w:space="0" w:color="auto"/>
                    <w:bottom w:val="none" w:sz="0" w:space="0" w:color="auto"/>
                    <w:right w:val="none" w:sz="0" w:space="0" w:color="auto"/>
                  </w:divBdr>
                </w:div>
                <w:div w:id="42483257">
                  <w:marLeft w:val="0"/>
                  <w:marRight w:val="0"/>
                  <w:marTop w:val="0"/>
                  <w:marBottom w:val="0"/>
                  <w:divBdr>
                    <w:top w:val="none" w:sz="0" w:space="0" w:color="auto"/>
                    <w:left w:val="none" w:sz="0" w:space="0" w:color="auto"/>
                    <w:bottom w:val="none" w:sz="0" w:space="0" w:color="auto"/>
                    <w:right w:val="none" w:sz="0" w:space="0" w:color="auto"/>
                  </w:divBdr>
                </w:div>
                <w:div w:id="46879268">
                  <w:marLeft w:val="0"/>
                  <w:marRight w:val="0"/>
                  <w:marTop w:val="0"/>
                  <w:marBottom w:val="0"/>
                  <w:divBdr>
                    <w:top w:val="none" w:sz="0" w:space="0" w:color="auto"/>
                    <w:left w:val="none" w:sz="0" w:space="0" w:color="auto"/>
                    <w:bottom w:val="none" w:sz="0" w:space="0" w:color="auto"/>
                    <w:right w:val="none" w:sz="0" w:space="0" w:color="auto"/>
                  </w:divBdr>
                </w:div>
                <w:div w:id="51737834">
                  <w:marLeft w:val="0"/>
                  <w:marRight w:val="0"/>
                  <w:marTop w:val="0"/>
                  <w:marBottom w:val="0"/>
                  <w:divBdr>
                    <w:top w:val="none" w:sz="0" w:space="0" w:color="auto"/>
                    <w:left w:val="none" w:sz="0" w:space="0" w:color="auto"/>
                    <w:bottom w:val="none" w:sz="0" w:space="0" w:color="auto"/>
                    <w:right w:val="none" w:sz="0" w:space="0" w:color="auto"/>
                  </w:divBdr>
                </w:div>
                <w:div w:id="63456336">
                  <w:marLeft w:val="0"/>
                  <w:marRight w:val="0"/>
                  <w:marTop w:val="0"/>
                  <w:marBottom w:val="0"/>
                  <w:divBdr>
                    <w:top w:val="none" w:sz="0" w:space="0" w:color="auto"/>
                    <w:left w:val="none" w:sz="0" w:space="0" w:color="auto"/>
                    <w:bottom w:val="none" w:sz="0" w:space="0" w:color="auto"/>
                    <w:right w:val="none" w:sz="0" w:space="0" w:color="auto"/>
                  </w:divBdr>
                </w:div>
                <w:div w:id="70660200">
                  <w:marLeft w:val="0"/>
                  <w:marRight w:val="0"/>
                  <w:marTop w:val="0"/>
                  <w:marBottom w:val="0"/>
                  <w:divBdr>
                    <w:top w:val="none" w:sz="0" w:space="0" w:color="auto"/>
                    <w:left w:val="none" w:sz="0" w:space="0" w:color="auto"/>
                    <w:bottom w:val="none" w:sz="0" w:space="0" w:color="auto"/>
                    <w:right w:val="none" w:sz="0" w:space="0" w:color="auto"/>
                  </w:divBdr>
                </w:div>
                <w:div w:id="71584410">
                  <w:marLeft w:val="0"/>
                  <w:marRight w:val="0"/>
                  <w:marTop w:val="0"/>
                  <w:marBottom w:val="0"/>
                  <w:divBdr>
                    <w:top w:val="none" w:sz="0" w:space="0" w:color="auto"/>
                    <w:left w:val="none" w:sz="0" w:space="0" w:color="auto"/>
                    <w:bottom w:val="none" w:sz="0" w:space="0" w:color="auto"/>
                    <w:right w:val="none" w:sz="0" w:space="0" w:color="auto"/>
                  </w:divBdr>
                </w:div>
                <w:div w:id="85812510">
                  <w:marLeft w:val="0"/>
                  <w:marRight w:val="0"/>
                  <w:marTop w:val="0"/>
                  <w:marBottom w:val="0"/>
                  <w:divBdr>
                    <w:top w:val="none" w:sz="0" w:space="0" w:color="auto"/>
                    <w:left w:val="none" w:sz="0" w:space="0" w:color="auto"/>
                    <w:bottom w:val="none" w:sz="0" w:space="0" w:color="auto"/>
                    <w:right w:val="none" w:sz="0" w:space="0" w:color="auto"/>
                  </w:divBdr>
                </w:div>
                <w:div w:id="94909686">
                  <w:marLeft w:val="0"/>
                  <w:marRight w:val="0"/>
                  <w:marTop w:val="0"/>
                  <w:marBottom w:val="0"/>
                  <w:divBdr>
                    <w:top w:val="none" w:sz="0" w:space="0" w:color="auto"/>
                    <w:left w:val="none" w:sz="0" w:space="0" w:color="auto"/>
                    <w:bottom w:val="none" w:sz="0" w:space="0" w:color="auto"/>
                    <w:right w:val="none" w:sz="0" w:space="0" w:color="auto"/>
                  </w:divBdr>
                </w:div>
                <w:div w:id="105319333">
                  <w:marLeft w:val="0"/>
                  <w:marRight w:val="0"/>
                  <w:marTop w:val="0"/>
                  <w:marBottom w:val="0"/>
                  <w:divBdr>
                    <w:top w:val="none" w:sz="0" w:space="0" w:color="auto"/>
                    <w:left w:val="none" w:sz="0" w:space="0" w:color="auto"/>
                    <w:bottom w:val="none" w:sz="0" w:space="0" w:color="auto"/>
                    <w:right w:val="none" w:sz="0" w:space="0" w:color="auto"/>
                  </w:divBdr>
                </w:div>
                <w:div w:id="107169492">
                  <w:marLeft w:val="0"/>
                  <w:marRight w:val="0"/>
                  <w:marTop w:val="0"/>
                  <w:marBottom w:val="0"/>
                  <w:divBdr>
                    <w:top w:val="none" w:sz="0" w:space="0" w:color="auto"/>
                    <w:left w:val="none" w:sz="0" w:space="0" w:color="auto"/>
                    <w:bottom w:val="none" w:sz="0" w:space="0" w:color="auto"/>
                    <w:right w:val="none" w:sz="0" w:space="0" w:color="auto"/>
                  </w:divBdr>
                </w:div>
                <w:div w:id="115148084">
                  <w:marLeft w:val="0"/>
                  <w:marRight w:val="0"/>
                  <w:marTop w:val="0"/>
                  <w:marBottom w:val="0"/>
                  <w:divBdr>
                    <w:top w:val="none" w:sz="0" w:space="0" w:color="auto"/>
                    <w:left w:val="none" w:sz="0" w:space="0" w:color="auto"/>
                    <w:bottom w:val="none" w:sz="0" w:space="0" w:color="auto"/>
                    <w:right w:val="none" w:sz="0" w:space="0" w:color="auto"/>
                  </w:divBdr>
                </w:div>
                <w:div w:id="116024664">
                  <w:marLeft w:val="0"/>
                  <w:marRight w:val="0"/>
                  <w:marTop w:val="0"/>
                  <w:marBottom w:val="0"/>
                  <w:divBdr>
                    <w:top w:val="none" w:sz="0" w:space="0" w:color="auto"/>
                    <w:left w:val="none" w:sz="0" w:space="0" w:color="auto"/>
                    <w:bottom w:val="none" w:sz="0" w:space="0" w:color="auto"/>
                    <w:right w:val="none" w:sz="0" w:space="0" w:color="auto"/>
                  </w:divBdr>
                </w:div>
                <w:div w:id="122434017">
                  <w:marLeft w:val="0"/>
                  <w:marRight w:val="0"/>
                  <w:marTop w:val="0"/>
                  <w:marBottom w:val="0"/>
                  <w:divBdr>
                    <w:top w:val="none" w:sz="0" w:space="0" w:color="auto"/>
                    <w:left w:val="none" w:sz="0" w:space="0" w:color="auto"/>
                    <w:bottom w:val="none" w:sz="0" w:space="0" w:color="auto"/>
                    <w:right w:val="none" w:sz="0" w:space="0" w:color="auto"/>
                  </w:divBdr>
                </w:div>
                <w:div w:id="133759884">
                  <w:marLeft w:val="0"/>
                  <w:marRight w:val="0"/>
                  <w:marTop w:val="0"/>
                  <w:marBottom w:val="0"/>
                  <w:divBdr>
                    <w:top w:val="none" w:sz="0" w:space="0" w:color="auto"/>
                    <w:left w:val="none" w:sz="0" w:space="0" w:color="auto"/>
                    <w:bottom w:val="none" w:sz="0" w:space="0" w:color="auto"/>
                    <w:right w:val="none" w:sz="0" w:space="0" w:color="auto"/>
                  </w:divBdr>
                </w:div>
                <w:div w:id="156922529">
                  <w:marLeft w:val="0"/>
                  <w:marRight w:val="0"/>
                  <w:marTop w:val="0"/>
                  <w:marBottom w:val="0"/>
                  <w:divBdr>
                    <w:top w:val="none" w:sz="0" w:space="0" w:color="auto"/>
                    <w:left w:val="none" w:sz="0" w:space="0" w:color="auto"/>
                    <w:bottom w:val="none" w:sz="0" w:space="0" w:color="auto"/>
                    <w:right w:val="none" w:sz="0" w:space="0" w:color="auto"/>
                  </w:divBdr>
                </w:div>
                <w:div w:id="165756370">
                  <w:marLeft w:val="0"/>
                  <w:marRight w:val="0"/>
                  <w:marTop w:val="0"/>
                  <w:marBottom w:val="0"/>
                  <w:divBdr>
                    <w:top w:val="none" w:sz="0" w:space="0" w:color="auto"/>
                    <w:left w:val="none" w:sz="0" w:space="0" w:color="auto"/>
                    <w:bottom w:val="none" w:sz="0" w:space="0" w:color="auto"/>
                    <w:right w:val="none" w:sz="0" w:space="0" w:color="auto"/>
                  </w:divBdr>
                </w:div>
                <w:div w:id="168644950">
                  <w:marLeft w:val="0"/>
                  <w:marRight w:val="0"/>
                  <w:marTop w:val="0"/>
                  <w:marBottom w:val="0"/>
                  <w:divBdr>
                    <w:top w:val="none" w:sz="0" w:space="0" w:color="auto"/>
                    <w:left w:val="none" w:sz="0" w:space="0" w:color="auto"/>
                    <w:bottom w:val="none" w:sz="0" w:space="0" w:color="auto"/>
                    <w:right w:val="none" w:sz="0" w:space="0" w:color="auto"/>
                  </w:divBdr>
                </w:div>
                <w:div w:id="168837692">
                  <w:marLeft w:val="0"/>
                  <w:marRight w:val="0"/>
                  <w:marTop w:val="0"/>
                  <w:marBottom w:val="0"/>
                  <w:divBdr>
                    <w:top w:val="none" w:sz="0" w:space="0" w:color="auto"/>
                    <w:left w:val="none" w:sz="0" w:space="0" w:color="auto"/>
                    <w:bottom w:val="none" w:sz="0" w:space="0" w:color="auto"/>
                    <w:right w:val="none" w:sz="0" w:space="0" w:color="auto"/>
                  </w:divBdr>
                </w:div>
                <w:div w:id="169760369">
                  <w:marLeft w:val="0"/>
                  <w:marRight w:val="0"/>
                  <w:marTop w:val="0"/>
                  <w:marBottom w:val="0"/>
                  <w:divBdr>
                    <w:top w:val="none" w:sz="0" w:space="0" w:color="auto"/>
                    <w:left w:val="none" w:sz="0" w:space="0" w:color="auto"/>
                    <w:bottom w:val="none" w:sz="0" w:space="0" w:color="auto"/>
                    <w:right w:val="none" w:sz="0" w:space="0" w:color="auto"/>
                  </w:divBdr>
                </w:div>
                <w:div w:id="175465408">
                  <w:marLeft w:val="0"/>
                  <w:marRight w:val="0"/>
                  <w:marTop w:val="0"/>
                  <w:marBottom w:val="0"/>
                  <w:divBdr>
                    <w:top w:val="none" w:sz="0" w:space="0" w:color="auto"/>
                    <w:left w:val="none" w:sz="0" w:space="0" w:color="auto"/>
                    <w:bottom w:val="none" w:sz="0" w:space="0" w:color="auto"/>
                    <w:right w:val="none" w:sz="0" w:space="0" w:color="auto"/>
                  </w:divBdr>
                </w:div>
                <w:div w:id="181016249">
                  <w:marLeft w:val="0"/>
                  <w:marRight w:val="0"/>
                  <w:marTop w:val="0"/>
                  <w:marBottom w:val="0"/>
                  <w:divBdr>
                    <w:top w:val="none" w:sz="0" w:space="0" w:color="auto"/>
                    <w:left w:val="none" w:sz="0" w:space="0" w:color="auto"/>
                    <w:bottom w:val="none" w:sz="0" w:space="0" w:color="auto"/>
                    <w:right w:val="none" w:sz="0" w:space="0" w:color="auto"/>
                  </w:divBdr>
                </w:div>
                <w:div w:id="181213307">
                  <w:marLeft w:val="0"/>
                  <w:marRight w:val="0"/>
                  <w:marTop w:val="0"/>
                  <w:marBottom w:val="0"/>
                  <w:divBdr>
                    <w:top w:val="none" w:sz="0" w:space="0" w:color="auto"/>
                    <w:left w:val="none" w:sz="0" w:space="0" w:color="auto"/>
                    <w:bottom w:val="none" w:sz="0" w:space="0" w:color="auto"/>
                    <w:right w:val="none" w:sz="0" w:space="0" w:color="auto"/>
                  </w:divBdr>
                </w:div>
                <w:div w:id="216284913">
                  <w:marLeft w:val="0"/>
                  <w:marRight w:val="0"/>
                  <w:marTop w:val="0"/>
                  <w:marBottom w:val="0"/>
                  <w:divBdr>
                    <w:top w:val="none" w:sz="0" w:space="0" w:color="auto"/>
                    <w:left w:val="none" w:sz="0" w:space="0" w:color="auto"/>
                    <w:bottom w:val="none" w:sz="0" w:space="0" w:color="auto"/>
                    <w:right w:val="none" w:sz="0" w:space="0" w:color="auto"/>
                  </w:divBdr>
                </w:div>
                <w:div w:id="218249178">
                  <w:marLeft w:val="0"/>
                  <w:marRight w:val="0"/>
                  <w:marTop w:val="0"/>
                  <w:marBottom w:val="0"/>
                  <w:divBdr>
                    <w:top w:val="none" w:sz="0" w:space="0" w:color="auto"/>
                    <w:left w:val="none" w:sz="0" w:space="0" w:color="auto"/>
                    <w:bottom w:val="none" w:sz="0" w:space="0" w:color="auto"/>
                    <w:right w:val="none" w:sz="0" w:space="0" w:color="auto"/>
                  </w:divBdr>
                </w:div>
                <w:div w:id="218562838">
                  <w:marLeft w:val="0"/>
                  <w:marRight w:val="0"/>
                  <w:marTop w:val="0"/>
                  <w:marBottom w:val="0"/>
                  <w:divBdr>
                    <w:top w:val="none" w:sz="0" w:space="0" w:color="auto"/>
                    <w:left w:val="none" w:sz="0" w:space="0" w:color="auto"/>
                    <w:bottom w:val="none" w:sz="0" w:space="0" w:color="auto"/>
                    <w:right w:val="none" w:sz="0" w:space="0" w:color="auto"/>
                  </w:divBdr>
                </w:div>
                <w:div w:id="233976966">
                  <w:marLeft w:val="0"/>
                  <w:marRight w:val="0"/>
                  <w:marTop w:val="0"/>
                  <w:marBottom w:val="0"/>
                  <w:divBdr>
                    <w:top w:val="none" w:sz="0" w:space="0" w:color="auto"/>
                    <w:left w:val="none" w:sz="0" w:space="0" w:color="auto"/>
                    <w:bottom w:val="none" w:sz="0" w:space="0" w:color="auto"/>
                    <w:right w:val="none" w:sz="0" w:space="0" w:color="auto"/>
                  </w:divBdr>
                </w:div>
                <w:div w:id="243925934">
                  <w:marLeft w:val="0"/>
                  <w:marRight w:val="0"/>
                  <w:marTop w:val="0"/>
                  <w:marBottom w:val="0"/>
                  <w:divBdr>
                    <w:top w:val="none" w:sz="0" w:space="0" w:color="auto"/>
                    <w:left w:val="none" w:sz="0" w:space="0" w:color="auto"/>
                    <w:bottom w:val="none" w:sz="0" w:space="0" w:color="auto"/>
                    <w:right w:val="none" w:sz="0" w:space="0" w:color="auto"/>
                  </w:divBdr>
                </w:div>
                <w:div w:id="246622649">
                  <w:marLeft w:val="0"/>
                  <w:marRight w:val="0"/>
                  <w:marTop w:val="0"/>
                  <w:marBottom w:val="0"/>
                  <w:divBdr>
                    <w:top w:val="none" w:sz="0" w:space="0" w:color="auto"/>
                    <w:left w:val="none" w:sz="0" w:space="0" w:color="auto"/>
                    <w:bottom w:val="none" w:sz="0" w:space="0" w:color="auto"/>
                    <w:right w:val="none" w:sz="0" w:space="0" w:color="auto"/>
                  </w:divBdr>
                </w:div>
                <w:div w:id="251478325">
                  <w:marLeft w:val="0"/>
                  <w:marRight w:val="0"/>
                  <w:marTop w:val="0"/>
                  <w:marBottom w:val="0"/>
                  <w:divBdr>
                    <w:top w:val="none" w:sz="0" w:space="0" w:color="auto"/>
                    <w:left w:val="none" w:sz="0" w:space="0" w:color="auto"/>
                    <w:bottom w:val="none" w:sz="0" w:space="0" w:color="auto"/>
                    <w:right w:val="none" w:sz="0" w:space="0" w:color="auto"/>
                  </w:divBdr>
                </w:div>
                <w:div w:id="256253905">
                  <w:marLeft w:val="0"/>
                  <w:marRight w:val="0"/>
                  <w:marTop w:val="0"/>
                  <w:marBottom w:val="0"/>
                  <w:divBdr>
                    <w:top w:val="none" w:sz="0" w:space="0" w:color="auto"/>
                    <w:left w:val="none" w:sz="0" w:space="0" w:color="auto"/>
                    <w:bottom w:val="none" w:sz="0" w:space="0" w:color="auto"/>
                    <w:right w:val="none" w:sz="0" w:space="0" w:color="auto"/>
                  </w:divBdr>
                </w:div>
                <w:div w:id="265432983">
                  <w:marLeft w:val="0"/>
                  <w:marRight w:val="0"/>
                  <w:marTop w:val="0"/>
                  <w:marBottom w:val="0"/>
                  <w:divBdr>
                    <w:top w:val="none" w:sz="0" w:space="0" w:color="auto"/>
                    <w:left w:val="none" w:sz="0" w:space="0" w:color="auto"/>
                    <w:bottom w:val="none" w:sz="0" w:space="0" w:color="auto"/>
                    <w:right w:val="none" w:sz="0" w:space="0" w:color="auto"/>
                  </w:divBdr>
                </w:div>
                <w:div w:id="266350959">
                  <w:marLeft w:val="0"/>
                  <w:marRight w:val="0"/>
                  <w:marTop w:val="0"/>
                  <w:marBottom w:val="0"/>
                  <w:divBdr>
                    <w:top w:val="none" w:sz="0" w:space="0" w:color="auto"/>
                    <w:left w:val="none" w:sz="0" w:space="0" w:color="auto"/>
                    <w:bottom w:val="none" w:sz="0" w:space="0" w:color="auto"/>
                    <w:right w:val="none" w:sz="0" w:space="0" w:color="auto"/>
                  </w:divBdr>
                </w:div>
                <w:div w:id="274752134">
                  <w:marLeft w:val="0"/>
                  <w:marRight w:val="0"/>
                  <w:marTop w:val="0"/>
                  <w:marBottom w:val="0"/>
                  <w:divBdr>
                    <w:top w:val="none" w:sz="0" w:space="0" w:color="auto"/>
                    <w:left w:val="none" w:sz="0" w:space="0" w:color="auto"/>
                    <w:bottom w:val="none" w:sz="0" w:space="0" w:color="auto"/>
                    <w:right w:val="none" w:sz="0" w:space="0" w:color="auto"/>
                  </w:divBdr>
                </w:div>
                <w:div w:id="277489758">
                  <w:marLeft w:val="0"/>
                  <w:marRight w:val="0"/>
                  <w:marTop w:val="0"/>
                  <w:marBottom w:val="0"/>
                  <w:divBdr>
                    <w:top w:val="none" w:sz="0" w:space="0" w:color="auto"/>
                    <w:left w:val="none" w:sz="0" w:space="0" w:color="auto"/>
                    <w:bottom w:val="none" w:sz="0" w:space="0" w:color="auto"/>
                    <w:right w:val="none" w:sz="0" w:space="0" w:color="auto"/>
                  </w:divBdr>
                </w:div>
                <w:div w:id="278993048">
                  <w:marLeft w:val="0"/>
                  <w:marRight w:val="0"/>
                  <w:marTop w:val="0"/>
                  <w:marBottom w:val="0"/>
                  <w:divBdr>
                    <w:top w:val="none" w:sz="0" w:space="0" w:color="auto"/>
                    <w:left w:val="none" w:sz="0" w:space="0" w:color="auto"/>
                    <w:bottom w:val="none" w:sz="0" w:space="0" w:color="auto"/>
                    <w:right w:val="none" w:sz="0" w:space="0" w:color="auto"/>
                  </w:divBdr>
                </w:div>
                <w:div w:id="288586302">
                  <w:marLeft w:val="0"/>
                  <w:marRight w:val="0"/>
                  <w:marTop w:val="0"/>
                  <w:marBottom w:val="0"/>
                  <w:divBdr>
                    <w:top w:val="none" w:sz="0" w:space="0" w:color="auto"/>
                    <w:left w:val="none" w:sz="0" w:space="0" w:color="auto"/>
                    <w:bottom w:val="none" w:sz="0" w:space="0" w:color="auto"/>
                    <w:right w:val="none" w:sz="0" w:space="0" w:color="auto"/>
                  </w:divBdr>
                </w:div>
                <w:div w:id="295523495">
                  <w:marLeft w:val="0"/>
                  <w:marRight w:val="0"/>
                  <w:marTop w:val="0"/>
                  <w:marBottom w:val="0"/>
                  <w:divBdr>
                    <w:top w:val="none" w:sz="0" w:space="0" w:color="auto"/>
                    <w:left w:val="none" w:sz="0" w:space="0" w:color="auto"/>
                    <w:bottom w:val="none" w:sz="0" w:space="0" w:color="auto"/>
                    <w:right w:val="none" w:sz="0" w:space="0" w:color="auto"/>
                  </w:divBdr>
                </w:div>
                <w:div w:id="300772562">
                  <w:marLeft w:val="0"/>
                  <w:marRight w:val="0"/>
                  <w:marTop w:val="0"/>
                  <w:marBottom w:val="0"/>
                  <w:divBdr>
                    <w:top w:val="none" w:sz="0" w:space="0" w:color="auto"/>
                    <w:left w:val="none" w:sz="0" w:space="0" w:color="auto"/>
                    <w:bottom w:val="none" w:sz="0" w:space="0" w:color="auto"/>
                    <w:right w:val="none" w:sz="0" w:space="0" w:color="auto"/>
                  </w:divBdr>
                </w:div>
                <w:div w:id="306280698">
                  <w:marLeft w:val="0"/>
                  <w:marRight w:val="0"/>
                  <w:marTop w:val="0"/>
                  <w:marBottom w:val="0"/>
                  <w:divBdr>
                    <w:top w:val="none" w:sz="0" w:space="0" w:color="auto"/>
                    <w:left w:val="none" w:sz="0" w:space="0" w:color="auto"/>
                    <w:bottom w:val="none" w:sz="0" w:space="0" w:color="auto"/>
                    <w:right w:val="none" w:sz="0" w:space="0" w:color="auto"/>
                  </w:divBdr>
                </w:div>
                <w:div w:id="308287735">
                  <w:marLeft w:val="0"/>
                  <w:marRight w:val="0"/>
                  <w:marTop w:val="0"/>
                  <w:marBottom w:val="0"/>
                  <w:divBdr>
                    <w:top w:val="none" w:sz="0" w:space="0" w:color="auto"/>
                    <w:left w:val="none" w:sz="0" w:space="0" w:color="auto"/>
                    <w:bottom w:val="none" w:sz="0" w:space="0" w:color="auto"/>
                    <w:right w:val="none" w:sz="0" w:space="0" w:color="auto"/>
                  </w:divBdr>
                </w:div>
                <w:div w:id="311258122">
                  <w:marLeft w:val="0"/>
                  <w:marRight w:val="0"/>
                  <w:marTop w:val="0"/>
                  <w:marBottom w:val="0"/>
                  <w:divBdr>
                    <w:top w:val="none" w:sz="0" w:space="0" w:color="auto"/>
                    <w:left w:val="none" w:sz="0" w:space="0" w:color="auto"/>
                    <w:bottom w:val="none" w:sz="0" w:space="0" w:color="auto"/>
                    <w:right w:val="none" w:sz="0" w:space="0" w:color="auto"/>
                  </w:divBdr>
                </w:div>
                <w:div w:id="317421802">
                  <w:marLeft w:val="0"/>
                  <w:marRight w:val="0"/>
                  <w:marTop w:val="0"/>
                  <w:marBottom w:val="0"/>
                  <w:divBdr>
                    <w:top w:val="none" w:sz="0" w:space="0" w:color="auto"/>
                    <w:left w:val="none" w:sz="0" w:space="0" w:color="auto"/>
                    <w:bottom w:val="none" w:sz="0" w:space="0" w:color="auto"/>
                    <w:right w:val="none" w:sz="0" w:space="0" w:color="auto"/>
                  </w:divBdr>
                </w:div>
                <w:div w:id="327947770">
                  <w:marLeft w:val="0"/>
                  <w:marRight w:val="0"/>
                  <w:marTop w:val="0"/>
                  <w:marBottom w:val="0"/>
                  <w:divBdr>
                    <w:top w:val="none" w:sz="0" w:space="0" w:color="auto"/>
                    <w:left w:val="none" w:sz="0" w:space="0" w:color="auto"/>
                    <w:bottom w:val="none" w:sz="0" w:space="0" w:color="auto"/>
                    <w:right w:val="none" w:sz="0" w:space="0" w:color="auto"/>
                  </w:divBdr>
                </w:div>
                <w:div w:id="340354084">
                  <w:marLeft w:val="0"/>
                  <w:marRight w:val="0"/>
                  <w:marTop w:val="0"/>
                  <w:marBottom w:val="0"/>
                  <w:divBdr>
                    <w:top w:val="none" w:sz="0" w:space="0" w:color="auto"/>
                    <w:left w:val="none" w:sz="0" w:space="0" w:color="auto"/>
                    <w:bottom w:val="none" w:sz="0" w:space="0" w:color="auto"/>
                    <w:right w:val="none" w:sz="0" w:space="0" w:color="auto"/>
                  </w:divBdr>
                </w:div>
                <w:div w:id="345058484">
                  <w:marLeft w:val="0"/>
                  <w:marRight w:val="0"/>
                  <w:marTop w:val="0"/>
                  <w:marBottom w:val="0"/>
                  <w:divBdr>
                    <w:top w:val="none" w:sz="0" w:space="0" w:color="auto"/>
                    <w:left w:val="none" w:sz="0" w:space="0" w:color="auto"/>
                    <w:bottom w:val="none" w:sz="0" w:space="0" w:color="auto"/>
                    <w:right w:val="none" w:sz="0" w:space="0" w:color="auto"/>
                  </w:divBdr>
                </w:div>
                <w:div w:id="356851401">
                  <w:marLeft w:val="0"/>
                  <w:marRight w:val="0"/>
                  <w:marTop w:val="0"/>
                  <w:marBottom w:val="0"/>
                  <w:divBdr>
                    <w:top w:val="none" w:sz="0" w:space="0" w:color="auto"/>
                    <w:left w:val="none" w:sz="0" w:space="0" w:color="auto"/>
                    <w:bottom w:val="none" w:sz="0" w:space="0" w:color="auto"/>
                    <w:right w:val="none" w:sz="0" w:space="0" w:color="auto"/>
                  </w:divBdr>
                </w:div>
                <w:div w:id="357121632">
                  <w:marLeft w:val="0"/>
                  <w:marRight w:val="0"/>
                  <w:marTop w:val="0"/>
                  <w:marBottom w:val="0"/>
                  <w:divBdr>
                    <w:top w:val="none" w:sz="0" w:space="0" w:color="auto"/>
                    <w:left w:val="none" w:sz="0" w:space="0" w:color="auto"/>
                    <w:bottom w:val="none" w:sz="0" w:space="0" w:color="auto"/>
                    <w:right w:val="none" w:sz="0" w:space="0" w:color="auto"/>
                  </w:divBdr>
                </w:div>
                <w:div w:id="360085722">
                  <w:marLeft w:val="0"/>
                  <w:marRight w:val="0"/>
                  <w:marTop w:val="0"/>
                  <w:marBottom w:val="0"/>
                  <w:divBdr>
                    <w:top w:val="none" w:sz="0" w:space="0" w:color="auto"/>
                    <w:left w:val="none" w:sz="0" w:space="0" w:color="auto"/>
                    <w:bottom w:val="none" w:sz="0" w:space="0" w:color="auto"/>
                    <w:right w:val="none" w:sz="0" w:space="0" w:color="auto"/>
                  </w:divBdr>
                </w:div>
                <w:div w:id="370493976">
                  <w:marLeft w:val="0"/>
                  <w:marRight w:val="0"/>
                  <w:marTop w:val="0"/>
                  <w:marBottom w:val="0"/>
                  <w:divBdr>
                    <w:top w:val="none" w:sz="0" w:space="0" w:color="auto"/>
                    <w:left w:val="none" w:sz="0" w:space="0" w:color="auto"/>
                    <w:bottom w:val="none" w:sz="0" w:space="0" w:color="auto"/>
                    <w:right w:val="none" w:sz="0" w:space="0" w:color="auto"/>
                  </w:divBdr>
                </w:div>
                <w:div w:id="371804160">
                  <w:marLeft w:val="0"/>
                  <w:marRight w:val="0"/>
                  <w:marTop w:val="0"/>
                  <w:marBottom w:val="0"/>
                  <w:divBdr>
                    <w:top w:val="none" w:sz="0" w:space="0" w:color="auto"/>
                    <w:left w:val="none" w:sz="0" w:space="0" w:color="auto"/>
                    <w:bottom w:val="none" w:sz="0" w:space="0" w:color="auto"/>
                    <w:right w:val="none" w:sz="0" w:space="0" w:color="auto"/>
                  </w:divBdr>
                </w:div>
                <w:div w:id="385841410">
                  <w:marLeft w:val="0"/>
                  <w:marRight w:val="0"/>
                  <w:marTop w:val="0"/>
                  <w:marBottom w:val="0"/>
                  <w:divBdr>
                    <w:top w:val="none" w:sz="0" w:space="0" w:color="auto"/>
                    <w:left w:val="none" w:sz="0" w:space="0" w:color="auto"/>
                    <w:bottom w:val="none" w:sz="0" w:space="0" w:color="auto"/>
                    <w:right w:val="none" w:sz="0" w:space="0" w:color="auto"/>
                  </w:divBdr>
                </w:div>
                <w:div w:id="404189912">
                  <w:marLeft w:val="0"/>
                  <w:marRight w:val="0"/>
                  <w:marTop w:val="0"/>
                  <w:marBottom w:val="0"/>
                  <w:divBdr>
                    <w:top w:val="none" w:sz="0" w:space="0" w:color="auto"/>
                    <w:left w:val="none" w:sz="0" w:space="0" w:color="auto"/>
                    <w:bottom w:val="none" w:sz="0" w:space="0" w:color="auto"/>
                    <w:right w:val="none" w:sz="0" w:space="0" w:color="auto"/>
                  </w:divBdr>
                </w:div>
                <w:div w:id="409935084">
                  <w:marLeft w:val="0"/>
                  <w:marRight w:val="0"/>
                  <w:marTop w:val="0"/>
                  <w:marBottom w:val="0"/>
                  <w:divBdr>
                    <w:top w:val="none" w:sz="0" w:space="0" w:color="auto"/>
                    <w:left w:val="none" w:sz="0" w:space="0" w:color="auto"/>
                    <w:bottom w:val="none" w:sz="0" w:space="0" w:color="auto"/>
                    <w:right w:val="none" w:sz="0" w:space="0" w:color="auto"/>
                  </w:divBdr>
                </w:div>
                <w:div w:id="414590460">
                  <w:marLeft w:val="0"/>
                  <w:marRight w:val="0"/>
                  <w:marTop w:val="0"/>
                  <w:marBottom w:val="0"/>
                  <w:divBdr>
                    <w:top w:val="none" w:sz="0" w:space="0" w:color="auto"/>
                    <w:left w:val="none" w:sz="0" w:space="0" w:color="auto"/>
                    <w:bottom w:val="none" w:sz="0" w:space="0" w:color="auto"/>
                    <w:right w:val="none" w:sz="0" w:space="0" w:color="auto"/>
                  </w:divBdr>
                </w:div>
                <w:div w:id="419568530">
                  <w:marLeft w:val="0"/>
                  <w:marRight w:val="0"/>
                  <w:marTop w:val="0"/>
                  <w:marBottom w:val="0"/>
                  <w:divBdr>
                    <w:top w:val="none" w:sz="0" w:space="0" w:color="auto"/>
                    <w:left w:val="none" w:sz="0" w:space="0" w:color="auto"/>
                    <w:bottom w:val="none" w:sz="0" w:space="0" w:color="auto"/>
                    <w:right w:val="none" w:sz="0" w:space="0" w:color="auto"/>
                  </w:divBdr>
                </w:div>
                <w:div w:id="419569023">
                  <w:marLeft w:val="0"/>
                  <w:marRight w:val="0"/>
                  <w:marTop w:val="0"/>
                  <w:marBottom w:val="0"/>
                  <w:divBdr>
                    <w:top w:val="none" w:sz="0" w:space="0" w:color="auto"/>
                    <w:left w:val="none" w:sz="0" w:space="0" w:color="auto"/>
                    <w:bottom w:val="none" w:sz="0" w:space="0" w:color="auto"/>
                    <w:right w:val="none" w:sz="0" w:space="0" w:color="auto"/>
                  </w:divBdr>
                </w:div>
                <w:div w:id="429744580">
                  <w:marLeft w:val="0"/>
                  <w:marRight w:val="0"/>
                  <w:marTop w:val="0"/>
                  <w:marBottom w:val="0"/>
                  <w:divBdr>
                    <w:top w:val="none" w:sz="0" w:space="0" w:color="auto"/>
                    <w:left w:val="none" w:sz="0" w:space="0" w:color="auto"/>
                    <w:bottom w:val="none" w:sz="0" w:space="0" w:color="auto"/>
                    <w:right w:val="none" w:sz="0" w:space="0" w:color="auto"/>
                  </w:divBdr>
                </w:div>
                <w:div w:id="439568609">
                  <w:marLeft w:val="0"/>
                  <w:marRight w:val="0"/>
                  <w:marTop w:val="0"/>
                  <w:marBottom w:val="0"/>
                  <w:divBdr>
                    <w:top w:val="none" w:sz="0" w:space="0" w:color="auto"/>
                    <w:left w:val="none" w:sz="0" w:space="0" w:color="auto"/>
                    <w:bottom w:val="none" w:sz="0" w:space="0" w:color="auto"/>
                    <w:right w:val="none" w:sz="0" w:space="0" w:color="auto"/>
                  </w:divBdr>
                </w:div>
                <w:div w:id="450436753">
                  <w:marLeft w:val="0"/>
                  <w:marRight w:val="0"/>
                  <w:marTop w:val="0"/>
                  <w:marBottom w:val="0"/>
                  <w:divBdr>
                    <w:top w:val="none" w:sz="0" w:space="0" w:color="auto"/>
                    <w:left w:val="none" w:sz="0" w:space="0" w:color="auto"/>
                    <w:bottom w:val="none" w:sz="0" w:space="0" w:color="auto"/>
                    <w:right w:val="none" w:sz="0" w:space="0" w:color="auto"/>
                  </w:divBdr>
                </w:div>
                <w:div w:id="466048905">
                  <w:marLeft w:val="0"/>
                  <w:marRight w:val="0"/>
                  <w:marTop w:val="0"/>
                  <w:marBottom w:val="0"/>
                  <w:divBdr>
                    <w:top w:val="none" w:sz="0" w:space="0" w:color="auto"/>
                    <w:left w:val="none" w:sz="0" w:space="0" w:color="auto"/>
                    <w:bottom w:val="none" w:sz="0" w:space="0" w:color="auto"/>
                    <w:right w:val="none" w:sz="0" w:space="0" w:color="auto"/>
                  </w:divBdr>
                </w:div>
                <w:div w:id="472017493">
                  <w:marLeft w:val="0"/>
                  <w:marRight w:val="0"/>
                  <w:marTop w:val="0"/>
                  <w:marBottom w:val="0"/>
                  <w:divBdr>
                    <w:top w:val="none" w:sz="0" w:space="0" w:color="auto"/>
                    <w:left w:val="none" w:sz="0" w:space="0" w:color="auto"/>
                    <w:bottom w:val="none" w:sz="0" w:space="0" w:color="auto"/>
                    <w:right w:val="none" w:sz="0" w:space="0" w:color="auto"/>
                  </w:divBdr>
                </w:div>
                <w:div w:id="477839657">
                  <w:marLeft w:val="0"/>
                  <w:marRight w:val="0"/>
                  <w:marTop w:val="0"/>
                  <w:marBottom w:val="0"/>
                  <w:divBdr>
                    <w:top w:val="none" w:sz="0" w:space="0" w:color="auto"/>
                    <w:left w:val="none" w:sz="0" w:space="0" w:color="auto"/>
                    <w:bottom w:val="none" w:sz="0" w:space="0" w:color="auto"/>
                    <w:right w:val="none" w:sz="0" w:space="0" w:color="auto"/>
                  </w:divBdr>
                </w:div>
                <w:div w:id="493493674">
                  <w:marLeft w:val="0"/>
                  <w:marRight w:val="0"/>
                  <w:marTop w:val="0"/>
                  <w:marBottom w:val="0"/>
                  <w:divBdr>
                    <w:top w:val="none" w:sz="0" w:space="0" w:color="auto"/>
                    <w:left w:val="none" w:sz="0" w:space="0" w:color="auto"/>
                    <w:bottom w:val="none" w:sz="0" w:space="0" w:color="auto"/>
                    <w:right w:val="none" w:sz="0" w:space="0" w:color="auto"/>
                  </w:divBdr>
                </w:div>
                <w:div w:id="496270157">
                  <w:marLeft w:val="0"/>
                  <w:marRight w:val="0"/>
                  <w:marTop w:val="0"/>
                  <w:marBottom w:val="0"/>
                  <w:divBdr>
                    <w:top w:val="none" w:sz="0" w:space="0" w:color="auto"/>
                    <w:left w:val="none" w:sz="0" w:space="0" w:color="auto"/>
                    <w:bottom w:val="none" w:sz="0" w:space="0" w:color="auto"/>
                    <w:right w:val="none" w:sz="0" w:space="0" w:color="auto"/>
                  </w:divBdr>
                </w:div>
                <w:div w:id="504975599">
                  <w:marLeft w:val="0"/>
                  <w:marRight w:val="0"/>
                  <w:marTop w:val="0"/>
                  <w:marBottom w:val="0"/>
                  <w:divBdr>
                    <w:top w:val="none" w:sz="0" w:space="0" w:color="auto"/>
                    <w:left w:val="none" w:sz="0" w:space="0" w:color="auto"/>
                    <w:bottom w:val="none" w:sz="0" w:space="0" w:color="auto"/>
                    <w:right w:val="none" w:sz="0" w:space="0" w:color="auto"/>
                  </w:divBdr>
                </w:div>
                <w:div w:id="505556988">
                  <w:marLeft w:val="0"/>
                  <w:marRight w:val="0"/>
                  <w:marTop w:val="0"/>
                  <w:marBottom w:val="0"/>
                  <w:divBdr>
                    <w:top w:val="none" w:sz="0" w:space="0" w:color="auto"/>
                    <w:left w:val="none" w:sz="0" w:space="0" w:color="auto"/>
                    <w:bottom w:val="none" w:sz="0" w:space="0" w:color="auto"/>
                    <w:right w:val="none" w:sz="0" w:space="0" w:color="auto"/>
                  </w:divBdr>
                </w:div>
                <w:div w:id="510072284">
                  <w:marLeft w:val="0"/>
                  <w:marRight w:val="0"/>
                  <w:marTop w:val="0"/>
                  <w:marBottom w:val="0"/>
                  <w:divBdr>
                    <w:top w:val="none" w:sz="0" w:space="0" w:color="auto"/>
                    <w:left w:val="none" w:sz="0" w:space="0" w:color="auto"/>
                    <w:bottom w:val="none" w:sz="0" w:space="0" w:color="auto"/>
                    <w:right w:val="none" w:sz="0" w:space="0" w:color="auto"/>
                  </w:divBdr>
                </w:div>
                <w:div w:id="517890819">
                  <w:marLeft w:val="0"/>
                  <w:marRight w:val="0"/>
                  <w:marTop w:val="0"/>
                  <w:marBottom w:val="0"/>
                  <w:divBdr>
                    <w:top w:val="none" w:sz="0" w:space="0" w:color="auto"/>
                    <w:left w:val="none" w:sz="0" w:space="0" w:color="auto"/>
                    <w:bottom w:val="none" w:sz="0" w:space="0" w:color="auto"/>
                    <w:right w:val="none" w:sz="0" w:space="0" w:color="auto"/>
                  </w:divBdr>
                </w:div>
                <w:div w:id="517933868">
                  <w:marLeft w:val="0"/>
                  <w:marRight w:val="0"/>
                  <w:marTop w:val="0"/>
                  <w:marBottom w:val="0"/>
                  <w:divBdr>
                    <w:top w:val="none" w:sz="0" w:space="0" w:color="auto"/>
                    <w:left w:val="none" w:sz="0" w:space="0" w:color="auto"/>
                    <w:bottom w:val="none" w:sz="0" w:space="0" w:color="auto"/>
                    <w:right w:val="none" w:sz="0" w:space="0" w:color="auto"/>
                  </w:divBdr>
                </w:div>
                <w:div w:id="538130281">
                  <w:marLeft w:val="0"/>
                  <w:marRight w:val="0"/>
                  <w:marTop w:val="0"/>
                  <w:marBottom w:val="0"/>
                  <w:divBdr>
                    <w:top w:val="none" w:sz="0" w:space="0" w:color="auto"/>
                    <w:left w:val="none" w:sz="0" w:space="0" w:color="auto"/>
                    <w:bottom w:val="none" w:sz="0" w:space="0" w:color="auto"/>
                    <w:right w:val="none" w:sz="0" w:space="0" w:color="auto"/>
                  </w:divBdr>
                </w:div>
                <w:div w:id="539392055">
                  <w:marLeft w:val="0"/>
                  <w:marRight w:val="0"/>
                  <w:marTop w:val="0"/>
                  <w:marBottom w:val="0"/>
                  <w:divBdr>
                    <w:top w:val="none" w:sz="0" w:space="0" w:color="auto"/>
                    <w:left w:val="none" w:sz="0" w:space="0" w:color="auto"/>
                    <w:bottom w:val="none" w:sz="0" w:space="0" w:color="auto"/>
                    <w:right w:val="none" w:sz="0" w:space="0" w:color="auto"/>
                  </w:divBdr>
                </w:div>
                <w:div w:id="541140996">
                  <w:marLeft w:val="0"/>
                  <w:marRight w:val="0"/>
                  <w:marTop w:val="0"/>
                  <w:marBottom w:val="0"/>
                  <w:divBdr>
                    <w:top w:val="none" w:sz="0" w:space="0" w:color="auto"/>
                    <w:left w:val="none" w:sz="0" w:space="0" w:color="auto"/>
                    <w:bottom w:val="none" w:sz="0" w:space="0" w:color="auto"/>
                    <w:right w:val="none" w:sz="0" w:space="0" w:color="auto"/>
                  </w:divBdr>
                </w:div>
                <w:div w:id="548886306">
                  <w:marLeft w:val="0"/>
                  <w:marRight w:val="0"/>
                  <w:marTop w:val="0"/>
                  <w:marBottom w:val="0"/>
                  <w:divBdr>
                    <w:top w:val="none" w:sz="0" w:space="0" w:color="auto"/>
                    <w:left w:val="none" w:sz="0" w:space="0" w:color="auto"/>
                    <w:bottom w:val="none" w:sz="0" w:space="0" w:color="auto"/>
                    <w:right w:val="none" w:sz="0" w:space="0" w:color="auto"/>
                  </w:divBdr>
                </w:div>
                <w:div w:id="551578966">
                  <w:marLeft w:val="0"/>
                  <w:marRight w:val="0"/>
                  <w:marTop w:val="0"/>
                  <w:marBottom w:val="0"/>
                  <w:divBdr>
                    <w:top w:val="none" w:sz="0" w:space="0" w:color="auto"/>
                    <w:left w:val="none" w:sz="0" w:space="0" w:color="auto"/>
                    <w:bottom w:val="none" w:sz="0" w:space="0" w:color="auto"/>
                    <w:right w:val="none" w:sz="0" w:space="0" w:color="auto"/>
                  </w:divBdr>
                </w:div>
                <w:div w:id="556624754">
                  <w:marLeft w:val="0"/>
                  <w:marRight w:val="0"/>
                  <w:marTop w:val="0"/>
                  <w:marBottom w:val="0"/>
                  <w:divBdr>
                    <w:top w:val="none" w:sz="0" w:space="0" w:color="auto"/>
                    <w:left w:val="none" w:sz="0" w:space="0" w:color="auto"/>
                    <w:bottom w:val="none" w:sz="0" w:space="0" w:color="auto"/>
                    <w:right w:val="none" w:sz="0" w:space="0" w:color="auto"/>
                  </w:divBdr>
                </w:div>
                <w:div w:id="563872872">
                  <w:marLeft w:val="0"/>
                  <w:marRight w:val="0"/>
                  <w:marTop w:val="0"/>
                  <w:marBottom w:val="0"/>
                  <w:divBdr>
                    <w:top w:val="none" w:sz="0" w:space="0" w:color="auto"/>
                    <w:left w:val="none" w:sz="0" w:space="0" w:color="auto"/>
                    <w:bottom w:val="none" w:sz="0" w:space="0" w:color="auto"/>
                    <w:right w:val="none" w:sz="0" w:space="0" w:color="auto"/>
                  </w:divBdr>
                </w:div>
                <w:div w:id="566302002">
                  <w:marLeft w:val="0"/>
                  <w:marRight w:val="0"/>
                  <w:marTop w:val="0"/>
                  <w:marBottom w:val="0"/>
                  <w:divBdr>
                    <w:top w:val="none" w:sz="0" w:space="0" w:color="auto"/>
                    <w:left w:val="none" w:sz="0" w:space="0" w:color="auto"/>
                    <w:bottom w:val="none" w:sz="0" w:space="0" w:color="auto"/>
                    <w:right w:val="none" w:sz="0" w:space="0" w:color="auto"/>
                  </w:divBdr>
                </w:div>
                <w:div w:id="569467055">
                  <w:marLeft w:val="0"/>
                  <w:marRight w:val="0"/>
                  <w:marTop w:val="0"/>
                  <w:marBottom w:val="0"/>
                  <w:divBdr>
                    <w:top w:val="none" w:sz="0" w:space="0" w:color="auto"/>
                    <w:left w:val="none" w:sz="0" w:space="0" w:color="auto"/>
                    <w:bottom w:val="none" w:sz="0" w:space="0" w:color="auto"/>
                    <w:right w:val="none" w:sz="0" w:space="0" w:color="auto"/>
                  </w:divBdr>
                </w:div>
                <w:div w:id="572619325">
                  <w:marLeft w:val="0"/>
                  <w:marRight w:val="0"/>
                  <w:marTop w:val="0"/>
                  <w:marBottom w:val="0"/>
                  <w:divBdr>
                    <w:top w:val="none" w:sz="0" w:space="0" w:color="auto"/>
                    <w:left w:val="none" w:sz="0" w:space="0" w:color="auto"/>
                    <w:bottom w:val="none" w:sz="0" w:space="0" w:color="auto"/>
                    <w:right w:val="none" w:sz="0" w:space="0" w:color="auto"/>
                  </w:divBdr>
                </w:div>
                <w:div w:id="581723903">
                  <w:marLeft w:val="0"/>
                  <w:marRight w:val="0"/>
                  <w:marTop w:val="0"/>
                  <w:marBottom w:val="0"/>
                  <w:divBdr>
                    <w:top w:val="none" w:sz="0" w:space="0" w:color="auto"/>
                    <w:left w:val="none" w:sz="0" w:space="0" w:color="auto"/>
                    <w:bottom w:val="none" w:sz="0" w:space="0" w:color="auto"/>
                    <w:right w:val="none" w:sz="0" w:space="0" w:color="auto"/>
                  </w:divBdr>
                </w:div>
                <w:div w:id="591470707">
                  <w:marLeft w:val="0"/>
                  <w:marRight w:val="0"/>
                  <w:marTop w:val="0"/>
                  <w:marBottom w:val="0"/>
                  <w:divBdr>
                    <w:top w:val="none" w:sz="0" w:space="0" w:color="auto"/>
                    <w:left w:val="none" w:sz="0" w:space="0" w:color="auto"/>
                    <w:bottom w:val="none" w:sz="0" w:space="0" w:color="auto"/>
                    <w:right w:val="none" w:sz="0" w:space="0" w:color="auto"/>
                  </w:divBdr>
                </w:div>
                <w:div w:id="601767979">
                  <w:marLeft w:val="0"/>
                  <w:marRight w:val="0"/>
                  <w:marTop w:val="0"/>
                  <w:marBottom w:val="0"/>
                  <w:divBdr>
                    <w:top w:val="none" w:sz="0" w:space="0" w:color="auto"/>
                    <w:left w:val="none" w:sz="0" w:space="0" w:color="auto"/>
                    <w:bottom w:val="none" w:sz="0" w:space="0" w:color="auto"/>
                    <w:right w:val="none" w:sz="0" w:space="0" w:color="auto"/>
                  </w:divBdr>
                </w:div>
                <w:div w:id="606082772">
                  <w:marLeft w:val="0"/>
                  <w:marRight w:val="0"/>
                  <w:marTop w:val="0"/>
                  <w:marBottom w:val="0"/>
                  <w:divBdr>
                    <w:top w:val="none" w:sz="0" w:space="0" w:color="auto"/>
                    <w:left w:val="none" w:sz="0" w:space="0" w:color="auto"/>
                    <w:bottom w:val="none" w:sz="0" w:space="0" w:color="auto"/>
                    <w:right w:val="none" w:sz="0" w:space="0" w:color="auto"/>
                  </w:divBdr>
                </w:div>
                <w:div w:id="626353097">
                  <w:marLeft w:val="0"/>
                  <w:marRight w:val="0"/>
                  <w:marTop w:val="0"/>
                  <w:marBottom w:val="0"/>
                  <w:divBdr>
                    <w:top w:val="none" w:sz="0" w:space="0" w:color="auto"/>
                    <w:left w:val="none" w:sz="0" w:space="0" w:color="auto"/>
                    <w:bottom w:val="none" w:sz="0" w:space="0" w:color="auto"/>
                    <w:right w:val="none" w:sz="0" w:space="0" w:color="auto"/>
                  </w:divBdr>
                </w:div>
                <w:div w:id="633604496">
                  <w:marLeft w:val="0"/>
                  <w:marRight w:val="0"/>
                  <w:marTop w:val="0"/>
                  <w:marBottom w:val="0"/>
                  <w:divBdr>
                    <w:top w:val="none" w:sz="0" w:space="0" w:color="auto"/>
                    <w:left w:val="none" w:sz="0" w:space="0" w:color="auto"/>
                    <w:bottom w:val="none" w:sz="0" w:space="0" w:color="auto"/>
                    <w:right w:val="none" w:sz="0" w:space="0" w:color="auto"/>
                  </w:divBdr>
                </w:div>
                <w:div w:id="634219224">
                  <w:marLeft w:val="0"/>
                  <w:marRight w:val="0"/>
                  <w:marTop w:val="0"/>
                  <w:marBottom w:val="0"/>
                  <w:divBdr>
                    <w:top w:val="none" w:sz="0" w:space="0" w:color="auto"/>
                    <w:left w:val="none" w:sz="0" w:space="0" w:color="auto"/>
                    <w:bottom w:val="none" w:sz="0" w:space="0" w:color="auto"/>
                    <w:right w:val="none" w:sz="0" w:space="0" w:color="auto"/>
                  </w:divBdr>
                </w:div>
                <w:div w:id="648289418">
                  <w:marLeft w:val="0"/>
                  <w:marRight w:val="0"/>
                  <w:marTop w:val="0"/>
                  <w:marBottom w:val="0"/>
                  <w:divBdr>
                    <w:top w:val="none" w:sz="0" w:space="0" w:color="auto"/>
                    <w:left w:val="none" w:sz="0" w:space="0" w:color="auto"/>
                    <w:bottom w:val="none" w:sz="0" w:space="0" w:color="auto"/>
                    <w:right w:val="none" w:sz="0" w:space="0" w:color="auto"/>
                  </w:divBdr>
                </w:div>
                <w:div w:id="653876486">
                  <w:marLeft w:val="0"/>
                  <w:marRight w:val="0"/>
                  <w:marTop w:val="0"/>
                  <w:marBottom w:val="0"/>
                  <w:divBdr>
                    <w:top w:val="none" w:sz="0" w:space="0" w:color="auto"/>
                    <w:left w:val="none" w:sz="0" w:space="0" w:color="auto"/>
                    <w:bottom w:val="none" w:sz="0" w:space="0" w:color="auto"/>
                    <w:right w:val="none" w:sz="0" w:space="0" w:color="auto"/>
                  </w:divBdr>
                </w:div>
                <w:div w:id="657730584">
                  <w:marLeft w:val="0"/>
                  <w:marRight w:val="0"/>
                  <w:marTop w:val="0"/>
                  <w:marBottom w:val="0"/>
                  <w:divBdr>
                    <w:top w:val="none" w:sz="0" w:space="0" w:color="auto"/>
                    <w:left w:val="none" w:sz="0" w:space="0" w:color="auto"/>
                    <w:bottom w:val="none" w:sz="0" w:space="0" w:color="auto"/>
                    <w:right w:val="none" w:sz="0" w:space="0" w:color="auto"/>
                  </w:divBdr>
                </w:div>
                <w:div w:id="672531546">
                  <w:marLeft w:val="0"/>
                  <w:marRight w:val="0"/>
                  <w:marTop w:val="0"/>
                  <w:marBottom w:val="0"/>
                  <w:divBdr>
                    <w:top w:val="none" w:sz="0" w:space="0" w:color="auto"/>
                    <w:left w:val="none" w:sz="0" w:space="0" w:color="auto"/>
                    <w:bottom w:val="none" w:sz="0" w:space="0" w:color="auto"/>
                    <w:right w:val="none" w:sz="0" w:space="0" w:color="auto"/>
                  </w:divBdr>
                </w:div>
                <w:div w:id="674963093">
                  <w:marLeft w:val="0"/>
                  <w:marRight w:val="0"/>
                  <w:marTop w:val="0"/>
                  <w:marBottom w:val="0"/>
                  <w:divBdr>
                    <w:top w:val="none" w:sz="0" w:space="0" w:color="auto"/>
                    <w:left w:val="none" w:sz="0" w:space="0" w:color="auto"/>
                    <w:bottom w:val="none" w:sz="0" w:space="0" w:color="auto"/>
                    <w:right w:val="none" w:sz="0" w:space="0" w:color="auto"/>
                  </w:divBdr>
                </w:div>
                <w:div w:id="678234801">
                  <w:marLeft w:val="0"/>
                  <w:marRight w:val="0"/>
                  <w:marTop w:val="0"/>
                  <w:marBottom w:val="0"/>
                  <w:divBdr>
                    <w:top w:val="none" w:sz="0" w:space="0" w:color="auto"/>
                    <w:left w:val="none" w:sz="0" w:space="0" w:color="auto"/>
                    <w:bottom w:val="none" w:sz="0" w:space="0" w:color="auto"/>
                    <w:right w:val="none" w:sz="0" w:space="0" w:color="auto"/>
                  </w:divBdr>
                </w:div>
                <w:div w:id="706219500">
                  <w:marLeft w:val="0"/>
                  <w:marRight w:val="0"/>
                  <w:marTop w:val="0"/>
                  <w:marBottom w:val="0"/>
                  <w:divBdr>
                    <w:top w:val="none" w:sz="0" w:space="0" w:color="auto"/>
                    <w:left w:val="none" w:sz="0" w:space="0" w:color="auto"/>
                    <w:bottom w:val="none" w:sz="0" w:space="0" w:color="auto"/>
                    <w:right w:val="none" w:sz="0" w:space="0" w:color="auto"/>
                  </w:divBdr>
                </w:div>
                <w:div w:id="725184881">
                  <w:marLeft w:val="0"/>
                  <w:marRight w:val="0"/>
                  <w:marTop w:val="0"/>
                  <w:marBottom w:val="0"/>
                  <w:divBdr>
                    <w:top w:val="none" w:sz="0" w:space="0" w:color="auto"/>
                    <w:left w:val="none" w:sz="0" w:space="0" w:color="auto"/>
                    <w:bottom w:val="none" w:sz="0" w:space="0" w:color="auto"/>
                    <w:right w:val="none" w:sz="0" w:space="0" w:color="auto"/>
                  </w:divBdr>
                </w:div>
                <w:div w:id="727649184">
                  <w:marLeft w:val="0"/>
                  <w:marRight w:val="0"/>
                  <w:marTop w:val="0"/>
                  <w:marBottom w:val="0"/>
                  <w:divBdr>
                    <w:top w:val="none" w:sz="0" w:space="0" w:color="auto"/>
                    <w:left w:val="none" w:sz="0" w:space="0" w:color="auto"/>
                    <w:bottom w:val="none" w:sz="0" w:space="0" w:color="auto"/>
                    <w:right w:val="none" w:sz="0" w:space="0" w:color="auto"/>
                  </w:divBdr>
                </w:div>
                <w:div w:id="730691802">
                  <w:marLeft w:val="0"/>
                  <w:marRight w:val="0"/>
                  <w:marTop w:val="0"/>
                  <w:marBottom w:val="0"/>
                  <w:divBdr>
                    <w:top w:val="none" w:sz="0" w:space="0" w:color="auto"/>
                    <w:left w:val="none" w:sz="0" w:space="0" w:color="auto"/>
                    <w:bottom w:val="none" w:sz="0" w:space="0" w:color="auto"/>
                    <w:right w:val="none" w:sz="0" w:space="0" w:color="auto"/>
                  </w:divBdr>
                </w:div>
                <w:div w:id="737679277">
                  <w:marLeft w:val="0"/>
                  <w:marRight w:val="0"/>
                  <w:marTop w:val="0"/>
                  <w:marBottom w:val="0"/>
                  <w:divBdr>
                    <w:top w:val="none" w:sz="0" w:space="0" w:color="auto"/>
                    <w:left w:val="none" w:sz="0" w:space="0" w:color="auto"/>
                    <w:bottom w:val="none" w:sz="0" w:space="0" w:color="auto"/>
                    <w:right w:val="none" w:sz="0" w:space="0" w:color="auto"/>
                  </w:divBdr>
                </w:div>
                <w:div w:id="742262835">
                  <w:marLeft w:val="0"/>
                  <w:marRight w:val="0"/>
                  <w:marTop w:val="0"/>
                  <w:marBottom w:val="0"/>
                  <w:divBdr>
                    <w:top w:val="none" w:sz="0" w:space="0" w:color="auto"/>
                    <w:left w:val="none" w:sz="0" w:space="0" w:color="auto"/>
                    <w:bottom w:val="none" w:sz="0" w:space="0" w:color="auto"/>
                    <w:right w:val="none" w:sz="0" w:space="0" w:color="auto"/>
                  </w:divBdr>
                </w:div>
                <w:div w:id="761340382">
                  <w:marLeft w:val="0"/>
                  <w:marRight w:val="0"/>
                  <w:marTop w:val="0"/>
                  <w:marBottom w:val="0"/>
                  <w:divBdr>
                    <w:top w:val="none" w:sz="0" w:space="0" w:color="auto"/>
                    <w:left w:val="none" w:sz="0" w:space="0" w:color="auto"/>
                    <w:bottom w:val="none" w:sz="0" w:space="0" w:color="auto"/>
                    <w:right w:val="none" w:sz="0" w:space="0" w:color="auto"/>
                  </w:divBdr>
                </w:div>
                <w:div w:id="765004117">
                  <w:marLeft w:val="0"/>
                  <w:marRight w:val="0"/>
                  <w:marTop w:val="0"/>
                  <w:marBottom w:val="0"/>
                  <w:divBdr>
                    <w:top w:val="none" w:sz="0" w:space="0" w:color="auto"/>
                    <w:left w:val="none" w:sz="0" w:space="0" w:color="auto"/>
                    <w:bottom w:val="none" w:sz="0" w:space="0" w:color="auto"/>
                    <w:right w:val="none" w:sz="0" w:space="0" w:color="auto"/>
                  </w:divBdr>
                </w:div>
                <w:div w:id="766004436">
                  <w:marLeft w:val="0"/>
                  <w:marRight w:val="0"/>
                  <w:marTop w:val="0"/>
                  <w:marBottom w:val="0"/>
                  <w:divBdr>
                    <w:top w:val="none" w:sz="0" w:space="0" w:color="auto"/>
                    <w:left w:val="none" w:sz="0" w:space="0" w:color="auto"/>
                    <w:bottom w:val="none" w:sz="0" w:space="0" w:color="auto"/>
                    <w:right w:val="none" w:sz="0" w:space="0" w:color="auto"/>
                  </w:divBdr>
                </w:div>
                <w:div w:id="767579476">
                  <w:marLeft w:val="0"/>
                  <w:marRight w:val="0"/>
                  <w:marTop w:val="0"/>
                  <w:marBottom w:val="0"/>
                  <w:divBdr>
                    <w:top w:val="none" w:sz="0" w:space="0" w:color="auto"/>
                    <w:left w:val="none" w:sz="0" w:space="0" w:color="auto"/>
                    <w:bottom w:val="none" w:sz="0" w:space="0" w:color="auto"/>
                    <w:right w:val="none" w:sz="0" w:space="0" w:color="auto"/>
                  </w:divBdr>
                </w:div>
                <w:div w:id="768502654">
                  <w:marLeft w:val="0"/>
                  <w:marRight w:val="0"/>
                  <w:marTop w:val="0"/>
                  <w:marBottom w:val="0"/>
                  <w:divBdr>
                    <w:top w:val="none" w:sz="0" w:space="0" w:color="auto"/>
                    <w:left w:val="none" w:sz="0" w:space="0" w:color="auto"/>
                    <w:bottom w:val="none" w:sz="0" w:space="0" w:color="auto"/>
                    <w:right w:val="none" w:sz="0" w:space="0" w:color="auto"/>
                  </w:divBdr>
                </w:div>
                <w:div w:id="789980056">
                  <w:marLeft w:val="0"/>
                  <w:marRight w:val="0"/>
                  <w:marTop w:val="0"/>
                  <w:marBottom w:val="0"/>
                  <w:divBdr>
                    <w:top w:val="none" w:sz="0" w:space="0" w:color="auto"/>
                    <w:left w:val="none" w:sz="0" w:space="0" w:color="auto"/>
                    <w:bottom w:val="none" w:sz="0" w:space="0" w:color="auto"/>
                    <w:right w:val="none" w:sz="0" w:space="0" w:color="auto"/>
                  </w:divBdr>
                </w:div>
                <w:div w:id="791896921">
                  <w:marLeft w:val="0"/>
                  <w:marRight w:val="0"/>
                  <w:marTop w:val="0"/>
                  <w:marBottom w:val="0"/>
                  <w:divBdr>
                    <w:top w:val="none" w:sz="0" w:space="0" w:color="auto"/>
                    <w:left w:val="none" w:sz="0" w:space="0" w:color="auto"/>
                    <w:bottom w:val="none" w:sz="0" w:space="0" w:color="auto"/>
                    <w:right w:val="none" w:sz="0" w:space="0" w:color="auto"/>
                  </w:divBdr>
                </w:div>
                <w:div w:id="799494250">
                  <w:marLeft w:val="0"/>
                  <w:marRight w:val="0"/>
                  <w:marTop w:val="0"/>
                  <w:marBottom w:val="0"/>
                  <w:divBdr>
                    <w:top w:val="none" w:sz="0" w:space="0" w:color="auto"/>
                    <w:left w:val="none" w:sz="0" w:space="0" w:color="auto"/>
                    <w:bottom w:val="none" w:sz="0" w:space="0" w:color="auto"/>
                    <w:right w:val="none" w:sz="0" w:space="0" w:color="auto"/>
                  </w:divBdr>
                </w:div>
                <w:div w:id="800416950">
                  <w:marLeft w:val="0"/>
                  <w:marRight w:val="0"/>
                  <w:marTop w:val="0"/>
                  <w:marBottom w:val="0"/>
                  <w:divBdr>
                    <w:top w:val="none" w:sz="0" w:space="0" w:color="auto"/>
                    <w:left w:val="none" w:sz="0" w:space="0" w:color="auto"/>
                    <w:bottom w:val="none" w:sz="0" w:space="0" w:color="auto"/>
                    <w:right w:val="none" w:sz="0" w:space="0" w:color="auto"/>
                  </w:divBdr>
                </w:div>
                <w:div w:id="805975325">
                  <w:marLeft w:val="0"/>
                  <w:marRight w:val="0"/>
                  <w:marTop w:val="0"/>
                  <w:marBottom w:val="0"/>
                  <w:divBdr>
                    <w:top w:val="none" w:sz="0" w:space="0" w:color="auto"/>
                    <w:left w:val="none" w:sz="0" w:space="0" w:color="auto"/>
                    <w:bottom w:val="none" w:sz="0" w:space="0" w:color="auto"/>
                    <w:right w:val="none" w:sz="0" w:space="0" w:color="auto"/>
                  </w:divBdr>
                </w:div>
                <w:div w:id="827403967">
                  <w:marLeft w:val="0"/>
                  <w:marRight w:val="0"/>
                  <w:marTop w:val="0"/>
                  <w:marBottom w:val="0"/>
                  <w:divBdr>
                    <w:top w:val="none" w:sz="0" w:space="0" w:color="auto"/>
                    <w:left w:val="none" w:sz="0" w:space="0" w:color="auto"/>
                    <w:bottom w:val="none" w:sz="0" w:space="0" w:color="auto"/>
                    <w:right w:val="none" w:sz="0" w:space="0" w:color="auto"/>
                  </w:divBdr>
                </w:div>
                <w:div w:id="838808536">
                  <w:marLeft w:val="0"/>
                  <w:marRight w:val="0"/>
                  <w:marTop w:val="0"/>
                  <w:marBottom w:val="0"/>
                  <w:divBdr>
                    <w:top w:val="none" w:sz="0" w:space="0" w:color="auto"/>
                    <w:left w:val="none" w:sz="0" w:space="0" w:color="auto"/>
                    <w:bottom w:val="none" w:sz="0" w:space="0" w:color="auto"/>
                    <w:right w:val="none" w:sz="0" w:space="0" w:color="auto"/>
                  </w:divBdr>
                </w:div>
                <w:div w:id="845944651">
                  <w:marLeft w:val="0"/>
                  <w:marRight w:val="0"/>
                  <w:marTop w:val="0"/>
                  <w:marBottom w:val="0"/>
                  <w:divBdr>
                    <w:top w:val="none" w:sz="0" w:space="0" w:color="auto"/>
                    <w:left w:val="none" w:sz="0" w:space="0" w:color="auto"/>
                    <w:bottom w:val="none" w:sz="0" w:space="0" w:color="auto"/>
                    <w:right w:val="none" w:sz="0" w:space="0" w:color="auto"/>
                  </w:divBdr>
                </w:div>
                <w:div w:id="859706068">
                  <w:marLeft w:val="0"/>
                  <w:marRight w:val="0"/>
                  <w:marTop w:val="0"/>
                  <w:marBottom w:val="0"/>
                  <w:divBdr>
                    <w:top w:val="none" w:sz="0" w:space="0" w:color="auto"/>
                    <w:left w:val="none" w:sz="0" w:space="0" w:color="auto"/>
                    <w:bottom w:val="none" w:sz="0" w:space="0" w:color="auto"/>
                    <w:right w:val="none" w:sz="0" w:space="0" w:color="auto"/>
                  </w:divBdr>
                </w:div>
                <w:div w:id="869687492">
                  <w:marLeft w:val="0"/>
                  <w:marRight w:val="0"/>
                  <w:marTop w:val="0"/>
                  <w:marBottom w:val="0"/>
                  <w:divBdr>
                    <w:top w:val="none" w:sz="0" w:space="0" w:color="auto"/>
                    <w:left w:val="none" w:sz="0" w:space="0" w:color="auto"/>
                    <w:bottom w:val="none" w:sz="0" w:space="0" w:color="auto"/>
                    <w:right w:val="none" w:sz="0" w:space="0" w:color="auto"/>
                  </w:divBdr>
                </w:div>
                <w:div w:id="880826986">
                  <w:marLeft w:val="0"/>
                  <w:marRight w:val="0"/>
                  <w:marTop w:val="0"/>
                  <w:marBottom w:val="0"/>
                  <w:divBdr>
                    <w:top w:val="none" w:sz="0" w:space="0" w:color="auto"/>
                    <w:left w:val="none" w:sz="0" w:space="0" w:color="auto"/>
                    <w:bottom w:val="none" w:sz="0" w:space="0" w:color="auto"/>
                    <w:right w:val="none" w:sz="0" w:space="0" w:color="auto"/>
                  </w:divBdr>
                </w:div>
                <w:div w:id="882639025">
                  <w:marLeft w:val="0"/>
                  <w:marRight w:val="0"/>
                  <w:marTop w:val="0"/>
                  <w:marBottom w:val="0"/>
                  <w:divBdr>
                    <w:top w:val="none" w:sz="0" w:space="0" w:color="auto"/>
                    <w:left w:val="none" w:sz="0" w:space="0" w:color="auto"/>
                    <w:bottom w:val="none" w:sz="0" w:space="0" w:color="auto"/>
                    <w:right w:val="none" w:sz="0" w:space="0" w:color="auto"/>
                  </w:divBdr>
                </w:div>
                <w:div w:id="888227839">
                  <w:marLeft w:val="0"/>
                  <w:marRight w:val="0"/>
                  <w:marTop w:val="0"/>
                  <w:marBottom w:val="0"/>
                  <w:divBdr>
                    <w:top w:val="none" w:sz="0" w:space="0" w:color="auto"/>
                    <w:left w:val="none" w:sz="0" w:space="0" w:color="auto"/>
                    <w:bottom w:val="none" w:sz="0" w:space="0" w:color="auto"/>
                    <w:right w:val="none" w:sz="0" w:space="0" w:color="auto"/>
                  </w:divBdr>
                </w:div>
                <w:div w:id="897667628">
                  <w:marLeft w:val="0"/>
                  <w:marRight w:val="0"/>
                  <w:marTop w:val="0"/>
                  <w:marBottom w:val="0"/>
                  <w:divBdr>
                    <w:top w:val="none" w:sz="0" w:space="0" w:color="auto"/>
                    <w:left w:val="none" w:sz="0" w:space="0" w:color="auto"/>
                    <w:bottom w:val="none" w:sz="0" w:space="0" w:color="auto"/>
                    <w:right w:val="none" w:sz="0" w:space="0" w:color="auto"/>
                  </w:divBdr>
                </w:div>
                <w:div w:id="898520746">
                  <w:marLeft w:val="0"/>
                  <w:marRight w:val="0"/>
                  <w:marTop w:val="0"/>
                  <w:marBottom w:val="0"/>
                  <w:divBdr>
                    <w:top w:val="none" w:sz="0" w:space="0" w:color="auto"/>
                    <w:left w:val="none" w:sz="0" w:space="0" w:color="auto"/>
                    <w:bottom w:val="none" w:sz="0" w:space="0" w:color="auto"/>
                    <w:right w:val="none" w:sz="0" w:space="0" w:color="auto"/>
                  </w:divBdr>
                </w:div>
                <w:div w:id="926964171">
                  <w:marLeft w:val="0"/>
                  <w:marRight w:val="0"/>
                  <w:marTop w:val="0"/>
                  <w:marBottom w:val="0"/>
                  <w:divBdr>
                    <w:top w:val="none" w:sz="0" w:space="0" w:color="auto"/>
                    <w:left w:val="none" w:sz="0" w:space="0" w:color="auto"/>
                    <w:bottom w:val="none" w:sz="0" w:space="0" w:color="auto"/>
                    <w:right w:val="none" w:sz="0" w:space="0" w:color="auto"/>
                  </w:divBdr>
                </w:div>
                <w:div w:id="934897496">
                  <w:marLeft w:val="0"/>
                  <w:marRight w:val="0"/>
                  <w:marTop w:val="0"/>
                  <w:marBottom w:val="0"/>
                  <w:divBdr>
                    <w:top w:val="none" w:sz="0" w:space="0" w:color="auto"/>
                    <w:left w:val="none" w:sz="0" w:space="0" w:color="auto"/>
                    <w:bottom w:val="none" w:sz="0" w:space="0" w:color="auto"/>
                    <w:right w:val="none" w:sz="0" w:space="0" w:color="auto"/>
                  </w:divBdr>
                </w:div>
                <w:div w:id="941454540">
                  <w:marLeft w:val="0"/>
                  <w:marRight w:val="0"/>
                  <w:marTop w:val="0"/>
                  <w:marBottom w:val="0"/>
                  <w:divBdr>
                    <w:top w:val="none" w:sz="0" w:space="0" w:color="auto"/>
                    <w:left w:val="none" w:sz="0" w:space="0" w:color="auto"/>
                    <w:bottom w:val="none" w:sz="0" w:space="0" w:color="auto"/>
                    <w:right w:val="none" w:sz="0" w:space="0" w:color="auto"/>
                  </w:divBdr>
                </w:div>
                <w:div w:id="941571506">
                  <w:marLeft w:val="0"/>
                  <w:marRight w:val="0"/>
                  <w:marTop w:val="0"/>
                  <w:marBottom w:val="0"/>
                  <w:divBdr>
                    <w:top w:val="none" w:sz="0" w:space="0" w:color="auto"/>
                    <w:left w:val="none" w:sz="0" w:space="0" w:color="auto"/>
                    <w:bottom w:val="none" w:sz="0" w:space="0" w:color="auto"/>
                    <w:right w:val="none" w:sz="0" w:space="0" w:color="auto"/>
                  </w:divBdr>
                </w:div>
                <w:div w:id="958221725">
                  <w:marLeft w:val="0"/>
                  <w:marRight w:val="0"/>
                  <w:marTop w:val="0"/>
                  <w:marBottom w:val="0"/>
                  <w:divBdr>
                    <w:top w:val="none" w:sz="0" w:space="0" w:color="auto"/>
                    <w:left w:val="none" w:sz="0" w:space="0" w:color="auto"/>
                    <w:bottom w:val="none" w:sz="0" w:space="0" w:color="auto"/>
                    <w:right w:val="none" w:sz="0" w:space="0" w:color="auto"/>
                  </w:divBdr>
                </w:div>
                <w:div w:id="964312842">
                  <w:marLeft w:val="0"/>
                  <w:marRight w:val="0"/>
                  <w:marTop w:val="0"/>
                  <w:marBottom w:val="0"/>
                  <w:divBdr>
                    <w:top w:val="none" w:sz="0" w:space="0" w:color="auto"/>
                    <w:left w:val="none" w:sz="0" w:space="0" w:color="auto"/>
                    <w:bottom w:val="none" w:sz="0" w:space="0" w:color="auto"/>
                    <w:right w:val="none" w:sz="0" w:space="0" w:color="auto"/>
                  </w:divBdr>
                </w:div>
                <w:div w:id="964383754">
                  <w:marLeft w:val="0"/>
                  <w:marRight w:val="0"/>
                  <w:marTop w:val="0"/>
                  <w:marBottom w:val="0"/>
                  <w:divBdr>
                    <w:top w:val="none" w:sz="0" w:space="0" w:color="auto"/>
                    <w:left w:val="none" w:sz="0" w:space="0" w:color="auto"/>
                    <w:bottom w:val="none" w:sz="0" w:space="0" w:color="auto"/>
                    <w:right w:val="none" w:sz="0" w:space="0" w:color="auto"/>
                  </w:divBdr>
                </w:div>
                <w:div w:id="970210479">
                  <w:marLeft w:val="0"/>
                  <w:marRight w:val="0"/>
                  <w:marTop w:val="0"/>
                  <w:marBottom w:val="0"/>
                  <w:divBdr>
                    <w:top w:val="none" w:sz="0" w:space="0" w:color="auto"/>
                    <w:left w:val="none" w:sz="0" w:space="0" w:color="auto"/>
                    <w:bottom w:val="none" w:sz="0" w:space="0" w:color="auto"/>
                    <w:right w:val="none" w:sz="0" w:space="0" w:color="auto"/>
                  </w:divBdr>
                </w:div>
                <w:div w:id="974338791">
                  <w:marLeft w:val="0"/>
                  <w:marRight w:val="0"/>
                  <w:marTop w:val="0"/>
                  <w:marBottom w:val="0"/>
                  <w:divBdr>
                    <w:top w:val="none" w:sz="0" w:space="0" w:color="auto"/>
                    <w:left w:val="none" w:sz="0" w:space="0" w:color="auto"/>
                    <w:bottom w:val="none" w:sz="0" w:space="0" w:color="auto"/>
                    <w:right w:val="none" w:sz="0" w:space="0" w:color="auto"/>
                  </w:divBdr>
                </w:div>
                <w:div w:id="975450523">
                  <w:marLeft w:val="0"/>
                  <w:marRight w:val="0"/>
                  <w:marTop w:val="0"/>
                  <w:marBottom w:val="0"/>
                  <w:divBdr>
                    <w:top w:val="none" w:sz="0" w:space="0" w:color="auto"/>
                    <w:left w:val="none" w:sz="0" w:space="0" w:color="auto"/>
                    <w:bottom w:val="none" w:sz="0" w:space="0" w:color="auto"/>
                    <w:right w:val="none" w:sz="0" w:space="0" w:color="auto"/>
                  </w:divBdr>
                </w:div>
                <w:div w:id="980887546">
                  <w:marLeft w:val="0"/>
                  <w:marRight w:val="0"/>
                  <w:marTop w:val="0"/>
                  <w:marBottom w:val="0"/>
                  <w:divBdr>
                    <w:top w:val="none" w:sz="0" w:space="0" w:color="auto"/>
                    <w:left w:val="none" w:sz="0" w:space="0" w:color="auto"/>
                    <w:bottom w:val="none" w:sz="0" w:space="0" w:color="auto"/>
                    <w:right w:val="none" w:sz="0" w:space="0" w:color="auto"/>
                  </w:divBdr>
                </w:div>
                <w:div w:id="983395315">
                  <w:marLeft w:val="0"/>
                  <w:marRight w:val="0"/>
                  <w:marTop w:val="0"/>
                  <w:marBottom w:val="0"/>
                  <w:divBdr>
                    <w:top w:val="none" w:sz="0" w:space="0" w:color="auto"/>
                    <w:left w:val="none" w:sz="0" w:space="0" w:color="auto"/>
                    <w:bottom w:val="none" w:sz="0" w:space="0" w:color="auto"/>
                    <w:right w:val="none" w:sz="0" w:space="0" w:color="auto"/>
                  </w:divBdr>
                </w:div>
                <w:div w:id="984159072">
                  <w:marLeft w:val="0"/>
                  <w:marRight w:val="0"/>
                  <w:marTop w:val="0"/>
                  <w:marBottom w:val="0"/>
                  <w:divBdr>
                    <w:top w:val="none" w:sz="0" w:space="0" w:color="auto"/>
                    <w:left w:val="none" w:sz="0" w:space="0" w:color="auto"/>
                    <w:bottom w:val="none" w:sz="0" w:space="0" w:color="auto"/>
                    <w:right w:val="none" w:sz="0" w:space="0" w:color="auto"/>
                  </w:divBdr>
                </w:div>
                <w:div w:id="986281431">
                  <w:marLeft w:val="0"/>
                  <w:marRight w:val="0"/>
                  <w:marTop w:val="0"/>
                  <w:marBottom w:val="0"/>
                  <w:divBdr>
                    <w:top w:val="none" w:sz="0" w:space="0" w:color="auto"/>
                    <w:left w:val="none" w:sz="0" w:space="0" w:color="auto"/>
                    <w:bottom w:val="none" w:sz="0" w:space="0" w:color="auto"/>
                    <w:right w:val="none" w:sz="0" w:space="0" w:color="auto"/>
                  </w:divBdr>
                </w:div>
                <w:div w:id="992106633">
                  <w:marLeft w:val="0"/>
                  <w:marRight w:val="0"/>
                  <w:marTop w:val="0"/>
                  <w:marBottom w:val="0"/>
                  <w:divBdr>
                    <w:top w:val="none" w:sz="0" w:space="0" w:color="auto"/>
                    <w:left w:val="none" w:sz="0" w:space="0" w:color="auto"/>
                    <w:bottom w:val="none" w:sz="0" w:space="0" w:color="auto"/>
                    <w:right w:val="none" w:sz="0" w:space="0" w:color="auto"/>
                  </w:divBdr>
                </w:div>
                <w:div w:id="1010840986">
                  <w:marLeft w:val="0"/>
                  <w:marRight w:val="0"/>
                  <w:marTop w:val="0"/>
                  <w:marBottom w:val="0"/>
                  <w:divBdr>
                    <w:top w:val="none" w:sz="0" w:space="0" w:color="auto"/>
                    <w:left w:val="none" w:sz="0" w:space="0" w:color="auto"/>
                    <w:bottom w:val="none" w:sz="0" w:space="0" w:color="auto"/>
                    <w:right w:val="none" w:sz="0" w:space="0" w:color="auto"/>
                  </w:divBdr>
                </w:div>
                <w:div w:id="1024212319">
                  <w:marLeft w:val="0"/>
                  <w:marRight w:val="0"/>
                  <w:marTop w:val="0"/>
                  <w:marBottom w:val="0"/>
                  <w:divBdr>
                    <w:top w:val="none" w:sz="0" w:space="0" w:color="auto"/>
                    <w:left w:val="none" w:sz="0" w:space="0" w:color="auto"/>
                    <w:bottom w:val="none" w:sz="0" w:space="0" w:color="auto"/>
                    <w:right w:val="none" w:sz="0" w:space="0" w:color="auto"/>
                  </w:divBdr>
                </w:div>
                <w:div w:id="1024672320">
                  <w:marLeft w:val="0"/>
                  <w:marRight w:val="0"/>
                  <w:marTop w:val="0"/>
                  <w:marBottom w:val="0"/>
                  <w:divBdr>
                    <w:top w:val="none" w:sz="0" w:space="0" w:color="auto"/>
                    <w:left w:val="none" w:sz="0" w:space="0" w:color="auto"/>
                    <w:bottom w:val="none" w:sz="0" w:space="0" w:color="auto"/>
                    <w:right w:val="none" w:sz="0" w:space="0" w:color="auto"/>
                  </w:divBdr>
                </w:div>
                <w:div w:id="1024869092">
                  <w:marLeft w:val="0"/>
                  <w:marRight w:val="0"/>
                  <w:marTop w:val="0"/>
                  <w:marBottom w:val="0"/>
                  <w:divBdr>
                    <w:top w:val="none" w:sz="0" w:space="0" w:color="auto"/>
                    <w:left w:val="none" w:sz="0" w:space="0" w:color="auto"/>
                    <w:bottom w:val="none" w:sz="0" w:space="0" w:color="auto"/>
                    <w:right w:val="none" w:sz="0" w:space="0" w:color="auto"/>
                  </w:divBdr>
                </w:div>
                <w:div w:id="1028488160">
                  <w:marLeft w:val="0"/>
                  <w:marRight w:val="0"/>
                  <w:marTop w:val="0"/>
                  <w:marBottom w:val="0"/>
                  <w:divBdr>
                    <w:top w:val="none" w:sz="0" w:space="0" w:color="auto"/>
                    <w:left w:val="none" w:sz="0" w:space="0" w:color="auto"/>
                    <w:bottom w:val="none" w:sz="0" w:space="0" w:color="auto"/>
                    <w:right w:val="none" w:sz="0" w:space="0" w:color="auto"/>
                  </w:divBdr>
                </w:div>
                <w:div w:id="1028677213">
                  <w:marLeft w:val="0"/>
                  <w:marRight w:val="0"/>
                  <w:marTop w:val="0"/>
                  <w:marBottom w:val="0"/>
                  <w:divBdr>
                    <w:top w:val="none" w:sz="0" w:space="0" w:color="auto"/>
                    <w:left w:val="none" w:sz="0" w:space="0" w:color="auto"/>
                    <w:bottom w:val="none" w:sz="0" w:space="0" w:color="auto"/>
                    <w:right w:val="none" w:sz="0" w:space="0" w:color="auto"/>
                  </w:divBdr>
                </w:div>
                <w:div w:id="1033844160">
                  <w:marLeft w:val="0"/>
                  <w:marRight w:val="0"/>
                  <w:marTop w:val="0"/>
                  <w:marBottom w:val="0"/>
                  <w:divBdr>
                    <w:top w:val="none" w:sz="0" w:space="0" w:color="auto"/>
                    <w:left w:val="none" w:sz="0" w:space="0" w:color="auto"/>
                    <w:bottom w:val="none" w:sz="0" w:space="0" w:color="auto"/>
                    <w:right w:val="none" w:sz="0" w:space="0" w:color="auto"/>
                  </w:divBdr>
                </w:div>
                <w:div w:id="1049646135">
                  <w:marLeft w:val="0"/>
                  <w:marRight w:val="0"/>
                  <w:marTop w:val="0"/>
                  <w:marBottom w:val="0"/>
                  <w:divBdr>
                    <w:top w:val="none" w:sz="0" w:space="0" w:color="auto"/>
                    <w:left w:val="none" w:sz="0" w:space="0" w:color="auto"/>
                    <w:bottom w:val="none" w:sz="0" w:space="0" w:color="auto"/>
                    <w:right w:val="none" w:sz="0" w:space="0" w:color="auto"/>
                  </w:divBdr>
                </w:div>
                <w:div w:id="1053314675">
                  <w:marLeft w:val="0"/>
                  <w:marRight w:val="0"/>
                  <w:marTop w:val="0"/>
                  <w:marBottom w:val="0"/>
                  <w:divBdr>
                    <w:top w:val="none" w:sz="0" w:space="0" w:color="auto"/>
                    <w:left w:val="none" w:sz="0" w:space="0" w:color="auto"/>
                    <w:bottom w:val="none" w:sz="0" w:space="0" w:color="auto"/>
                    <w:right w:val="none" w:sz="0" w:space="0" w:color="auto"/>
                  </w:divBdr>
                </w:div>
                <w:div w:id="1063798864">
                  <w:marLeft w:val="0"/>
                  <w:marRight w:val="0"/>
                  <w:marTop w:val="0"/>
                  <w:marBottom w:val="0"/>
                  <w:divBdr>
                    <w:top w:val="none" w:sz="0" w:space="0" w:color="auto"/>
                    <w:left w:val="none" w:sz="0" w:space="0" w:color="auto"/>
                    <w:bottom w:val="none" w:sz="0" w:space="0" w:color="auto"/>
                    <w:right w:val="none" w:sz="0" w:space="0" w:color="auto"/>
                  </w:divBdr>
                </w:div>
                <w:div w:id="1079474722">
                  <w:marLeft w:val="0"/>
                  <w:marRight w:val="0"/>
                  <w:marTop w:val="0"/>
                  <w:marBottom w:val="0"/>
                  <w:divBdr>
                    <w:top w:val="none" w:sz="0" w:space="0" w:color="auto"/>
                    <w:left w:val="none" w:sz="0" w:space="0" w:color="auto"/>
                    <w:bottom w:val="none" w:sz="0" w:space="0" w:color="auto"/>
                    <w:right w:val="none" w:sz="0" w:space="0" w:color="auto"/>
                  </w:divBdr>
                </w:div>
                <w:div w:id="1080129524">
                  <w:marLeft w:val="0"/>
                  <w:marRight w:val="0"/>
                  <w:marTop w:val="0"/>
                  <w:marBottom w:val="0"/>
                  <w:divBdr>
                    <w:top w:val="none" w:sz="0" w:space="0" w:color="auto"/>
                    <w:left w:val="none" w:sz="0" w:space="0" w:color="auto"/>
                    <w:bottom w:val="none" w:sz="0" w:space="0" w:color="auto"/>
                    <w:right w:val="none" w:sz="0" w:space="0" w:color="auto"/>
                  </w:divBdr>
                </w:div>
                <w:div w:id="1084183750">
                  <w:marLeft w:val="0"/>
                  <w:marRight w:val="0"/>
                  <w:marTop w:val="0"/>
                  <w:marBottom w:val="0"/>
                  <w:divBdr>
                    <w:top w:val="none" w:sz="0" w:space="0" w:color="auto"/>
                    <w:left w:val="none" w:sz="0" w:space="0" w:color="auto"/>
                    <w:bottom w:val="none" w:sz="0" w:space="0" w:color="auto"/>
                    <w:right w:val="none" w:sz="0" w:space="0" w:color="auto"/>
                  </w:divBdr>
                </w:div>
                <w:div w:id="1092898411">
                  <w:marLeft w:val="0"/>
                  <w:marRight w:val="0"/>
                  <w:marTop w:val="0"/>
                  <w:marBottom w:val="0"/>
                  <w:divBdr>
                    <w:top w:val="none" w:sz="0" w:space="0" w:color="auto"/>
                    <w:left w:val="none" w:sz="0" w:space="0" w:color="auto"/>
                    <w:bottom w:val="none" w:sz="0" w:space="0" w:color="auto"/>
                    <w:right w:val="none" w:sz="0" w:space="0" w:color="auto"/>
                  </w:divBdr>
                </w:div>
                <w:div w:id="1095437172">
                  <w:marLeft w:val="0"/>
                  <w:marRight w:val="0"/>
                  <w:marTop w:val="0"/>
                  <w:marBottom w:val="0"/>
                  <w:divBdr>
                    <w:top w:val="none" w:sz="0" w:space="0" w:color="auto"/>
                    <w:left w:val="none" w:sz="0" w:space="0" w:color="auto"/>
                    <w:bottom w:val="none" w:sz="0" w:space="0" w:color="auto"/>
                    <w:right w:val="none" w:sz="0" w:space="0" w:color="auto"/>
                  </w:divBdr>
                </w:div>
                <w:div w:id="1104158065">
                  <w:marLeft w:val="0"/>
                  <w:marRight w:val="0"/>
                  <w:marTop w:val="0"/>
                  <w:marBottom w:val="0"/>
                  <w:divBdr>
                    <w:top w:val="none" w:sz="0" w:space="0" w:color="auto"/>
                    <w:left w:val="none" w:sz="0" w:space="0" w:color="auto"/>
                    <w:bottom w:val="none" w:sz="0" w:space="0" w:color="auto"/>
                    <w:right w:val="none" w:sz="0" w:space="0" w:color="auto"/>
                  </w:divBdr>
                </w:div>
                <w:div w:id="1106580943">
                  <w:marLeft w:val="0"/>
                  <w:marRight w:val="0"/>
                  <w:marTop w:val="0"/>
                  <w:marBottom w:val="0"/>
                  <w:divBdr>
                    <w:top w:val="none" w:sz="0" w:space="0" w:color="auto"/>
                    <w:left w:val="none" w:sz="0" w:space="0" w:color="auto"/>
                    <w:bottom w:val="none" w:sz="0" w:space="0" w:color="auto"/>
                    <w:right w:val="none" w:sz="0" w:space="0" w:color="auto"/>
                  </w:divBdr>
                </w:div>
                <w:div w:id="1108888868">
                  <w:marLeft w:val="0"/>
                  <w:marRight w:val="0"/>
                  <w:marTop w:val="0"/>
                  <w:marBottom w:val="0"/>
                  <w:divBdr>
                    <w:top w:val="none" w:sz="0" w:space="0" w:color="auto"/>
                    <w:left w:val="none" w:sz="0" w:space="0" w:color="auto"/>
                    <w:bottom w:val="none" w:sz="0" w:space="0" w:color="auto"/>
                    <w:right w:val="none" w:sz="0" w:space="0" w:color="auto"/>
                  </w:divBdr>
                </w:div>
                <w:div w:id="1112169353">
                  <w:marLeft w:val="0"/>
                  <w:marRight w:val="0"/>
                  <w:marTop w:val="0"/>
                  <w:marBottom w:val="0"/>
                  <w:divBdr>
                    <w:top w:val="none" w:sz="0" w:space="0" w:color="auto"/>
                    <w:left w:val="none" w:sz="0" w:space="0" w:color="auto"/>
                    <w:bottom w:val="none" w:sz="0" w:space="0" w:color="auto"/>
                    <w:right w:val="none" w:sz="0" w:space="0" w:color="auto"/>
                  </w:divBdr>
                </w:div>
                <w:div w:id="1120103845">
                  <w:marLeft w:val="0"/>
                  <w:marRight w:val="0"/>
                  <w:marTop w:val="0"/>
                  <w:marBottom w:val="0"/>
                  <w:divBdr>
                    <w:top w:val="none" w:sz="0" w:space="0" w:color="auto"/>
                    <w:left w:val="none" w:sz="0" w:space="0" w:color="auto"/>
                    <w:bottom w:val="none" w:sz="0" w:space="0" w:color="auto"/>
                    <w:right w:val="none" w:sz="0" w:space="0" w:color="auto"/>
                  </w:divBdr>
                </w:div>
                <w:div w:id="1121920242">
                  <w:marLeft w:val="0"/>
                  <w:marRight w:val="0"/>
                  <w:marTop w:val="0"/>
                  <w:marBottom w:val="0"/>
                  <w:divBdr>
                    <w:top w:val="none" w:sz="0" w:space="0" w:color="auto"/>
                    <w:left w:val="none" w:sz="0" w:space="0" w:color="auto"/>
                    <w:bottom w:val="none" w:sz="0" w:space="0" w:color="auto"/>
                    <w:right w:val="none" w:sz="0" w:space="0" w:color="auto"/>
                  </w:divBdr>
                </w:div>
                <w:div w:id="1148209635">
                  <w:marLeft w:val="0"/>
                  <w:marRight w:val="0"/>
                  <w:marTop w:val="0"/>
                  <w:marBottom w:val="0"/>
                  <w:divBdr>
                    <w:top w:val="none" w:sz="0" w:space="0" w:color="auto"/>
                    <w:left w:val="none" w:sz="0" w:space="0" w:color="auto"/>
                    <w:bottom w:val="none" w:sz="0" w:space="0" w:color="auto"/>
                    <w:right w:val="none" w:sz="0" w:space="0" w:color="auto"/>
                  </w:divBdr>
                </w:div>
                <w:div w:id="1154569479">
                  <w:marLeft w:val="0"/>
                  <w:marRight w:val="0"/>
                  <w:marTop w:val="0"/>
                  <w:marBottom w:val="0"/>
                  <w:divBdr>
                    <w:top w:val="none" w:sz="0" w:space="0" w:color="auto"/>
                    <w:left w:val="none" w:sz="0" w:space="0" w:color="auto"/>
                    <w:bottom w:val="none" w:sz="0" w:space="0" w:color="auto"/>
                    <w:right w:val="none" w:sz="0" w:space="0" w:color="auto"/>
                  </w:divBdr>
                </w:div>
                <w:div w:id="1155412800">
                  <w:marLeft w:val="0"/>
                  <w:marRight w:val="0"/>
                  <w:marTop w:val="0"/>
                  <w:marBottom w:val="0"/>
                  <w:divBdr>
                    <w:top w:val="none" w:sz="0" w:space="0" w:color="auto"/>
                    <w:left w:val="none" w:sz="0" w:space="0" w:color="auto"/>
                    <w:bottom w:val="none" w:sz="0" w:space="0" w:color="auto"/>
                    <w:right w:val="none" w:sz="0" w:space="0" w:color="auto"/>
                  </w:divBdr>
                </w:div>
                <w:div w:id="1163820306">
                  <w:marLeft w:val="0"/>
                  <w:marRight w:val="0"/>
                  <w:marTop w:val="0"/>
                  <w:marBottom w:val="0"/>
                  <w:divBdr>
                    <w:top w:val="none" w:sz="0" w:space="0" w:color="auto"/>
                    <w:left w:val="none" w:sz="0" w:space="0" w:color="auto"/>
                    <w:bottom w:val="none" w:sz="0" w:space="0" w:color="auto"/>
                    <w:right w:val="none" w:sz="0" w:space="0" w:color="auto"/>
                  </w:divBdr>
                </w:div>
                <w:div w:id="1164279178">
                  <w:marLeft w:val="0"/>
                  <w:marRight w:val="0"/>
                  <w:marTop w:val="0"/>
                  <w:marBottom w:val="0"/>
                  <w:divBdr>
                    <w:top w:val="none" w:sz="0" w:space="0" w:color="auto"/>
                    <w:left w:val="none" w:sz="0" w:space="0" w:color="auto"/>
                    <w:bottom w:val="none" w:sz="0" w:space="0" w:color="auto"/>
                    <w:right w:val="none" w:sz="0" w:space="0" w:color="auto"/>
                  </w:divBdr>
                </w:div>
                <w:div w:id="1164861040">
                  <w:marLeft w:val="0"/>
                  <w:marRight w:val="0"/>
                  <w:marTop w:val="0"/>
                  <w:marBottom w:val="0"/>
                  <w:divBdr>
                    <w:top w:val="none" w:sz="0" w:space="0" w:color="auto"/>
                    <w:left w:val="none" w:sz="0" w:space="0" w:color="auto"/>
                    <w:bottom w:val="none" w:sz="0" w:space="0" w:color="auto"/>
                    <w:right w:val="none" w:sz="0" w:space="0" w:color="auto"/>
                  </w:divBdr>
                </w:div>
                <w:div w:id="1170633254">
                  <w:marLeft w:val="0"/>
                  <w:marRight w:val="0"/>
                  <w:marTop w:val="0"/>
                  <w:marBottom w:val="0"/>
                  <w:divBdr>
                    <w:top w:val="none" w:sz="0" w:space="0" w:color="auto"/>
                    <w:left w:val="none" w:sz="0" w:space="0" w:color="auto"/>
                    <w:bottom w:val="none" w:sz="0" w:space="0" w:color="auto"/>
                    <w:right w:val="none" w:sz="0" w:space="0" w:color="auto"/>
                  </w:divBdr>
                </w:div>
                <w:div w:id="1171407197">
                  <w:marLeft w:val="0"/>
                  <w:marRight w:val="0"/>
                  <w:marTop w:val="0"/>
                  <w:marBottom w:val="0"/>
                  <w:divBdr>
                    <w:top w:val="none" w:sz="0" w:space="0" w:color="auto"/>
                    <w:left w:val="none" w:sz="0" w:space="0" w:color="auto"/>
                    <w:bottom w:val="none" w:sz="0" w:space="0" w:color="auto"/>
                    <w:right w:val="none" w:sz="0" w:space="0" w:color="auto"/>
                  </w:divBdr>
                </w:div>
                <w:div w:id="1175729108">
                  <w:marLeft w:val="0"/>
                  <w:marRight w:val="0"/>
                  <w:marTop w:val="0"/>
                  <w:marBottom w:val="0"/>
                  <w:divBdr>
                    <w:top w:val="none" w:sz="0" w:space="0" w:color="auto"/>
                    <w:left w:val="none" w:sz="0" w:space="0" w:color="auto"/>
                    <w:bottom w:val="none" w:sz="0" w:space="0" w:color="auto"/>
                    <w:right w:val="none" w:sz="0" w:space="0" w:color="auto"/>
                  </w:divBdr>
                </w:div>
                <w:div w:id="1181550867">
                  <w:marLeft w:val="0"/>
                  <w:marRight w:val="0"/>
                  <w:marTop w:val="0"/>
                  <w:marBottom w:val="0"/>
                  <w:divBdr>
                    <w:top w:val="none" w:sz="0" w:space="0" w:color="auto"/>
                    <w:left w:val="none" w:sz="0" w:space="0" w:color="auto"/>
                    <w:bottom w:val="none" w:sz="0" w:space="0" w:color="auto"/>
                    <w:right w:val="none" w:sz="0" w:space="0" w:color="auto"/>
                  </w:divBdr>
                </w:div>
                <w:div w:id="1182473101">
                  <w:marLeft w:val="0"/>
                  <w:marRight w:val="0"/>
                  <w:marTop w:val="0"/>
                  <w:marBottom w:val="0"/>
                  <w:divBdr>
                    <w:top w:val="none" w:sz="0" w:space="0" w:color="auto"/>
                    <w:left w:val="none" w:sz="0" w:space="0" w:color="auto"/>
                    <w:bottom w:val="none" w:sz="0" w:space="0" w:color="auto"/>
                    <w:right w:val="none" w:sz="0" w:space="0" w:color="auto"/>
                  </w:divBdr>
                </w:div>
                <w:div w:id="1182932557">
                  <w:marLeft w:val="0"/>
                  <w:marRight w:val="0"/>
                  <w:marTop w:val="0"/>
                  <w:marBottom w:val="0"/>
                  <w:divBdr>
                    <w:top w:val="none" w:sz="0" w:space="0" w:color="auto"/>
                    <w:left w:val="none" w:sz="0" w:space="0" w:color="auto"/>
                    <w:bottom w:val="none" w:sz="0" w:space="0" w:color="auto"/>
                    <w:right w:val="none" w:sz="0" w:space="0" w:color="auto"/>
                  </w:divBdr>
                </w:div>
                <w:div w:id="1194228002">
                  <w:marLeft w:val="0"/>
                  <w:marRight w:val="0"/>
                  <w:marTop w:val="0"/>
                  <w:marBottom w:val="0"/>
                  <w:divBdr>
                    <w:top w:val="none" w:sz="0" w:space="0" w:color="auto"/>
                    <w:left w:val="none" w:sz="0" w:space="0" w:color="auto"/>
                    <w:bottom w:val="none" w:sz="0" w:space="0" w:color="auto"/>
                    <w:right w:val="none" w:sz="0" w:space="0" w:color="auto"/>
                  </w:divBdr>
                </w:div>
                <w:div w:id="1206404988">
                  <w:marLeft w:val="0"/>
                  <w:marRight w:val="0"/>
                  <w:marTop w:val="0"/>
                  <w:marBottom w:val="0"/>
                  <w:divBdr>
                    <w:top w:val="none" w:sz="0" w:space="0" w:color="auto"/>
                    <w:left w:val="none" w:sz="0" w:space="0" w:color="auto"/>
                    <w:bottom w:val="none" w:sz="0" w:space="0" w:color="auto"/>
                    <w:right w:val="none" w:sz="0" w:space="0" w:color="auto"/>
                  </w:divBdr>
                </w:div>
                <w:div w:id="1209605057">
                  <w:marLeft w:val="0"/>
                  <w:marRight w:val="0"/>
                  <w:marTop w:val="0"/>
                  <w:marBottom w:val="0"/>
                  <w:divBdr>
                    <w:top w:val="none" w:sz="0" w:space="0" w:color="auto"/>
                    <w:left w:val="none" w:sz="0" w:space="0" w:color="auto"/>
                    <w:bottom w:val="none" w:sz="0" w:space="0" w:color="auto"/>
                    <w:right w:val="none" w:sz="0" w:space="0" w:color="auto"/>
                  </w:divBdr>
                </w:div>
                <w:div w:id="1211918000">
                  <w:marLeft w:val="0"/>
                  <w:marRight w:val="0"/>
                  <w:marTop w:val="0"/>
                  <w:marBottom w:val="0"/>
                  <w:divBdr>
                    <w:top w:val="none" w:sz="0" w:space="0" w:color="auto"/>
                    <w:left w:val="none" w:sz="0" w:space="0" w:color="auto"/>
                    <w:bottom w:val="none" w:sz="0" w:space="0" w:color="auto"/>
                    <w:right w:val="none" w:sz="0" w:space="0" w:color="auto"/>
                  </w:divBdr>
                </w:div>
                <w:div w:id="1220553626">
                  <w:marLeft w:val="0"/>
                  <w:marRight w:val="0"/>
                  <w:marTop w:val="0"/>
                  <w:marBottom w:val="0"/>
                  <w:divBdr>
                    <w:top w:val="none" w:sz="0" w:space="0" w:color="auto"/>
                    <w:left w:val="none" w:sz="0" w:space="0" w:color="auto"/>
                    <w:bottom w:val="none" w:sz="0" w:space="0" w:color="auto"/>
                    <w:right w:val="none" w:sz="0" w:space="0" w:color="auto"/>
                  </w:divBdr>
                </w:div>
                <w:div w:id="1225331719">
                  <w:marLeft w:val="0"/>
                  <w:marRight w:val="0"/>
                  <w:marTop w:val="0"/>
                  <w:marBottom w:val="0"/>
                  <w:divBdr>
                    <w:top w:val="none" w:sz="0" w:space="0" w:color="auto"/>
                    <w:left w:val="none" w:sz="0" w:space="0" w:color="auto"/>
                    <w:bottom w:val="none" w:sz="0" w:space="0" w:color="auto"/>
                    <w:right w:val="none" w:sz="0" w:space="0" w:color="auto"/>
                  </w:divBdr>
                </w:div>
                <w:div w:id="1226641108">
                  <w:marLeft w:val="0"/>
                  <w:marRight w:val="0"/>
                  <w:marTop w:val="0"/>
                  <w:marBottom w:val="0"/>
                  <w:divBdr>
                    <w:top w:val="none" w:sz="0" w:space="0" w:color="auto"/>
                    <w:left w:val="none" w:sz="0" w:space="0" w:color="auto"/>
                    <w:bottom w:val="none" w:sz="0" w:space="0" w:color="auto"/>
                    <w:right w:val="none" w:sz="0" w:space="0" w:color="auto"/>
                  </w:divBdr>
                </w:div>
                <w:div w:id="1233010206">
                  <w:marLeft w:val="0"/>
                  <w:marRight w:val="0"/>
                  <w:marTop w:val="0"/>
                  <w:marBottom w:val="0"/>
                  <w:divBdr>
                    <w:top w:val="none" w:sz="0" w:space="0" w:color="auto"/>
                    <w:left w:val="none" w:sz="0" w:space="0" w:color="auto"/>
                    <w:bottom w:val="none" w:sz="0" w:space="0" w:color="auto"/>
                    <w:right w:val="none" w:sz="0" w:space="0" w:color="auto"/>
                  </w:divBdr>
                </w:div>
                <w:div w:id="1234392549">
                  <w:marLeft w:val="0"/>
                  <w:marRight w:val="0"/>
                  <w:marTop w:val="0"/>
                  <w:marBottom w:val="0"/>
                  <w:divBdr>
                    <w:top w:val="none" w:sz="0" w:space="0" w:color="auto"/>
                    <w:left w:val="none" w:sz="0" w:space="0" w:color="auto"/>
                    <w:bottom w:val="none" w:sz="0" w:space="0" w:color="auto"/>
                    <w:right w:val="none" w:sz="0" w:space="0" w:color="auto"/>
                  </w:divBdr>
                </w:div>
                <w:div w:id="1236360611">
                  <w:marLeft w:val="0"/>
                  <w:marRight w:val="0"/>
                  <w:marTop w:val="0"/>
                  <w:marBottom w:val="0"/>
                  <w:divBdr>
                    <w:top w:val="none" w:sz="0" w:space="0" w:color="auto"/>
                    <w:left w:val="none" w:sz="0" w:space="0" w:color="auto"/>
                    <w:bottom w:val="none" w:sz="0" w:space="0" w:color="auto"/>
                    <w:right w:val="none" w:sz="0" w:space="0" w:color="auto"/>
                  </w:divBdr>
                </w:div>
                <w:div w:id="1244333441">
                  <w:marLeft w:val="0"/>
                  <w:marRight w:val="0"/>
                  <w:marTop w:val="0"/>
                  <w:marBottom w:val="0"/>
                  <w:divBdr>
                    <w:top w:val="none" w:sz="0" w:space="0" w:color="auto"/>
                    <w:left w:val="none" w:sz="0" w:space="0" w:color="auto"/>
                    <w:bottom w:val="none" w:sz="0" w:space="0" w:color="auto"/>
                    <w:right w:val="none" w:sz="0" w:space="0" w:color="auto"/>
                  </w:divBdr>
                </w:div>
                <w:div w:id="1246065224">
                  <w:marLeft w:val="0"/>
                  <w:marRight w:val="0"/>
                  <w:marTop w:val="0"/>
                  <w:marBottom w:val="0"/>
                  <w:divBdr>
                    <w:top w:val="none" w:sz="0" w:space="0" w:color="auto"/>
                    <w:left w:val="none" w:sz="0" w:space="0" w:color="auto"/>
                    <w:bottom w:val="none" w:sz="0" w:space="0" w:color="auto"/>
                    <w:right w:val="none" w:sz="0" w:space="0" w:color="auto"/>
                  </w:divBdr>
                </w:div>
                <w:div w:id="1252161502">
                  <w:marLeft w:val="0"/>
                  <w:marRight w:val="0"/>
                  <w:marTop w:val="0"/>
                  <w:marBottom w:val="0"/>
                  <w:divBdr>
                    <w:top w:val="none" w:sz="0" w:space="0" w:color="auto"/>
                    <w:left w:val="none" w:sz="0" w:space="0" w:color="auto"/>
                    <w:bottom w:val="none" w:sz="0" w:space="0" w:color="auto"/>
                    <w:right w:val="none" w:sz="0" w:space="0" w:color="auto"/>
                  </w:divBdr>
                </w:div>
                <w:div w:id="1261109641">
                  <w:marLeft w:val="0"/>
                  <w:marRight w:val="0"/>
                  <w:marTop w:val="0"/>
                  <w:marBottom w:val="0"/>
                  <w:divBdr>
                    <w:top w:val="none" w:sz="0" w:space="0" w:color="auto"/>
                    <w:left w:val="none" w:sz="0" w:space="0" w:color="auto"/>
                    <w:bottom w:val="none" w:sz="0" w:space="0" w:color="auto"/>
                    <w:right w:val="none" w:sz="0" w:space="0" w:color="auto"/>
                  </w:divBdr>
                </w:div>
                <w:div w:id="1276212995">
                  <w:marLeft w:val="0"/>
                  <w:marRight w:val="0"/>
                  <w:marTop w:val="0"/>
                  <w:marBottom w:val="0"/>
                  <w:divBdr>
                    <w:top w:val="none" w:sz="0" w:space="0" w:color="auto"/>
                    <w:left w:val="none" w:sz="0" w:space="0" w:color="auto"/>
                    <w:bottom w:val="none" w:sz="0" w:space="0" w:color="auto"/>
                    <w:right w:val="none" w:sz="0" w:space="0" w:color="auto"/>
                  </w:divBdr>
                </w:div>
                <w:div w:id="1292249674">
                  <w:marLeft w:val="0"/>
                  <w:marRight w:val="0"/>
                  <w:marTop w:val="0"/>
                  <w:marBottom w:val="0"/>
                  <w:divBdr>
                    <w:top w:val="none" w:sz="0" w:space="0" w:color="auto"/>
                    <w:left w:val="none" w:sz="0" w:space="0" w:color="auto"/>
                    <w:bottom w:val="none" w:sz="0" w:space="0" w:color="auto"/>
                    <w:right w:val="none" w:sz="0" w:space="0" w:color="auto"/>
                  </w:divBdr>
                </w:div>
                <w:div w:id="1298216160">
                  <w:marLeft w:val="0"/>
                  <w:marRight w:val="0"/>
                  <w:marTop w:val="0"/>
                  <w:marBottom w:val="0"/>
                  <w:divBdr>
                    <w:top w:val="none" w:sz="0" w:space="0" w:color="auto"/>
                    <w:left w:val="none" w:sz="0" w:space="0" w:color="auto"/>
                    <w:bottom w:val="none" w:sz="0" w:space="0" w:color="auto"/>
                    <w:right w:val="none" w:sz="0" w:space="0" w:color="auto"/>
                  </w:divBdr>
                </w:div>
                <w:div w:id="1310673932">
                  <w:marLeft w:val="0"/>
                  <w:marRight w:val="0"/>
                  <w:marTop w:val="0"/>
                  <w:marBottom w:val="0"/>
                  <w:divBdr>
                    <w:top w:val="none" w:sz="0" w:space="0" w:color="auto"/>
                    <w:left w:val="none" w:sz="0" w:space="0" w:color="auto"/>
                    <w:bottom w:val="none" w:sz="0" w:space="0" w:color="auto"/>
                    <w:right w:val="none" w:sz="0" w:space="0" w:color="auto"/>
                  </w:divBdr>
                </w:div>
                <w:div w:id="1311249748">
                  <w:marLeft w:val="0"/>
                  <w:marRight w:val="0"/>
                  <w:marTop w:val="0"/>
                  <w:marBottom w:val="0"/>
                  <w:divBdr>
                    <w:top w:val="none" w:sz="0" w:space="0" w:color="auto"/>
                    <w:left w:val="none" w:sz="0" w:space="0" w:color="auto"/>
                    <w:bottom w:val="none" w:sz="0" w:space="0" w:color="auto"/>
                    <w:right w:val="none" w:sz="0" w:space="0" w:color="auto"/>
                  </w:divBdr>
                </w:div>
                <w:div w:id="1315065739">
                  <w:marLeft w:val="0"/>
                  <w:marRight w:val="0"/>
                  <w:marTop w:val="0"/>
                  <w:marBottom w:val="0"/>
                  <w:divBdr>
                    <w:top w:val="none" w:sz="0" w:space="0" w:color="auto"/>
                    <w:left w:val="none" w:sz="0" w:space="0" w:color="auto"/>
                    <w:bottom w:val="none" w:sz="0" w:space="0" w:color="auto"/>
                    <w:right w:val="none" w:sz="0" w:space="0" w:color="auto"/>
                  </w:divBdr>
                </w:div>
                <w:div w:id="1315405169">
                  <w:marLeft w:val="0"/>
                  <w:marRight w:val="0"/>
                  <w:marTop w:val="0"/>
                  <w:marBottom w:val="0"/>
                  <w:divBdr>
                    <w:top w:val="none" w:sz="0" w:space="0" w:color="auto"/>
                    <w:left w:val="none" w:sz="0" w:space="0" w:color="auto"/>
                    <w:bottom w:val="none" w:sz="0" w:space="0" w:color="auto"/>
                    <w:right w:val="none" w:sz="0" w:space="0" w:color="auto"/>
                  </w:divBdr>
                </w:div>
                <w:div w:id="1328438552">
                  <w:marLeft w:val="0"/>
                  <w:marRight w:val="0"/>
                  <w:marTop w:val="0"/>
                  <w:marBottom w:val="0"/>
                  <w:divBdr>
                    <w:top w:val="none" w:sz="0" w:space="0" w:color="auto"/>
                    <w:left w:val="none" w:sz="0" w:space="0" w:color="auto"/>
                    <w:bottom w:val="none" w:sz="0" w:space="0" w:color="auto"/>
                    <w:right w:val="none" w:sz="0" w:space="0" w:color="auto"/>
                  </w:divBdr>
                </w:div>
                <w:div w:id="1335105848">
                  <w:marLeft w:val="0"/>
                  <w:marRight w:val="0"/>
                  <w:marTop w:val="0"/>
                  <w:marBottom w:val="0"/>
                  <w:divBdr>
                    <w:top w:val="none" w:sz="0" w:space="0" w:color="auto"/>
                    <w:left w:val="none" w:sz="0" w:space="0" w:color="auto"/>
                    <w:bottom w:val="none" w:sz="0" w:space="0" w:color="auto"/>
                    <w:right w:val="none" w:sz="0" w:space="0" w:color="auto"/>
                  </w:divBdr>
                </w:div>
                <w:div w:id="1336298704">
                  <w:marLeft w:val="0"/>
                  <w:marRight w:val="0"/>
                  <w:marTop w:val="0"/>
                  <w:marBottom w:val="0"/>
                  <w:divBdr>
                    <w:top w:val="none" w:sz="0" w:space="0" w:color="auto"/>
                    <w:left w:val="none" w:sz="0" w:space="0" w:color="auto"/>
                    <w:bottom w:val="none" w:sz="0" w:space="0" w:color="auto"/>
                    <w:right w:val="none" w:sz="0" w:space="0" w:color="auto"/>
                  </w:divBdr>
                </w:div>
                <w:div w:id="1336614740">
                  <w:marLeft w:val="0"/>
                  <w:marRight w:val="0"/>
                  <w:marTop w:val="0"/>
                  <w:marBottom w:val="0"/>
                  <w:divBdr>
                    <w:top w:val="none" w:sz="0" w:space="0" w:color="auto"/>
                    <w:left w:val="none" w:sz="0" w:space="0" w:color="auto"/>
                    <w:bottom w:val="none" w:sz="0" w:space="0" w:color="auto"/>
                    <w:right w:val="none" w:sz="0" w:space="0" w:color="auto"/>
                  </w:divBdr>
                </w:div>
                <w:div w:id="1340305256">
                  <w:marLeft w:val="0"/>
                  <w:marRight w:val="0"/>
                  <w:marTop w:val="0"/>
                  <w:marBottom w:val="0"/>
                  <w:divBdr>
                    <w:top w:val="none" w:sz="0" w:space="0" w:color="auto"/>
                    <w:left w:val="none" w:sz="0" w:space="0" w:color="auto"/>
                    <w:bottom w:val="none" w:sz="0" w:space="0" w:color="auto"/>
                    <w:right w:val="none" w:sz="0" w:space="0" w:color="auto"/>
                  </w:divBdr>
                </w:div>
                <w:div w:id="1341277107">
                  <w:marLeft w:val="0"/>
                  <w:marRight w:val="0"/>
                  <w:marTop w:val="0"/>
                  <w:marBottom w:val="0"/>
                  <w:divBdr>
                    <w:top w:val="none" w:sz="0" w:space="0" w:color="auto"/>
                    <w:left w:val="none" w:sz="0" w:space="0" w:color="auto"/>
                    <w:bottom w:val="none" w:sz="0" w:space="0" w:color="auto"/>
                    <w:right w:val="none" w:sz="0" w:space="0" w:color="auto"/>
                  </w:divBdr>
                </w:div>
                <w:div w:id="1354653976">
                  <w:marLeft w:val="0"/>
                  <w:marRight w:val="0"/>
                  <w:marTop w:val="0"/>
                  <w:marBottom w:val="0"/>
                  <w:divBdr>
                    <w:top w:val="none" w:sz="0" w:space="0" w:color="auto"/>
                    <w:left w:val="none" w:sz="0" w:space="0" w:color="auto"/>
                    <w:bottom w:val="none" w:sz="0" w:space="0" w:color="auto"/>
                    <w:right w:val="none" w:sz="0" w:space="0" w:color="auto"/>
                  </w:divBdr>
                </w:div>
                <w:div w:id="1357079264">
                  <w:marLeft w:val="0"/>
                  <w:marRight w:val="0"/>
                  <w:marTop w:val="0"/>
                  <w:marBottom w:val="0"/>
                  <w:divBdr>
                    <w:top w:val="none" w:sz="0" w:space="0" w:color="auto"/>
                    <w:left w:val="none" w:sz="0" w:space="0" w:color="auto"/>
                    <w:bottom w:val="none" w:sz="0" w:space="0" w:color="auto"/>
                    <w:right w:val="none" w:sz="0" w:space="0" w:color="auto"/>
                  </w:divBdr>
                </w:div>
                <w:div w:id="1362783300">
                  <w:marLeft w:val="0"/>
                  <w:marRight w:val="0"/>
                  <w:marTop w:val="0"/>
                  <w:marBottom w:val="0"/>
                  <w:divBdr>
                    <w:top w:val="none" w:sz="0" w:space="0" w:color="auto"/>
                    <w:left w:val="none" w:sz="0" w:space="0" w:color="auto"/>
                    <w:bottom w:val="none" w:sz="0" w:space="0" w:color="auto"/>
                    <w:right w:val="none" w:sz="0" w:space="0" w:color="auto"/>
                  </w:divBdr>
                </w:div>
                <w:div w:id="1370109171">
                  <w:marLeft w:val="0"/>
                  <w:marRight w:val="0"/>
                  <w:marTop w:val="0"/>
                  <w:marBottom w:val="0"/>
                  <w:divBdr>
                    <w:top w:val="none" w:sz="0" w:space="0" w:color="auto"/>
                    <w:left w:val="none" w:sz="0" w:space="0" w:color="auto"/>
                    <w:bottom w:val="none" w:sz="0" w:space="0" w:color="auto"/>
                    <w:right w:val="none" w:sz="0" w:space="0" w:color="auto"/>
                  </w:divBdr>
                </w:div>
                <w:div w:id="1375815436">
                  <w:marLeft w:val="0"/>
                  <w:marRight w:val="0"/>
                  <w:marTop w:val="0"/>
                  <w:marBottom w:val="0"/>
                  <w:divBdr>
                    <w:top w:val="none" w:sz="0" w:space="0" w:color="auto"/>
                    <w:left w:val="none" w:sz="0" w:space="0" w:color="auto"/>
                    <w:bottom w:val="none" w:sz="0" w:space="0" w:color="auto"/>
                    <w:right w:val="none" w:sz="0" w:space="0" w:color="auto"/>
                  </w:divBdr>
                </w:div>
                <w:div w:id="1379235921">
                  <w:marLeft w:val="0"/>
                  <w:marRight w:val="0"/>
                  <w:marTop w:val="0"/>
                  <w:marBottom w:val="0"/>
                  <w:divBdr>
                    <w:top w:val="none" w:sz="0" w:space="0" w:color="auto"/>
                    <w:left w:val="none" w:sz="0" w:space="0" w:color="auto"/>
                    <w:bottom w:val="none" w:sz="0" w:space="0" w:color="auto"/>
                    <w:right w:val="none" w:sz="0" w:space="0" w:color="auto"/>
                  </w:divBdr>
                </w:div>
                <w:div w:id="1384525364">
                  <w:marLeft w:val="0"/>
                  <w:marRight w:val="0"/>
                  <w:marTop w:val="0"/>
                  <w:marBottom w:val="0"/>
                  <w:divBdr>
                    <w:top w:val="none" w:sz="0" w:space="0" w:color="auto"/>
                    <w:left w:val="none" w:sz="0" w:space="0" w:color="auto"/>
                    <w:bottom w:val="none" w:sz="0" w:space="0" w:color="auto"/>
                    <w:right w:val="none" w:sz="0" w:space="0" w:color="auto"/>
                  </w:divBdr>
                </w:div>
                <w:div w:id="1407417112">
                  <w:marLeft w:val="0"/>
                  <w:marRight w:val="0"/>
                  <w:marTop w:val="0"/>
                  <w:marBottom w:val="0"/>
                  <w:divBdr>
                    <w:top w:val="none" w:sz="0" w:space="0" w:color="auto"/>
                    <w:left w:val="none" w:sz="0" w:space="0" w:color="auto"/>
                    <w:bottom w:val="none" w:sz="0" w:space="0" w:color="auto"/>
                    <w:right w:val="none" w:sz="0" w:space="0" w:color="auto"/>
                  </w:divBdr>
                </w:div>
                <w:div w:id="1411349578">
                  <w:marLeft w:val="0"/>
                  <w:marRight w:val="0"/>
                  <w:marTop w:val="0"/>
                  <w:marBottom w:val="0"/>
                  <w:divBdr>
                    <w:top w:val="none" w:sz="0" w:space="0" w:color="auto"/>
                    <w:left w:val="none" w:sz="0" w:space="0" w:color="auto"/>
                    <w:bottom w:val="none" w:sz="0" w:space="0" w:color="auto"/>
                    <w:right w:val="none" w:sz="0" w:space="0" w:color="auto"/>
                  </w:divBdr>
                </w:div>
                <w:div w:id="1436289844">
                  <w:marLeft w:val="0"/>
                  <w:marRight w:val="0"/>
                  <w:marTop w:val="0"/>
                  <w:marBottom w:val="0"/>
                  <w:divBdr>
                    <w:top w:val="none" w:sz="0" w:space="0" w:color="auto"/>
                    <w:left w:val="none" w:sz="0" w:space="0" w:color="auto"/>
                    <w:bottom w:val="none" w:sz="0" w:space="0" w:color="auto"/>
                    <w:right w:val="none" w:sz="0" w:space="0" w:color="auto"/>
                  </w:divBdr>
                </w:div>
                <w:div w:id="1439912655">
                  <w:marLeft w:val="0"/>
                  <w:marRight w:val="0"/>
                  <w:marTop w:val="0"/>
                  <w:marBottom w:val="0"/>
                  <w:divBdr>
                    <w:top w:val="none" w:sz="0" w:space="0" w:color="auto"/>
                    <w:left w:val="none" w:sz="0" w:space="0" w:color="auto"/>
                    <w:bottom w:val="none" w:sz="0" w:space="0" w:color="auto"/>
                    <w:right w:val="none" w:sz="0" w:space="0" w:color="auto"/>
                  </w:divBdr>
                </w:div>
                <w:div w:id="1440640632">
                  <w:marLeft w:val="0"/>
                  <w:marRight w:val="0"/>
                  <w:marTop w:val="0"/>
                  <w:marBottom w:val="0"/>
                  <w:divBdr>
                    <w:top w:val="none" w:sz="0" w:space="0" w:color="auto"/>
                    <w:left w:val="none" w:sz="0" w:space="0" w:color="auto"/>
                    <w:bottom w:val="none" w:sz="0" w:space="0" w:color="auto"/>
                    <w:right w:val="none" w:sz="0" w:space="0" w:color="auto"/>
                  </w:divBdr>
                </w:div>
                <w:div w:id="1442841215">
                  <w:marLeft w:val="0"/>
                  <w:marRight w:val="0"/>
                  <w:marTop w:val="0"/>
                  <w:marBottom w:val="0"/>
                  <w:divBdr>
                    <w:top w:val="none" w:sz="0" w:space="0" w:color="auto"/>
                    <w:left w:val="none" w:sz="0" w:space="0" w:color="auto"/>
                    <w:bottom w:val="none" w:sz="0" w:space="0" w:color="auto"/>
                    <w:right w:val="none" w:sz="0" w:space="0" w:color="auto"/>
                  </w:divBdr>
                </w:div>
                <w:div w:id="1443768369">
                  <w:marLeft w:val="0"/>
                  <w:marRight w:val="0"/>
                  <w:marTop w:val="0"/>
                  <w:marBottom w:val="0"/>
                  <w:divBdr>
                    <w:top w:val="none" w:sz="0" w:space="0" w:color="auto"/>
                    <w:left w:val="none" w:sz="0" w:space="0" w:color="auto"/>
                    <w:bottom w:val="none" w:sz="0" w:space="0" w:color="auto"/>
                    <w:right w:val="none" w:sz="0" w:space="0" w:color="auto"/>
                  </w:divBdr>
                </w:div>
                <w:div w:id="1444421592">
                  <w:marLeft w:val="0"/>
                  <w:marRight w:val="0"/>
                  <w:marTop w:val="0"/>
                  <w:marBottom w:val="0"/>
                  <w:divBdr>
                    <w:top w:val="none" w:sz="0" w:space="0" w:color="auto"/>
                    <w:left w:val="none" w:sz="0" w:space="0" w:color="auto"/>
                    <w:bottom w:val="none" w:sz="0" w:space="0" w:color="auto"/>
                    <w:right w:val="none" w:sz="0" w:space="0" w:color="auto"/>
                  </w:divBdr>
                </w:div>
                <w:div w:id="1448083609">
                  <w:marLeft w:val="0"/>
                  <w:marRight w:val="0"/>
                  <w:marTop w:val="0"/>
                  <w:marBottom w:val="0"/>
                  <w:divBdr>
                    <w:top w:val="none" w:sz="0" w:space="0" w:color="auto"/>
                    <w:left w:val="none" w:sz="0" w:space="0" w:color="auto"/>
                    <w:bottom w:val="none" w:sz="0" w:space="0" w:color="auto"/>
                    <w:right w:val="none" w:sz="0" w:space="0" w:color="auto"/>
                  </w:divBdr>
                </w:div>
                <w:div w:id="1454783815">
                  <w:marLeft w:val="0"/>
                  <w:marRight w:val="0"/>
                  <w:marTop w:val="0"/>
                  <w:marBottom w:val="0"/>
                  <w:divBdr>
                    <w:top w:val="none" w:sz="0" w:space="0" w:color="auto"/>
                    <w:left w:val="none" w:sz="0" w:space="0" w:color="auto"/>
                    <w:bottom w:val="none" w:sz="0" w:space="0" w:color="auto"/>
                    <w:right w:val="none" w:sz="0" w:space="0" w:color="auto"/>
                  </w:divBdr>
                </w:div>
                <w:div w:id="1457871743">
                  <w:marLeft w:val="0"/>
                  <w:marRight w:val="0"/>
                  <w:marTop w:val="0"/>
                  <w:marBottom w:val="0"/>
                  <w:divBdr>
                    <w:top w:val="none" w:sz="0" w:space="0" w:color="auto"/>
                    <w:left w:val="none" w:sz="0" w:space="0" w:color="auto"/>
                    <w:bottom w:val="none" w:sz="0" w:space="0" w:color="auto"/>
                    <w:right w:val="none" w:sz="0" w:space="0" w:color="auto"/>
                  </w:divBdr>
                </w:div>
                <w:div w:id="1458722895">
                  <w:marLeft w:val="0"/>
                  <w:marRight w:val="0"/>
                  <w:marTop w:val="0"/>
                  <w:marBottom w:val="0"/>
                  <w:divBdr>
                    <w:top w:val="none" w:sz="0" w:space="0" w:color="auto"/>
                    <w:left w:val="none" w:sz="0" w:space="0" w:color="auto"/>
                    <w:bottom w:val="none" w:sz="0" w:space="0" w:color="auto"/>
                    <w:right w:val="none" w:sz="0" w:space="0" w:color="auto"/>
                  </w:divBdr>
                </w:div>
                <w:div w:id="1460033555">
                  <w:marLeft w:val="0"/>
                  <w:marRight w:val="0"/>
                  <w:marTop w:val="0"/>
                  <w:marBottom w:val="0"/>
                  <w:divBdr>
                    <w:top w:val="none" w:sz="0" w:space="0" w:color="auto"/>
                    <w:left w:val="none" w:sz="0" w:space="0" w:color="auto"/>
                    <w:bottom w:val="none" w:sz="0" w:space="0" w:color="auto"/>
                    <w:right w:val="none" w:sz="0" w:space="0" w:color="auto"/>
                  </w:divBdr>
                </w:div>
                <w:div w:id="1463814819">
                  <w:marLeft w:val="0"/>
                  <w:marRight w:val="0"/>
                  <w:marTop w:val="0"/>
                  <w:marBottom w:val="0"/>
                  <w:divBdr>
                    <w:top w:val="none" w:sz="0" w:space="0" w:color="auto"/>
                    <w:left w:val="none" w:sz="0" w:space="0" w:color="auto"/>
                    <w:bottom w:val="none" w:sz="0" w:space="0" w:color="auto"/>
                    <w:right w:val="none" w:sz="0" w:space="0" w:color="auto"/>
                  </w:divBdr>
                </w:div>
                <w:div w:id="1463887387">
                  <w:marLeft w:val="0"/>
                  <w:marRight w:val="0"/>
                  <w:marTop w:val="0"/>
                  <w:marBottom w:val="0"/>
                  <w:divBdr>
                    <w:top w:val="none" w:sz="0" w:space="0" w:color="auto"/>
                    <w:left w:val="none" w:sz="0" w:space="0" w:color="auto"/>
                    <w:bottom w:val="none" w:sz="0" w:space="0" w:color="auto"/>
                    <w:right w:val="none" w:sz="0" w:space="0" w:color="auto"/>
                  </w:divBdr>
                </w:div>
                <w:div w:id="1482502152">
                  <w:marLeft w:val="0"/>
                  <w:marRight w:val="0"/>
                  <w:marTop w:val="0"/>
                  <w:marBottom w:val="0"/>
                  <w:divBdr>
                    <w:top w:val="none" w:sz="0" w:space="0" w:color="auto"/>
                    <w:left w:val="none" w:sz="0" w:space="0" w:color="auto"/>
                    <w:bottom w:val="none" w:sz="0" w:space="0" w:color="auto"/>
                    <w:right w:val="none" w:sz="0" w:space="0" w:color="auto"/>
                  </w:divBdr>
                </w:div>
                <w:div w:id="1487091194">
                  <w:marLeft w:val="0"/>
                  <w:marRight w:val="0"/>
                  <w:marTop w:val="0"/>
                  <w:marBottom w:val="0"/>
                  <w:divBdr>
                    <w:top w:val="none" w:sz="0" w:space="0" w:color="auto"/>
                    <w:left w:val="none" w:sz="0" w:space="0" w:color="auto"/>
                    <w:bottom w:val="none" w:sz="0" w:space="0" w:color="auto"/>
                    <w:right w:val="none" w:sz="0" w:space="0" w:color="auto"/>
                  </w:divBdr>
                </w:div>
                <w:div w:id="1488979311">
                  <w:marLeft w:val="0"/>
                  <w:marRight w:val="0"/>
                  <w:marTop w:val="0"/>
                  <w:marBottom w:val="0"/>
                  <w:divBdr>
                    <w:top w:val="none" w:sz="0" w:space="0" w:color="auto"/>
                    <w:left w:val="none" w:sz="0" w:space="0" w:color="auto"/>
                    <w:bottom w:val="none" w:sz="0" w:space="0" w:color="auto"/>
                    <w:right w:val="none" w:sz="0" w:space="0" w:color="auto"/>
                  </w:divBdr>
                </w:div>
                <w:div w:id="1492679653">
                  <w:marLeft w:val="0"/>
                  <w:marRight w:val="0"/>
                  <w:marTop w:val="0"/>
                  <w:marBottom w:val="0"/>
                  <w:divBdr>
                    <w:top w:val="none" w:sz="0" w:space="0" w:color="auto"/>
                    <w:left w:val="none" w:sz="0" w:space="0" w:color="auto"/>
                    <w:bottom w:val="none" w:sz="0" w:space="0" w:color="auto"/>
                    <w:right w:val="none" w:sz="0" w:space="0" w:color="auto"/>
                  </w:divBdr>
                </w:div>
                <w:div w:id="1503547436">
                  <w:marLeft w:val="0"/>
                  <w:marRight w:val="0"/>
                  <w:marTop w:val="0"/>
                  <w:marBottom w:val="0"/>
                  <w:divBdr>
                    <w:top w:val="none" w:sz="0" w:space="0" w:color="auto"/>
                    <w:left w:val="none" w:sz="0" w:space="0" w:color="auto"/>
                    <w:bottom w:val="none" w:sz="0" w:space="0" w:color="auto"/>
                    <w:right w:val="none" w:sz="0" w:space="0" w:color="auto"/>
                  </w:divBdr>
                </w:div>
                <w:div w:id="1512453266">
                  <w:marLeft w:val="0"/>
                  <w:marRight w:val="0"/>
                  <w:marTop w:val="0"/>
                  <w:marBottom w:val="0"/>
                  <w:divBdr>
                    <w:top w:val="none" w:sz="0" w:space="0" w:color="auto"/>
                    <w:left w:val="none" w:sz="0" w:space="0" w:color="auto"/>
                    <w:bottom w:val="none" w:sz="0" w:space="0" w:color="auto"/>
                    <w:right w:val="none" w:sz="0" w:space="0" w:color="auto"/>
                  </w:divBdr>
                </w:div>
                <w:div w:id="1527522090">
                  <w:marLeft w:val="0"/>
                  <w:marRight w:val="0"/>
                  <w:marTop w:val="0"/>
                  <w:marBottom w:val="0"/>
                  <w:divBdr>
                    <w:top w:val="none" w:sz="0" w:space="0" w:color="auto"/>
                    <w:left w:val="none" w:sz="0" w:space="0" w:color="auto"/>
                    <w:bottom w:val="none" w:sz="0" w:space="0" w:color="auto"/>
                    <w:right w:val="none" w:sz="0" w:space="0" w:color="auto"/>
                  </w:divBdr>
                </w:div>
                <w:div w:id="1530679942">
                  <w:marLeft w:val="0"/>
                  <w:marRight w:val="0"/>
                  <w:marTop w:val="0"/>
                  <w:marBottom w:val="0"/>
                  <w:divBdr>
                    <w:top w:val="none" w:sz="0" w:space="0" w:color="auto"/>
                    <w:left w:val="none" w:sz="0" w:space="0" w:color="auto"/>
                    <w:bottom w:val="none" w:sz="0" w:space="0" w:color="auto"/>
                    <w:right w:val="none" w:sz="0" w:space="0" w:color="auto"/>
                  </w:divBdr>
                </w:div>
                <w:div w:id="1532494033">
                  <w:marLeft w:val="0"/>
                  <w:marRight w:val="0"/>
                  <w:marTop w:val="0"/>
                  <w:marBottom w:val="0"/>
                  <w:divBdr>
                    <w:top w:val="none" w:sz="0" w:space="0" w:color="auto"/>
                    <w:left w:val="none" w:sz="0" w:space="0" w:color="auto"/>
                    <w:bottom w:val="none" w:sz="0" w:space="0" w:color="auto"/>
                    <w:right w:val="none" w:sz="0" w:space="0" w:color="auto"/>
                  </w:divBdr>
                </w:div>
                <w:div w:id="1547596250">
                  <w:marLeft w:val="0"/>
                  <w:marRight w:val="0"/>
                  <w:marTop w:val="0"/>
                  <w:marBottom w:val="0"/>
                  <w:divBdr>
                    <w:top w:val="none" w:sz="0" w:space="0" w:color="auto"/>
                    <w:left w:val="none" w:sz="0" w:space="0" w:color="auto"/>
                    <w:bottom w:val="none" w:sz="0" w:space="0" w:color="auto"/>
                    <w:right w:val="none" w:sz="0" w:space="0" w:color="auto"/>
                  </w:divBdr>
                </w:div>
                <w:div w:id="1557082670">
                  <w:marLeft w:val="0"/>
                  <w:marRight w:val="0"/>
                  <w:marTop w:val="0"/>
                  <w:marBottom w:val="0"/>
                  <w:divBdr>
                    <w:top w:val="none" w:sz="0" w:space="0" w:color="auto"/>
                    <w:left w:val="none" w:sz="0" w:space="0" w:color="auto"/>
                    <w:bottom w:val="none" w:sz="0" w:space="0" w:color="auto"/>
                    <w:right w:val="none" w:sz="0" w:space="0" w:color="auto"/>
                  </w:divBdr>
                </w:div>
                <w:div w:id="1568564311">
                  <w:marLeft w:val="0"/>
                  <w:marRight w:val="0"/>
                  <w:marTop w:val="0"/>
                  <w:marBottom w:val="0"/>
                  <w:divBdr>
                    <w:top w:val="none" w:sz="0" w:space="0" w:color="auto"/>
                    <w:left w:val="none" w:sz="0" w:space="0" w:color="auto"/>
                    <w:bottom w:val="none" w:sz="0" w:space="0" w:color="auto"/>
                    <w:right w:val="none" w:sz="0" w:space="0" w:color="auto"/>
                  </w:divBdr>
                </w:div>
                <w:div w:id="1570384989">
                  <w:marLeft w:val="0"/>
                  <w:marRight w:val="0"/>
                  <w:marTop w:val="0"/>
                  <w:marBottom w:val="0"/>
                  <w:divBdr>
                    <w:top w:val="none" w:sz="0" w:space="0" w:color="auto"/>
                    <w:left w:val="none" w:sz="0" w:space="0" w:color="auto"/>
                    <w:bottom w:val="none" w:sz="0" w:space="0" w:color="auto"/>
                    <w:right w:val="none" w:sz="0" w:space="0" w:color="auto"/>
                  </w:divBdr>
                </w:div>
                <w:div w:id="1570581560">
                  <w:marLeft w:val="0"/>
                  <w:marRight w:val="0"/>
                  <w:marTop w:val="0"/>
                  <w:marBottom w:val="0"/>
                  <w:divBdr>
                    <w:top w:val="none" w:sz="0" w:space="0" w:color="auto"/>
                    <w:left w:val="none" w:sz="0" w:space="0" w:color="auto"/>
                    <w:bottom w:val="none" w:sz="0" w:space="0" w:color="auto"/>
                    <w:right w:val="none" w:sz="0" w:space="0" w:color="auto"/>
                  </w:divBdr>
                </w:div>
                <w:div w:id="1572425406">
                  <w:marLeft w:val="0"/>
                  <w:marRight w:val="0"/>
                  <w:marTop w:val="0"/>
                  <w:marBottom w:val="0"/>
                  <w:divBdr>
                    <w:top w:val="none" w:sz="0" w:space="0" w:color="auto"/>
                    <w:left w:val="none" w:sz="0" w:space="0" w:color="auto"/>
                    <w:bottom w:val="none" w:sz="0" w:space="0" w:color="auto"/>
                    <w:right w:val="none" w:sz="0" w:space="0" w:color="auto"/>
                  </w:divBdr>
                </w:div>
                <w:div w:id="1586454023">
                  <w:marLeft w:val="0"/>
                  <w:marRight w:val="0"/>
                  <w:marTop w:val="0"/>
                  <w:marBottom w:val="0"/>
                  <w:divBdr>
                    <w:top w:val="none" w:sz="0" w:space="0" w:color="auto"/>
                    <w:left w:val="none" w:sz="0" w:space="0" w:color="auto"/>
                    <w:bottom w:val="none" w:sz="0" w:space="0" w:color="auto"/>
                    <w:right w:val="none" w:sz="0" w:space="0" w:color="auto"/>
                  </w:divBdr>
                </w:div>
                <w:div w:id="1592350943">
                  <w:marLeft w:val="0"/>
                  <w:marRight w:val="0"/>
                  <w:marTop w:val="0"/>
                  <w:marBottom w:val="0"/>
                  <w:divBdr>
                    <w:top w:val="none" w:sz="0" w:space="0" w:color="auto"/>
                    <w:left w:val="none" w:sz="0" w:space="0" w:color="auto"/>
                    <w:bottom w:val="none" w:sz="0" w:space="0" w:color="auto"/>
                    <w:right w:val="none" w:sz="0" w:space="0" w:color="auto"/>
                  </w:divBdr>
                </w:div>
                <w:div w:id="1594246326">
                  <w:marLeft w:val="0"/>
                  <w:marRight w:val="0"/>
                  <w:marTop w:val="0"/>
                  <w:marBottom w:val="0"/>
                  <w:divBdr>
                    <w:top w:val="none" w:sz="0" w:space="0" w:color="auto"/>
                    <w:left w:val="none" w:sz="0" w:space="0" w:color="auto"/>
                    <w:bottom w:val="none" w:sz="0" w:space="0" w:color="auto"/>
                    <w:right w:val="none" w:sz="0" w:space="0" w:color="auto"/>
                  </w:divBdr>
                </w:div>
                <w:div w:id="1611817312">
                  <w:marLeft w:val="0"/>
                  <w:marRight w:val="0"/>
                  <w:marTop w:val="0"/>
                  <w:marBottom w:val="0"/>
                  <w:divBdr>
                    <w:top w:val="none" w:sz="0" w:space="0" w:color="auto"/>
                    <w:left w:val="none" w:sz="0" w:space="0" w:color="auto"/>
                    <w:bottom w:val="none" w:sz="0" w:space="0" w:color="auto"/>
                    <w:right w:val="none" w:sz="0" w:space="0" w:color="auto"/>
                  </w:divBdr>
                </w:div>
                <w:div w:id="1617756567">
                  <w:marLeft w:val="0"/>
                  <w:marRight w:val="0"/>
                  <w:marTop w:val="0"/>
                  <w:marBottom w:val="0"/>
                  <w:divBdr>
                    <w:top w:val="none" w:sz="0" w:space="0" w:color="auto"/>
                    <w:left w:val="none" w:sz="0" w:space="0" w:color="auto"/>
                    <w:bottom w:val="none" w:sz="0" w:space="0" w:color="auto"/>
                    <w:right w:val="none" w:sz="0" w:space="0" w:color="auto"/>
                  </w:divBdr>
                </w:div>
                <w:div w:id="1623684720">
                  <w:marLeft w:val="0"/>
                  <w:marRight w:val="0"/>
                  <w:marTop w:val="0"/>
                  <w:marBottom w:val="0"/>
                  <w:divBdr>
                    <w:top w:val="none" w:sz="0" w:space="0" w:color="auto"/>
                    <w:left w:val="none" w:sz="0" w:space="0" w:color="auto"/>
                    <w:bottom w:val="none" w:sz="0" w:space="0" w:color="auto"/>
                    <w:right w:val="none" w:sz="0" w:space="0" w:color="auto"/>
                  </w:divBdr>
                </w:div>
                <w:div w:id="1623732812">
                  <w:marLeft w:val="0"/>
                  <w:marRight w:val="0"/>
                  <w:marTop w:val="0"/>
                  <w:marBottom w:val="0"/>
                  <w:divBdr>
                    <w:top w:val="none" w:sz="0" w:space="0" w:color="auto"/>
                    <w:left w:val="none" w:sz="0" w:space="0" w:color="auto"/>
                    <w:bottom w:val="none" w:sz="0" w:space="0" w:color="auto"/>
                    <w:right w:val="none" w:sz="0" w:space="0" w:color="auto"/>
                  </w:divBdr>
                </w:div>
                <w:div w:id="1632243504">
                  <w:marLeft w:val="0"/>
                  <w:marRight w:val="0"/>
                  <w:marTop w:val="0"/>
                  <w:marBottom w:val="0"/>
                  <w:divBdr>
                    <w:top w:val="none" w:sz="0" w:space="0" w:color="auto"/>
                    <w:left w:val="none" w:sz="0" w:space="0" w:color="auto"/>
                    <w:bottom w:val="none" w:sz="0" w:space="0" w:color="auto"/>
                    <w:right w:val="none" w:sz="0" w:space="0" w:color="auto"/>
                  </w:divBdr>
                </w:div>
                <w:div w:id="1634167599">
                  <w:marLeft w:val="0"/>
                  <w:marRight w:val="0"/>
                  <w:marTop w:val="0"/>
                  <w:marBottom w:val="0"/>
                  <w:divBdr>
                    <w:top w:val="none" w:sz="0" w:space="0" w:color="auto"/>
                    <w:left w:val="none" w:sz="0" w:space="0" w:color="auto"/>
                    <w:bottom w:val="none" w:sz="0" w:space="0" w:color="auto"/>
                    <w:right w:val="none" w:sz="0" w:space="0" w:color="auto"/>
                  </w:divBdr>
                </w:div>
                <w:div w:id="1635676776">
                  <w:marLeft w:val="0"/>
                  <w:marRight w:val="0"/>
                  <w:marTop w:val="0"/>
                  <w:marBottom w:val="0"/>
                  <w:divBdr>
                    <w:top w:val="none" w:sz="0" w:space="0" w:color="auto"/>
                    <w:left w:val="none" w:sz="0" w:space="0" w:color="auto"/>
                    <w:bottom w:val="none" w:sz="0" w:space="0" w:color="auto"/>
                    <w:right w:val="none" w:sz="0" w:space="0" w:color="auto"/>
                  </w:divBdr>
                </w:div>
                <w:div w:id="1660033730">
                  <w:marLeft w:val="0"/>
                  <w:marRight w:val="0"/>
                  <w:marTop w:val="0"/>
                  <w:marBottom w:val="0"/>
                  <w:divBdr>
                    <w:top w:val="none" w:sz="0" w:space="0" w:color="auto"/>
                    <w:left w:val="none" w:sz="0" w:space="0" w:color="auto"/>
                    <w:bottom w:val="none" w:sz="0" w:space="0" w:color="auto"/>
                    <w:right w:val="none" w:sz="0" w:space="0" w:color="auto"/>
                  </w:divBdr>
                </w:div>
                <w:div w:id="1660116568">
                  <w:marLeft w:val="0"/>
                  <w:marRight w:val="0"/>
                  <w:marTop w:val="0"/>
                  <w:marBottom w:val="0"/>
                  <w:divBdr>
                    <w:top w:val="none" w:sz="0" w:space="0" w:color="auto"/>
                    <w:left w:val="none" w:sz="0" w:space="0" w:color="auto"/>
                    <w:bottom w:val="none" w:sz="0" w:space="0" w:color="auto"/>
                    <w:right w:val="none" w:sz="0" w:space="0" w:color="auto"/>
                  </w:divBdr>
                </w:div>
                <w:div w:id="1661814107">
                  <w:marLeft w:val="0"/>
                  <w:marRight w:val="0"/>
                  <w:marTop w:val="0"/>
                  <w:marBottom w:val="0"/>
                  <w:divBdr>
                    <w:top w:val="none" w:sz="0" w:space="0" w:color="auto"/>
                    <w:left w:val="none" w:sz="0" w:space="0" w:color="auto"/>
                    <w:bottom w:val="none" w:sz="0" w:space="0" w:color="auto"/>
                    <w:right w:val="none" w:sz="0" w:space="0" w:color="auto"/>
                  </w:divBdr>
                </w:div>
                <w:div w:id="1676692816">
                  <w:marLeft w:val="0"/>
                  <w:marRight w:val="0"/>
                  <w:marTop w:val="0"/>
                  <w:marBottom w:val="0"/>
                  <w:divBdr>
                    <w:top w:val="none" w:sz="0" w:space="0" w:color="auto"/>
                    <w:left w:val="none" w:sz="0" w:space="0" w:color="auto"/>
                    <w:bottom w:val="none" w:sz="0" w:space="0" w:color="auto"/>
                    <w:right w:val="none" w:sz="0" w:space="0" w:color="auto"/>
                  </w:divBdr>
                </w:div>
                <w:div w:id="1678652355">
                  <w:marLeft w:val="0"/>
                  <w:marRight w:val="0"/>
                  <w:marTop w:val="0"/>
                  <w:marBottom w:val="0"/>
                  <w:divBdr>
                    <w:top w:val="none" w:sz="0" w:space="0" w:color="auto"/>
                    <w:left w:val="none" w:sz="0" w:space="0" w:color="auto"/>
                    <w:bottom w:val="none" w:sz="0" w:space="0" w:color="auto"/>
                    <w:right w:val="none" w:sz="0" w:space="0" w:color="auto"/>
                  </w:divBdr>
                </w:div>
                <w:div w:id="1686517251">
                  <w:marLeft w:val="0"/>
                  <w:marRight w:val="0"/>
                  <w:marTop w:val="0"/>
                  <w:marBottom w:val="0"/>
                  <w:divBdr>
                    <w:top w:val="none" w:sz="0" w:space="0" w:color="auto"/>
                    <w:left w:val="none" w:sz="0" w:space="0" w:color="auto"/>
                    <w:bottom w:val="none" w:sz="0" w:space="0" w:color="auto"/>
                    <w:right w:val="none" w:sz="0" w:space="0" w:color="auto"/>
                  </w:divBdr>
                </w:div>
                <w:div w:id="1690838143">
                  <w:marLeft w:val="0"/>
                  <w:marRight w:val="0"/>
                  <w:marTop w:val="0"/>
                  <w:marBottom w:val="0"/>
                  <w:divBdr>
                    <w:top w:val="none" w:sz="0" w:space="0" w:color="auto"/>
                    <w:left w:val="none" w:sz="0" w:space="0" w:color="auto"/>
                    <w:bottom w:val="none" w:sz="0" w:space="0" w:color="auto"/>
                    <w:right w:val="none" w:sz="0" w:space="0" w:color="auto"/>
                  </w:divBdr>
                </w:div>
                <w:div w:id="1695496368">
                  <w:marLeft w:val="0"/>
                  <w:marRight w:val="0"/>
                  <w:marTop w:val="0"/>
                  <w:marBottom w:val="0"/>
                  <w:divBdr>
                    <w:top w:val="none" w:sz="0" w:space="0" w:color="auto"/>
                    <w:left w:val="none" w:sz="0" w:space="0" w:color="auto"/>
                    <w:bottom w:val="none" w:sz="0" w:space="0" w:color="auto"/>
                    <w:right w:val="none" w:sz="0" w:space="0" w:color="auto"/>
                  </w:divBdr>
                </w:div>
                <w:div w:id="1697462669">
                  <w:marLeft w:val="0"/>
                  <w:marRight w:val="0"/>
                  <w:marTop w:val="0"/>
                  <w:marBottom w:val="0"/>
                  <w:divBdr>
                    <w:top w:val="none" w:sz="0" w:space="0" w:color="auto"/>
                    <w:left w:val="none" w:sz="0" w:space="0" w:color="auto"/>
                    <w:bottom w:val="none" w:sz="0" w:space="0" w:color="auto"/>
                    <w:right w:val="none" w:sz="0" w:space="0" w:color="auto"/>
                  </w:divBdr>
                </w:div>
                <w:div w:id="1701125818">
                  <w:marLeft w:val="0"/>
                  <w:marRight w:val="0"/>
                  <w:marTop w:val="0"/>
                  <w:marBottom w:val="0"/>
                  <w:divBdr>
                    <w:top w:val="none" w:sz="0" w:space="0" w:color="auto"/>
                    <w:left w:val="none" w:sz="0" w:space="0" w:color="auto"/>
                    <w:bottom w:val="none" w:sz="0" w:space="0" w:color="auto"/>
                    <w:right w:val="none" w:sz="0" w:space="0" w:color="auto"/>
                  </w:divBdr>
                </w:div>
                <w:div w:id="1703898705">
                  <w:marLeft w:val="0"/>
                  <w:marRight w:val="0"/>
                  <w:marTop w:val="0"/>
                  <w:marBottom w:val="0"/>
                  <w:divBdr>
                    <w:top w:val="none" w:sz="0" w:space="0" w:color="auto"/>
                    <w:left w:val="none" w:sz="0" w:space="0" w:color="auto"/>
                    <w:bottom w:val="none" w:sz="0" w:space="0" w:color="auto"/>
                    <w:right w:val="none" w:sz="0" w:space="0" w:color="auto"/>
                  </w:divBdr>
                </w:div>
                <w:div w:id="1712072172">
                  <w:marLeft w:val="0"/>
                  <w:marRight w:val="0"/>
                  <w:marTop w:val="0"/>
                  <w:marBottom w:val="0"/>
                  <w:divBdr>
                    <w:top w:val="none" w:sz="0" w:space="0" w:color="auto"/>
                    <w:left w:val="none" w:sz="0" w:space="0" w:color="auto"/>
                    <w:bottom w:val="none" w:sz="0" w:space="0" w:color="auto"/>
                    <w:right w:val="none" w:sz="0" w:space="0" w:color="auto"/>
                  </w:divBdr>
                </w:div>
                <w:div w:id="1716850251">
                  <w:marLeft w:val="0"/>
                  <w:marRight w:val="0"/>
                  <w:marTop w:val="0"/>
                  <w:marBottom w:val="0"/>
                  <w:divBdr>
                    <w:top w:val="none" w:sz="0" w:space="0" w:color="auto"/>
                    <w:left w:val="none" w:sz="0" w:space="0" w:color="auto"/>
                    <w:bottom w:val="none" w:sz="0" w:space="0" w:color="auto"/>
                    <w:right w:val="none" w:sz="0" w:space="0" w:color="auto"/>
                  </w:divBdr>
                </w:div>
                <w:div w:id="1726640946">
                  <w:marLeft w:val="0"/>
                  <w:marRight w:val="0"/>
                  <w:marTop w:val="0"/>
                  <w:marBottom w:val="0"/>
                  <w:divBdr>
                    <w:top w:val="none" w:sz="0" w:space="0" w:color="auto"/>
                    <w:left w:val="none" w:sz="0" w:space="0" w:color="auto"/>
                    <w:bottom w:val="none" w:sz="0" w:space="0" w:color="auto"/>
                    <w:right w:val="none" w:sz="0" w:space="0" w:color="auto"/>
                  </w:divBdr>
                </w:div>
                <w:div w:id="1729958235">
                  <w:marLeft w:val="0"/>
                  <w:marRight w:val="0"/>
                  <w:marTop w:val="0"/>
                  <w:marBottom w:val="0"/>
                  <w:divBdr>
                    <w:top w:val="none" w:sz="0" w:space="0" w:color="auto"/>
                    <w:left w:val="none" w:sz="0" w:space="0" w:color="auto"/>
                    <w:bottom w:val="none" w:sz="0" w:space="0" w:color="auto"/>
                    <w:right w:val="none" w:sz="0" w:space="0" w:color="auto"/>
                  </w:divBdr>
                </w:div>
                <w:div w:id="1772820212">
                  <w:marLeft w:val="0"/>
                  <w:marRight w:val="0"/>
                  <w:marTop w:val="0"/>
                  <w:marBottom w:val="0"/>
                  <w:divBdr>
                    <w:top w:val="none" w:sz="0" w:space="0" w:color="auto"/>
                    <w:left w:val="none" w:sz="0" w:space="0" w:color="auto"/>
                    <w:bottom w:val="none" w:sz="0" w:space="0" w:color="auto"/>
                    <w:right w:val="none" w:sz="0" w:space="0" w:color="auto"/>
                  </w:divBdr>
                </w:div>
                <w:div w:id="1781073788">
                  <w:marLeft w:val="0"/>
                  <w:marRight w:val="0"/>
                  <w:marTop w:val="0"/>
                  <w:marBottom w:val="0"/>
                  <w:divBdr>
                    <w:top w:val="none" w:sz="0" w:space="0" w:color="auto"/>
                    <w:left w:val="none" w:sz="0" w:space="0" w:color="auto"/>
                    <w:bottom w:val="none" w:sz="0" w:space="0" w:color="auto"/>
                    <w:right w:val="none" w:sz="0" w:space="0" w:color="auto"/>
                  </w:divBdr>
                </w:div>
                <w:div w:id="1784954575">
                  <w:marLeft w:val="0"/>
                  <w:marRight w:val="0"/>
                  <w:marTop w:val="0"/>
                  <w:marBottom w:val="0"/>
                  <w:divBdr>
                    <w:top w:val="none" w:sz="0" w:space="0" w:color="auto"/>
                    <w:left w:val="none" w:sz="0" w:space="0" w:color="auto"/>
                    <w:bottom w:val="none" w:sz="0" w:space="0" w:color="auto"/>
                    <w:right w:val="none" w:sz="0" w:space="0" w:color="auto"/>
                  </w:divBdr>
                </w:div>
                <w:div w:id="1806894778">
                  <w:marLeft w:val="0"/>
                  <w:marRight w:val="0"/>
                  <w:marTop w:val="0"/>
                  <w:marBottom w:val="0"/>
                  <w:divBdr>
                    <w:top w:val="none" w:sz="0" w:space="0" w:color="auto"/>
                    <w:left w:val="none" w:sz="0" w:space="0" w:color="auto"/>
                    <w:bottom w:val="none" w:sz="0" w:space="0" w:color="auto"/>
                    <w:right w:val="none" w:sz="0" w:space="0" w:color="auto"/>
                  </w:divBdr>
                </w:div>
                <w:div w:id="1806896756">
                  <w:marLeft w:val="0"/>
                  <w:marRight w:val="0"/>
                  <w:marTop w:val="0"/>
                  <w:marBottom w:val="0"/>
                  <w:divBdr>
                    <w:top w:val="none" w:sz="0" w:space="0" w:color="auto"/>
                    <w:left w:val="none" w:sz="0" w:space="0" w:color="auto"/>
                    <w:bottom w:val="none" w:sz="0" w:space="0" w:color="auto"/>
                    <w:right w:val="none" w:sz="0" w:space="0" w:color="auto"/>
                  </w:divBdr>
                </w:div>
                <w:div w:id="1809473531">
                  <w:marLeft w:val="0"/>
                  <w:marRight w:val="0"/>
                  <w:marTop w:val="0"/>
                  <w:marBottom w:val="0"/>
                  <w:divBdr>
                    <w:top w:val="none" w:sz="0" w:space="0" w:color="auto"/>
                    <w:left w:val="none" w:sz="0" w:space="0" w:color="auto"/>
                    <w:bottom w:val="none" w:sz="0" w:space="0" w:color="auto"/>
                    <w:right w:val="none" w:sz="0" w:space="0" w:color="auto"/>
                  </w:divBdr>
                </w:div>
                <w:div w:id="1829515942">
                  <w:marLeft w:val="0"/>
                  <w:marRight w:val="0"/>
                  <w:marTop w:val="0"/>
                  <w:marBottom w:val="0"/>
                  <w:divBdr>
                    <w:top w:val="none" w:sz="0" w:space="0" w:color="auto"/>
                    <w:left w:val="none" w:sz="0" w:space="0" w:color="auto"/>
                    <w:bottom w:val="none" w:sz="0" w:space="0" w:color="auto"/>
                    <w:right w:val="none" w:sz="0" w:space="0" w:color="auto"/>
                  </w:divBdr>
                </w:div>
                <w:div w:id="1832941433">
                  <w:marLeft w:val="0"/>
                  <w:marRight w:val="0"/>
                  <w:marTop w:val="0"/>
                  <w:marBottom w:val="0"/>
                  <w:divBdr>
                    <w:top w:val="none" w:sz="0" w:space="0" w:color="auto"/>
                    <w:left w:val="none" w:sz="0" w:space="0" w:color="auto"/>
                    <w:bottom w:val="none" w:sz="0" w:space="0" w:color="auto"/>
                    <w:right w:val="none" w:sz="0" w:space="0" w:color="auto"/>
                  </w:divBdr>
                </w:div>
                <w:div w:id="1833065305">
                  <w:marLeft w:val="0"/>
                  <w:marRight w:val="0"/>
                  <w:marTop w:val="0"/>
                  <w:marBottom w:val="0"/>
                  <w:divBdr>
                    <w:top w:val="none" w:sz="0" w:space="0" w:color="auto"/>
                    <w:left w:val="none" w:sz="0" w:space="0" w:color="auto"/>
                    <w:bottom w:val="none" w:sz="0" w:space="0" w:color="auto"/>
                    <w:right w:val="none" w:sz="0" w:space="0" w:color="auto"/>
                  </w:divBdr>
                </w:div>
                <w:div w:id="1833255986">
                  <w:marLeft w:val="0"/>
                  <w:marRight w:val="0"/>
                  <w:marTop w:val="0"/>
                  <w:marBottom w:val="0"/>
                  <w:divBdr>
                    <w:top w:val="none" w:sz="0" w:space="0" w:color="auto"/>
                    <w:left w:val="none" w:sz="0" w:space="0" w:color="auto"/>
                    <w:bottom w:val="none" w:sz="0" w:space="0" w:color="auto"/>
                    <w:right w:val="none" w:sz="0" w:space="0" w:color="auto"/>
                  </w:divBdr>
                </w:div>
                <w:div w:id="1834295033">
                  <w:marLeft w:val="0"/>
                  <w:marRight w:val="0"/>
                  <w:marTop w:val="0"/>
                  <w:marBottom w:val="0"/>
                  <w:divBdr>
                    <w:top w:val="none" w:sz="0" w:space="0" w:color="auto"/>
                    <w:left w:val="none" w:sz="0" w:space="0" w:color="auto"/>
                    <w:bottom w:val="none" w:sz="0" w:space="0" w:color="auto"/>
                    <w:right w:val="none" w:sz="0" w:space="0" w:color="auto"/>
                  </w:divBdr>
                </w:div>
                <w:div w:id="1835682548">
                  <w:marLeft w:val="0"/>
                  <w:marRight w:val="0"/>
                  <w:marTop w:val="0"/>
                  <w:marBottom w:val="0"/>
                  <w:divBdr>
                    <w:top w:val="none" w:sz="0" w:space="0" w:color="auto"/>
                    <w:left w:val="none" w:sz="0" w:space="0" w:color="auto"/>
                    <w:bottom w:val="none" w:sz="0" w:space="0" w:color="auto"/>
                    <w:right w:val="none" w:sz="0" w:space="0" w:color="auto"/>
                  </w:divBdr>
                </w:div>
                <w:div w:id="1847210381">
                  <w:marLeft w:val="0"/>
                  <w:marRight w:val="0"/>
                  <w:marTop w:val="0"/>
                  <w:marBottom w:val="0"/>
                  <w:divBdr>
                    <w:top w:val="none" w:sz="0" w:space="0" w:color="auto"/>
                    <w:left w:val="none" w:sz="0" w:space="0" w:color="auto"/>
                    <w:bottom w:val="none" w:sz="0" w:space="0" w:color="auto"/>
                    <w:right w:val="none" w:sz="0" w:space="0" w:color="auto"/>
                  </w:divBdr>
                </w:div>
                <w:div w:id="1868591715">
                  <w:marLeft w:val="0"/>
                  <w:marRight w:val="0"/>
                  <w:marTop w:val="0"/>
                  <w:marBottom w:val="0"/>
                  <w:divBdr>
                    <w:top w:val="none" w:sz="0" w:space="0" w:color="auto"/>
                    <w:left w:val="none" w:sz="0" w:space="0" w:color="auto"/>
                    <w:bottom w:val="none" w:sz="0" w:space="0" w:color="auto"/>
                    <w:right w:val="none" w:sz="0" w:space="0" w:color="auto"/>
                  </w:divBdr>
                </w:div>
                <w:div w:id="1870222687">
                  <w:marLeft w:val="0"/>
                  <w:marRight w:val="0"/>
                  <w:marTop w:val="0"/>
                  <w:marBottom w:val="0"/>
                  <w:divBdr>
                    <w:top w:val="none" w:sz="0" w:space="0" w:color="auto"/>
                    <w:left w:val="none" w:sz="0" w:space="0" w:color="auto"/>
                    <w:bottom w:val="none" w:sz="0" w:space="0" w:color="auto"/>
                    <w:right w:val="none" w:sz="0" w:space="0" w:color="auto"/>
                  </w:divBdr>
                </w:div>
                <w:div w:id="1874538653">
                  <w:marLeft w:val="0"/>
                  <w:marRight w:val="0"/>
                  <w:marTop w:val="0"/>
                  <w:marBottom w:val="0"/>
                  <w:divBdr>
                    <w:top w:val="none" w:sz="0" w:space="0" w:color="auto"/>
                    <w:left w:val="none" w:sz="0" w:space="0" w:color="auto"/>
                    <w:bottom w:val="none" w:sz="0" w:space="0" w:color="auto"/>
                    <w:right w:val="none" w:sz="0" w:space="0" w:color="auto"/>
                  </w:divBdr>
                </w:div>
                <w:div w:id="1886867811">
                  <w:marLeft w:val="0"/>
                  <w:marRight w:val="0"/>
                  <w:marTop w:val="0"/>
                  <w:marBottom w:val="0"/>
                  <w:divBdr>
                    <w:top w:val="none" w:sz="0" w:space="0" w:color="auto"/>
                    <w:left w:val="none" w:sz="0" w:space="0" w:color="auto"/>
                    <w:bottom w:val="none" w:sz="0" w:space="0" w:color="auto"/>
                    <w:right w:val="none" w:sz="0" w:space="0" w:color="auto"/>
                  </w:divBdr>
                </w:div>
                <w:div w:id="1891111600">
                  <w:marLeft w:val="0"/>
                  <w:marRight w:val="0"/>
                  <w:marTop w:val="0"/>
                  <w:marBottom w:val="0"/>
                  <w:divBdr>
                    <w:top w:val="none" w:sz="0" w:space="0" w:color="auto"/>
                    <w:left w:val="none" w:sz="0" w:space="0" w:color="auto"/>
                    <w:bottom w:val="none" w:sz="0" w:space="0" w:color="auto"/>
                    <w:right w:val="none" w:sz="0" w:space="0" w:color="auto"/>
                  </w:divBdr>
                </w:div>
                <w:div w:id="1892233205">
                  <w:marLeft w:val="0"/>
                  <w:marRight w:val="0"/>
                  <w:marTop w:val="0"/>
                  <w:marBottom w:val="0"/>
                  <w:divBdr>
                    <w:top w:val="none" w:sz="0" w:space="0" w:color="auto"/>
                    <w:left w:val="none" w:sz="0" w:space="0" w:color="auto"/>
                    <w:bottom w:val="none" w:sz="0" w:space="0" w:color="auto"/>
                    <w:right w:val="none" w:sz="0" w:space="0" w:color="auto"/>
                  </w:divBdr>
                </w:div>
                <w:div w:id="1897740607">
                  <w:marLeft w:val="0"/>
                  <w:marRight w:val="0"/>
                  <w:marTop w:val="0"/>
                  <w:marBottom w:val="0"/>
                  <w:divBdr>
                    <w:top w:val="none" w:sz="0" w:space="0" w:color="auto"/>
                    <w:left w:val="none" w:sz="0" w:space="0" w:color="auto"/>
                    <w:bottom w:val="none" w:sz="0" w:space="0" w:color="auto"/>
                    <w:right w:val="none" w:sz="0" w:space="0" w:color="auto"/>
                  </w:divBdr>
                </w:div>
                <w:div w:id="1899121518">
                  <w:marLeft w:val="0"/>
                  <w:marRight w:val="0"/>
                  <w:marTop w:val="0"/>
                  <w:marBottom w:val="0"/>
                  <w:divBdr>
                    <w:top w:val="none" w:sz="0" w:space="0" w:color="auto"/>
                    <w:left w:val="none" w:sz="0" w:space="0" w:color="auto"/>
                    <w:bottom w:val="none" w:sz="0" w:space="0" w:color="auto"/>
                    <w:right w:val="none" w:sz="0" w:space="0" w:color="auto"/>
                  </w:divBdr>
                </w:div>
                <w:div w:id="1912811325">
                  <w:marLeft w:val="0"/>
                  <w:marRight w:val="0"/>
                  <w:marTop w:val="0"/>
                  <w:marBottom w:val="0"/>
                  <w:divBdr>
                    <w:top w:val="none" w:sz="0" w:space="0" w:color="auto"/>
                    <w:left w:val="none" w:sz="0" w:space="0" w:color="auto"/>
                    <w:bottom w:val="none" w:sz="0" w:space="0" w:color="auto"/>
                    <w:right w:val="none" w:sz="0" w:space="0" w:color="auto"/>
                  </w:divBdr>
                </w:div>
                <w:div w:id="1918635054">
                  <w:marLeft w:val="0"/>
                  <w:marRight w:val="0"/>
                  <w:marTop w:val="0"/>
                  <w:marBottom w:val="0"/>
                  <w:divBdr>
                    <w:top w:val="none" w:sz="0" w:space="0" w:color="auto"/>
                    <w:left w:val="none" w:sz="0" w:space="0" w:color="auto"/>
                    <w:bottom w:val="none" w:sz="0" w:space="0" w:color="auto"/>
                    <w:right w:val="none" w:sz="0" w:space="0" w:color="auto"/>
                  </w:divBdr>
                </w:div>
                <w:div w:id="1920477487">
                  <w:marLeft w:val="0"/>
                  <w:marRight w:val="0"/>
                  <w:marTop w:val="0"/>
                  <w:marBottom w:val="0"/>
                  <w:divBdr>
                    <w:top w:val="none" w:sz="0" w:space="0" w:color="auto"/>
                    <w:left w:val="none" w:sz="0" w:space="0" w:color="auto"/>
                    <w:bottom w:val="none" w:sz="0" w:space="0" w:color="auto"/>
                    <w:right w:val="none" w:sz="0" w:space="0" w:color="auto"/>
                  </w:divBdr>
                </w:div>
                <w:div w:id="1930043951">
                  <w:marLeft w:val="0"/>
                  <w:marRight w:val="0"/>
                  <w:marTop w:val="0"/>
                  <w:marBottom w:val="0"/>
                  <w:divBdr>
                    <w:top w:val="none" w:sz="0" w:space="0" w:color="auto"/>
                    <w:left w:val="none" w:sz="0" w:space="0" w:color="auto"/>
                    <w:bottom w:val="none" w:sz="0" w:space="0" w:color="auto"/>
                    <w:right w:val="none" w:sz="0" w:space="0" w:color="auto"/>
                  </w:divBdr>
                </w:div>
                <w:div w:id="1931430501">
                  <w:marLeft w:val="0"/>
                  <w:marRight w:val="0"/>
                  <w:marTop w:val="0"/>
                  <w:marBottom w:val="0"/>
                  <w:divBdr>
                    <w:top w:val="none" w:sz="0" w:space="0" w:color="auto"/>
                    <w:left w:val="none" w:sz="0" w:space="0" w:color="auto"/>
                    <w:bottom w:val="none" w:sz="0" w:space="0" w:color="auto"/>
                    <w:right w:val="none" w:sz="0" w:space="0" w:color="auto"/>
                  </w:divBdr>
                </w:div>
                <w:div w:id="1956594333">
                  <w:marLeft w:val="0"/>
                  <w:marRight w:val="0"/>
                  <w:marTop w:val="0"/>
                  <w:marBottom w:val="0"/>
                  <w:divBdr>
                    <w:top w:val="none" w:sz="0" w:space="0" w:color="auto"/>
                    <w:left w:val="none" w:sz="0" w:space="0" w:color="auto"/>
                    <w:bottom w:val="none" w:sz="0" w:space="0" w:color="auto"/>
                    <w:right w:val="none" w:sz="0" w:space="0" w:color="auto"/>
                  </w:divBdr>
                </w:div>
                <w:div w:id="1960719520">
                  <w:marLeft w:val="0"/>
                  <w:marRight w:val="0"/>
                  <w:marTop w:val="0"/>
                  <w:marBottom w:val="0"/>
                  <w:divBdr>
                    <w:top w:val="none" w:sz="0" w:space="0" w:color="auto"/>
                    <w:left w:val="none" w:sz="0" w:space="0" w:color="auto"/>
                    <w:bottom w:val="none" w:sz="0" w:space="0" w:color="auto"/>
                    <w:right w:val="none" w:sz="0" w:space="0" w:color="auto"/>
                  </w:divBdr>
                </w:div>
                <w:div w:id="1964537243">
                  <w:marLeft w:val="0"/>
                  <w:marRight w:val="0"/>
                  <w:marTop w:val="0"/>
                  <w:marBottom w:val="0"/>
                  <w:divBdr>
                    <w:top w:val="none" w:sz="0" w:space="0" w:color="auto"/>
                    <w:left w:val="none" w:sz="0" w:space="0" w:color="auto"/>
                    <w:bottom w:val="none" w:sz="0" w:space="0" w:color="auto"/>
                    <w:right w:val="none" w:sz="0" w:space="0" w:color="auto"/>
                  </w:divBdr>
                </w:div>
                <w:div w:id="1971207501">
                  <w:marLeft w:val="0"/>
                  <w:marRight w:val="0"/>
                  <w:marTop w:val="0"/>
                  <w:marBottom w:val="0"/>
                  <w:divBdr>
                    <w:top w:val="none" w:sz="0" w:space="0" w:color="auto"/>
                    <w:left w:val="none" w:sz="0" w:space="0" w:color="auto"/>
                    <w:bottom w:val="none" w:sz="0" w:space="0" w:color="auto"/>
                    <w:right w:val="none" w:sz="0" w:space="0" w:color="auto"/>
                  </w:divBdr>
                </w:div>
                <w:div w:id="1972708613">
                  <w:marLeft w:val="0"/>
                  <w:marRight w:val="0"/>
                  <w:marTop w:val="0"/>
                  <w:marBottom w:val="0"/>
                  <w:divBdr>
                    <w:top w:val="none" w:sz="0" w:space="0" w:color="auto"/>
                    <w:left w:val="none" w:sz="0" w:space="0" w:color="auto"/>
                    <w:bottom w:val="none" w:sz="0" w:space="0" w:color="auto"/>
                    <w:right w:val="none" w:sz="0" w:space="0" w:color="auto"/>
                  </w:divBdr>
                </w:div>
                <w:div w:id="1978870597">
                  <w:marLeft w:val="0"/>
                  <w:marRight w:val="0"/>
                  <w:marTop w:val="0"/>
                  <w:marBottom w:val="0"/>
                  <w:divBdr>
                    <w:top w:val="none" w:sz="0" w:space="0" w:color="auto"/>
                    <w:left w:val="none" w:sz="0" w:space="0" w:color="auto"/>
                    <w:bottom w:val="none" w:sz="0" w:space="0" w:color="auto"/>
                    <w:right w:val="none" w:sz="0" w:space="0" w:color="auto"/>
                  </w:divBdr>
                </w:div>
                <w:div w:id="1988850854">
                  <w:marLeft w:val="0"/>
                  <w:marRight w:val="0"/>
                  <w:marTop w:val="0"/>
                  <w:marBottom w:val="0"/>
                  <w:divBdr>
                    <w:top w:val="none" w:sz="0" w:space="0" w:color="auto"/>
                    <w:left w:val="none" w:sz="0" w:space="0" w:color="auto"/>
                    <w:bottom w:val="none" w:sz="0" w:space="0" w:color="auto"/>
                    <w:right w:val="none" w:sz="0" w:space="0" w:color="auto"/>
                  </w:divBdr>
                </w:div>
                <w:div w:id="1991253260">
                  <w:marLeft w:val="0"/>
                  <w:marRight w:val="0"/>
                  <w:marTop w:val="0"/>
                  <w:marBottom w:val="0"/>
                  <w:divBdr>
                    <w:top w:val="none" w:sz="0" w:space="0" w:color="auto"/>
                    <w:left w:val="none" w:sz="0" w:space="0" w:color="auto"/>
                    <w:bottom w:val="none" w:sz="0" w:space="0" w:color="auto"/>
                    <w:right w:val="none" w:sz="0" w:space="0" w:color="auto"/>
                  </w:divBdr>
                </w:div>
                <w:div w:id="1999461357">
                  <w:marLeft w:val="0"/>
                  <w:marRight w:val="0"/>
                  <w:marTop w:val="0"/>
                  <w:marBottom w:val="0"/>
                  <w:divBdr>
                    <w:top w:val="none" w:sz="0" w:space="0" w:color="auto"/>
                    <w:left w:val="none" w:sz="0" w:space="0" w:color="auto"/>
                    <w:bottom w:val="none" w:sz="0" w:space="0" w:color="auto"/>
                    <w:right w:val="none" w:sz="0" w:space="0" w:color="auto"/>
                  </w:divBdr>
                </w:div>
                <w:div w:id="2005010998">
                  <w:marLeft w:val="0"/>
                  <w:marRight w:val="0"/>
                  <w:marTop w:val="0"/>
                  <w:marBottom w:val="0"/>
                  <w:divBdr>
                    <w:top w:val="none" w:sz="0" w:space="0" w:color="auto"/>
                    <w:left w:val="none" w:sz="0" w:space="0" w:color="auto"/>
                    <w:bottom w:val="none" w:sz="0" w:space="0" w:color="auto"/>
                    <w:right w:val="none" w:sz="0" w:space="0" w:color="auto"/>
                  </w:divBdr>
                </w:div>
                <w:div w:id="2007053796">
                  <w:marLeft w:val="0"/>
                  <w:marRight w:val="0"/>
                  <w:marTop w:val="0"/>
                  <w:marBottom w:val="0"/>
                  <w:divBdr>
                    <w:top w:val="none" w:sz="0" w:space="0" w:color="auto"/>
                    <w:left w:val="none" w:sz="0" w:space="0" w:color="auto"/>
                    <w:bottom w:val="none" w:sz="0" w:space="0" w:color="auto"/>
                    <w:right w:val="none" w:sz="0" w:space="0" w:color="auto"/>
                  </w:divBdr>
                </w:div>
                <w:div w:id="2015719884">
                  <w:marLeft w:val="0"/>
                  <w:marRight w:val="0"/>
                  <w:marTop w:val="0"/>
                  <w:marBottom w:val="0"/>
                  <w:divBdr>
                    <w:top w:val="none" w:sz="0" w:space="0" w:color="auto"/>
                    <w:left w:val="none" w:sz="0" w:space="0" w:color="auto"/>
                    <w:bottom w:val="none" w:sz="0" w:space="0" w:color="auto"/>
                    <w:right w:val="none" w:sz="0" w:space="0" w:color="auto"/>
                  </w:divBdr>
                </w:div>
                <w:div w:id="2025742817">
                  <w:marLeft w:val="0"/>
                  <w:marRight w:val="0"/>
                  <w:marTop w:val="0"/>
                  <w:marBottom w:val="0"/>
                  <w:divBdr>
                    <w:top w:val="none" w:sz="0" w:space="0" w:color="auto"/>
                    <w:left w:val="none" w:sz="0" w:space="0" w:color="auto"/>
                    <w:bottom w:val="none" w:sz="0" w:space="0" w:color="auto"/>
                    <w:right w:val="none" w:sz="0" w:space="0" w:color="auto"/>
                  </w:divBdr>
                </w:div>
                <w:div w:id="2054696872">
                  <w:marLeft w:val="0"/>
                  <w:marRight w:val="0"/>
                  <w:marTop w:val="0"/>
                  <w:marBottom w:val="0"/>
                  <w:divBdr>
                    <w:top w:val="none" w:sz="0" w:space="0" w:color="auto"/>
                    <w:left w:val="none" w:sz="0" w:space="0" w:color="auto"/>
                    <w:bottom w:val="none" w:sz="0" w:space="0" w:color="auto"/>
                    <w:right w:val="none" w:sz="0" w:space="0" w:color="auto"/>
                  </w:divBdr>
                </w:div>
                <w:div w:id="2071615608">
                  <w:marLeft w:val="0"/>
                  <w:marRight w:val="0"/>
                  <w:marTop w:val="0"/>
                  <w:marBottom w:val="0"/>
                  <w:divBdr>
                    <w:top w:val="none" w:sz="0" w:space="0" w:color="auto"/>
                    <w:left w:val="none" w:sz="0" w:space="0" w:color="auto"/>
                    <w:bottom w:val="none" w:sz="0" w:space="0" w:color="auto"/>
                    <w:right w:val="none" w:sz="0" w:space="0" w:color="auto"/>
                  </w:divBdr>
                </w:div>
                <w:div w:id="2091658092">
                  <w:marLeft w:val="0"/>
                  <w:marRight w:val="0"/>
                  <w:marTop w:val="0"/>
                  <w:marBottom w:val="0"/>
                  <w:divBdr>
                    <w:top w:val="none" w:sz="0" w:space="0" w:color="auto"/>
                    <w:left w:val="none" w:sz="0" w:space="0" w:color="auto"/>
                    <w:bottom w:val="none" w:sz="0" w:space="0" w:color="auto"/>
                    <w:right w:val="none" w:sz="0" w:space="0" w:color="auto"/>
                  </w:divBdr>
                </w:div>
                <w:div w:id="2095662807">
                  <w:marLeft w:val="0"/>
                  <w:marRight w:val="0"/>
                  <w:marTop w:val="0"/>
                  <w:marBottom w:val="0"/>
                  <w:divBdr>
                    <w:top w:val="none" w:sz="0" w:space="0" w:color="auto"/>
                    <w:left w:val="none" w:sz="0" w:space="0" w:color="auto"/>
                    <w:bottom w:val="none" w:sz="0" w:space="0" w:color="auto"/>
                    <w:right w:val="none" w:sz="0" w:space="0" w:color="auto"/>
                  </w:divBdr>
                </w:div>
                <w:div w:id="2096976551">
                  <w:marLeft w:val="0"/>
                  <w:marRight w:val="0"/>
                  <w:marTop w:val="0"/>
                  <w:marBottom w:val="0"/>
                  <w:divBdr>
                    <w:top w:val="none" w:sz="0" w:space="0" w:color="auto"/>
                    <w:left w:val="none" w:sz="0" w:space="0" w:color="auto"/>
                    <w:bottom w:val="none" w:sz="0" w:space="0" w:color="auto"/>
                    <w:right w:val="none" w:sz="0" w:space="0" w:color="auto"/>
                  </w:divBdr>
                </w:div>
                <w:div w:id="2110421153">
                  <w:marLeft w:val="0"/>
                  <w:marRight w:val="0"/>
                  <w:marTop w:val="0"/>
                  <w:marBottom w:val="0"/>
                  <w:divBdr>
                    <w:top w:val="none" w:sz="0" w:space="0" w:color="auto"/>
                    <w:left w:val="none" w:sz="0" w:space="0" w:color="auto"/>
                    <w:bottom w:val="none" w:sz="0" w:space="0" w:color="auto"/>
                    <w:right w:val="none" w:sz="0" w:space="0" w:color="auto"/>
                  </w:divBdr>
                </w:div>
                <w:div w:id="2114471495">
                  <w:marLeft w:val="0"/>
                  <w:marRight w:val="0"/>
                  <w:marTop w:val="0"/>
                  <w:marBottom w:val="0"/>
                  <w:divBdr>
                    <w:top w:val="none" w:sz="0" w:space="0" w:color="auto"/>
                    <w:left w:val="none" w:sz="0" w:space="0" w:color="auto"/>
                    <w:bottom w:val="none" w:sz="0" w:space="0" w:color="auto"/>
                    <w:right w:val="none" w:sz="0" w:space="0" w:color="auto"/>
                  </w:divBdr>
                </w:div>
                <w:div w:id="2125271876">
                  <w:marLeft w:val="0"/>
                  <w:marRight w:val="0"/>
                  <w:marTop w:val="0"/>
                  <w:marBottom w:val="0"/>
                  <w:divBdr>
                    <w:top w:val="none" w:sz="0" w:space="0" w:color="auto"/>
                    <w:left w:val="none" w:sz="0" w:space="0" w:color="auto"/>
                    <w:bottom w:val="none" w:sz="0" w:space="0" w:color="auto"/>
                    <w:right w:val="none" w:sz="0" w:space="0" w:color="auto"/>
                  </w:divBdr>
                </w:div>
                <w:div w:id="2131242970">
                  <w:marLeft w:val="0"/>
                  <w:marRight w:val="0"/>
                  <w:marTop w:val="0"/>
                  <w:marBottom w:val="0"/>
                  <w:divBdr>
                    <w:top w:val="none" w:sz="0" w:space="0" w:color="auto"/>
                    <w:left w:val="none" w:sz="0" w:space="0" w:color="auto"/>
                    <w:bottom w:val="none" w:sz="0" w:space="0" w:color="auto"/>
                    <w:right w:val="none" w:sz="0" w:space="0" w:color="auto"/>
                  </w:divBdr>
                </w:div>
                <w:div w:id="213150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372784">
          <w:marLeft w:val="0"/>
          <w:marRight w:val="0"/>
          <w:marTop w:val="0"/>
          <w:marBottom w:val="0"/>
          <w:divBdr>
            <w:top w:val="none" w:sz="0" w:space="0" w:color="auto"/>
            <w:left w:val="none" w:sz="0" w:space="0" w:color="auto"/>
            <w:bottom w:val="none" w:sz="0" w:space="0" w:color="auto"/>
            <w:right w:val="none" w:sz="0" w:space="0" w:color="auto"/>
          </w:divBdr>
          <w:divsChild>
            <w:div w:id="33703330">
              <w:marLeft w:val="0"/>
              <w:marRight w:val="0"/>
              <w:marTop w:val="0"/>
              <w:marBottom w:val="0"/>
              <w:divBdr>
                <w:top w:val="none" w:sz="0" w:space="0" w:color="auto"/>
                <w:left w:val="none" w:sz="0" w:space="0" w:color="auto"/>
                <w:bottom w:val="none" w:sz="0" w:space="0" w:color="auto"/>
                <w:right w:val="none" w:sz="0" w:space="0" w:color="auto"/>
              </w:divBdr>
            </w:div>
            <w:div w:id="39598543">
              <w:marLeft w:val="0"/>
              <w:marRight w:val="0"/>
              <w:marTop w:val="0"/>
              <w:marBottom w:val="0"/>
              <w:divBdr>
                <w:top w:val="none" w:sz="0" w:space="0" w:color="auto"/>
                <w:left w:val="none" w:sz="0" w:space="0" w:color="auto"/>
                <w:bottom w:val="none" w:sz="0" w:space="0" w:color="auto"/>
                <w:right w:val="none" w:sz="0" w:space="0" w:color="auto"/>
              </w:divBdr>
            </w:div>
            <w:div w:id="83579738">
              <w:marLeft w:val="0"/>
              <w:marRight w:val="0"/>
              <w:marTop w:val="0"/>
              <w:marBottom w:val="0"/>
              <w:divBdr>
                <w:top w:val="none" w:sz="0" w:space="0" w:color="auto"/>
                <w:left w:val="none" w:sz="0" w:space="0" w:color="auto"/>
                <w:bottom w:val="none" w:sz="0" w:space="0" w:color="auto"/>
                <w:right w:val="none" w:sz="0" w:space="0" w:color="auto"/>
              </w:divBdr>
            </w:div>
            <w:div w:id="121582876">
              <w:marLeft w:val="0"/>
              <w:marRight w:val="0"/>
              <w:marTop w:val="0"/>
              <w:marBottom w:val="0"/>
              <w:divBdr>
                <w:top w:val="none" w:sz="0" w:space="0" w:color="auto"/>
                <w:left w:val="none" w:sz="0" w:space="0" w:color="auto"/>
                <w:bottom w:val="none" w:sz="0" w:space="0" w:color="auto"/>
                <w:right w:val="none" w:sz="0" w:space="0" w:color="auto"/>
              </w:divBdr>
            </w:div>
            <w:div w:id="165050481">
              <w:marLeft w:val="0"/>
              <w:marRight w:val="0"/>
              <w:marTop w:val="0"/>
              <w:marBottom w:val="0"/>
              <w:divBdr>
                <w:top w:val="none" w:sz="0" w:space="0" w:color="auto"/>
                <w:left w:val="none" w:sz="0" w:space="0" w:color="auto"/>
                <w:bottom w:val="none" w:sz="0" w:space="0" w:color="auto"/>
                <w:right w:val="none" w:sz="0" w:space="0" w:color="auto"/>
              </w:divBdr>
            </w:div>
            <w:div w:id="177693112">
              <w:marLeft w:val="0"/>
              <w:marRight w:val="0"/>
              <w:marTop w:val="0"/>
              <w:marBottom w:val="0"/>
              <w:divBdr>
                <w:top w:val="none" w:sz="0" w:space="0" w:color="auto"/>
                <w:left w:val="none" w:sz="0" w:space="0" w:color="auto"/>
                <w:bottom w:val="none" w:sz="0" w:space="0" w:color="auto"/>
                <w:right w:val="none" w:sz="0" w:space="0" w:color="auto"/>
              </w:divBdr>
            </w:div>
            <w:div w:id="230042214">
              <w:marLeft w:val="0"/>
              <w:marRight w:val="0"/>
              <w:marTop w:val="0"/>
              <w:marBottom w:val="0"/>
              <w:divBdr>
                <w:top w:val="none" w:sz="0" w:space="0" w:color="auto"/>
                <w:left w:val="none" w:sz="0" w:space="0" w:color="auto"/>
                <w:bottom w:val="none" w:sz="0" w:space="0" w:color="auto"/>
                <w:right w:val="none" w:sz="0" w:space="0" w:color="auto"/>
              </w:divBdr>
            </w:div>
            <w:div w:id="255018912">
              <w:marLeft w:val="0"/>
              <w:marRight w:val="0"/>
              <w:marTop w:val="0"/>
              <w:marBottom w:val="0"/>
              <w:divBdr>
                <w:top w:val="none" w:sz="0" w:space="0" w:color="auto"/>
                <w:left w:val="none" w:sz="0" w:space="0" w:color="auto"/>
                <w:bottom w:val="none" w:sz="0" w:space="0" w:color="auto"/>
                <w:right w:val="none" w:sz="0" w:space="0" w:color="auto"/>
              </w:divBdr>
            </w:div>
            <w:div w:id="287392677">
              <w:marLeft w:val="0"/>
              <w:marRight w:val="0"/>
              <w:marTop w:val="0"/>
              <w:marBottom w:val="0"/>
              <w:divBdr>
                <w:top w:val="none" w:sz="0" w:space="0" w:color="auto"/>
                <w:left w:val="none" w:sz="0" w:space="0" w:color="auto"/>
                <w:bottom w:val="none" w:sz="0" w:space="0" w:color="auto"/>
                <w:right w:val="none" w:sz="0" w:space="0" w:color="auto"/>
              </w:divBdr>
            </w:div>
            <w:div w:id="308631057">
              <w:marLeft w:val="0"/>
              <w:marRight w:val="0"/>
              <w:marTop w:val="0"/>
              <w:marBottom w:val="0"/>
              <w:divBdr>
                <w:top w:val="none" w:sz="0" w:space="0" w:color="auto"/>
                <w:left w:val="none" w:sz="0" w:space="0" w:color="auto"/>
                <w:bottom w:val="none" w:sz="0" w:space="0" w:color="auto"/>
                <w:right w:val="none" w:sz="0" w:space="0" w:color="auto"/>
              </w:divBdr>
            </w:div>
            <w:div w:id="309798117">
              <w:marLeft w:val="0"/>
              <w:marRight w:val="0"/>
              <w:marTop w:val="0"/>
              <w:marBottom w:val="0"/>
              <w:divBdr>
                <w:top w:val="none" w:sz="0" w:space="0" w:color="auto"/>
                <w:left w:val="none" w:sz="0" w:space="0" w:color="auto"/>
                <w:bottom w:val="none" w:sz="0" w:space="0" w:color="auto"/>
                <w:right w:val="none" w:sz="0" w:space="0" w:color="auto"/>
              </w:divBdr>
            </w:div>
            <w:div w:id="317534997">
              <w:marLeft w:val="0"/>
              <w:marRight w:val="0"/>
              <w:marTop w:val="0"/>
              <w:marBottom w:val="0"/>
              <w:divBdr>
                <w:top w:val="none" w:sz="0" w:space="0" w:color="auto"/>
                <w:left w:val="none" w:sz="0" w:space="0" w:color="auto"/>
                <w:bottom w:val="none" w:sz="0" w:space="0" w:color="auto"/>
                <w:right w:val="none" w:sz="0" w:space="0" w:color="auto"/>
              </w:divBdr>
            </w:div>
            <w:div w:id="378942181">
              <w:marLeft w:val="0"/>
              <w:marRight w:val="0"/>
              <w:marTop w:val="0"/>
              <w:marBottom w:val="0"/>
              <w:divBdr>
                <w:top w:val="none" w:sz="0" w:space="0" w:color="auto"/>
                <w:left w:val="none" w:sz="0" w:space="0" w:color="auto"/>
                <w:bottom w:val="none" w:sz="0" w:space="0" w:color="auto"/>
                <w:right w:val="none" w:sz="0" w:space="0" w:color="auto"/>
              </w:divBdr>
            </w:div>
            <w:div w:id="398358771">
              <w:marLeft w:val="0"/>
              <w:marRight w:val="0"/>
              <w:marTop w:val="0"/>
              <w:marBottom w:val="0"/>
              <w:divBdr>
                <w:top w:val="none" w:sz="0" w:space="0" w:color="auto"/>
                <w:left w:val="none" w:sz="0" w:space="0" w:color="auto"/>
                <w:bottom w:val="none" w:sz="0" w:space="0" w:color="auto"/>
                <w:right w:val="none" w:sz="0" w:space="0" w:color="auto"/>
              </w:divBdr>
            </w:div>
            <w:div w:id="415518567">
              <w:marLeft w:val="0"/>
              <w:marRight w:val="0"/>
              <w:marTop w:val="0"/>
              <w:marBottom w:val="0"/>
              <w:divBdr>
                <w:top w:val="none" w:sz="0" w:space="0" w:color="auto"/>
                <w:left w:val="none" w:sz="0" w:space="0" w:color="auto"/>
                <w:bottom w:val="none" w:sz="0" w:space="0" w:color="auto"/>
                <w:right w:val="none" w:sz="0" w:space="0" w:color="auto"/>
              </w:divBdr>
            </w:div>
            <w:div w:id="597564641">
              <w:marLeft w:val="0"/>
              <w:marRight w:val="0"/>
              <w:marTop w:val="0"/>
              <w:marBottom w:val="0"/>
              <w:divBdr>
                <w:top w:val="none" w:sz="0" w:space="0" w:color="auto"/>
                <w:left w:val="none" w:sz="0" w:space="0" w:color="auto"/>
                <w:bottom w:val="none" w:sz="0" w:space="0" w:color="auto"/>
                <w:right w:val="none" w:sz="0" w:space="0" w:color="auto"/>
              </w:divBdr>
            </w:div>
            <w:div w:id="688872703">
              <w:marLeft w:val="0"/>
              <w:marRight w:val="0"/>
              <w:marTop w:val="0"/>
              <w:marBottom w:val="0"/>
              <w:divBdr>
                <w:top w:val="none" w:sz="0" w:space="0" w:color="auto"/>
                <w:left w:val="none" w:sz="0" w:space="0" w:color="auto"/>
                <w:bottom w:val="none" w:sz="0" w:space="0" w:color="auto"/>
                <w:right w:val="none" w:sz="0" w:space="0" w:color="auto"/>
              </w:divBdr>
            </w:div>
            <w:div w:id="719934907">
              <w:marLeft w:val="0"/>
              <w:marRight w:val="0"/>
              <w:marTop w:val="0"/>
              <w:marBottom w:val="0"/>
              <w:divBdr>
                <w:top w:val="none" w:sz="0" w:space="0" w:color="auto"/>
                <w:left w:val="none" w:sz="0" w:space="0" w:color="auto"/>
                <w:bottom w:val="none" w:sz="0" w:space="0" w:color="auto"/>
                <w:right w:val="none" w:sz="0" w:space="0" w:color="auto"/>
              </w:divBdr>
            </w:div>
            <w:div w:id="745347064">
              <w:marLeft w:val="0"/>
              <w:marRight w:val="0"/>
              <w:marTop w:val="0"/>
              <w:marBottom w:val="0"/>
              <w:divBdr>
                <w:top w:val="none" w:sz="0" w:space="0" w:color="auto"/>
                <w:left w:val="none" w:sz="0" w:space="0" w:color="auto"/>
                <w:bottom w:val="none" w:sz="0" w:space="0" w:color="auto"/>
                <w:right w:val="none" w:sz="0" w:space="0" w:color="auto"/>
              </w:divBdr>
            </w:div>
            <w:div w:id="768356579">
              <w:marLeft w:val="0"/>
              <w:marRight w:val="0"/>
              <w:marTop w:val="0"/>
              <w:marBottom w:val="0"/>
              <w:divBdr>
                <w:top w:val="none" w:sz="0" w:space="0" w:color="auto"/>
                <w:left w:val="none" w:sz="0" w:space="0" w:color="auto"/>
                <w:bottom w:val="none" w:sz="0" w:space="0" w:color="auto"/>
                <w:right w:val="none" w:sz="0" w:space="0" w:color="auto"/>
              </w:divBdr>
            </w:div>
            <w:div w:id="872420470">
              <w:marLeft w:val="0"/>
              <w:marRight w:val="0"/>
              <w:marTop w:val="0"/>
              <w:marBottom w:val="0"/>
              <w:divBdr>
                <w:top w:val="none" w:sz="0" w:space="0" w:color="auto"/>
                <w:left w:val="none" w:sz="0" w:space="0" w:color="auto"/>
                <w:bottom w:val="none" w:sz="0" w:space="0" w:color="auto"/>
                <w:right w:val="none" w:sz="0" w:space="0" w:color="auto"/>
              </w:divBdr>
            </w:div>
            <w:div w:id="1128860189">
              <w:marLeft w:val="0"/>
              <w:marRight w:val="0"/>
              <w:marTop w:val="0"/>
              <w:marBottom w:val="0"/>
              <w:divBdr>
                <w:top w:val="none" w:sz="0" w:space="0" w:color="auto"/>
                <w:left w:val="none" w:sz="0" w:space="0" w:color="auto"/>
                <w:bottom w:val="none" w:sz="0" w:space="0" w:color="auto"/>
                <w:right w:val="none" w:sz="0" w:space="0" w:color="auto"/>
              </w:divBdr>
            </w:div>
            <w:div w:id="1161316442">
              <w:marLeft w:val="0"/>
              <w:marRight w:val="0"/>
              <w:marTop w:val="0"/>
              <w:marBottom w:val="0"/>
              <w:divBdr>
                <w:top w:val="none" w:sz="0" w:space="0" w:color="auto"/>
                <w:left w:val="none" w:sz="0" w:space="0" w:color="auto"/>
                <w:bottom w:val="none" w:sz="0" w:space="0" w:color="auto"/>
                <w:right w:val="none" w:sz="0" w:space="0" w:color="auto"/>
              </w:divBdr>
            </w:div>
            <w:div w:id="1204710410">
              <w:marLeft w:val="0"/>
              <w:marRight w:val="0"/>
              <w:marTop w:val="0"/>
              <w:marBottom w:val="0"/>
              <w:divBdr>
                <w:top w:val="none" w:sz="0" w:space="0" w:color="auto"/>
                <w:left w:val="none" w:sz="0" w:space="0" w:color="auto"/>
                <w:bottom w:val="none" w:sz="0" w:space="0" w:color="auto"/>
                <w:right w:val="none" w:sz="0" w:space="0" w:color="auto"/>
              </w:divBdr>
            </w:div>
            <w:div w:id="1326545038">
              <w:marLeft w:val="0"/>
              <w:marRight w:val="0"/>
              <w:marTop w:val="0"/>
              <w:marBottom w:val="0"/>
              <w:divBdr>
                <w:top w:val="none" w:sz="0" w:space="0" w:color="auto"/>
                <w:left w:val="none" w:sz="0" w:space="0" w:color="auto"/>
                <w:bottom w:val="none" w:sz="0" w:space="0" w:color="auto"/>
                <w:right w:val="none" w:sz="0" w:space="0" w:color="auto"/>
              </w:divBdr>
            </w:div>
            <w:div w:id="1342505998">
              <w:marLeft w:val="0"/>
              <w:marRight w:val="0"/>
              <w:marTop w:val="0"/>
              <w:marBottom w:val="0"/>
              <w:divBdr>
                <w:top w:val="none" w:sz="0" w:space="0" w:color="auto"/>
                <w:left w:val="none" w:sz="0" w:space="0" w:color="auto"/>
                <w:bottom w:val="none" w:sz="0" w:space="0" w:color="auto"/>
                <w:right w:val="none" w:sz="0" w:space="0" w:color="auto"/>
              </w:divBdr>
            </w:div>
            <w:div w:id="1354957906">
              <w:marLeft w:val="0"/>
              <w:marRight w:val="0"/>
              <w:marTop w:val="0"/>
              <w:marBottom w:val="0"/>
              <w:divBdr>
                <w:top w:val="none" w:sz="0" w:space="0" w:color="auto"/>
                <w:left w:val="none" w:sz="0" w:space="0" w:color="auto"/>
                <w:bottom w:val="none" w:sz="0" w:space="0" w:color="auto"/>
                <w:right w:val="none" w:sz="0" w:space="0" w:color="auto"/>
              </w:divBdr>
            </w:div>
            <w:div w:id="1381441838">
              <w:marLeft w:val="0"/>
              <w:marRight w:val="0"/>
              <w:marTop w:val="0"/>
              <w:marBottom w:val="0"/>
              <w:divBdr>
                <w:top w:val="none" w:sz="0" w:space="0" w:color="auto"/>
                <w:left w:val="none" w:sz="0" w:space="0" w:color="auto"/>
                <w:bottom w:val="none" w:sz="0" w:space="0" w:color="auto"/>
                <w:right w:val="none" w:sz="0" w:space="0" w:color="auto"/>
              </w:divBdr>
            </w:div>
            <w:div w:id="1402026119">
              <w:marLeft w:val="0"/>
              <w:marRight w:val="0"/>
              <w:marTop w:val="0"/>
              <w:marBottom w:val="0"/>
              <w:divBdr>
                <w:top w:val="none" w:sz="0" w:space="0" w:color="auto"/>
                <w:left w:val="none" w:sz="0" w:space="0" w:color="auto"/>
                <w:bottom w:val="none" w:sz="0" w:space="0" w:color="auto"/>
                <w:right w:val="none" w:sz="0" w:space="0" w:color="auto"/>
              </w:divBdr>
            </w:div>
            <w:div w:id="1496847557">
              <w:marLeft w:val="0"/>
              <w:marRight w:val="0"/>
              <w:marTop w:val="0"/>
              <w:marBottom w:val="0"/>
              <w:divBdr>
                <w:top w:val="none" w:sz="0" w:space="0" w:color="auto"/>
                <w:left w:val="none" w:sz="0" w:space="0" w:color="auto"/>
                <w:bottom w:val="none" w:sz="0" w:space="0" w:color="auto"/>
                <w:right w:val="none" w:sz="0" w:space="0" w:color="auto"/>
              </w:divBdr>
            </w:div>
            <w:div w:id="1504590977">
              <w:marLeft w:val="0"/>
              <w:marRight w:val="0"/>
              <w:marTop w:val="0"/>
              <w:marBottom w:val="0"/>
              <w:divBdr>
                <w:top w:val="none" w:sz="0" w:space="0" w:color="auto"/>
                <w:left w:val="none" w:sz="0" w:space="0" w:color="auto"/>
                <w:bottom w:val="none" w:sz="0" w:space="0" w:color="auto"/>
                <w:right w:val="none" w:sz="0" w:space="0" w:color="auto"/>
              </w:divBdr>
            </w:div>
            <w:div w:id="1560090973">
              <w:marLeft w:val="0"/>
              <w:marRight w:val="0"/>
              <w:marTop w:val="0"/>
              <w:marBottom w:val="0"/>
              <w:divBdr>
                <w:top w:val="none" w:sz="0" w:space="0" w:color="auto"/>
                <w:left w:val="none" w:sz="0" w:space="0" w:color="auto"/>
                <w:bottom w:val="none" w:sz="0" w:space="0" w:color="auto"/>
                <w:right w:val="none" w:sz="0" w:space="0" w:color="auto"/>
              </w:divBdr>
            </w:div>
            <w:div w:id="1771705332">
              <w:marLeft w:val="0"/>
              <w:marRight w:val="0"/>
              <w:marTop w:val="0"/>
              <w:marBottom w:val="0"/>
              <w:divBdr>
                <w:top w:val="none" w:sz="0" w:space="0" w:color="auto"/>
                <w:left w:val="none" w:sz="0" w:space="0" w:color="auto"/>
                <w:bottom w:val="none" w:sz="0" w:space="0" w:color="auto"/>
                <w:right w:val="none" w:sz="0" w:space="0" w:color="auto"/>
              </w:divBdr>
            </w:div>
            <w:div w:id="1801486316">
              <w:marLeft w:val="0"/>
              <w:marRight w:val="0"/>
              <w:marTop w:val="0"/>
              <w:marBottom w:val="0"/>
              <w:divBdr>
                <w:top w:val="none" w:sz="0" w:space="0" w:color="auto"/>
                <w:left w:val="none" w:sz="0" w:space="0" w:color="auto"/>
                <w:bottom w:val="none" w:sz="0" w:space="0" w:color="auto"/>
                <w:right w:val="none" w:sz="0" w:space="0" w:color="auto"/>
              </w:divBdr>
            </w:div>
            <w:div w:id="1872911249">
              <w:marLeft w:val="0"/>
              <w:marRight w:val="0"/>
              <w:marTop w:val="0"/>
              <w:marBottom w:val="0"/>
              <w:divBdr>
                <w:top w:val="none" w:sz="0" w:space="0" w:color="auto"/>
                <w:left w:val="none" w:sz="0" w:space="0" w:color="auto"/>
                <w:bottom w:val="none" w:sz="0" w:space="0" w:color="auto"/>
                <w:right w:val="none" w:sz="0" w:space="0" w:color="auto"/>
              </w:divBdr>
            </w:div>
            <w:div w:id="1893804218">
              <w:marLeft w:val="0"/>
              <w:marRight w:val="0"/>
              <w:marTop w:val="0"/>
              <w:marBottom w:val="0"/>
              <w:divBdr>
                <w:top w:val="none" w:sz="0" w:space="0" w:color="auto"/>
                <w:left w:val="none" w:sz="0" w:space="0" w:color="auto"/>
                <w:bottom w:val="none" w:sz="0" w:space="0" w:color="auto"/>
                <w:right w:val="none" w:sz="0" w:space="0" w:color="auto"/>
              </w:divBdr>
            </w:div>
            <w:div w:id="1932203040">
              <w:marLeft w:val="0"/>
              <w:marRight w:val="0"/>
              <w:marTop w:val="0"/>
              <w:marBottom w:val="0"/>
              <w:divBdr>
                <w:top w:val="none" w:sz="0" w:space="0" w:color="auto"/>
                <w:left w:val="none" w:sz="0" w:space="0" w:color="auto"/>
                <w:bottom w:val="none" w:sz="0" w:space="0" w:color="auto"/>
                <w:right w:val="none" w:sz="0" w:space="0" w:color="auto"/>
              </w:divBdr>
            </w:div>
            <w:div w:id="208216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395118">
      <w:bodyDiv w:val="1"/>
      <w:marLeft w:val="0"/>
      <w:marRight w:val="0"/>
      <w:marTop w:val="0"/>
      <w:marBottom w:val="0"/>
      <w:divBdr>
        <w:top w:val="none" w:sz="0" w:space="0" w:color="auto"/>
        <w:left w:val="none" w:sz="0" w:space="0" w:color="auto"/>
        <w:bottom w:val="none" w:sz="0" w:space="0" w:color="auto"/>
        <w:right w:val="none" w:sz="0" w:space="0" w:color="auto"/>
      </w:divBdr>
    </w:div>
    <w:div w:id="575212944">
      <w:bodyDiv w:val="1"/>
      <w:marLeft w:val="0"/>
      <w:marRight w:val="0"/>
      <w:marTop w:val="0"/>
      <w:marBottom w:val="0"/>
      <w:divBdr>
        <w:top w:val="none" w:sz="0" w:space="0" w:color="auto"/>
        <w:left w:val="none" w:sz="0" w:space="0" w:color="auto"/>
        <w:bottom w:val="none" w:sz="0" w:space="0" w:color="auto"/>
        <w:right w:val="none" w:sz="0" w:space="0" w:color="auto"/>
      </w:divBdr>
    </w:div>
    <w:div w:id="671955424">
      <w:bodyDiv w:val="1"/>
      <w:marLeft w:val="0"/>
      <w:marRight w:val="0"/>
      <w:marTop w:val="0"/>
      <w:marBottom w:val="0"/>
      <w:divBdr>
        <w:top w:val="none" w:sz="0" w:space="0" w:color="auto"/>
        <w:left w:val="none" w:sz="0" w:space="0" w:color="auto"/>
        <w:bottom w:val="none" w:sz="0" w:space="0" w:color="auto"/>
        <w:right w:val="none" w:sz="0" w:space="0" w:color="auto"/>
      </w:divBdr>
    </w:div>
    <w:div w:id="675352500">
      <w:bodyDiv w:val="1"/>
      <w:marLeft w:val="0"/>
      <w:marRight w:val="0"/>
      <w:marTop w:val="0"/>
      <w:marBottom w:val="0"/>
      <w:divBdr>
        <w:top w:val="none" w:sz="0" w:space="0" w:color="auto"/>
        <w:left w:val="none" w:sz="0" w:space="0" w:color="auto"/>
        <w:bottom w:val="none" w:sz="0" w:space="0" w:color="auto"/>
        <w:right w:val="none" w:sz="0" w:space="0" w:color="auto"/>
      </w:divBdr>
    </w:div>
    <w:div w:id="676201028">
      <w:bodyDiv w:val="1"/>
      <w:marLeft w:val="0"/>
      <w:marRight w:val="0"/>
      <w:marTop w:val="0"/>
      <w:marBottom w:val="0"/>
      <w:divBdr>
        <w:top w:val="none" w:sz="0" w:space="0" w:color="auto"/>
        <w:left w:val="none" w:sz="0" w:space="0" w:color="auto"/>
        <w:bottom w:val="none" w:sz="0" w:space="0" w:color="auto"/>
        <w:right w:val="none" w:sz="0" w:space="0" w:color="auto"/>
      </w:divBdr>
    </w:div>
    <w:div w:id="862208933">
      <w:bodyDiv w:val="1"/>
      <w:marLeft w:val="0"/>
      <w:marRight w:val="0"/>
      <w:marTop w:val="0"/>
      <w:marBottom w:val="0"/>
      <w:divBdr>
        <w:top w:val="none" w:sz="0" w:space="0" w:color="auto"/>
        <w:left w:val="none" w:sz="0" w:space="0" w:color="auto"/>
        <w:bottom w:val="none" w:sz="0" w:space="0" w:color="auto"/>
        <w:right w:val="none" w:sz="0" w:space="0" w:color="auto"/>
      </w:divBdr>
    </w:div>
    <w:div w:id="923565844">
      <w:bodyDiv w:val="1"/>
      <w:marLeft w:val="0"/>
      <w:marRight w:val="0"/>
      <w:marTop w:val="0"/>
      <w:marBottom w:val="0"/>
      <w:divBdr>
        <w:top w:val="none" w:sz="0" w:space="0" w:color="auto"/>
        <w:left w:val="none" w:sz="0" w:space="0" w:color="auto"/>
        <w:bottom w:val="none" w:sz="0" w:space="0" w:color="auto"/>
        <w:right w:val="none" w:sz="0" w:space="0" w:color="auto"/>
      </w:divBdr>
    </w:div>
    <w:div w:id="939803271">
      <w:bodyDiv w:val="1"/>
      <w:marLeft w:val="0"/>
      <w:marRight w:val="0"/>
      <w:marTop w:val="0"/>
      <w:marBottom w:val="0"/>
      <w:divBdr>
        <w:top w:val="none" w:sz="0" w:space="0" w:color="auto"/>
        <w:left w:val="none" w:sz="0" w:space="0" w:color="auto"/>
        <w:bottom w:val="none" w:sz="0" w:space="0" w:color="auto"/>
        <w:right w:val="none" w:sz="0" w:space="0" w:color="auto"/>
      </w:divBdr>
      <w:divsChild>
        <w:div w:id="60641065">
          <w:marLeft w:val="0"/>
          <w:marRight w:val="0"/>
          <w:marTop w:val="0"/>
          <w:marBottom w:val="0"/>
          <w:divBdr>
            <w:top w:val="none" w:sz="0" w:space="0" w:color="auto"/>
            <w:left w:val="none" w:sz="0" w:space="0" w:color="auto"/>
            <w:bottom w:val="none" w:sz="0" w:space="0" w:color="auto"/>
            <w:right w:val="none" w:sz="0" w:space="0" w:color="auto"/>
          </w:divBdr>
        </w:div>
        <w:div w:id="108552638">
          <w:marLeft w:val="0"/>
          <w:marRight w:val="0"/>
          <w:marTop w:val="0"/>
          <w:marBottom w:val="0"/>
          <w:divBdr>
            <w:top w:val="none" w:sz="0" w:space="0" w:color="auto"/>
            <w:left w:val="none" w:sz="0" w:space="0" w:color="auto"/>
            <w:bottom w:val="none" w:sz="0" w:space="0" w:color="auto"/>
            <w:right w:val="none" w:sz="0" w:space="0" w:color="auto"/>
          </w:divBdr>
        </w:div>
        <w:div w:id="134025861">
          <w:marLeft w:val="0"/>
          <w:marRight w:val="0"/>
          <w:marTop w:val="0"/>
          <w:marBottom w:val="0"/>
          <w:divBdr>
            <w:top w:val="none" w:sz="0" w:space="0" w:color="auto"/>
            <w:left w:val="none" w:sz="0" w:space="0" w:color="auto"/>
            <w:bottom w:val="none" w:sz="0" w:space="0" w:color="auto"/>
            <w:right w:val="none" w:sz="0" w:space="0" w:color="auto"/>
          </w:divBdr>
        </w:div>
        <w:div w:id="174267474">
          <w:marLeft w:val="0"/>
          <w:marRight w:val="0"/>
          <w:marTop w:val="0"/>
          <w:marBottom w:val="0"/>
          <w:divBdr>
            <w:top w:val="none" w:sz="0" w:space="0" w:color="auto"/>
            <w:left w:val="none" w:sz="0" w:space="0" w:color="auto"/>
            <w:bottom w:val="none" w:sz="0" w:space="0" w:color="auto"/>
            <w:right w:val="none" w:sz="0" w:space="0" w:color="auto"/>
          </w:divBdr>
        </w:div>
        <w:div w:id="208221959">
          <w:marLeft w:val="0"/>
          <w:marRight w:val="0"/>
          <w:marTop w:val="0"/>
          <w:marBottom w:val="0"/>
          <w:divBdr>
            <w:top w:val="none" w:sz="0" w:space="0" w:color="auto"/>
            <w:left w:val="none" w:sz="0" w:space="0" w:color="auto"/>
            <w:bottom w:val="none" w:sz="0" w:space="0" w:color="auto"/>
            <w:right w:val="none" w:sz="0" w:space="0" w:color="auto"/>
          </w:divBdr>
        </w:div>
        <w:div w:id="212009759">
          <w:marLeft w:val="0"/>
          <w:marRight w:val="0"/>
          <w:marTop w:val="0"/>
          <w:marBottom w:val="0"/>
          <w:divBdr>
            <w:top w:val="none" w:sz="0" w:space="0" w:color="auto"/>
            <w:left w:val="none" w:sz="0" w:space="0" w:color="auto"/>
            <w:bottom w:val="none" w:sz="0" w:space="0" w:color="auto"/>
            <w:right w:val="none" w:sz="0" w:space="0" w:color="auto"/>
          </w:divBdr>
        </w:div>
        <w:div w:id="314379913">
          <w:marLeft w:val="0"/>
          <w:marRight w:val="0"/>
          <w:marTop w:val="0"/>
          <w:marBottom w:val="0"/>
          <w:divBdr>
            <w:top w:val="none" w:sz="0" w:space="0" w:color="auto"/>
            <w:left w:val="none" w:sz="0" w:space="0" w:color="auto"/>
            <w:bottom w:val="none" w:sz="0" w:space="0" w:color="auto"/>
            <w:right w:val="none" w:sz="0" w:space="0" w:color="auto"/>
          </w:divBdr>
        </w:div>
        <w:div w:id="343559018">
          <w:marLeft w:val="0"/>
          <w:marRight w:val="0"/>
          <w:marTop w:val="0"/>
          <w:marBottom w:val="0"/>
          <w:divBdr>
            <w:top w:val="none" w:sz="0" w:space="0" w:color="auto"/>
            <w:left w:val="none" w:sz="0" w:space="0" w:color="auto"/>
            <w:bottom w:val="none" w:sz="0" w:space="0" w:color="auto"/>
            <w:right w:val="none" w:sz="0" w:space="0" w:color="auto"/>
          </w:divBdr>
        </w:div>
        <w:div w:id="386687572">
          <w:marLeft w:val="0"/>
          <w:marRight w:val="0"/>
          <w:marTop w:val="0"/>
          <w:marBottom w:val="0"/>
          <w:divBdr>
            <w:top w:val="none" w:sz="0" w:space="0" w:color="auto"/>
            <w:left w:val="none" w:sz="0" w:space="0" w:color="auto"/>
            <w:bottom w:val="none" w:sz="0" w:space="0" w:color="auto"/>
            <w:right w:val="none" w:sz="0" w:space="0" w:color="auto"/>
          </w:divBdr>
        </w:div>
        <w:div w:id="421491168">
          <w:marLeft w:val="0"/>
          <w:marRight w:val="0"/>
          <w:marTop w:val="0"/>
          <w:marBottom w:val="0"/>
          <w:divBdr>
            <w:top w:val="none" w:sz="0" w:space="0" w:color="auto"/>
            <w:left w:val="none" w:sz="0" w:space="0" w:color="auto"/>
            <w:bottom w:val="none" w:sz="0" w:space="0" w:color="auto"/>
            <w:right w:val="none" w:sz="0" w:space="0" w:color="auto"/>
          </w:divBdr>
        </w:div>
        <w:div w:id="552426342">
          <w:marLeft w:val="0"/>
          <w:marRight w:val="0"/>
          <w:marTop w:val="0"/>
          <w:marBottom w:val="0"/>
          <w:divBdr>
            <w:top w:val="none" w:sz="0" w:space="0" w:color="auto"/>
            <w:left w:val="none" w:sz="0" w:space="0" w:color="auto"/>
            <w:bottom w:val="none" w:sz="0" w:space="0" w:color="auto"/>
            <w:right w:val="none" w:sz="0" w:space="0" w:color="auto"/>
          </w:divBdr>
        </w:div>
        <w:div w:id="698163845">
          <w:marLeft w:val="0"/>
          <w:marRight w:val="0"/>
          <w:marTop w:val="0"/>
          <w:marBottom w:val="0"/>
          <w:divBdr>
            <w:top w:val="none" w:sz="0" w:space="0" w:color="auto"/>
            <w:left w:val="none" w:sz="0" w:space="0" w:color="auto"/>
            <w:bottom w:val="none" w:sz="0" w:space="0" w:color="auto"/>
            <w:right w:val="none" w:sz="0" w:space="0" w:color="auto"/>
          </w:divBdr>
        </w:div>
        <w:div w:id="740834623">
          <w:marLeft w:val="0"/>
          <w:marRight w:val="0"/>
          <w:marTop w:val="0"/>
          <w:marBottom w:val="0"/>
          <w:divBdr>
            <w:top w:val="none" w:sz="0" w:space="0" w:color="auto"/>
            <w:left w:val="none" w:sz="0" w:space="0" w:color="auto"/>
            <w:bottom w:val="none" w:sz="0" w:space="0" w:color="auto"/>
            <w:right w:val="none" w:sz="0" w:space="0" w:color="auto"/>
          </w:divBdr>
        </w:div>
        <w:div w:id="798379477">
          <w:marLeft w:val="0"/>
          <w:marRight w:val="0"/>
          <w:marTop w:val="0"/>
          <w:marBottom w:val="0"/>
          <w:divBdr>
            <w:top w:val="none" w:sz="0" w:space="0" w:color="auto"/>
            <w:left w:val="none" w:sz="0" w:space="0" w:color="auto"/>
            <w:bottom w:val="none" w:sz="0" w:space="0" w:color="auto"/>
            <w:right w:val="none" w:sz="0" w:space="0" w:color="auto"/>
          </w:divBdr>
        </w:div>
        <w:div w:id="933974914">
          <w:marLeft w:val="0"/>
          <w:marRight w:val="0"/>
          <w:marTop w:val="0"/>
          <w:marBottom w:val="0"/>
          <w:divBdr>
            <w:top w:val="none" w:sz="0" w:space="0" w:color="auto"/>
            <w:left w:val="none" w:sz="0" w:space="0" w:color="auto"/>
            <w:bottom w:val="none" w:sz="0" w:space="0" w:color="auto"/>
            <w:right w:val="none" w:sz="0" w:space="0" w:color="auto"/>
          </w:divBdr>
        </w:div>
        <w:div w:id="996032798">
          <w:marLeft w:val="0"/>
          <w:marRight w:val="0"/>
          <w:marTop w:val="0"/>
          <w:marBottom w:val="0"/>
          <w:divBdr>
            <w:top w:val="none" w:sz="0" w:space="0" w:color="auto"/>
            <w:left w:val="none" w:sz="0" w:space="0" w:color="auto"/>
            <w:bottom w:val="none" w:sz="0" w:space="0" w:color="auto"/>
            <w:right w:val="none" w:sz="0" w:space="0" w:color="auto"/>
          </w:divBdr>
        </w:div>
        <w:div w:id="1066492590">
          <w:marLeft w:val="0"/>
          <w:marRight w:val="0"/>
          <w:marTop w:val="0"/>
          <w:marBottom w:val="0"/>
          <w:divBdr>
            <w:top w:val="none" w:sz="0" w:space="0" w:color="auto"/>
            <w:left w:val="none" w:sz="0" w:space="0" w:color="auto"/>
            <w:bottom w:val="none" w:sz="0" w:space="0" w:color="auto"/>
            <w:right w:val="none" w:sz="0" w:space="0" w:color="auto"/>
          </w:divBdr>
        </w:div>
        <w:div w:id="1091508181">
          <w:marLeft w:val="0"/>
          <w:marRight w:val="0"/>
          <w:marTop w:val="0"/>
          <w:marBottom w:val="0"/>
          <w:divBdr>
            <w:top w:val="none" w:sz="0" w:space="0" w:color="auto"/>
            <w:left w:val="none" w:sz="0" w:space="0" w:color="auto"/>
            <w:bottom w:val="none" w:sz="0" w:space="0" w:color="auto"/>
            <w:right w:val="none" w:sz="0" w:space="0" w:color="auto"/>
          </w:divBdr>
        </w:div>
        <w:div w:id="1227107718">
          <w:marLeft w:val="0"/>
          <w:marRight w:val="0"/>
          <w:marTop w:val="0"/>
          <w:marBottom w:val="0"/>
          <w:divBdr>
            <w:top w:val="none" w:sz="0" w:space="0" w:color="auto"/>
            <w:left w:val="none" w:sz="0" w:space="0" w:color="auto"/>
            <w:bottom w:val="none" w:sz="0" w:space="0" w:color="auto"/>
            <w:right w:val="none" w:sz="0" w:space="0" w:color="auto"/>
          </w:divBdr>
        </w:div>
        <w:div w:id="1346786826">
          <w:marLeft w:val="0"/>
          <w:marRight w:val="0"/>
          <w:marTop w:val="0"/>
          <w:marBottom w:val="0"/>
          <w:divBdr>
            <w:top w:val="none" w:sz="0" w:space="0" w:color="auto"/>
            <w:left w:val="none" w:sz="0" w:space="0" w:color="auto"/>
            <w:bottom w:val="none" w:sz="0" w:space="0" w:color="auto"/>
            <w:right w:val="none" w:sz="0" w:space="0" w:color="auto"/>
          </w:divBdr>
        </w:div>
        <w:div w:id="1357006033">
          <w:marLeft w:val="0"/>
          <w:marRight w:val="0"/>
          <w:marTop w:val="0"/>
          <w:marBottom w:val="0"/>
          <w:divBdr>
            <w:top w:val="none" w:sz="0" w:space="0" w:color="auto"/>
            <w:left w:val="none" w:sz="0" w:space="0" w:color="auto"/>
            <w:bottom w:val="none" w:sz="0" w:space="0" w:color="auto"/>
            <w:right w:val="none" w:sz="0" w:space="0" w:color="auto"/>
          </w:divBdr>
        </w:div>
        <w:div w:id="1529638712">
          <w:marLeft w:val="0"/>
          <w:marRight w:val="0"/>
          <w:marTop w:val="0"/>
          <w:marBottom w:val="0"/>
          <w:divBdr>
            <w:top w:val="none" w:sz="0" w:space="0" w:color="auto"/>
            <w:left w:val="none" w:sz="0" w:space="0" w:color="auto"/>
            <w:bottom w:val="none" w:sz="0" w:space="0" w:color="auto"/>
            <w:right w:val="none" w:sz="0" w:space="0" w:color="auto"/>
          </w:divBdr>
        </w:div>
        <w:div w:id="1647322605">
          <w:marLeft w:val="0"/>
          <w:marRight w:val="0"/>
          <w:marTop w:val="0"/>
          <w:marBottom w:val="0"/>
          <w:divBdr>
            <w:top w:val="none" w:sz="0" w:space="0" w:color="auto"/>
            <w:left w:val="none" w:sz="0" w:space="0" w:color="auto"/>
            <w:bottom w:val="none" w:sz="0" w:space="0" w:color="auto"/>
            <w:right w:val="none" w:sz="0" w:space="0" w:color="auto"/>
          </w:divBdr>
        </w:div>
        <w:div w:id="1700275853">
          <w:marLeft w:val="0"/>
          <w:marRight w:val="0"/>
          <w:marTop w:val="0"/>
          <w:marBottom w:val="0"/>
          <w:divBdr>
            <w:top w:val="none" w:sz="0" w:space="0" w:color="auto"/>
            <w:left w:val="none" w:sz="0" w:space="0" w:color="auto"/>
            <w:bottom w:val="none" w:sz="0" w:space="0" w:color="auto"/>
            <w:right w:val="none" w:sz="0" w:space="0" w:color="auto"/>
          </w:divBdr>
        </w:div>
        <w:div w:id="1727684639">
          <w:marLeft w:val="0"/>
          <w:marRight w:val="0"/>
          <w:marTop w:val="0"/>
          <w:marBottom w:val="0"/>
          <w:divBdr>
            <w:top w:val="none" w:sz="0" w:space="0" w:color="auto"/>
            <w:left w:val="none" w:sz="0" w:space="0" w:color="auto"/>
            <w:bottom w:val="none" w:sz="0" w:space="0" w:color="auto"/>
            <w:right w:val="none" w:sz="0" w:space="0" w:color="auto"/>
          </w:divBdr>
        </w:div>
        <w:div w:id="1851286338">
          <w:marLeft w:val="0"/>
          <w:marRight w:val="0"/>
          <w:marTop w:val="0"/>
          <w:marBottom w:val="0"/>
          <w:divBdr>
            <w:top w:val="none" w:sz="0" w:space="0" w:color="auto"/>
            <w:left w:val="none" w:sz="0" w:space="0" w:color="auto"/>
            <w:bottom w:val="none" w:sz="0" w:space="0" w:color="auto"/>
            <w:right w:val="none" w:sz="0" w:space="0" w:color="auto"/>
          </w:divBdr>
        </w:div>
        <w:div w:id="1868327394">
          <w:marLeft w:val="0"/>
          <w:marRight w:val="0"/>
          <w:marTop w:val="0"/>
          <w:marBottom w:val="0"/>
          <w:divBdr>
            <w:top w:val="none" w:sz="0" w:space="0" w:color="auto"/>
            <w:left w:val="none" w:sz="0" w:space="0" w:color="auto"/>
            <w:bottom w:val="none" w:sz="0" w:space="0" w:color="auto"/>
            <w:right w:val="none" w:sz="0" w:space="0" w:color="auto"/>
          </w:divBdr>
        </w:div>
        <w:div w:id="1888838231">
          <w:marLeft w:val="0"/>
          <w:marRight w:val="0"/>
          <w:marTop w:val="0"/>
          <w:marBottom w:val="0"/>
          <w:divBdr>
            <w:top w:val="none" w:sz="0" w:space="0" w:color="auto"/>
            <w:left w:val="none" w:sz="0" w:space="0" w:color="auto"/>
            <w:bottom w:val="none" w:sz="0" w:space="0" w:color="auto"/>
            <w:right w:val="none" w:sz="0" w:space="0" w:color="auto"/>
          </w:divBdr>
        </w:div>
        <w:div w:id="1948537785">
          <w:marLeft w:val="0"/>
          <w:marRight w:val="0"/>
          <w:marTop w:val="0"/>
          <w:marBottom w:val="0"/>
          <w:divBdr>
            <w:top w:val="none" w:sz="0" w:space="0" w:color="auto"/>
            <w:left w:val="none" w:sz="0" w:space="0" w:color="auto"/>
            <w:bottom w:val="none" w:sz="0" w:space="0" w:color="auto"/>
            <w:right w:val="none" w:sz="0" w:space="0" w:color="auto"/>
          </w:divBdr>
        </w:div>
        <w:div w:id="2070616455">
          <w:marLeft w:val="0"/>
          <w:marRight w:val="0"/>
          <w:marTop w:val="0"/>
          <w:marBottom w:val="0"/>
          <w:divBdr>
            <w:top w:val="none" w:sz="0" w:space="0" w:color="auto"/>
            <w:left w:val="none" w:sz="0" w:space="0" w:color="auto"/>
            <w:bottom w:val="none" w:sz="0" w:space="0" w:color="auto"/>
            <w:right w:val="none" w:sz="0" w:space="0" w:color="auto"/>
          </w:divBdr>
        </w:div>
        <w:div w:id="2127656265">
          <w:marLeft w:val="0"/>
          <w:marRight w:val="0"/>
          <w:marTop w:val="0"/>
          <w:marBottom w:val="0"/>
          <w:divBdr>
            <w:top w:val="none" w:sz="0" w:space="0" w:color="auto"/>
            <w:left w:val="none" w:sz="0" w:space="0" w:color="auto"/>
            <w:bottom w:val="none" w:sz="0" w:space="0" w:color="auto"/>
            <w:right w:val="none" w:sz="0" w:space="0" w:color="auto"/>
          </w:divBdr>
        </w:div>
      </w:divsChild>
    </w:div>
    <w:div w:id="961619964">
      <w:bodyDiv w:val="1"/>
      <w:marLeft w:val="0"/>
      <w:marRight w:val="0"/>
      <w:marTop w:val="0"/>
      <w:marBottom w:val="0"/>
      <w:divBdr>
        <w:top w:val="none" w:sz="0" w:space="0" w:color="auto"/>
        <w:left w:val="none" w:sz="0" w:space="0" w:color="auto"/>
        <w:bottom w:val="none" w:sz="0" w:space="0" w:color="auto"/>
        <w:right w:val="none" w:sz="0" w:space="0" w:color="auto"/>
      </w:divBdr>
      <w:divsChild>
        <w:div w:id="34936718">
          <w:marLeft w:val="0"/>
          <w:marRight w:val="0"/>
          <w:marTop w:val="0"/>
          <w:marBottom w:val="0"/>
          <w:divBdr>
            <w:top w:val="none" w:sz="0" w:space="0" w:color="auto"/>
            <w:left w:val="none" w:sz="0" w:space="0" w:color="auto"/>
            <w:bottom w:val="none" w:sz="0" w:space="0" w:color="auto"/>
            <w:right w:val="none" w:sz="0" w:space="0" w:color="auto"/>
          </w:divBdr>
          <w:divsChild>
            <w:div w:id="1455059446">
              <w:marLeft w:val="0"/>
              <w:marRight w:val="0"/>
              <w:marTop w:val="0"/>
              <w:marBottom w:val="0"/>
              <w:divBdr>
                <w:top w:val="none" w:sz="0" w:space="0" w:color="auto"/>
                <w:left w:val="none" w:sz="0" w:space="0" w:color="auto"/>
                <w:bottom w:val="none" w:sz="0" w:space="0" w:color="auto"/>
                <w:right w:val="none" w:sz="0" w:space="0" w:color="auto"/>
              </w:divBdr>
              <w:divsChild>
                <w:div w:id="8726050">
                  <w:marLeft w:val="0"/>
                  <w:marRight w:val="0"/>
                  <w:marTop w:val="0"/>
                  <w:marBottom w:val="0"/>
                  <w:divBdr>
                    <w:top w:val="none" w:sz="0" w:space="0" w:color="auto"/>
                    <w:left w:val="none" w:sz="0" w:space="0" w:color="auto"/>
                    <w:bottom w:val="none" w:sz="0" w:space="0" w:color="auto"/>
                    <w:right w:val="none" w:sz="0" w:space="0" w:color="auto"/>
                  </w:divBdr>
                </w:div>
                <w:div w:id="16392867">
                  <w:marLeft w:val="0"/>
                  <w:marRight w:val="0"/>
                  <w:marTop w:val="0"/>
                  <w:marBottom w:val="0"/>
                  <w:divBdr>
                    <w:top w:val="none" w:sz="0" w:space="0" w:color="auto"/>
                    <w:left w:val="none" w:sz="0" w:space="0" w:color="auto"/>
                    <w:bottom w:val="none" w:sz="0" w:space="0" w:color="auto"/>
                    <w:right w:val="none" w:sz="0" w:space="0" w:color="auto"/>
                  </w:divBdr>
                </w:div>
                <w:div w:id="27418921">
                  <w:marLeft w:val="0"/>
                  <w:marRight w:val="0"/>
                  <w:marTop w:val="0"/>
                  <w:marBottom w:val="0"/>
                  <w:divBdr>
                    <w:top w:val="none" w:sz="0" w:space="0" w:color="auto"/>
                    <w:left w:val="none" w:sz="0" w:space="0" w:color="auto"/>
                    <w:bottom w:val="none" w:sz="0" w:space="0" w:color="auto"/>
                    <w:right w:val="none" w:sz="0" w:space="0" w:color="auto"/>
                  </w:divBdr>
                </w:div>
                <w:div w:id="35861602">
                  <w:marLeft w:val="0"/>
                  <w:marRight w:val="0"/>
                  <w:marTop w:val="0"/>
                  <w:marBottom w:val="0"/>
                  <w:divBdr>
                    <w:top w:val="none" w:sz="0" w:space="0" w:color="auto"/>
                    <w:left w:val="none" w:sz="0" w:space="0" w:color="auto"/>
                    <w:bottom w:val="none" w:sz="0" w:space="0" w:color="auto"/>
                    <w:right w:val="none" w:sz="0" w:space="0" w:color="auto"/>
                  </w:divBdr>
                </w:div>
                <w:div w:id="37172591">
                  <w:marLeft w:val="0"/>
                  <w:marRight w:val="0"/>
                  <w:marTop w:val="0"/>
                  <w:marBottom w:val="0"/>
                  <w:divBdr>
                    <w:top w:val="none" w:sz="0" w:space="0" w:color="auto"/>
                    <w:left w:val="none" w:sz="0" w:space="0" w:color="auto"/>
                    <w:bottom w:val="none" w:sz="0" w:space="0" w:color="auto"/>
                    <w:right w:val="none" w:sz="0" w:space="0" w:color="auto"/>
                  </w:divBdr>
                </w:div>
                <w:div w:id="42801759">
                  <w:marLeft w:val="0"/>
                  <w:marRight w:val="0"/>
                  <w:marTop w:val="0"/>
                  <w:marBottom w:val="0"/>
                  <w:divBdr>
                    <w:top w:val="none" w:sz="0" w:space="0" w:color="auto"/>
                    <w:left w:val="none" w:sz="0" w:space="0" w:color="auto"/>
                    <w:bottom w:val="none" w:sz="0" w:space="0" w:color="auto"/>
                    <w:right w:val="none" w:sz="0" w:space="0" w:color="auto"/>
                  </w:divBdr>
                </w:div>
                <w:div w:id="44569203">
                  <w:marLeft w:val="0"/>
                  <w:marRight w:val="0"/>
                  <w:marTop w:val="0"/>
                  <w:marBottom w:val="0"/>
                  <w:divBdr>
                    <w:top w:val="none" w:sz="0" w:space="0" w:color="auto"/>
                    <w:left w:val="none" w:sz="0" w:space="0" w:color="auto"/>
                    <w:bottom w:val="none" w:sz="0" w:space="0" w:color="auto"/>
                    <w:right w:val="none" w:sz="0" w:space="0" w:color="auto"/>
                  </w:divBdr>
                </w:div>
                <w:div w:id="78988120">
                  <w:marLeft w:val="0"/>
                  <w:marRight w:val="0"/>
                  <w:marTop w:val="0"/>
                  <w:marBottom w:val="0"/>
                  <w:divBdr>
                    <w:top w:val="none" w:sz="0" w:space="0" w:color="auto"/>
                    <w:left w:val="none" w:sz="0" w:space="0" w:color="auto"/>
                    <w:bottom w:val="none" w:sz="0" w:space="0" w:color="auto"/>
                    <w:right w:val="none" w:sz="0" w:space="0" w:color="auto"/>
                  </w:divBdr>
                </w:div>
                <w:div w:id="81028063">
                  <w:marLeft w:val="0"/>
                  <w:marRight w:val="0"/>
                  <w:marTop w:val="0"/>
                  <w:marBottom w:val="0"/>
                  <w:divBdr>
                    <w:top w:val="none" w:sz="0" w:space="0" w:color="auto"/>
                    <w:left w:val="none" w:sz="0" w:space="0" w:color="auto"/>
                    <w:bottom w:val="none" w:sz="0" w:space="0" w:color="auto"/>
                    <w:right w:val="none" w:sz="0" w:space="0" w:color="auto"/>
                  </w:divBdr>
                </w:div>
                <w:div w:id="88740818">
                  <w:marLeft w:val="0"/>
                  <w:marRight w:val="0"/>
                  <w:marTop w:val="0"/>
                  <w:marBottom w:val="0"/>
                  <w:divBdr>
                    <w:top w:val="none" w:sz="0" w:space="0" w:color="auto"/>
                    <w:left w:val="none" w:sz="0" w:space="0" w:color="auto"/>
                    <w:bottom w:val="none" w:sz="0" w:space="0" w:color="auto"/>
                    <w:right w:val="none" w:sz="0" w:space="0" w:color="auto"/>
                  </w:divBdr>
                </w:div>
                <w:div w:id="93671364">
                  <w:marLeft w:val="0"/>
                  <w:marRight w:val="0"/>
                  <w:marTop w:val="0"/>
                  <w:marBottom w:val="0"/>
                  <w:divBdr>
                    <w:top w:val="none" w:sz="0" w:space="0" w:color="auto"/>
                    <w:left w:val="none" w:sz="0" w:space="0" w:color="auto"/>
                    <w:bottom w:val="none" w:sz="0" w:space="0" w:color="auto"/>
                    <w:right w:val="none" w:sz="0" w:space="0" w:color="auto"/>
                  </w:divBdr>
                </w:div>
                <w:div w:id="103573776">
                  <w:marLeft w:val="0"/>
                  <w:marRight w:val="0"/>
                  <w:marTop w:val="0"/>
                  <w:marBottom w:val="0"/>
                  <w:divBdr>
                    <w:top w:val="none" w:sz="0" w:space="0" w:color="auto"/>
                    <w:left w:val="none" w:sz="0" w:space="0" w:color="auto"/>
                    <w:bottom w:val="none" w:sz="0" w:space="0" w:color="auto"/>
                    <w:right w:val="none" w:sz="0" w:space="0" w:color="auto"/>
                  </w:divBdr>
                </w:div>
                <w:div w:id="104272239">
                  <w:marLeft w:val="0"/>
                  <w:marRight w:val="0"/>
                  <w:marTop w:val="0"/>
                  <w:marBottom w:val="0"/>
                  <w:divBdr>
                    <w:top w:val="none" w:sz="0" w:space="0" w:color="auto"/>
                    <w:left w:val="none" w:sz="0" w:space="0" w:color="auto"/>
                    <w:bottom w:val="none" w:sz="0" w:space="0" w:color="auto"/>
                    <w:right w:val="none" w:sz="0" w:space="0" w:color="auto"/>
                  </w:divBdr>
                </w:div>
                <w:div w:id="108161628">
                  <w:marLeft w:val="0"/>
                  <w:marRight w:val="0"/>
                  <w:marTop w:val="0"/>
                  <w:marBottom w:val="0"/>
                  <w:divBdr>
                    <w:top w:val="none" w:sz="0" w:space="0" w:color="auto"/>
                    <w:left w:val="none" w:sz="0" w:space="0" w:color="auto"/>
                    <w:bottom w:val="none" w:sz="0" w:space="0" w:color="auto"/>
                    <w:right w:val="none" w:sz="0" w:space="0" w:color="auto"/>
                  </w:divBdr>
                </w:div>
                <w:div w:id="117260159">
                  <w:marLeft w:val="0"/>
                  <w:marRight w:val="0"/>
                  <w:marTop w:val="0"/>
                  <w:marBottom w:val="0"/>
                  <w:divBdr>
                    <w:top w:val="none" w:sz="0" w:space="0" w:color="auto"/>
                    <w:left w:val="none" w:sz="0" w:space="0" w:color="auto"/>
                    <w:bottom w:val="none" w:sz="0" w:space="0" w:color="auto"/>
                    <w:right w:val="none" w:sz="0" w:space="0" w:color="auto"/>
                  </w:divBdr>
                </w:div>
                <w:div w:id="123692361">
                  <w:marLeft w:val="0"/>
                  <w:marRight w:val="0"/>
                  <w:marTop w:val="0"/>
                  <w:marBottom w:val="0"/>
                  <w:divBdr>
                    <w:top w:val="none" w:sz="0" w:space="0" w:color="auto"/>
                    <w:left w:val="none" w:sz="0" w:space="0" w:color="auto"/>
                    <w:bottom w:val="none" w:sz="0" w:space="0" w:color="auto"/>
                    <w:right w:val="none" w:sz="0" w:space="0" w:color="auto"/>
                  </w:divBdr>
                </w:div>
                <w:div w:id="149635056">
                  <w:marLeft w:val="0"/>
                  <w:marRight w:val="0"/>
                  <w:marTop w:val="0"/>
                  <w:marBottom w:val="0"/>
                  <w:divBdr>
                    <w:top w:val="none" w:sz="0" w:space="0" w:color="auto"/>
                    <w:left w:val="none" w:sz="0" w:space="0" w:color="auto"/>
                    <w:bottom w:val="none" w:sz="0" w:space="0" w:color="auto"/>
                    <w:right w:val="none" w:sz="0" w:space="0" w:color="auto"/>
                  </w:divBdr>
                </w:div>
                <w:div w:id="160120966">
                  <w:marLeft w:val="0"/>
                  <w:marRight w:val="0"/>
                  <w:marTop w:val="0"/>
                  <w:marBottom w:val="0"/>
                  <w:divBdr>
                    <w:top w:val="none" w:sz="0" w:space="0" w:color="auto"/>
                    <w:left w:val="none" w:sz="0" w:space="0" w:color="auto"/>
                    <w:bottom w:val="none" w:sz="0" w:space="0" w:color="auto"/>
                    <w:right w:val="none" w:sz="0" w:space="0" w:color="auto"/>
                  </w:divBdr>
                </w:div>
                <w:div w:id="169569564">
                  <w:marLeft w:val="0"/>
                  <w:marRight w:val="0"/>
                  <w:marTop w:val="0"/>
                  <w:marBottom w:val="0"/>
                  <w:divBdr>
                    <w:top w:val="none" w:sz="0" w:space="0" w:color="auto"/>
                    <w:left w:val="none" w:sz="0" w:space="0" w:color="auto"/>
                    <w:bottom w:val="none" w:sz="0" w:space="0" w:color="auto"/>
                    <w:right w:val="none" w:sz="0" w:space="0" w:color="auto"/>
                  </w:divBdr>
                </w:div>
                <w:div w:id="182133806">
                  <w:marLeft w:val="0"/>
                  <w:marRight w:val="0"/>
                  <w:marTop w:val="0"/>
                  <w:marBottom w:val="0"/>
                  <w:divBdr>
                    <w:top w:val="none" w:sz="0" w:space="0" w:color="auto"/>
                    <w:left w:val="none" w:sz="0" w:space="0" w:color="auto"/>
                    <w:bottom w:val="none" w:sz="0" w:space="0" w:color="auto"/>
                    <w:right w:val="none" w:sz="0" w:space="0" w:color="auto"/>
                  </w:divBdr>
                </w:div>
                <w:div w:id="188884787">
                  <w:marLeft w:val="0"/>
                  <w:marRight w:val="0"/>
                  <w:marTop w:val="0"/>
                  <w:marBottom w:val="0"/>
                  <w:divBdr>
                    <w:top w:val="none" w:sz="0" w:space="0" w:color="auto"/>
                    <w:left w:val="none" w:sz="0" w:space="0" w:color="auto"/>
                    <w:bottom w:val="none" w:sz="0" w:space="0" w:color="auto"/>
                    <w:right w:val="none" w:sz="0" w:space="0" w:color="auto"/>
                  </w:divBdr>
                </w:div>
                <w:div w:id="194659063">
                  <w:marLeft w:val="0"/>
                  <w:marRight w:val="0"/>
                  <w:marTop w:val="0"/>
                  <w:marBottom w:val="0"/>
                  <w:divBdr>
                    <w:top w:val="none" w:sz="0" w:space="0" w:color="auto"/>
                    <w:left w:val="none" w:sz="0" w:space="0" w:color="auto"/>
                    <w:bottom w:val="none" w:sz="0" w:space="0" w:color="auto"/>
                    <w:right w:val="none" w:sz="0" w:space="0" w:color="auto"/>
                  </w:divBdr>
                </w:div>
                <w:div w:id="194855867">
                  <w:marLeft w:val="0"/>
                  <w:marRight w:val="0"/>
                  <w:marTop w:val="0"/>
                  <w:marBottom w:val="0"/>
                  <w:divBdr>
                    <w:top w:val="none" w:sz="0" w:space="0" w:color="auto"/>
                    <w:left w:val="none" w:sz="0" w:space="0" w:color="auto"/>
                    <w:bottom w:val="none" w:sz="0" w:space="0" w:color="auto"/>
                    <w:right w:val="none" w:sz="0" w:space="0" w:color="auto"/>
                  </w:divBdr>
                </w:div>
                <w:div w:id="203714326">
                  <w:marLeft w:val="0"/>
                  <w:marRight w:val="0"/>
                  <w:marTop w:val="0"/>
                  <w:marBottom w:val="0"/>
                  <w:divBdr>
                    <w:top w:val="none" w:sz="0" w:space="0" w:color="auto"/>
                    <w:left w:val="none" w:sz="0" w:space="0" w:color="auto"/>
                    <w:bottom w:val="none" w:sz="0" w:space="0" w:color="auto"/>
                    <w:right w:val="none" w:sz="0" w:space="0" w:color="auto"/>
                  </w:divBdr>
                </w:div>
                <w:div w:id="209073274">
                  <w:marLeft w:val="0"/>
                  <w:marRight w:val="0"/>
                  <w:marTop w:val="0"/>
                  <w:marBottom w:val="0"/>
                  <w:divBdr>
                    <w:top w:val="none" w:sz="0" w:space="0" w:color="auto"/>
                    <w:left w:val="none" w:sz="0" w:space="0" w:color="auto"/>
                    <w:bottom w:val="none" w:sz="0" w:space="0" w:color="auto"/>
                    <w:right w:val="none" w:sz="0" w:space="0" w:color="auto"/>
                  </w:divBdr>
                </w:div>
                <w:div w:id="214440236">
                  <w:marLeft w:val="0"/>
                  <w:marRight w:val="0"/>
                  <w:marTop w:val="0"/>
                  <w:marBottom w:val="0"/>
                  <w:divBdr>
                    <w:top w:val="none" w:sz="0" w:space="0" w:color="auto"/>
                    <w:left w:val="none" w:sz="0" w:space="0" w:color="auto"/>
                    <w:bottom w:val="none" w:sz="0" w:space="0" w:color="auto"/>
                    <w:right w:val="none" w:sz="0" w:space="0" w:color="auto"/>
                  </w:divBdr>
                </w:div>
                <w:div w:id="215699861">
                  <w:marLeft w:val="0"/>
                  <w:marRight w:val="0"/>
                  <w:marTop w:val="0"/>
                  <w:marBottom w:val="0"/>
                  <w:divBdr>
                    <w:top w:val="none" w:sz="0" w:space="0" w:color="auto"/>
                    <w:left w:val="none" w:sz="0" w:space="0" w:color="auto"/>
                    <w:bottom w:val="none" w:sz="0" w:space="0" w:color="auto"/>
                    <w:right w:val="none" w:sz="0" w:space="0" w:color="auto"/>
                  </w:divBdr>
                </w:div>
                <w:div w:id="220479417">
                  <w:marLeft w:val="0"/>
                  <w:marRight w:val="0"/>
                  <w:marTop w:val="0"/>
                  <w:marBottom w:val="0"/>
                  <w:divBdr>
                    <w:top w:val="none" w:sz="0" w:space="0" w:color="auto"/>
                    <w:left w:val="none" w:sz="0" w:space="0" w:color="auto"/>
                    <w:bottom w:val="none" w:sz="0" w:space="0" w:color="auto"/>
                    <w:right w:val="none" w:sz="0" w:space="0" w:color="auto"/>
                  </w:divBdr>
                </w:div>
                <w:div w:id="242421465">
                  <w:marLeft w:val="0"/>
                  <w:marRight w:val="0"/>
                  <w:marTop w:val="0"/>
                  <w:marBottom w:val="0"/>
                  <w:divBdr>
                    <w:top w:val="none" w:sz="0" w:space="0" w:color="auto"/>
                    <w:left w:val="none" w:sz="0" w:space="0" w:color="auto"/>
                    <w:bottom w:val="none" w:sz="0" w:space="0" w:color="auto"/>
                    <w:right w:val="none" w:sz="0" w:space="0" w:color="auto"/>
                  </w:divBdr>
                </w:div>
                <w:div w:id="255867158">
                  <w:marLeft w:val="0"/>
                  <w:marRight w:val="0"/>
                  <w:marTop w:val="0"/>
                  <w:marBottom w:val="0"/>
                  <w:divBdr>
                    <w:top w:val="none" w:sz="0" w:space="0" w:color="auto"/>
                    <w:left w:val="none" w:sz="0" w:space="0" w:color="auto"/>
                    <w:bottom w:val="none" w:sz="0" w:space="0" w:color="auto"/>
                    <w:right w:val="none" w:sz="0" w:space="0" w:color="auto"/>
                  </w:divBdr>
                </w:div>
                <w:div w:id="261303378">
                  <w:marLeft w:val="0"/>
                  <w:marRight w:val="0"/>
                  <w:marTop w:val="0"/>
                  <w:marBottom w:val="0"/>
                  <w:divBdr>
                    <w:top w:val="none" w:sz="0" w:space="0" w:color="auto"/>
                    <w:left w:val="none" w:sz="0" w:space="0" w:color="auto"/>
                    <w:bottom w:val="none" w:sz="0" w:space="0" w:color="auto"/>
                    <w:right w:val="none" w:sz="0" w:space="0" w:color="auto"/>
                  </w:divBdr>
                </w:div>
                <w:div w:id="271324697">
                  <w:marLeft w:val="0"/>
                  <w:marRight w:val="0"/>
                  <w:marTop w:val="0"/>
                  <w:marBottom w:val="0"/>
                  <w:divBdr>
                    <w:top w:val="none" w:sz="0" w:space="0" w:color="auto"/>
                    <w:left w:val="none" w:sz="0" w:space="0" w:color="auto"/>
                    <w:bottom w:val="none" w:sz="0" w:space="0" w:color="auto"/>
                    <w:right w:val="none" w:sz="0" w:space="0" w:color="auto"/>
                  </w:divBdr>
                </w:div>
                <w:div w:id="274680422">
                  <w:marLeft w:val="0"/>
                  <w:marRight w:val="0"/>
                  <w:marTop w:val="0"/>
                  <w:marBottom w:val="0"/>
                  <w:divBdr>
                    <w:top w:val="none" w:sz="0" w:space="0" w:color="auto"/>
                    <w:left w:val="none" w:sz="0" w:space="0" w:color="auto"/>
                    <w:bottom w:val="none" w:sz="0" w:space="0" w:color="auto"/>
                    <w:right w:val="none" w:sz="0" w:space="0" w:color="auto"/>
                  </w:divBdr>
                </w:div>
                <w:div w:id="276646315">
                  <w:marLeft w:val="0"/>
                  <w:marRight w:val="0"/>
                  <w:marTop w:val="0"/>
                  <w:marBottom w:val="0"/>
                  <w:divBdr>
                    <w:top w:val="none" w:sz="0" w:space="0" w:color="auto"/>
                    <w:left w:val="none" w:sz="0" w:space="0" w:color="auto"/>
                    <w:bottom w:val="none" w:sz="0" w:space="0" w:color="auto"/>
                    <w:right w:val="none" w:sz="0" w:space="0" w:color="auto"/>
                  </w:divBdr>
                </w:div>
                <w:div w:id="278414321">
                  <w:marLeft w:val="0"/>
                  <w:marRight w:val="0"/>
                  <w:marTop w:val="0"/>
                  <w:marBottom w:val="0"/>
                  <w:divBdr>
                    <w:top w:val="none" w:sz="0" w:space="0" w:color="auto"/>
                    <w:left w:val="none" w:sz="0" w:space="0" w:color="auto"/>
                    <w:bottom w:val="none" w:sz="0" w:space="0" w:color="auto"/>
                    <w:right w:val="none" w:sz="0" w:space="0" w:color="auto"/>
                  </w:divBdr>
                </w:div>
                <w:div w:id="278755743">
                  <w:marLeft w:val="0"/>
                  <w:marRight w:val="0"/>
                  <w:marTop w:val="0"/>
                  <w:marBottom w:val="0"/>
                  <w:divBdr>
                    <w:top w:val="none" w:sz="0" w:space="0" w:color="auto"/>
                    <w:left w:val="none" w:sz="0" w:space="0" w:color="auto"/>
                    <w:bottom w:val="none" w:sz="0" w:space="0" w:color="auto"/>
                    <w:right w:val="none" w:sz="0" w:space="0" w:color="auto"/>
                  </w:divBdr>
                </w:div>
                <w:div w:id="297689843">
                  <w:marLeft w:val="0"/>
                  <w:marRight w:val="0"/>
                  <w:marTop w:val="0"/>
                  <w:marBottom w:val="0"/>
                  <w:divBdr>
                    <w:top w:val="none" w:sz="0" w:space="0" w:color="auto"/>
                    <w:left w:val="none" w:sz="0" w:space="0" w:color="auto"/>
                    <w:bottom w:val="none" w:sz="0" w:space="0" w:color="auto"/>
                    <w:right w:val="none" w:sz="0" w:space="0" w:color="auto"/>
                  </w:divBdr>
                </w:div>
                <w:div w:id="320159563">
                  <w:marLeft w:val="0"/>
                  <w:marRight w:val="0"/>
                  <w:marTop w:val="0"/>
                  <w:marBottom w:val="0"/>
                  <w:divBdr>
                    <w:top w:val="none" w:sz="0" w:space="0" w:color="auto"/>
                    <w:left w:val="none" w:sz="0" w:space="0" w:color="auto"/>
                    <w:bottom w:val="none" w:sz="0" w:space="0" w:color="auto"/>
                    <w:right w:val="none" w:sz="0" w:space="0" w:color="auto"/>
                  </w:divBdr>
                </w:div>
                <w:div w:id="326710667">
                  <w:marLeft w:val="0"/>
                  <w:marRight w:val="0"/>
                  <w:marTop w:val="0"/>
                  <w:marBottom w:val="0"/>
                  <w:divBdr>
                    <w:top w:val="none" w:sz="0" w:space="0" w:color="auto"/>
                    <w:left w:val="none" w:sz="0" w:space="0" w:color="auto"/>
                    <w:bottom w:val="none" w:sz="0" w:space="0" w:color="auto"/>
                    <w:right w:val="none" w:sz="0" w:space="0" w:color="auto"/>
                  </w:divBdr>
                </w:div>
                <w:div w:id="339478789">
                  <w:marLeft w:val="0"/>
                  <w:marRight w:val="0"/>
                  <w:marTop w:val="0"/>
                  <w:marBottom w:val="0"/>
                  <w:divBdr>
                    <w:top w:val="none" w:sz="0" w:space="0" w:color="auto"/>
                    <w:left w:val="none" w:sz="0" w:space="0" w:color="auto"/>
                    <w:bottom w:val="none" w:sz="0" w:space="0" w:color="auto"/>
                    <w:right w:val="none" w:sz="0" w:space="0" w:color="auto"/>
                  </w:divBdr>
                </w:div>
                <w:div w:id="339940293">
                  <w:marLeft w:val="0"/>
                  <w:marRight w:val="0"/>
                  <w:marTop w:val="0"/>
                  <w:marBottom w:val="0"/>
                  <w:divBdr>
                    <w:top w:val="none" w:sz="0" w:space="0" w:color="auto"/>
                    <w:left w:val="none" w:sz="0" w:space="0" w:color="auto"/>
                    <w:bottom w:val="none" w:sz="0" w:space="0" w:color="auto"/>
                    <w:right w:val="none" w:sz="0" w:space="0" w:color="auto"/>
                  </w:divBdr>
                </w:div>
                <w:div w:id="344596028">
                  <w:marLeft w:val="0"/>
                  <w:marRight w:val="0"/>
                  <w:marTop w:val="0"/>
                  <w:marBottom w:val="0"/>
                  <w:divBdr>
                    <w:top w:val="none" w:sz="0" w:space="0" w:color="auto"/>
                    <w:left w:val="none" w:sz="0" w:space="0" w:color="auto"/>
                    <w:bottom w:val="none" w:sz="0" w:space="0" w:color="auto"/>
                    <w:right w:val="none" w:sz="0" w:space="0" w:color="auto"/>
                  </w:divBdr>
                </w:div>
                <w:div w:id="349768222">
                  <w:marLeft w:val="0"/>
                  <w:marRight w:val="0"/>
                  <w:marTop w:val="0"/>
                  <w:marBottom w:val="0"/>
                  <w:divBdr>
                    <w:top w:val="none" w:sz="0" w:space="0" w:color="auto"/>
                    <w:left w:val="none" w:sz="0" w:space="0" w:color="auto"/>
                    <w:bottom w:val="none" w:sz="0" w:space="0" w:color="auto"/>
                    <w:right w:val="none" w:sz="0" w:space="0" w:color="auto"/>
                  </w:divBdr>
                </w:div>
                <w:div w:id="355237262">
                  <w:marLeft w:val="0"/>
                  <w:marRight w:val="0"/>
                  <w:marTop w:val="0"/>
                  <w:marBottom w:val="0"/>
                  <w:divBdr>
                    <w:top w:val="none" w:sz="0" w:space="0" w:color="auto"/>
                    <w:left w:val="none" w:sz="0" w:space="0" w:color="auto"/>
                    <w:bottom w:val="none" w:sz="0" w:space="0" w:color="auto"/>
                    <w:right w:val="none" w:sz="0" w:space="0" w:color="auto"/>
                  </w:divBdr>
                </w:div>
                <w:div w:id="379398710">
                  <w:marLeft w:val="0"/>
                  <w:marRight w:val="0"/>
                  <w:marTop w:val="0"/>
                  <w:marBottom w:val="0"/>
                  <w:divBdr>
                    <w:top w:val="none" w:sz="0" w:space="0" w:color="auto"/>
                    <w:left w:val="none" w:sz="0" w:space="0" w:color="auto"/>
                    <w:bottom w:val="none" w:sz="0" w:space="0" w:color="auto"/>
                    <w:right w:val="none" w:sz="0" w:space="0" w:color="auto"/>
                  </w:divBdr>
                </w:div>
                <w:div w:id="386992734">
                  <w:marLeft w:val="0"/>
                  <w:marRight w:val="0"/>
                  <w:marTop w:val="0"/>
                  <w:marBottom w:val="0"/>
                  <w:divBdr>
                    <w:top w:val="none" w:sz="0" w:space="0" w:color="auto"/>
                    <w:left w:val="none" w:sz="0" w:space="0" w:color="auto"/>
                    <w:bottom w:val="none" w:sz="0" w:space="0" w:color="auto"/>
                    <w:right w:val="none" w:sz="0" w:space="0" w:color="auto"/>
                  </w:divBdr>
                </w:div>
                <w:div w:id="404881414">
                  <w:marLeft w:val="0"/>
                  <w:marRight w:val="0"/>
                  <w:marTop w:val="0"/>
                  <w:marBottom w:val="0"/>
                  <w:divBdr>
                    <w:top w:val="none" w:sz="0" w:space="0" w:color="auto"/>
                    <w:left w:val="none" w:sz="0" w:space="0" w:color="auto"/>
                    <w:bottom w:val="none" w:sz="0" w:space="0" w:color="auto"/>
                    <w:right w:val="none" w:sz="0" w:space="0" w:color="auto"/>
                  </w:divBdr>
                </w:div>
                <w:div w:id="420417392">
                  <w:marLeft w:val="0"/>
                  <w:marRight w:val="0"/>
                  <w:marTop w:val="0"/>
                  <w:marBottom w:val="0"/>
                  <w:divBdr>
                    <w:top w:val="none" w:sz="0" w:space="0" w:color="auto"/>
                    <w:left w:val="none" w:sz="0" w:space="0" w:color="auto"/>
                    <w:bottom w:val="none" w:sz="0" w:space="0" w:color="auto"/>
                    <w:right w:val="none" w:sz="0" w:space="0" w:color="auto"/>
                  </w:divBdr>
                </w:div>
                <w:div w:id="422990190">
                  <w:marLeft w:val="0"/>
                  <w:marRight w:val="0"/>
                  <w:marTop w:val="0"/>
                  <w:marBottom w:val="0"/>
                  <w:divBdr>
                    <w:top w:val="none" w:sz="0" w:space="0" w:color="auto"/>
                    <w:left w:val="none" w:sz="0" w:space="0" w:color="auto"/>
                    <w:bottom w:val="none" w:sz="0" w:space="0" w:color="auto"/>
                    <w:right w:val="none" w:sz="0" w:space="0" w:color="auto"/>
                  </w:divBdr>
                </w:div>
                <w:div w:id="423259789">
                  <w:marLeft w:val="0"/>
                  <w:marRight w:val="0"/>
                  <w:marTop w:val="0"/>
                  <w:marBottom w:val="0"/>
                  <w:divBdr>
                    <w:top w:val="none" w:sz="0" w:space="0" w:color="auto"/>
                    <w:left w:val="none" w:sz="0" w:space="0" w:color="auto"/>
                    <w:bottom w:val="none" w:sz="0" w:space="0" w:color="auto"/>
                    <w:right w:val="none" w:sz="0" w:space="0" w:color="auto"/>
                  </w:divBdr>
                </w:div>
                <w:div w:id="425228579">
                  <w:marLeft w:val="0"/>
                  <w:marRight w:val="0"/>
                  <w:marTop w:val="0"/>
                  <w:marBottom w:val="0"/>
                  <w:divBdr>
                    <w:top w:val="none" w:sz="0" w:space="0" w:color="auto"/>
                    <w:left w:val="none" w:sz="0" w:space="0" w:color="auto"/>
                    <w:bottom w:val="none" w:sz="0" w:space="0" w:color="auto"/>
                    <w:right w:val="none" w:sz="0" w:space="0" w:color="auto"/>
                  </w:divBdr>
                </w:div>
                <w:div w:id="433719254">
                  <w:marLeft w:val="0"/>
                  <w:marRight w:val="0"/>
                  <w:marTop w:val="0"/>
                  <w:marBottom w:val="0"/>
                  <w:divBdr>
                    <w:top w:val="none" w:sz="0" w:space="0" w:color="auto"/>
                    <w:left w:val="none" w:sz="0" w:space="0" w:color="auto"/>
                    <w:bottom w:val="none" w:sz="0" w:space="0" w:color="auto"/>
                    <w:right w:val="none" w:sz="0" w:space="0" w:color="auto"/>
                  </w:divBdr>
                </w:div>
                <w:div w:id="438914023">
                  <w:marLeft w:val="0"/>
                  <w:marRight w:val="0"/>
                  <w:marTop w:val="0"/>
                  <w:marBottom w:val="0"/>
                  <w:divBdr>
                    <w:top w:val="none" w:sz="0" w:space="0" w:color="auto"/>
                    <w:left w:val="none" w:sz="0" w:space="0" w:color="auto"/>
                    <w:bottom w:val="none" w:sz="0" w:space="0" w:color="auto"/>
                    <w:right w:val="none" w:sz="0" w:space="0" w:color="auto"/>
                  </w:divBdr>
                </w:div>
                <w:div w:id="440271175">
                  <w:marLeft w:val="0"/>
                  <w:marRight w:val="0"/>
                  <w:marTop w:val="0"/>
                  <w:marBottom w:val="0"/>
                  <w:divBdr>
                    <w:top w:val="none" w:sz="0" w:space="0" w:color="auto"/>
                    <w:left w:val="none" w:sz="0" w:space="0" w:color="auto"/>
                    <w:bottom w:val="none" w:sz="0" w:space="0" w:color="auto"/>
                    <w:right w:val="none" w:sz="0" w:space="0" w:color="auto"/>
                  </w:divBdr>
                </w:div>
                <w:div w:id="450705575">
                  <w:marLeft w:val="0"/>
                  <w:marRight w:val="0"/>
                  <w:marTop w:val="0"/>
                  <w:marBottom w:val="0"/>
                  <w:divBdr>
                    <w:top w:val="none" w:sz="0" w:space="0" w:color="auto"/>
                    <w:left w:val="none" w:sz="0" w:space="0" w:color="auto"/>
                    <w:bottom w:val="none" w:sz="0" w:space="0" w:color="auto"/>
                    <w:right w:val="none" w:sz="0" w:space="0" w:color="auto"/>
                  </w:divBdr>
                </w:div>
                <w:div w:id="451170804">
                  <w:marLeft w:val="0"/>
                  <w:marRight w:val="0"/>
                  <w:marTop w:val="0"/>
                  <w:marBottom w:val="0"/>
                  <w:divBdr>
                    <w:top w:val="none" w:sz="0" w:space="0" w:color="auto"/>
                    <w:left w:val="none" w:sz="0" w:space="0" w:color="auto"/>
                    <w:bottom w:val="none" w:sz="0" w:space="0" w:color="auto"/>
                    <w:right w:val="none" w:sz="0" w:space="0" w:color="auto"/>
                  </w:divBdr>
                </w:div>
                <w:div w:id="455412275">
                  <w:marLeft w:val="0"/>
                  <w:marRight w:val="0"/>
                  <w:marTop w:val="0"/>
                  <w:marBottom w:val="0"/>
                  <w:divBdr>
                    <w:top w:val="none" w:sz="0" w:space="0" w:color="auto"/>
                    <w:left w:val="none" w:sz="0" w:space="0" w:color="auto"/>
                    <w:bottom w:val="none" w:sz="0" w:space="0" w:color="auto"/>
                    <w:right w:val="none" w:sz="0" w:space="0" w:color="auto"/>
                  </w:divBdr>
                </w:div>
                <w:div w:id="476920201">
                  <w:marLeft w:val="0"/>
                  <w:marRight w:val="0"/>
                  <w:marTop w:val="0"/>
                  <w:marBottom w:val="0"/>
                  <w:divBdr>
                    <w:top w:val="none" w:sz="0" w:space="0" w:color="auto"/>
                    <w:left w:val="none" w:sz="0" w:space="0" w:color="auto"/>
                    <w:bottom w:val="none" w:sz="0" w:space="0" w:color="auto"/>
                    <w:right w:val="none" w:sz="0" w:space="0" w:color="auto"/>
                  </w:divBdr>
                </w:div>
                <w:div w:id="500587373">
                  <w:marLeft w:val="0"/>
                  <w:marRight w:val="0"/>
                  <w:marTop w:val="0"/>
                  <w:marBottom w:val="0"/>
                  <w:divBdr>
                    <w:top w:val="none" w:sz="0" w:space="0" w:color="auto"/>
                    <w:left w:val="none" w:sz="0" w:space="0" w:color="auto"/>
                    <w:bottom w:val="none" w:sz="0" w:space="0" w:color="auto"/>
                    <w:right w:val="none" w:sz="0" w:space="0" w:color="auto"/>
                  </w:divBdr>
                </w:div>
                <w:div w:id="522327365">
                  <w:marLeft w:val="0"/>
                  <w:marRight w:val="0"/>
                  <w:marTop w:val="0"/>
                  <w:marBottom w:val="0"/>
                  <w:divBdr>
                    <w:top w:val="none" w:sz="0" w:space="0" w:color="auto"/>
                    <w:left w:val="none" w:sz="0" w:space="0" w:color="auto"/>
                    <w:bottom w:val="none" w:sz="0" w:space="0" w:color="auto"/>
                    <w:right w:val="none" w:sz="0" w:space="0" w:color="auto"/>
                  </w:divBdr>
                </w:div>
                <w:div w:id="533153557">
                  <w:marLeft w:val="0"/>
                  <w:marRight w:val="0"/>
                  <w:marTop w:val="0"/>
                  <w:marBottom w:val="0"/>
                  <w:divBdr>
                    <w:top w:val="none" w:sz="0" w:space="0" w:color="auto"/>
                    <w:left w:val="none" w:sz="0" w:space="0" w:color="auto"/>
                    <w:bottom w:val="none" w:sz="0" w:space="0" w:color="auto"/>
                    <w:right w:val="none" w:sz="0" w:space="0" w:color="auto"/>
                  </w:divBdr>
                </w:div>
                <w:div w:id="539319093">
                  <w:marLeft w:val="0"/>
                  <w:marRight w:val="0"/>
                  <w:marTop w:val="0"/>
                  <w:marBottom w:val="0"/>
                  <w:divBdr>
                    <w:top w:val="none" w:sz="0" w:space="0" w:color="auto"/>
                    <w:left w:val="none" w:sz="0" w:space="0" w:color="auto"/>
                    <w:bottom w:val="none" w:sz="0" w:space="0" w:color="auto"/>
                    <w:right w:val="none" w:sz="0" w:space="0" w:color="auto"/>
                  </w:divBdr>
                </w:div>
                <w:div w:id="555706887">
                  <w:marLeft w:val="0"/>
                  <w:marRight w:val="0"/>
                  <w:marTop w:val="0"/>
                  <w:marBottom w:val="0"/>
                  <w:divBdr>
                    <w:top w:val="none" w:sz="0" w:space="0" w:color="auto"/>
                    <w:left w:val="none" w:sz="0" w:space="0" w:color="auto"/>
                    <w:bottom w:val="none" w:sz="0" w:space="0" w:color="auto"/>
                    <w:right w:val="none" w:sz="0" w:space="0" w:color="auto"/>
                  </w:divBdr>
                </w:div>
                <w:div w:id="559831458">
                  <w:marLeft w:val="0"/>
                  <w:marRight w:val="0"/>
                  <w:marTop w:val="0"/>
                  <w:marBottom w:val="0"/>
                  <w:divBdr>
                    <w:top w:val="none" w:sz="0" w:space="0" w:color="auto"/>
                    <w:left w:val="none" w:sz="0" w:space="0" w:color="auto"/>
                    <w:bottom w:val="none" w:sz="0" w:space="0" w:color="auto"/>
                    <w:right w:val="none" w:sz="0" w:space="0" w:color="auto"/>
                  </w:divBdr>
                </w:div>
                <w:div w:id="578292806">
                  <w:marLeft w:val="0"/>
                  <w:marRight w:val="0"/>
                  <w:marTop w:val="0"/>
                  <w:marBottom w:val="0"/>
                  <w:divBdr>
                    <w:top w:val="none" w:sz="0" w:space="0" w:color="auto"/>
                    <w:left w:val="none" w:sz="0" w:space="0" w:color="auto"/>
                    <w:bottom w:val="none" w:sz="0" w:space="0" w:color="auto"/>
                    <w:right w:val="none" w:sz="0" w:space="0" w:color="auto"/>
                  </w:divBdr>
                </w:div>
                <w:div w:id="589702830">
                  <w:marLeft w:val="0"/>
                  <w:marRight w:val="0"/>
                  <w:marTop w:val="0"/>
                  <w:marBottom w:val="0"/>
                  <w:divBdr>
                    <w:top w:val="none" w:sz="0" w:space="0" w:color="auto"/>
                    <w:left w:val="none" w:sz="0" w:space="0" w:color="auto"/>
                    <w:bottom w:val="none" w:sz="0" w:space="0" w:color="auto"/>
                    <w:right w:val="none" w:sz="0" w:space="0" w:color="auto"/>
                  </w:divBdr>
                </w:div>
                <w:div w:id="601188924">
                  <w:marLeft w:val="0"/>
                  <w:marRight w:val="0"/>
                  <w:marTop w:val="0"/>
                  <w:marBottom w:val="0"/>
                  <w:divBdr>
                    <w:top w:val="none" w:sz="0" w:space="0" w:color="auto"/>
                    <w:left w:val="none" w:sz="0" w:space="0" w:color="auto"/>
                    <w:bottom w:val="none" w:sz="0" w:space="0" w:color="auto"/>
                    <w:right w:val="none" w:sz="0" w:space="0" w:color="auto"/>
                  </w:divBdr>
                </w:div>
                <w:div w:id="604188226">
                  <w:marLeft w:val="0"/>
                  <w:marRight w:val="0"/>
                  <w:marTop w:val="0"/>
                  <w:marBottom w:val="0"/>
                  <w:divBdr>
                    <w:top w:val="none" w:sz="0" w:space="0" w:color="auto"/>
                    <w:left w:val="none" w:sz="0" w:space="0" w:color="auto"/>
                    <w:bottom w:val="none" w:sz="0" w:space="0" w:color="auto"/>
                    <w:right w:val="none" w:sz="0" w:space="0" w:color="auto"/>
                  </w:divBdr>
                </w:div>
                <w:div w:id="611669080">
                  <w:marLeft w:val="0"/>
                  <w:marRight w:val="0"/>
                  <w:marTop w:val="0"/>
                  <w:marBottom w:val="0"/>
                  <w:divBdr>
                    <w:top w:val="none" w:sz="0" w:space="0" w:color="auto"/>
                    <w:left w:val="none" w:sz="0" w:space="0" w:color="auto"/>
                    <w:bottom w:val="none" w:sz="0" w:space="0" w:color="auto"/>
                    <w:right w:val="none" w:sz="0" w:space="0" w:color="auto"/>
                  </w:divBdr>
                </w:div>
                <w:div w:id="617763717">
                  <w:marLeft w:val="0"/>
                  <w:marRight w:val="0"/>
                  <w:marTop w:val="0"/>
                  <w:marBottom w:val="0"/>
                  <w:divBdr>
                    <w:top w:val="none" w:sz="0" w:space="0" w:color="auto"/>
                    <w:left w:val="none" w:sz="0" w:space="0" w:color="auto"/>
                    <w:bottom w:val="none" w:sz="0" w:space="0" w:color="auto"/>
                    <w:right w:val="none" w:sz="0" w:space="0" w:color="auto"/>
                  </w:divBdr>
                </w:div>
                <w:div w:id="623928074">
                  <w:marLeft w:val="0"/>
                  <w:marRight w:val="0"/>
                  <w:marTop w:val="0"/>
                  <w:marBottom w:val="0"/>
                  <w:divBdr>
                    <w:top w:val="none" w:sz="0" w:space="0" w:color="auto"/>
                    <w:left w:val="none" w:sz="0" w:space="0" w:color="auto"/>
                    <w:bottom w:val="none" w:sz="0" w:space="0" w:color="auto"/>
                    <w:right w:val="none" w:sz="0" w:space="0" w:color="auto"/>
                  </w:divBdr>
                </w:div>
                <w:div w:id="635069197">
                  <w:marLeft w:val="0"/>
                  <w:marRight w:val="0"/>
                  <w:marTop w:val="0"/>
                  <w:marBottom w:val="0"/>
                  <w:divBdr>
                    <w:top w:val="none" w:sz="0" w:space="0" w:color="auto"/>
                    <w:left w:val="none" w:sz="0" w:space="0" w:color="auto"/>
                    <w:bottom w:val="none" w:sz="0" w:space="0" w:color="auto"/>
                    <w:right w:val="none" w:sz="0" w:space="0" w:color="auto"/>
                  </w:divBdr>
                </w:div>
                <w:div w:id="647440838">
                  <w:marLeft w:val="0"/>
                  <w:marRight w:val="0"/>
                  <w:marTop w:val="0"/>
                  <w:marBottom w:val="0"/>
                  <w:divBdr>
                    <w:top w:val="none" w:sz="0" w:space="0" w:color="auto"/>
                    <w:left w:val="none" w:sz="0" w:space="0" w:color="auto"/>
                    <w:bottom w:val="none" w:sz="0" w:space="0" w:color="auto"/>
                    <w:right w:val="none" w:sz="0" w:space="0" w:color="auto"/>
                  </w:divBdr>
                </w:div>
                <w:div w:id="666593954">
                  <w:marLeft w:val="0"/>
                  <w:marRight w:val="0"/>
                  <w:marTop w:val="0"/>
                  <w:marBottom w:val="0"/>
                  <w:divBdr>
                    <w:top w:val="none" w:sz="0" w:space="0" w:color="auto"/>
                    <w:left w:val="none" w:sz="0" w:space="0" w:color="auto"/>
                    <w:bottom w:val="none" w:sz="0" w:space="0" w:color="auto"/>
                    <w:right w:val="none" w:sz="0" w:space="0" w:color="auto"/>
                  </w:divBdr>
                </w:div>
                <w:div w:id="672143521">
                  <w:marLeft w:val="0"/>
                  <w:marRight w:val="0"/>
                  <w:marTop w:val="0"/>
                  <w:marBottom w:val="0"/>
                  <w:divBdr>
                    <w:top w:val="none" w:sz="0" w:space="0" w:color="auto"/>
                    <w:left w:val="none" w:sz="0" w:space="0" w:color="auto"/>
                    <w:bottom w:val="none" w:sz="0" w:space="0" w:color="auto"/>
                    <w:right w:val="none" w:sz="0" w:space="0" w:color="auto"/>
                  </w:divBdr>
                </w:div>
                <w:div w:id="713889572">
                  <w:marLeft w:val="0"/>
                  <w:marRight w:val="0"/>
                  <w:marTop w:val="0"/>
                  <w:marBottom w:val="0"/>
                  <w:divBdr>
                    <w:top w:val="none" w:sz="0" w:space="0" w:color="auto"/>
                    <w:left w:val="none" w:sz="0" w:space="0" w:color="auto"/>
                    <w:bottom w:val="none" w:sz="0" w:space="0" w:color="auto"/>
                    <w:right w:val="none" w:sz="0" w:space="0" w:color="auto"/>
                  </w:divBdr>
                </w:div>
                <w:div w:id="714164878">
                  <w:marLeft w:val="0"/>
                  <w:marRight w:val="0"/>
                  <w:marTop w:val="0"/>
                  <w:marBottom w:val="0"/>
                  <w:divBdr>
                    <w:top w:val="none" w:sz="0" w:space="0" w:color="auto"/>
                    <w:left w:val="none" w:sz="0" w:space="0" w:color="auto"/>
                    <w:bottom w:val="none" w:sz="0" w:space="0" w:color="auto"/>
                    <w:right w:val="none" w:sz="0" w:space="0" w:color="auto"/>
                  </w:divBdr>
                </w:div>
                <w:div w:id="715930574">
                  <w:marLeft w:val="0"/>
                  <w:marRight w:val="0"/>
                  <w:marTop w:val="0"/>
                  <w:marBottom w:val="0"/>
                  <w:divBdr>
                    <w:top w:val="none" w:sz="0" w:space="0" w:color="auto"/>
                    <w:left w:val="none" w:sz="0" w:space="0" w:color="auto"/>
                    <w:bottom w:val="none" w:sz="0" w:space="0" w:color="auto"/>
                    <w:right w:val="none" w:sz="0" w:space="0" w:color="auto"/>
                  </w:divBdr>
                </w:div>
                <w:div w:id="719786556">
                  <w:marLeft w:val="0"/>
                  <w:marRight w:val="0"/>
                  <w:marTop w:val="0"/>
                  <w:marBottom w:val="0"/>
                  <w:divBdr>
                    <w:top w:val="none" w:sz="0" w:space="0" w:color="auto"/>
                    <w:left w:val="none" w:sz="0" w:space="0" w:color="auto"/>
                    <w:bottom w:val="none" w:sz="0" w:space="0" w:color="auto"/>
                    <w:right w:val="none" w:sz="0" w:space="0" w:color="auto"/>
                  </w:divBdr>
                </w:div>
                <w:div w:id="719865346">
                  <w:marLeft w:val="0"/>
                  <w:marRight w:val="0"/>
                  <w:marTop w:val="0"/>
                  <w:marBottom w:val="0"/>
                  <w:divBdr>
                    <w:top w:val="none" w:sz="0" w:space="0" w:color="auto"/>
                    <w:left w:val="none" w:sz="0" w:space="0" w:color="auto"/>
                    <w:bottom w:val="none" w:sz="0" w:space="0" w:color="auto"/>
                    <w:right w:val="none" w:sz="0" w:space="0" w:color="auto"/>
                  </w:divBdr>
                </w:div>
                <w:div w:id="747768707">
                  <w:marLeft w:val="0"/>
                  <w:marRight w:val="0"/>
                  <w:marTop w:val="0"/>
                  <w:marBottom w:val="0"/>
                  <w:divBdr>
                    <w:top w:val="none" w:sz="0" w:space="0" w:color="auto"/>
                    <w:left w:val="none" w:sz="0" w:space="0" w:color="auto"/>
                    <w:bottom w:val="none" w:sz="0" w:space="0" w:color="auto"/>
                    <w:right w:val="none" w:sz="0" w:space="0" w:color="auto"/>
                  </w:divBdr>
                </w:div>
                <w:div w:id="750155492">
                  <w:marLeft w:val="0"/>
                  <w:marRight w:val="0"/>
                  <w:marTop w:val="0"/>
                  <w:marBottom w:val="0"/>
                  <w:divBdr>
                    <w:top w:val="none" w:sz="0" w:space="0" w:color="auto"/>
                    <w:left w:val="none" w:sz="0" w:space="0" w:color="auto"/>
                    <w:bottom w:val="none" w:sz="0" w:space="0" w:color="auto"/>
                    <w:right w:val="none" w:sz="0" w:space="0" w:color="auto"/>
                  </w:divBdr>
                </w:div>
                <w:div w:id="752508789">
                  <w:marLeft w:val="0"/>
                  <w:marRight w:val="0"/>
                  <w:marTop w:val="0"/>
                  <w:marBottom w:val="0"/>
                  <w:divBdr>
                    <w:top w:val="none" w:sz="0" w:space="0" w:color="auto"/>
                    <w:left w:val="none" w:sz="0" w:space="0" w:color="auto"/>
                    <w:bottom w:val="none" w:sz="0" w:space="0" w:color="auto"/>
                    <w:right w:val="none" w:sz="0" w:space="0" w:color="auto"/>
                  </w:divBdr>
                </w:div>
                <w:div w:id="754782465">
                  <w:marLeft w:val="0"/>
                  <w:marRight w:val="0"/>
                  <w:marTop w:val="0"/>
                  <w:marBottom w:val="0"/>
                  <w:divBdr>
                    <w:top w:val="none" w:sz="0" w:space="0" w:color="auto"/>
                    <w:left w:val="none" w:sz="0" w:space="0" w:color="auto"/>
                    <w:bottom w:val="none" w:sz="0" w:space="0" w:color="auto"/>
                    <w:right w:val="none" w:sz="0" w:space="0" w:color="auto"/>
                  </w:divBdr>
                </w:div>
                <w:div w:id="755396647">
                  <w:marLeft w:val="0"/>
                  <w:marRight w:val="0"/>
                  <w:marTop w:val="0"/>
                  <w:marBottom w:val="0"/>
                  <w:divBdr>
                    <w:top w:val="none" w:sz="0" w:space="0" w:color="auto"/>
                    <w:left w:val="none" w:sz="0" w:space="0" w:color="auto"/>
                    <w:bottom w:val="none" w:sz="0" w:space="0" w:color="auto"/>
                    <w:right w:val="none" w:sz="0" w:space="0" w:color="auto"/>
                  </w:divBdr>
                </w:div>
                <w:div w:id="756630256">
                  <w:marLeft w:val="0"/>
                  <w:marRight w:val="0"/>
                  <w:marTop w:val="0"/>
                  <w:marBottom w:val="0"/>
                  <w:divBdr>
                    <w:top w:val="none" w:sz="0" w:space="0" w:color="auto"/>
                    <w:left w:val="none" w:sz="0" w:space="0" w:color="auto"/>
                    <w:bottom w:val="none" w:sz="0" w:space="0" w:color="auto"/>
                    <w:right w:val="none" w:sz="0" w:space="0" w:color="auto"/>
                  </w:divBdr>
                </w:div>
                <w:div w:id="759133131">
                  <w:marLeft w:val="0"/>
                  <w:marRight w:val="0"/>
                  <w:marTop w:val="0"/>
                  <w:marBottom w:val="0"/>
                  <w:divBdr>
                    <w:top w:val="none" w:sz="0" w:space="0" w:color="auto"/>
                    <w:left w:val="none" w:sz="0" w:space="0" w:color="auto"/>
                    <w:bottom w:val="none" w:sz="0" w:space="0" w:color="auto"/>
                    <w:right w:val="none" w:sz="0" w:space="0" w:color="auto"/>
                  </w:divBdr>
                </w:div>
                <w:div w:id="766652994">
                  <w:marLeft w:val="0"/>
                  <w:marRight w:val="0"/>
                  <w:marTop w:val="0"/>
                  <w:marBottom w:val="0"/>
                  <w:divBdr>
                    <w:top w:val="none" w:sz="0" w:space="0" w:color="auto"/>
                    <w:left w:val="none" w:sz="0" w:space="0" w:color="auto"/>
                    <w:bottom w:val="none" w:sz="0" w:space="0" w:color="auto"/>
                    <w:right w:val="none" w:sz="0" w:space="0" w:color="auto"/>
                  </w:divBdr>
                </w:div>
                <w:div w:id="775248151">
                  <w:marLeft w:val="0"/>
                  <w:marRight w:val="0"/>
                  <w:marTop w:val="0"/>
                  <w:marBottom w:val="0"/>
                  <w:divBdr>
                    <w:top w:val="none" w:sz="0" w:space="0" w:color="auto"/>
                    <w:left w:val="none" w:sz="0" w:space="0" w:color="auto"/>
                    <w:bottom w:val="none" w:sz="0" w:space="0" w:color="auto"/>
                    <w:right w:val="none" w:sz="0" w:space="0" w:color="auto"/>
                  </w:divBdr>
                </w:div>
                <w:div w:id="783039452">
                  <w:marLeft w:val="0"/>
                  <w:marRight w:val="0"/>
                  <w:marTop w:val="0"/>
                  <w:marBottom w:val="0"/>
                  <w:divBdr>
                    <w:top w:val="none" w:sz="0" w:space="0" w:color="auto"/>
                    <w:left w:val="none" w:sz="0" w:space="0" w:color="auto"/>
                    <w:bottom w:val="none" w:sz="0" w:space="0" w:color="auto"/>
                    <w:right w:val="none" w:sz="0" w:space="0" w:color="auto"/>
                  </w:divBdr>
                </w:div>
                <w:div w:id="790444233">
                  <w:marLeft w:val="0"/>
                  <w:marRight w:val="0"/>
                  <w:marTop w:val="0"/>
                  <w:marBottom w:val="0"/>
                  <w:divBdr>
                    <w:top w:val="none" w:sz="0" w:space="0" w:color="auto"/>
                    <w:left w:val="none" w:sz="0" w:space="0" w:color="auto"/>
                    <w:bottom w:val="none" w:sz="0" w:space="0" w:color="auto"/>
                    <w:right w:val="none" w:sz="0" w:space="0" w:color="auto"/>
                  </w:divBdr>
                </w:div>
                <w:div w:id="795025480">
                  <w:marLeft w:val="0"/>
                  <w:marRight w:val="0"/>
                  <w:marTop w:val="0"/>
                  <w:marBottom w:val="0"/>
                  <w:divBdr>
                    <w:top w:val="none" w:sz="0" w:space="0" w:color="auto"/>
                    <w:left w:val="none" w:sz="0" w:space="0" w:color="auto"/>
                    <w:bottom w:val="none" w:sz="0" w:space="0" w:color="auto"/>
                    <w:right w:val="none" w:sz="0" w:space="0" w:color="auto"/>
                  </w:divBdr>
                </w:div>
                <w:div w:id="805659215">
                  <w:marLeft w:val="0"/>
                  <w:marRight w:val="0"/>
                  <w:marTop w:val="0"/>
                  <w:marBottom w:val="0"/>
                  <w:divBdr>
                    <w:top w:val="none" w:sz="0" w:space="0" w:color="auto"/>
                    <w:left w:val="none" w:sz="0" w:space="0" w:color="auto"/>
                    <w:bottom w:val="none" w:sz="0" w:space="0" w:color="auto"/>
                    <w:right w:val="none" w:sz="0" w:space="0" w:color="auto"/>
                  </w:divBdr>
                </w:div>
                <w:div w:id="818114506">
                  <w:marLeft w:val="0"/>
                  <w:marRight w:val="0"/>
                  <w:marTop w:val="0"/>
                  <w:marBottom w:val="0"/>
                  <w:divBdr>
                    <w:top w:val="none" w:sz="0" w:space="0" w:color="auto"/>
                    <w:left w:val="none" w:sz="0" w:space="0" w:color="auto"/>
                    <w:bottom w:val="none" w:sz="0" w:space="0" w:color="auto"/>
                    <w:right w:val="none" w:sz="0" w:space="0" w:color="auto"/>
                  </w:divBdr>
                </w:div>
                <w:div w:id="826750089">
                  <w:marLeft w:val="0"/>
                  <w:marRight w:val="0"/>
                  <w:marTop w:val="0"/>
                  <w:marBottom w:val="0"/>
                  <w:divBdr>
                    <w:top w:val="none" w:sz="0" w:space="0" w:color="auto"/>
                    <w:left w:val="none" w:sz="0" w:space="0" w:color="auto"/>
                    <w:bottom w:val="none" w:sz="0" w:space="0" w:color="auto"/>
                    <w:right w:val="none" w:sz="0" w:space="0" w:color="auto"/>
                  </w:divBdr>
                </w:div>
                <w:div w:id="827474613">
                  <w:marLeft w:val="0"/>
                  <w:marRight w:val="0"/>
                  <w:marTop w:val="0"/>
                  <w:marBottom w:val="0"/>
                  <w:divBdr>
                    <w:top w:val="none" w:sz="0" w:space="0" w:color="auto"/>
                    <w:left w:val="none" w:sz="0" w:space="0" w:color="auto"/>
                    <w:bottom w:val="none" w:sz="0" w:space="0" w:color="auto"/>
                    <w:right w:val="none" w:sz="0" w:space="0" w:color="auto"/>
                  </w:divBdr>
                </w:div>
                <w:div w:id="831026755">
                  <w:marLeft w:val="0"/>
                  <w:marRight w:val="0"/>
                  <w:marTop w:val="0"/>
                  <w:marBottom w:val="0"/>
                  <w:divBdr>
                    <w:top w:val="none" w:sz="0" w:space="0" w:color="auto"/>
                    <w:left w:val="none" w:sz="0" w:space="0" w:color="auto"/>
                    <w:bottom w:val="none" w:sz="0" w:space="0" w:color="auto"/>
                    <w:right w:val="none" w:sz="0" w:space="0" w:color="auto"/>
                  </w:divBdr>
                </w:div>
                <w:div w:id="848645672">
                  <w:marLeft w:val="0"/>
                  <w:marRight w:val="0"/>
                  <w:marTop w:val="0"/>
                  <w:marBottom w:val="0"/>
                  <w:divBdr>
                    <w:top w:val="none" w:sz="0" w:space="0" w:color="auto"/>
                    <w:left w:val="none" w:sz="0" w:space="0" w:color="auto"/>
                    <w:bottom w:val="none" w:sz="0" w:space="0" w:color="auto"/>
                    <w:right w:val="none" w:sz="0" w:space="0" w:color="auto"/>
                  </w:divBdr>
                </w:div>
                <w:div w:id="856582787">
                  <w:marLeft w:val="0"/>
                  <w:marRight w:val="0"/>
                  <w:marTop w:val="0"/>
                  <w:marBottom w:val="0"/>
                  <w:divBdr>
                    <w:top w:val="none" w:sz="0" w:space="0" w:color="auto"/>
                    <w:left w:val="none" w:sz="0" w:space="0" w:color="auto"/>
                    <w:bottom w:val="none" w:sz="0" w:space="0" w:color="auto"/>
                    <w:right w:val="none" w:sz="0" w:space="0" w:color="auto"/>
                  </w:divBdr>
                </w:div>
                <w:div w:id="858740616">
                  <w:marLeft w:val="0"/>
                  <w:marRight w:val="0"/>
                  <w:marTop w:val="0"/>
                  <w:marBottom w:val="0"/>
                  <w:divBdr>
                    <w:top w:val="none" w:sz="0" w:space="0" w:color="auto"/>
                    <w:left w:val="none" w:sz="0" w:space="0" w:color="auto"/>
                    <w:bottom w:val="none" w:sz="0" w:space="0" w:color="auto"/>
                    <w:right w:val="none" w:sz="0" w:space="0" w:color="auto"/>
                  </w:divBdr>
                </w:div>
                <w:div w:id="881791015">
                  <w:marLeft w:val="0"/>
                  <w:marRight w:val="0"/>
                  <w:marTop w:val="0"/>
                  <w:marBottom w:val="0"/>
                  <w:divBdr>
                    <w:top w:val="none" w:sz="0" w:space="0" w:color="auto"/>
                    <w:left w:val="none" w:sz="0" w:space="0" w:color="auto"/>
                    <w:bottom w:val="none" w:sz="0" w:space="0" w:color="auto"/>
                    <w:right w:val="none" w:sz="0" w:space="0" w:color="auto"/>
                  </w:divBdr>
                </w:div>
                <w:div w:id="895580290">
                  <w:marLeft w:val="0"/>
                  <w:marRight w:val="0"/>
                  <w:marTop w:val="0"/>
                  <w:marBottom w:val="0"/>
                  <w:divBdr>
                    <w:top w:val="none" w:sz="0" w:space="0" w:color="auto"/>
                    <w:left w:val="none" w:sz="0" w:space="0" w:color="auto"/>
                    <w:bottom w:val="none" w:sz="0" w:space="0" w:color="auto"/>
                    <w:right w:val="none" w:sz="0" w:space="0" w:color="auto"/>
                  </w:divBdr>
                </w:div>
                <w:div w:id="904535722">
                  <w:marLeft w:val="0"/>
                  <w:marRight w:val="0"/>
                  <w:marTop w:val="0"/>
                  <w:marBottom w:val="0"/>
                  <w:divBdr>
                    <w:top w:val="none" w:sz="0" w:space="0" w:color="auto"/>
                    <w:left w:val="none" w:sz="0" w:space="0" w:color="auto"/>
                    <w:bottom w:val="none" w:sz="0" w:space="0" w:color="auto"/>
                    <w:right w:val="none" w:sz="0" w:space="0" w:color="auto"/>
                  </w:divBdr>
                </w:div>
                <w:div w:id="904998804">
                  <w:marLeft w:val="0"/>
                  <w:marRight w:val="0"/>
                  <w:marTop w:val="0"/>
                  <w:marBottom w:val="0"/>
                  <w:divBdr>
                    <w:top w:val="none" w:sz="0" w:space="0" w:color="auto"/>
                    <w:left w:val="none" w:sz="0" w:space="0" w:color="auto"/>
                    <w:bottom w:val="none" w:sz="0" w:space="0" w:color="auto"/>
                    <w:right w:val="none" w:sz="0" w:space="0" w:color="auto"/>
                  </w:divBdr>
                </w:div>
                <w:div w:id="921258226">
                  <w:marLeft w:val="0"/>
                  <w:marRight w:val="0"/>
                  <w:marTop w:val="0"/>
                  <w:marBottom w:val="0"/>
                  <w:divBdr>
                    <w:top w:val="none" w:sz="0" w:space="0" w:color="auto"/>
                    <w:left w:val="none" w:sz="0" w:space="0" w:color="auto"/>
                    <w:bottom w:val="none" w:sz="0" w:space="0" w:color="auto"/>
                    <w:right w:val="none" w:sz="0" w:space="0" w:color="auto"/>
                  </w:divBdr>
                </w:div>
                <w:div w:id="924727545">
                  <w:marLeft w:val="0"/>
                  <w:marRight w:val="0"/>
                  <w:marTop w:val="0"/>
                  <w:marBottom w:val="0"/>
                  <w:divBdr>
                    <w:top w:val="none" w:sz="0" w:space="0" w:color="auto"/>
                    <w:left w:val="none" w:sz="0" w:space="0" w:color="auto"/>
                    <w:bottom w:val="none" w:sz="0" w:space="0" w:color="auto"/>
                    <w:right w:val="none" w:sz="0" w:space="0" w:color="auto"/>
                  </w:divBdr>
                </w:div>
                <w:div w:id="927539978">
                  <w:marLeft w:val="0"/>
                  <w:marRight w:val="0"/>
                  <w:marTop w:val="0"/>
                  <w:marBottom w:val="0"/>
                  <w:divBdr>
                    <w:top w:val="none" w:sz="0" w:space="0" w:color="auto"/>
                    <w:left w:val="none" w:sz="0" w:space="0" w:color="auto"/>
                    <w:bottom w:val="none" w:sz="0" w:space="0" w:color="auto"/>
                    <w:right w:val="none" w:sz="0" w:space="0" w:color="auto"/>
                  </w:divBdr>
                </w:div>
                <w:div w:id="937254679">
                  <w:marLeft w:val="0"/>
                  <w:marRight w:val="0"/>
                  <w:marTop w:val="0"/>
                  <w:marBottom w:val="0"/>
                  <w:divBdr>
                    <w:top w:val="none" w:sz="0" w:space="0" w:color="auto"/>
                    <w:left w:val="none" w:sz="0" w:space="0" w:color="auto"/>
                    <w:bottom w:val="none" w:sz="0" w:space="0" w:color="auto"/>
                    <w:right w:val="none" w:sz="0" w:space="0" w:color="auto"/>
                  </w:divBdr>
                </w:div>
                <w:div w:id="966934650">
                  <w:marLeft w:val="0"/>
                  <w:marRight w:val="0"/>
                  <w:marTop w:val="0"/>
                  <w:marBottom w:val="0"/>
                  <w:divBdr>
                    <w:top w:val="none" w:sz="0" w:space="0" w:color="auto"/>
                    <w:left w:val="none" w:sz="0" w:space="0" w:color="auto"/>
                    <w:bottom w:val="none" w:sz="0" w:space="0" w:color="auto"/>
                    <w:right w:val="none" w:sz="0" w:space="0" w:color="auto"/>
                  </w:divBdr>
                </w:div>
                <w:div w:id="969365274">
                  <w:marLeft w:val="0"/>
                  <w:marRight w:val="0"/>
                  <w:marTop w:val="0"/>
                  <w:marBottom w:val="0"/>
                  <w:divBdr>
                    <w:top w:val="none" w:sz="0" w:space="0" w:color="auto"/>
                    <w:left w:val="none" w:sz="0" w:space="0" w:color="auto"/>
                    <w:bottom w:val="none" w:sz="0" w:space="0" w:color="auto"/>
                    <w:right w:val="none" w:sz="0" w:space="0" w:color="auto"/>
                  </w:divBdr>
                </w:div>
                <w:div w:id="971056336">
                  <w:marLeft w:val="0"/>
                  <w:marRight w:val="0"/>
                  <w:marTop w:val="0"/>
                  <w:marBottom w:val="0"/>
                  <w:divBdr>
                    <w:top w:val="none" w:sz="0" w:space="0" w:color="auto"/>
                    <w:left w:val="none" w:sz="0" w:space="0" w:color="auto"/>
                    <w:bottom w:val="none" w:sz="0" w:space="0" w:color="auto"/>
                    <w:right w:val="none" w:sz="0" w:space="0" w:color="auto"/>
                  </w:divBdr>
                </w:div>
                <w:div w:id="972978026">
                  <w:marLeft w:val="0"/>
                  <w:marRight w:val="0"/>
                  <w:marTop w:val="0"/>
                  <w:marBottom w:val="0"/>
                  <w:divBdr>
                    <w:top w:val="none" w:sz="0" w:space="0" w:color="auto"/>
                    <w:left w:val="none" w:sz="0" w:space="0" w:color="auto"/>
                    <w:bottom w:val="none" w:sz="0" w:space="0" w:color="auto"/>
                    <w:right w:val="none" w:sz="0" w:space="0" w:color="auto"/>
                  </w:divBdr>
                </w:div>
                <w:div w:id="1010718169">
                  <w:marLeft w:val="0"/>
                  <w:marRight w:val="0"/>
                  <w:marTop w:val="0"/>
                  <w:marBottom w:val="0"/>
                  <w:divBdr>
                    <w:top w:val="none" w:sz="0" w:space="0" w:color="auto"/>
                    <w:left w:val="none" w:sz="0" w:space="0" w:color="auto"/>
                    <w:bottom w:val="none" w:sz="0" w:space="0" w:color="auto"/>
                    <w:right w:val="none" w:sz="0" w:space="0" w:color="auto"/>
                  </w:divBdr>
                </w:div>
                <w:div w:id="1020200441">
                  <w:marLeft w:val="0"/>
                  <w:marRight w:val="0"/>
                  <w:marTop w:val="0"/>
                  <w:marBottom w:val="0"/>
                  <w:divBdr>
                    <w:top w:val="none" w:sz="0" w:space="0" w:color="auto"/>
                    <w:left w:val="none" w:sz="0" w:space="0" w:color="auto"/>
                    <w:bottom w:val="none" w:sz="0" w:space="0" w:color="auto"/>
                    <w:right w:val="none" w:sz="0" w:space="0" w:color="auto"/>
                  </w:divBdr>
                </w:div>
                <w:div w:id="1026784840">
                  <w:marLeft w:val="0"/>
                  <w:marRight w:val="0"/>
                  <w:marTop w:val="0"/>
                  <w:marBottom w:val="0"/>
                  <w:divBdr>
                    <w:top w:val="none" w:sz="0" w:space="0" w:color="auto"/>
                    <w:left w:val="none" w:sz="0" w:space="0" w:color="auto"/>
                    <w:bottom w:val="none" w:sz="0" w:space="0" w:color="auto"/>
                    <w:right w:val="none" w:sz="0" w:space="0" w:color="auto"/>
                  </w:divBdr>
                </w:div>
                <w:div w:id="1032850811">
                  <w:marLeft w:val="0"/>
                  <w:marRight w:val="0"/>
                  <w:marTop w:val="0"/>
                  <w:marBottom w:val="0"/>
                  <w:divBdr>
                    <w:top w:val="none" w:sz="0" w:space="0" w:color="auto"/>
                    <w:left w:val="none" w:sz="0" w:space="0" w:color="auto"/>
                    <w:bottom w:val="none" w:sz="0" w:space="0" w:color="auto"/>
                    <w:right w:val="none" w:sz="0" w:space="0" w:color="auto"/>
                  </w:divBdr>
                </w:div>
                <w:div w:id="1049571100">
                  <w:marLeft w:val="0"/>
                  <w:marRight w:val="0"/>
                  <w:marTop w:val="0"/>
                  <w:marBottom w:val="0"/>
                  <w:divBdr>
                    <w:top w:val="none" w:sz="0" w:space="0" w:color="auto"/>
                    <w:left w:val="none" w:sz="0" w:space="0" w:color="auto"/>
                    <w:bottom w:val="none" w:sz="0" w:space="0" w:color="auto"/>
                    <w:right w:val="none" w:sz="0" w:space="0" w:color="auto"/>
                  </w:divBdr>
                </w:div>
                <w:div w:id="1050960230">
                  <w:marLeft w:val="0"/>
                  <w:marRight w:val="0"/>
                  <w:marTop w:val="0"/>
                  <w:marBottom w:val="0"/>
                  <w:divBdr>
                    <w:top w:val="none" w:sz="0" w:space="0" w:color="auto"/>
                    <w:left w:val="none" w:sz="0" w:space="0" w:color="auto"/>
                    <w:bottom w:val="none" w:sz="0" w:space="0" w:color="auto"/>
                    <w:right w:val="none" w:sz="0" w:space="0" w:color="auto"/>
                  </w:divBdr>
                </w:div>
                <w:div w:id="1066996571">
                  <w:marLeft w:val="0"/>
                  <w:marRight w:val="0"/>
                  <w:marTop w:val="0"/>
                  <w:marBottom w:val="0"/>
                  <w:divBdr>
                    <w:top w:val="none" w:sz="0" w:space="0" w:color="auto"/>
                    <w:left w:val="none" w:sz="0" w:space="0" w:color="auto"/>
                    <w:bottom w:val="none" w:sz="0" w:space="0" w:color="auto"/>
                    <w:right w:val="none" w:sz="0" w:space="0" w:color="auto"/>
                  </w:divBdr>
                </w:div>
                <w:div w:id="1076785485">
                  <w:marLeft w:val="0"/>
                  <w:marRight w:val="0"/>
                  <w:marTop w:val="0"/>
                  <w:marBottom w:val="0"/>
                  <w:divBdr>
                    <w:top w:val="none" w:sz="0" w:space="0" w:color="auto"/>
                    <w:left w:val="none" w:sz="0" w:space="0" w:color="auto"/>
                    <w:bottom w:val="none" w:sz="0" w:space="0" w:color="auto"/>
                    <w:right w:val="none" w:sz="0" w:space="0" w:color="auto"/>
                  </w:divBdr>
                </w:div>
                <w:div w:id="1104418231">
                  <w:marLeft w:val="0"/>
                  <w:marRight w:val="0"/>
                  <w:marTop w:val="0"/>
                  <w:marBottom w:val="0"/>
                  <w:divBdr>
                    <w:top w:val="none" w:sz="0" w:space="0" w:color="auto"/>
                    <w:left w:val="none" w:sz="0" w:space="0" w:color="auto"/>
                    <w:bottom w:val="none" w:sz="0" w:space="0" w:color="auto"/>
                    <w:right w:val="none" w:sz="0" w:space="0" w:color="auto"/>
                  </w:divBdr>
                </w:div>
                <w:div w:id="1120805556">
                  <w:marLeft w:val="0"/>
                  <w:marRight w:val="0"/>
                  <w:marTop w:val="0"/>
                  <w:marBottom w:val="0"/>
                  <w:divBdr>
                    <w:top w:val="none" w:sz="0" w:space="0" w:color="auto"/>
                    <w:left w:val="none" w:sz="0" w:space="0" w:color="auto"/>
                    <w:bottom w:val="none" w:sz="0" w:space="0" w:color="auto"/>
                    <w:right w:val="none" w:sz="0" w:space="0" w:color="auto"/>
                  </w:divBdr>
                </w:div>
                <w:div w:id="1129320743">
                  <w:marLeft w:val="0"/>
                  <w:marRight w:val="0"/>
                  <w:marTop w:val="0"/>
                  <w:marBottom w:val="0"/>
                  <w:divBdr>
                    <w:top w:val="none" w:sz="0" w:space="0" w:color="auto"/>
                    <w:left w:val="none" w:sz="0" w:space="0" w:color="auto"/>
                    <w:bottom w:val="none" w:sz="0" w:space="0" w:color="auto"/>
                    <w:right w:val="none" w:sz="0" w:space="0" w:color="auto"/>
                  </w:divBdr>
                </w:div>
                <w:div w:id="1133252117">
                  <w:marLeft w:val="0"/>
                  <w:marRight w:val="0"/>
                  <w:marTop w:val="0"/>
                  <w:marBottom w:val="0"/>
                  <w:divBdr>
                    <w:top w:val="none" w:sz="0" w:space="0" w:color="auto"/>
                    <w:left w:val="none" w:sz="0" w:space="0" w:color="auto"/>
                    <w:bottom w:val="none" w:sz="0" w:space="0" w:color="auto"/>
                    <w:right w:val="none" w:sz="0" w:space="0" w:color="auto"/>
                  </w:divBdr>
                </w:div>
                <w:div w:id="1136336216">
                  <w:marLeft w:val="0"/>
                  <w:marRight w:val="0"/>
                  <w:marTop w:val="0"/>
                  <w:marBottom w:val="0"/>
                  <w:divBdr>
                    <w:top w:val="none" w:sz="0" w:space="0" w:color="auto"/>
                    <w:left w:val="none" w:sz="0" w:space="0" w:color="auto"/>
                    <w:bottom w:val="none" w:sz="0" w:space="0" w:color="auto"/>
                    <w:right w:val="none" w:sz="0" w:space="0" w:color="auto"/>
                  </w:divBdr>
                </w:div>
                <w:div w:id="1137069064">
                  <w:marLeft w:val="0"/>
                  <w:marRight w:val="0"/>
                  <w:marTop w:val="0"/>
                  <w:marBottom w:val="0"/>
                  <w:divBdr>
                    <w:top w:val="none" w:sz="0" w:space="0" w:color="auto"/>
                    <w:left w:val="none" w:sz="0" w:space="0" w:color="auto"/>
                    <w:bottom w:val="none" w:sz="0" w:space="0" w:color="auto"/>
                    <w:right w:val="none" w:sz="0" w:space="0" w:color="auto"/>
                  </w:divBdr>
                </w:div>
                <w:div w:id="1141268122">
                  <w:marLeft w:val="0"/>
                  <w:marRight w:val="0"/>
                  <w:marTop w:val="0"/>
                  <w:marBottom w:val="0"/>
                  <w:divBdr>
                    <w:top w:val="none" w:sz="0" w:space="0" w:color="auto"/>
                    <w:left w:val="none" w:sz="0" w:space="0" w:color="auto"/>
                    <w:bottom w:val="none" w:sz="0" w:space="0" w:color="auto"/>
                    <w:right w:val="none" w:sz="0" w:space="0" w:color="auto"/>
                  </w:divBdr>
                </w:div>
                <w:div w:id="1141309500">
                  <w:marLeft w:val="0"/>
                  <w:marRight w:val="0"/>
                  <w:marTop w:val="0"/>
                  <w:marBottom w:val="0"/>
                  <w:divBdr>
                    <w:top w:val="none" w:sz="0" w:space="0" w:color="auto"/>
                    <w:left w:val="none" w:sz="0" w:space="0" w:color="auto"/>
                    <w:bottom w:val="none" w:sz="0" w:space="0" w:color="auto"/>
                    <w:right w:val="none" w:sz="0" w:space="0" w:color="auto"/>
                  </w:divBdr>
                </w:div>
                <w:div w:id="1142161783">
                  <w:marLeft w:val="0"/>
                  <w:marRight w:val="0"/>
                  <w:marTop w:val="0"/>
                  <w:marBottom w:val="0"/>
                  <w:divBdr>
                    <w:top w:val="none" w:sz="0" w:space="0" w:color="auto"/>
                    <w:left w:val="none" w:sz="0" w:space="0" w:color="auto"/>
                    <w:bottom w:val="none" w:sz="0" w:space="0" w:color="auto"/>
                    <w:right w:val="none" w:sz="0" w:space="0" w:color="auto"/>
                  </w:divBdr>
                </w:div>
                <w:div w:id="1153448473">
                  <w:marLeft w:val="0"/>
                  <w:marRight w:val="0"/>
                  <w:marTop w:val="0"/>
                  <w:marBottom w:val="0"/>
                  <w:divBdr>
                    <w:top w:val="none" w:sz="0" w:space="0" w:color="auto"/>
                    <w:left w:val="none" w:sz="0" w:space="0" w:color="auto"/>
                    <w:bottom w:val="none" w:sz="0" w:space="0" w:color="auto"/>
                    <w:right w:val="none" w:sz="0" w:space="0" w:color="auto"/>
                  </w:divBdr>
                </w:div>
                <w:div w:id="1170829125">
                  <w:marLeft w:val="0"/>
                  <w:marRight w:val="0"/>
                  <w:marTop w:val="0"/>
                  <w:marBottom w:val="0"/>
                  <w:divBdr>
                    <w:top w:val="none" w:sz="0" w:space="0" w:color="auto"/>
                    <w:left w:val="none" w:sz="0" w:space="0" w:color="auto"/>
                    <w:bottom w:val="none" w:sz="0" w:space="0" w:color="auto"/>
                    <w:right w:val="none" w:sz="0" w:space="0" w:color="auto"/>
                  </w:divBdr>
                </w:div>
                <w:div w:id="1174421669">
                  <w:marLeft w:val="0"/>
                  <w:marRight w:val="0"/>
                  <w:marTop w:val="0"/>
                  <w:marBottom w:val="0"/>
                  <w:divBdr>
                    <w:top w:val="none" w:sz="0" w:space="0" w:color="auto"/>
                    <w:left w:val="none" w:sz="0" w:space="0" w:color="auto"/>
                    <w:bottom w:val="none" w:sz="0" w:space="0" w:color="auto"/>
                    <w:right w:val="none" w:sz="0" w:space="0" w:color="auto"/>
                  </w:divBdr>
                </w:div>
                <w:div w:id="1198815080">
                  <w:marLeft w:val="0"/>
                  <w:marRight w:val="0"/>
                  <w:marTop w:val="0"/>
                  <w:marBottom w:val="0"/>
                  <w:divBdr>
                    <w:top w:val="none" w:sz="0" w:space="0" w:color="auto"/>
                    <w:left w:val="none" w:sz="0" w:space="0" w:color="auto"/>
                    <w:bottom w:val="none" w:sz="0" w:space="0" w:color="auto"/>
                    <w:right w:val="none" w:sz="0" w:space="0" w:color="auto"/>
                  </w:divBdr>
                </w:div>
                <w:div w:id="1201476808">
                  <w:marLeft w:val="0"/>
                  <w:marRight w:val="0"/>
                  <w:marTop w:val="0"/>
                  <w:marBottom w:val="0"/>
                  <w:divBdr>
                    <w:top w:val="none" w:sz="0" w:space="0" w:color="auto"/>
                    <w:left w:val="none" w:sz="0" w:space="0" w:color="auto"/>
                    <w:bottom w:val="none" w:sz="0" w:space="0" w:color="auto"/>
                    <w:right w:val="none" w:sz="0" w:space="0" w:color="auto"/>
                  </w:divBdr>
                </w:div>
                <w:div w:id="1223636784">
                  <w:marLeft w:val="0"/>
                  <w:marRight w:val="0"/>
                  <w:marTop w:val="0"/>
                  <w:marBottom w:val="0"/>
                  <w:divBdr>
                    <w:top w:val="none" w:sz="0" w:space="0" w:color="auto"/>
                    <w:left w:val="none" w:sz="0" w:space="0" w:color="auto"/>
                    <w:bottom w:val="none" w:sz="0" w:space="0" w:color="auto"/>
                    <w:right w:val="none" w:sz="0" w:space="0" w:color="auto"/>
                  </w:divBdr>
                </w:div>
                <w:div w:id="1229071050">
                  <w:marLeft w:val="0"/>
                  <w:marRight w:val="0"/>
                  <w:marTop w:val="0"/>
                  <w:marBottom w:val="0"/>
                  <w:divBdr>
                    <w:top w:val="none" w:sz="0" w:space="0" w:color="auto"/>
                    <w:left w:val="none" w:sz="0" w:space="0" w:color="auto"/>
                    <w:bottom w:val="none" w:sz="0" w:space="0" w:color="auto"/>
                    <w:right w:val="none" w:sz="0" w:space="0" w:color="auto"/>
                  </w:divBdr>
                </w:div>
                <w:div w:id="1235550496">
                  <w:marLeft w:val="0"/>
                  <w:marRight w:val="0"/>
                  <w:marTop w:val="0"/>
                  <w:marBottom w:val="0"/>
                  <w:divBdr>
                    <w:top w:val="none" w:sz="0" w:space="0" w:color="auto"/>
                    <w:left w:val="none" w:sz="0" w:space="0" w:color="auto"/>
                    <w:bottom w:val="none" w:sz="0" w:space="0" w:color="auto"/>
                    <w:right w:val="none" w:sz="0" w:space="0" w:color="auto"/>
                  </w:divBdr>
                </w:div>
                <w:div w:id="1297251558">
                  <w:marLeft w:val="0"/>
                  <w:marRight w:val="0"/>
                  <w:marTop w:val="0"/>
                  <w:marBottom w:val="0"/>
                  <w:divBdr>
                    <w:top w:val="none" w:sz="0" w:space="0" w:color="auto"/>
                    <w:left w:val="none" w:sz="0" w:space="0" w:color="auto"/>
                    <w:bottom w:val="none" w:sz="0" w:space="0" w:color="auto"/>
                    <w:right w:val="none" w:sz="0" w:space="0" w:color="auto"/>
                  </w:divBdr>
                </w:div>
                <w:div w:id="1302230497">
                  <w:marLeft w:val="0"/>
                  <w:marRight w:val="0"/>
                  <w:marTop w:val="0"/>
                  <w:marBottom w:val="0"/>
                  <w:divBdr>
                    <w:top w:val="none" w:sz="0" w:space="0" w:color="auto"/>
                    <w:left w:val="none" w:sz="0" w:space="0" w:color="auto"/>
                    <w:bottom w:val="none" w:sz="0" w:space="0" w:color="auto"/>
                    <w:right w:val="none" w:sz="0" w:space="0" w:color="auto"/>
                  </w:divBdr>
                </w:div>
                <w:div w:id="1310327344">
                  <w:marLeft w:val="0"/>
                  <w:marRight w:val="0"/>
                  <w:marTop w:val="0"/>
                  <w:marBottom w:val="0"/>
                  <w:divBdr>
                    <w:top w:val="none" w:sz="0" w:space="0" w:color="auto"/>
                    <w:left w:val="none" w:sz="0" w:space="0" w:color="auto"/>
                    <w:bottom w:val="none" w:sz="0" w:space="0" w:color="auto"/>
                    <w:right w:val="none" w:sz="0" w:space="0" w:color="auto"/>
                  </w:divBdr>
                </w:div>
                <w:div w:id="1314749172">
                  <w:marLeft w:val="0"/>
                  <w:marRight w:val="0"/>
                  <w:marTop w:val="0"/>
                  <w:marBottom w:val="0"/>
                  <w:divBdr>
                    <w:top w:val="none" w:sz="0" w:space="0" w:color="auto"/>
                    <w:left w:val="none" w:sz="0" w:space="0" w:color="auto"/>
                    <w:bottom w:val="none" w:sz="0" w:space="0" w:color="auto"/>
                    <w:right w:val="none" w:sz="0" w:space="0" w:color="auto"/>
                  </w:divBdr>
                </w:div>
                <w:div w:id="1314916336">
                  <w:marLeft w:val="0"/>
                  <w:marRight w:val="0"/>
                  <w:marTop w:val="0"/>
                  <w:marBottom w:val="0"/>
                  <w:divBdr>
                    <w:top w:val="none" w:sz="0" w:space="0" w:color="auto"/>
                    <w:left w:val="none" w:sz="0" w:space="0" w:color="auto"/>
                    <w:bottom w:val="none" w:sz="0" w:space="0" w:color="auto"/>
                    <w:right w:val="none" w:sz="0" w:space="0" w:color="auto"/>
                  </w:divBdr>
                </w:div>
                <w:div w:id="1325355137">
                  <w:marLeft w:val="0"/>
                  <w:marRight w:val="0"/>
                  <w:marTop w:val="0"/>
                  <w:marBottom w:val="0"/>
                  <w:divBdr>
                    <w:top w:val="none" w:sz="0" w:space="0" w:color="auto"/>
                    <w:left w:val="none" w:sz="0" w:space="0" w:color="auto"/>
                    <w:bottom w:val="none" w:sz="0" w:space="0" w:color="auto"/>
                    <w:right w:val="none" w:sz="0" w:space="0" w:color="auto"/>
                  </w:divBdr>
                </w:div>
                <w:div w:id="1326931811">
                  <w:marLeft w:val="0"/>
                  <w:marRight w:val="0"/>
                  <w:marTop w:val="0"/>
                  <w:marBottom w:val="0"/>
                  <w:divBdr>
                    <w:top w:val="none" w:sz="0" w:space="0" w:color="auto"/>
                    <w:left w:val="none" w:sz="0" w:space="0" w:color="auto"/>
                    <w:bottom w:val="none" w:sz="0" w:space="0" w:color="auto"/>
                    <w:right w:val="none" w:sz="0" w:space="0" w:color="auto"/>
                  </w:divBdr>
                </w:div>
                <w:div w:id="1334643892">
                  <w:marLeft w:val="0"/>
                  <w:marRight w:val="0"/>
                  <w:marTop w:val="0"/>
                  <w:marBottom w:val="0"/>
                  <w:divBdr>
                    <w:top w:val="none" w:sz="0" w:space="0" w:color="auto"/>
                    <w:left w:val="none" w:sz="0" w:space="0" w:color="auto"/>
                    <w:bottom w:val="none" w:sz="0" w:space="0" w:color="auto"/>
                    <w:right w:val="none" w:sz="0" w:space="0" w:color="auto"/>
                  </w:divBdr>
                </w:div>
                <w:div w:id="1368607540">
                  <w:marLeft w:val="0"/>
                  <w:marRight w:val="0"/>
                  <w:marTop w:val="0"/>
                  <w:marBottom w:val="0"/>
                  <w:divBdr>
                    <w:top w:val="none" w:sz="0" w:space="0" w:color="auto"/>
                    <w:left w:val="none" w:sz="0" w:space="0" w:color="auto"/>
                    <w:bottom w:val="none" w:sz="0" w:space="0" w:color="auto"/>
                    <w:right w:val="none" w:sz="0" w:space="0" w:color="auto"/>
                  </w:divBdr>
                </w:div>
                <w:div w:id="1387342260">
                  <w:marLeft w:val="0"/>
                  <w:marRight w:val="0"/>
                  <w:marTop w:val="0"/>
                  <w:marBottom w:val="0"/>
                  <w:divBdr>
                    <w:top w:val="none" w:sz="0" w:space="0" w:color="auto"/>
                    <w:left w:val="none" w:sz="0" w:space="0" w:color="auto"/>
                    <w:bottom w:val="none" w:sz="0" w:space="0" w:color="auto"/>
                    <w:right w:val="none" w:sz="0" w:space="0" w:color="auto"/>
                  </w:divBdr>
                </w:div>
                <w:div w:id="1398286057">
                  <w:marLeft w:val="0"/>
                  <w:marRight w:val="0"/>
                  <w:marTop w:val="0"/>
                  <w:marBottom w:val="0"/>
                  <w:divBdr>
                    <w:top w:val="none" w:sz="0" w:space="0" w:color="auto"/>
                    <w:left w:val="none" w:sz="0" w:space="0" w:color="auto"/>
                    <w:bottom w:val="none" w:sz="0" w:space="0" w:color="auto"/>
                    <w:right w:val="none" w:sz="0" w:space="0" w:color="auto"/>
                  </w:divBdr>
                </w:div>
                <w:div w:id="1405103963">
                  <w:marLeft w:val="0"/>
                  <w:marRight w:val="0"/>
                  <w:marTop w:val="0"/>
                  <w:marBottom w:val="0"/>
                  <w:divBdr>
                    <w:top w:val="none" w:sz="0" w:space="0" w:color="auto"/>
                    <w:left w:val="none" w:sz="0" w:space="0" w:color="auto"/>
                    <w:bottom w:val="none" w:sz="0" w:space="0" w:color="auto"/>
                    <w:right w:val="none" w:sz="0" w:space="0" w:color="auto"/>
                  </w:divBdr>
                </w:div>
                <w:div w:id="1406882555">
                  <w:marLeft w:val="0"/>
                  <w:marRight w:val="0"/>
                  <w:marTop w:val="0"/>
                  <w:marBottom w:val="0"/>
                  <w:divBdr>
                    <w:top w:val="none" w:sz="0" w:space="0" w:color="auto"/>
                    <w:left w:val="none" w:sz="0" w:space="0" w:color="auto"/>
                    <w:bottom w:val="none" w:sz="0" w:space="0" w:color="auto"/>
                    <w:right w:val="none" w:sz="0" w:space="0" w:color="auto"/>
                  </w:divBdr>
                </w:div>
                <w:div w:id="1412120782">
                  <w:marLeft w:val="0"/>
                  <w:marRight w:val="0"/>
                  <w:marTop w:val="0"/>
                  <w:marBottom w:val="0"/>
                  <w:divBdr>
                    <w:top w:val="none" w:sz="0" w:space="0" w:color="auto"/>
                    <w:left w:val="none" w:sz="0" w:space="0" w:color="auto"/>
                    <w:bottom w:val="none" w:sz="0" w:space="0" w:color="auto"/>
                    <w:right w:val="none" w:sz="0" w:space="0" w:color="auto"/>
                  </w:divBdr>
                </w:div>
                <w:div w:id="1413817269">
                  <w:marLeft w:val="0"/>
                  <w:marRight w:val="0"/>
                  <w:marTop w:val="0"/>
                  <w:marBottom w:val="0"/>
                  <w:divBdr>
                    <w:top w:val="none" w:sz="0" w:space="0" w:color="auto"/>
                    <w:left w:val="none" w:sz="0" w:space="0" w:color="auto"/>
                    <w:bottom w:val="none" w:sz="0" w:space="0" w:color="auto"/>
                    <w:right w:val="none" w:sz="0" w:space="0" w:color="auto"/>
                  </w:divBdr>
                </w:div>
                <w:div w:id="1417823312">
                  <w:marLeft w:val="0"/>
                  <w:marRight w:val="0"/>
                  <w:marTop w:val="0"/>
                  <w:marBottom w:val="0"/>
                  <w:divBdr>
                    <w:top w:val="none" w:sz="0" w:space="0" w:color="auto"/>
                    <w:left w:val="none" w:sz="0" w:space="0" w:color="auto"/>
                    <w:bottom w:val="none" w:sz="0" w:space="0" w:color="auto"/>
                    <w:right w:val="none" w:sz="0" w:space="0" w:color="auto"/>
                  </w:divBdr>
                </w:div>
                <w:div w:id="1422489788">
                  <w:marLeft w:val="0"/>
                  <w:marRight w:val="0"/>
                  <w:marTop w:val="0"/>
                  <w:marBottom w:val="0"/>
                  <w:divBdr>
                    <w:top w:val="none" w:sz="0" w:space="0" w:color="auto"/>
                    <w:left w:val="none" w:sz="0" w:space="0" w:color="auto"/>
                    <w:bottom w:val="none" w:sz="0" w:space="0" w:color="auto"/>
                    <w:right w:val="none" w:sz="0" w:space="0" w:color="auto"/>
                  </w:divBdr>
                </w:div>
                <w:div w:id="1427918463">
                  <w:marLeft w:val="0"/>
                  <w:marRight w:val="0"/>
                  <w:marTop w:val="0"/>
                  <w:marBottom w:val="0"/>
                  <w:divBdr>
                    <w:top w:val="none" w:sz="0" w:space="0" w:color="auto"/>
                    <w:left w:val="none" w:sz="0" w:space="0" w:color="auto"/>
                    <w:bottom w:val="none" w:sz="0" w:space="0" w:color="auto"/>
                    <w:right w:val="none" w:sz="0" w:space="0" w:color="auto"/>
                  </w:divBdr>
                </w:div>
                <w:div w:id="1432893916">
                  <w:marLeft w:val="0"/>
                  <w:marRight w:val="0"/>
                  <w:marTop w:val="0"/>
                  <w:marBottom w:val="0"/>
                  <w:divBdr>
                    <w:top w:val="none" w:sz="0" w:space="0" w:color="auto"/>
                    <w:left w:val="none" w:sz="0" w:space="0" w:color="auto"/>
                    <w:bottom w:val="none" w:sz="0" w:space="0" w:color="auto"/>
                    <w:right w:val="none" w:sz="0" w:space="0" w:color="auto"/>
                  </w:divBdr>
                </w:div>
                <w:div w:id="1438326430">
                  <w:marLeft w:val="0"/>
                  <w:marRight w:val="0"/>
                  <w:marTop w:val="0"/>
                  <w:marBottom w:val="0"/>
                  <w:divBdr>
                    <w:top w:val="none" w:sz="0" w:space="0" w:color="auto"/>
                    <w:left w:val="none" w:sz="0" w:space="0" w:color="auto"/>
                    <w:bottom w:val="none" w:sz="0" w:space="0" w:color="auto"/>
                    <w:right w:val="none" w:sz="0" w:space="0" w:color="auto"/>
                  </w:divBdr>
                </w:div>
                <w:div w:id="1448700761">
                  <w:marLeft w:val="0"/>
                  <w:marRight w:val="0"/>
                  <w:marTop w:val="0"/>
                  <w:marBottom w:val="0"/>
                  <w:divBdr>
                    <w:top w:val="none" w:sz="0" w:space="0" w:color="auto"/>
                    <w:left w:val="none" w:sz="0" w:space="0" w:color="auto"/>
                    <w:bottom w:val="none" w:sz="0" w:space="0" w:color="auto"/>
                    <w:right w:val="none" w:sz="0" w:space="0" w:color="auto"/>
                  </w:divBdr>
                </w:div>
                <w:div w:id="1452818328">
                  <w:marLeft w:val="0"/>
                  <w:marRight w:val="0"/>
                  <w:marTop w:val="0"/>
                  <w:marBottom w:val="0"/>
                  <w:divBdr>
                    <w:top w:val="none" w:sz="0" w:space="0" w:color="auto"/>
                    <w:left w:val="none" w:sz="0" w:space="0" w:color="auto"/>
                    <w:bottom w:val="none" w:sz="0" w:space="0" w:color="auto"/>
                    <w:right w:val="none" w:sz="0" w:space="0" w:color="auto"/>
                  </w:divBdr>
                </w:div>
                <w:div w:id="1454863152">
                  <w:marLeft w:val="0"/>
                  <w:marRight w:val="0"/>
                  <w:marTop w:val="0"/>
                  <w:marBottom w:val="0"/>
                  <w:divBdr>
                    <w:top w:val="none" w:sz="0" w:space="0" w:color="auto"/>
                    <w:left w:val="none" w:sz="0" w:space="0" w:color="auto"/>
                    <w:bottom w:val="none" w:sz="0" w:space="0" w:color="auto"/>
                    <w:right w:val="none" w:sz="0" w:space="0" w:color="auto"/>
                  </w:divBdr>
                </w:div>
                <w:div w:id="1459180574">
                  <w:marLeft w:val="0"/>
                  <w:marRight w:val="0"/>
                  <w:marTop w:val="0"/>
                  <w:marBottom w:val="0"/>
                  <w:divBdr>
                    <w:top w:val="none" w:sz="0" w:space="0" w:color="auto"/>
                    <w:left w:val="none" w:sz="0" w:space="0" w:color="auto"/>
                    <w:bottom w:val="none" w:sz="0" w:space="0" w:color="auto"/>
                    <w:right w:val="none" w:sz="0" w:space="0" w:color="auto"/>
                  </w:divBdr>
                </w:div>
                <w:div w:id="1459765530">
                  <w:marLeft w:val="0"/>
                  <w:marRight w:val="0"/>
                  <w:marTop w:val="0"/>
                  <w:marBottom w:val="0"/>
                  <w:divBdr>
                    <w:top w:val="none" w:sz="0" w:space="0" w:color="auto"/>
                    <w:left w:val="none" w:sz="0" w:space="0" w:color="auto"/>
                    <w:bottom w:val="none" w:sz="0" w:space="0" w:color="auto"/>
                    <w:right w:val="none" w:sz="0" w:space="0" w:color="auto"/>
                  </w:divBdr>
                </w:div>
                <w:div w:id="1466192361">
                  <w:marLeft w:val="0"/>
                  <w:marRight w:val="0"/>
                  <w:marTop w:val="0"/>
                  <w:marBottom w:val="0"/>
                  <w:divBdr>
                    <w:top w:val="none" w:sz="0" w:space="0" w:color="auto"/>
                    <w:left w:val="none" w:sz="0" w:space="0" w:color="auto"/>
                    <w:bottom w:val="none" w:sz="0" w:space="0" w:color="auto"/>
                    <w:right w:val="none" w:sz="0" w:space="0" w:color="auto"/>
                  </w:divBdr>
                </w:div>
                <w:div w:id="1477801000">
                  <w:marLeft w:val="0"/>
                  <w:marRight w:val="0"/>
                  <w:marTop w:val="0"/>
                  <w:marBottom w:val="0"/>
                  <w:divBdr>
                    <w:top w:val="none" w:sz="0" w:space="0" w:color="auto"/>
                    <w:left w:val="none" w:sz="0" w:space="0" w:color="auto"/>
                    <w:bottom w:val="none" w:sz="0" w:space="0" w:color="auto"/>
                    <w:right w:val="none" w:sz="0" w:space="0" w:color="auto"/>
                  </w:divBdr>
                </w:div>
                <w:div w:id="1479108681">
                  <w:marLeft w:val="0"/>
                  <w:marRight w:val="0"/>
                  <w:marTop w:val="0"/>
                  <w:marBottom w:val="0"/>
                  <w:divBdr>
                    <w:top w:val="none" w:sz="0" w:space="0" w:color="auto"/>
                    <w:left w:val="none" w:sz="0" w:space="0" w:color="auto"/>
                    <w:bottom w:val="none" w:sz="0" w:space="0" w:color="auto"/>
                    <w:right w:val="none" w:sz="0" w:space="0" w:color="auto"/>
                  </w:divBdr>
                </w:div>
                <w:div w:id="1504272379">
                  <w:marLeft w:val="0"/>
                  <w:marRight w:val="0"/>
                  <w:marTop w:val="0"/>
                  <w:marBottom w:val="0"/>
                  <w:divBdr>
                    <w:top w:val="none" w:sz="0" w:space="0" w:color="auto"/>
                    <w:left w:val="none" w:sz="0" w:space="0" w:color="auto"/>
                    <w:bottom w:val="none" w:sz="0" w:space="0" w:color="auto"/>
                    <w:right w:val="none" w:sz="0" w:space="0" w:color="auto"/>
                  </w:divBdr>
                </w:div>
                <w:div w:id="1509101642">
                  <w:marLeft w:val="0"/>
                  <w:marRight w:val="0"/>
                  <w:marTop w:val="0"/>
                  <w:marBottom w:val="0"/>
                  <w:divBdr>
                    <w:top w:val="none" w:sz="0" w:space="0" w:color="auto"/>
                    <w:left w:val="none" w:sz="0" w:space="0" w:color="auto"/>
                    <w:bottom w:val="none" w:sz="0" w:space="0" w:color="auto"/>
                    <w:right w:val="none" w:sz="0" w:space="0" w:color="auto"/>
                  </w:divBdr>
                </w:div>
                <w:div w:id="1513303950">
                  <w:marLeft w:val="0"/>
                  <w:marRight w:val="0"/>
                  <w:marTop w:val="0"/>
                  <w:marBottom w:val="0"/>
                  <w:divBdr>
                    <w:top w:val="none" w:sz="0" w:space="0" w:color="auto"/>
                    <w:left w:val="none" w:sz="0" w:space="0" w:color="auto"/>
                    <w:bottom w:val="none" w:sz="0" w:space="0" w:color="auto"/>
                    <w:right w:val="none" w:sz="0" w:space="0" w:color="auto"/>
                  </w:divBdr>
                </w:div>
                <w:div w:id="1516461874">
                  <w:marLeft w:val="0"/>
                  <w:marRight w:val="0"/>
                  <w:marTop w:val="0"/>
                  <w:marBottom w:val="0"/>
                  <w:divBdr>
                    <w:top w:val="none" w:sz="0" w:space="0" w:color="auto"/>
                    <w:left w:val="none" w:sz="0" w:space="0" w:color="auto"/>
                    <w:bottom w:val="none" w:sz="0" w:space="0" w:color="auto"/>
                    <w:right w:val="none" w:sz="0" w:space="0" w:color="auto"/>
                  </w:divBdr>
                </w:div>
                <w:div w:id="1520580860">
                  <w:marLeft w:val="0"/>
                  <w:marRight w:val="0"/>
                  <w:marTop w:val="0"/>
                  <w:marBottom w:val="0"/>
                  <w:divBdr>
                    <w:top w:val="none" w:sz="0" w:space="0" w:color="auto"/>
                    <w:left w:val="none" w:sz="0" w:space="0" w:color="auto"/>
                    <w:bottom w:val="none" w:sz="0" w:space="0" w:color="auto"/>
                    <w:right w:val="none" w:sz="0" w:space="0" w:color="auto"/>
                  </w:divBdr>
                </w:div>
                <w:div w:id="1523131389">
                  <w:marLeft w:val="0"/>
                  <w:marRight w:val="0"/>
                  <w:marTop w:val="0"/>
                  <w:marBottom w:val="0"/>
                  <w:divBdr>
                    <w:top w:val="none" w:sz="0" w:space="0" w:color="auto"/>
                    <w:left w:val="none" w:sz="0" w:space="0" w:color="auto"/>
                    <w:bottom w:val="none" w:sz="0" w:space="0" w:color="auto"/>
                    <w:right w:val="none" w:sz="0" w:space="0" w:color="auto"/>
                  </w:divBdr>
                </w:div>
                <w:div w:id="1531651789">
                  <w:marLeft w:val="0"/>
                  <w:marRight w:val="0"/>
                  <w:marTop w:val="0"/>
                  <w:marBottom w:val="0"/>
                  <w:divBdr>
                    <w:top w:val="none" w:sz="0" w:space="0" w:color="auto"/>
                    <w:left w:val="none" w:sz="0" w:space="0" w:color="auto"/>
                    <w:bottom w:val="none" w:sz="0" w:space="0" w:color="auto"/>
                    <w:right w:val="none" w:sz="0" w:space="0" w:color="auto"/>
                  </w:divBdr>
                </w:div>
                <w:div w:id="1539507948">
                  <w:marLeft w:val="0"/>
                  <w:marRight w:val="0"/>
                  <w:marTop w:val="0"/>
                  <w:marBottom w:val="0"/>
                  <w:divBdr>
                    <w:top w:val="none" w:sz="0" w:space="0" w:color="auto"/>
                    <w:left w:val="none" w:sz="0" w:space="0" w:color="auto"/>
                    <w:bottom w:val="none" w:sz="0" w:space="0" w:color="auto"/>
                    <w:right w:val="none" w:sz="0" w:space="0" w:color="auto"/>
                  </w:divBdr>
                </w:div>
                <w:div w:id="1542595685">
                  <w:marLeft w:val="0"/>
                  <w:marRight w:val="0"/>
                  <w:marTop w:val="0"/>
                  <w:marBottom w:val="0"/>
                  <w:divBdr>
                    <w:top w:val="none" w:sz="0" w:space="0" w:color="auto"/>
                    <w:left w:val="none" w:sz="0" w:space="0" w:color="auto"/>
                    <w:bottom w:val="none" w:sz="0" w:space="0" w:color="auto"/>
                    <w:right w:val="none" w:sz="0" w:space="0" w:color="auto"/>
                  </w:divBdr>
                </w:div>
                <w:div w:id="1551454503">
                  <w:marLeft w:val="0"/>
                  <w:marRight w:val="0"/>
                  <w:marTop w:val="0"/>
                  <w:marBottom w:val="0"/>
                  <w:divBdr>
                    <w:top w:val="none" w:sz="0" w:space="0" w:color="auto"/>
                    <w:left w:val="none" w:sz="0" w:space="0" w:color="auto"/>
                    <w:bottom w:val="none" w:sz="0" w:space="0" w:color="auto"/>
                    <w:right w:val="none" w:sz="0" w:space="0" w:color="auto"/>
                  </w:divBdr>
                </w:div>
                <w:div w:id="1554349922">
                  <w:marLeft w:val="0"/>
                  <w:marRight w:val="0"/>
                  <w:marTop w:val="0"/>
                  <w:marBottom w:val="0"/>
                  <w:divBdr>
                    <w:top w:val="none" w:sz="0" w:space="0" w:color="auto"/>
                    <w:left w:val="none" w:sz="0" w:space="0" w:color="auto"/>
                    <w:bottom w:val="none" w:sz="0" w:space="0" w:color="auto"/>
                    <w:right w:val="none" w:sz="0" w:space="0" w:color="auto"/>
                  </w:divBdr>
                </w:div>
                <w:div w:id="1554466144">
                  <w:marLeft w:val="0"/>
                  <w:marRight w:val="0"/>
                  <w:marTop w:val="0"/>
                  <w:marBottom w:val="0"/>
                  <w:divBdr>
                    <w:top w:val="none" w:sz="0" w:space="0" w:color="auto"/>
                    <w:left w:val="none" w:sz="0" w:space="0" w:color="auto"/>
                    <w:bottom w:val="none" w:sz="0" w:space="0" w:color="auto"/>
                    <w:right w:val="none" w:sz="0" w:space="0" w:color="auto"/>
                  </w:divBdr>
                </w:div>
                <w:div w:id="1561280677">
                  <w:marLeft w:val="0"/>
                  <w:marRight w:val="0"/>
                  <w:marTop w:val="0"/>
                  <w:marBottom w:val="0"/>
                  <w:divBdr>
                    <w:top w:val="none" w:sz="0" w:space="0" w:color="auto"/>
                    <w:left w:val="none" w:sz="0" w:space="0" w:color="auto"/>
                    <w:bottom w:val="none" w:sz="0" w:space="0" w:color="auto"/>
                    <w:right w:val="none" w:sz="0" w:space="0" w:color="auto"/>
                  </w:divBdr>
                </w:div>
                <w:div w:id="1563246329">
                  <w:marLeft w:val="0"/>
                  <w:marRight w:val="0"/>
                  <w:marTop w:val="0"/>
                  <w:marBottom w:val="0"/>
                  <w:divBdr>
                    <w:top w:val="none" w:sz="0" w:space="0" w:color="auto"/>
                    <w:left w:val="none" w:sz="0" w:space="0" w:color="auto"/>
                    <w:bottom w:val="none" w:sz="0" w:space="0" w:color="auto"/>
                    <w:right w:val="none" w:sz="0" w:space="0" w:color="auto"/>
                  </w:divBdr>
                </w:div>
                <w:div w:id="1576817048">
                  <w:marLeft w:val="0"/>
                  <w:marRight w:val="0"/>
                  <w:marTop w:val="0"/>
                  <w:marBottom w:val="0"/>
                  <w:divBdr>
                    <w:top w:val="none" w:sz="0" w:space="0" w:color="auto"/>
                    <w:left w:val="none" w:sz="0" w:space="0" w:color="auto"/>
                    <w:bottom w:val="none" w:sz="0" w:space="0" w:color="auto"/>
                    <w:right w:val="none" w:sz="0" w:space="0" w:color="auto"/>
                  </w:divBdr>
                </w:div>
                <w:div w:id="1577976379">
                  <w:marLeft w:val="0"/>
                  <w:marRight w:val="0"/>
                  <w:marTop w:val="0"/>
                  <w:marBottom w:val="0"/>
                  <w:divBdr>
                    <w:top w:val="none" w:sz="0" w:space="0" w:color="auto"/>
                    <w:left w:val="none" w:sz="0" w:space="0" w:color="auto"/>
                    <w:bottom w:val="none" w:sz="0" w:space="0" w:color="auto"/>
                    <w:right w:val="none" w:sz="0" w:space="0" w:color="auto"/>
                  </w:divBdr>
                </w:div>
                <w:div w:id="1601834969">
                  <w:marLeft w:val="0"/>
                  <w:marRight w:val="0"/>
                  <w:marTop w:val="0"/>
                  <w:marBottom w:val="0"/>
                  <w:divBdr>
                    <w:top w:val="none" w:sz="0" w:space="0" w:color="auto"/>
                    <w:left w:val="none" w:sz="0" w:space="0" w:color="auto"/>
                    <w:bottom w:val="none" w:sz="0" w:space="0" w:color="auto"/>
                    <w:right w:val="none" w:sz="0" w:space="0" w:color="auto"/>
                  </w:divBdr>
                </w:div>
                <w:div w:id="1611157169">
                  <w:marLeft w:val="0"/>
                  <w:marRight w:val="0"/>
                  <w:marTop w:val="0"/>
                  <w:marBottom w:val="0"/>
                  <w:divBdr>
                    <w:top w:val="none" w:sz="0" w:space="0" w:color="auto"/>
                    <w:left w:val="none" w:sz="0" w:space="0" w:color="auto"/>
                    <w:bottom w:val="none" w:sz="0" w:space="0" w:color="auto"/>
                    <w:right w:val="none" w:sz="0" w:space="0" w:color="auto"/>
                  </w:divBdr>
                </w:div>
                <w:div w:id="1612199924">
                  <w:marLeft w:val="0"/>
                  <w:marRight w:val="0"/>
                  <w:marTop w:val="0"/>
                  <w:marBottom w:val="0"/>
                  <w:divBdr>
                    <w:top w:val="none" w:sz="0" w:space="0" w:color="auto"/>
                    <w:left w:val="none" w:sz="0" w:space="0" w:color="auto"/>
                    <w:bottom w:val="none" w:sz="0" w:space="0" w:color="auto"/>
                    <w:right w:val="none" w:sz="0" w:space="0" w:color="auto"/>
                  </w:divBdr>
                </w:div>
                <w:div w:id="1636522584">
                  <w:marLeft w:val="0"/>
                  <w:marRight w:val="0"/>
                  <w:marTop w:val="0"/>
                  <w:marBottom w:val="0"/>
                  <w:divBdr>
                    <w:top w:val="none" w:sz="0" w:space="0" w:color="auto"/>
                    <w:left w:val="none" w:sz="0" w:space="0" w:color="auto"/>
                    <w:bottom w:val="none" w:sz="0" w:space="0" w:color="auto"/>
                    <w:right w:val="none" w:sz="0" w:space="0" w:color="auto"/>
                  </w:divBdr>
                </w:div>
                <w:div w:id="1655795235">
                  <w:marLeft w:val="0"/>
                  <w:marRight w:val="0"/>
                  <w:marTop w:val="0"/>
                  <w:marBottom w:val="0"/>
                  <w:divBdr>
                    <w:top w:val="none" w:sz="0" w:space="0" w:color="auto"/>
                    <w:left w:val="none" w:sz="0" w:space="0" w:color="auto"/>
                    <w:bottom w:val="none" w:sz="0" w:space="0" w:color="auto"/>
                    <w:right w:val="none" w:sz="0" w:space="0" w:color="auto"/>
                  </w:divBdr>
                </w:div>
                <w:div w:id="1679774544">
                  <w:marLeft w:val="0"/>
                  <w:marRight w:val="0"/>
                  <w:marTop w:val="0"/>
                  <w:marBottom w:val="0"/>
                  <w:divBdr>
                    <w:top w:val="none" w:sz="0" w:space="0" w:color="auto"/>
                    <w:left w:val="none" w:sz="0" w:space="0" w:color="auto"/>
                    <w:bottom w:val="none" w:sz="0" w:space="0" w:color="auto"/>
                    <w:right w:val="none" w:sz="0" w:space="0" w:color="auto"/>
                  </w:divBdr>
                </w:div>
                <w:div w:id="1680430152">
                  <w:marLeft w:val="0"/>
                  <w:marRight w:val="0"/>
                  <w:marTop w:val="0"/>
                  <w:marBottom w:val="0"/>
                  <w:divBdr>
                    <w:top w:val="none" w:sz="0" w:space="0" w:color="auto"/>
                    <w:left w:val="none" w:sz="0" w:space="0" w:color="auto"/>
                    <w:bottom w:val="none" w:sz="0" w:space="0" w:color="auto"/>
                    <w:right w:val="none" w:sz="0" w:space="0" w:color="auto"/>
                  </w:divBdr>
                </w:div>
                <w:div w:id="1698652914">
                  <w:marLeft w:val="0"/>
                  <w:marRight w:val="0"/>
                  <w:marTop w:val="0"/>
                  <w:marBottom w:val="0"/>
                  <w:divBdr>
                    <w:top w:val="none" w:sz="0" w:space="0" w:color="auto"/>
                    <w:left w:val="none" w:sz="0" w:space="0" w:color="auto"/>
                    <w:bottom w:val="none" w:sz="0" w:space="0" w:color="auto"/>
                    <w:right w:val="none" w:sz="0" w:space="0" w:color="auto"/>
                  </w:divBdr>
                </w:div>
                <w:div w:id="1705014939">
                  <w:marLeft w:val="0"/>
                  <w:marRight w:val="0"/>
                  <w:marTop w:val="0"/>
                  <w:marBottom w:val="0"/>
                  <w:divBdr>
                    <w:top w:val="none" w:sz="0" w:space="0" w:color="auto"/>
                    <w:left w:val="none" w:sz="0" w:space="0" w:color="auto"/>
                    <w:bottom w:val="none" w:sz="0" w:space="0" w:color="auto"/>
                    <w:right w:val="none" w:sz="0" w:space="0" w:color="auto"/>
                  </w:divBdr>
                </w:div>
                <w:div w:id="1706170516">
                  <w:marLeft w:val="0"/>
                  <w:marRight w:val="0"/>
                  <w:marTop w:val="0"/>
                  <w:marBottom w:val="0"/>
                  <w:divBdr>
                    <w:top w:val="none" w:sz="0" w:space="0" w:color="auto"/>
                    <w:left w:val="none" w:sz="0" w:space="0" w:color="auto"/>
                    <w:bottom w:val="none" w:sz="0" w:space="0" w:color="auto"/>
                    <w:right w:val="none" w:sz="0" w:space="0" w:color="auto"/>
                  </w:divBdr>
                </w:div>
                <w:div w:id="1708097471">
                  <w:marLeft w:val="0"/>
                  <w:marRight w:val="0"/>
                  <w:marTop w:val="0"/>
                  <w:marBottom w:val="0"/>
                  <w:divBdr>
                    <w:top w:val="none" w:sz="0" w:space="0" w:color="auto"/>
                    <w:left w:val="none" w:sz="0" w:space="0" w:color="auto"/>
                    <w:bottom w:val="none" w:sz="0" w:space="0" w:color="auto"/>
                    <w:right w:val="none" w:sz="0" w:space="0" w:color="auto"/>
                  </w:divBdr>
                </w:div>
                <w:div w:id="1708603401">
                  <w:marLeft w:val="0"/>
                  <w:marRight w:val="0"/>
                  <w:marTop w:val="0"/>
                  <w:marBottom w:val="0"/>
                  <w:divBdr>
                    <w:top w:val="none" w:sz="0" w:space="0" w:color="auto"/>
                    <w:left w:val="none" w:sz="0" w:space="0" w:color="auto"/>
                    <w:bottom w:val="none" w:sz="0" w:space="0" w:color="auto"/>
                    <w:right w:val="none" w:sz="0" w:space="0" w:color="auto"/>
                  </w:divBdr>
                </w:div>
                <w:div w:id="1722170418">
                  <w:marLeft w:val="0"/>
                  <w:marRight w:val="0"/>
                  <w:marTop w:val="0"/>
                  <w:marBottom w:val="0"/>
                  <w:divBdr>
                    <w:top w:val="none" w:sz="0" w:space="0" w:color="auto"/>
                    <w:left w:val="none" w:sz="0" w:space="0" w:color="auto"/>
                    <w:bottom w:val="none" w:sz="0" w:space="0" w:color="auto"/>
                    <w:right w:val="none" w:sz="0" w:space="0" w:color="auto"/>
                  </w:divBdr>
                </w:div>
                <w:div w:id="1727757336">
                  <w:marLeft w:val="0"/>
                  <w:marRight w:val="0"/>
                  <w:marTop w:val="0"/>
                  <w:marBottom w:val="0"/>
                  <w:divBdr>
                    <w:top w:val="none" w:sz="0" w:space="0" w:color="auto"/>
                    <w:left w:val="none" w:sz="0" w:space="0" w:color="auto"/>
                    <w:bottom w:val="none" w:sz="0" w:space="0" w:color="auto"/>
                    <w:right w:val="none" w:sz="0" w:space="0" w:color="auto"/>
                  </w:divBdr>
                </w:div>
                <w:div w:id="1730180741">
                  <w:marLeft w:val="0"/>
                  <w:marRight w:val="0"/>
                  <w:marTop w:val="0"/>
                  <w:marBottom w:val="0"/>
                  <w:divBdr>
                    <w:top w:val="none" w:sz="0" w:space="0" w:color="auto"/>
                    <w:left w:val="none" w:sz="0" w:space="0" w:color="auto"/>
                    <w:bottom w:val="none" w:sz="0" w:space="0" w:color="auto"/>
                    <w:right w:val="none" w:sz="0" w:space="0" w:color="auto"/>
                  </w:divBdr>
                </w:div>
                <w:div w:id="1734350057">
                  <w:marLeft w:val="0"/>
                  <w:marRight w:val="0"/>
                  <w:marTop w:val="0"/>
                  <w:marBottom w:val="0"/>
                  <w:divBdr>
                    <w:top w:val="none" w:sz="0" w:space="0" w:color="auto"/>
                    <w:left w:val="none" w:sz="0" w:space="0" w:color="auto"/>
                    <w:bottom w:val="none" w:sz="0" w:space="0" w:color="auto"/>
                    <w:right w:val="none" w:sz="0" w:space="0" w:color="auto"/>
                  </w:divBdr>
                </w:div>
                <w:div w:id="1735663833">
                  <w:marLeft w:val="0"/>
                  <w:marRight w:val="0"/>
                  <w:marTop w:val="0"/>
                  <w:marBottom w:val="0"/>
                  <w:divBdr>
                    <w:top w:val="none" w:sz="0" w:space="0" w:color="auto"/>
                    <w:left w:val="none" w:sz="0" w:space="0" w:color="auto"/>
                    <w:bottom w:val="none" w:sz="0" w:space="0" w:color="auto"/>
                    <w:right w:val="none" w:sz="0" w:space="0" w:color="auto"/>
                  </w:divBdr>
                </w:div>
                <w:div w:id="1766612533">
                  <w:marLeft w:val="0"/>
                  <w:marRight w:val="0"/>
                  <w:marTop w:val="0"/>
                  <w:marBottom w:val="0"/>
                  <w:divBdr>
                    <w:top w:val="none" w:sz="0" w:space="0" w:color="auto"/>
                    <w:left w:val="none" w:sz="0" w:space="0" w:color="auto"/>
                    <w:bottom w:val="none" w:sz="0" w:space="0" w:color="auto"/>
                    <w:right w:val="none" w:sz="0" w:space="0" w:color="auto"/>
                  </w:divBdr>
                </w:div>
                <w:div w:id="1773278820">
                  <w:marLeft w:val="0"/>
                  <w:marRight w:val="0"/>
                  <w:marTop w:val="0"/>
                  <w:marBottom w:val="0"/>
                  <w:divBdr>
                    <w:top w:val="none" w:sz="0" w:space="0" w:color="auto"/>
                    <w:left w:val="none" w:sz="0" w:space="0" w:color="auto"/>
                    <w:bottom w:val="none" w:sz="0" w:space="0" w:color="auto"/>
                    <w:right w:val="none" w:sz="0" w:space="0" w:color="auto"/>
                  </w:divBdr>
                </w:div>
                <w:div w:id="1778863546">
                  <w:marLeft w:val="0"/>
                  <w:marRight w:val="0"/>
                  <w:marTop w:val="0"/>
                  <w:marBottom w:val="0"/>
                  <w:divBdr>
                    <w:top w:val="none" w:sz="0" w:space="0" w:color="auto"/>
                    <w:left w:val="none" w:sz="0" w:space="0" w:color="auto"/>
                    <w:bottom w:val="none" w:sz="0" w:space="0" w:color="auto"/>
                    <w:right w:val="none" w:sz="0" w:space="0" w:color="auto"/>
                  </w:divBdr>
                </w:div>
                <w:div w:id="1786659270">
                  <w:marLeft w:val="0"/>
                  <w:marRight w:val="0"/>
                  <w:marTop w:val="0"/>
                  <w:marBottom w:val="0"/>
                  <w:divBdr>
                    <w:top w:val="none" w:sz="0" w:space="0" w:color="auto"/>
                    <w:left w:val="none" w:sz="0" w:space="0" w:color="auto"/>
                    <w:bottom w:val="none" w:sz="0" w:space="0" w:color="auto"/>
                    <w:right w:val="none" w:sz="0" w:space="0" w:color="auto"/>
                  </w:divBdr>
                </w:div>
                <w:div w:id="1799060206">
                  <w:marLeft w:val="0"/>
                  <w:marRight w:val="0"/>
                  <w:marTop w:val="0"/>
                  <w:marBottom w:val="0"/>
                  <w:divBdr>
                    <w:top w:val="none" w:sz="0" w:space="0" w:color="auto"/>
                    <w:left w:val="none" w:sz="0" w:space="0" w:color="auto"/>
                    <w:bottom w:val="none" w:sz="0" w:space="0" w:color="auto"/>
                    <w:right w:val="none" w:sz="0" w:space="0" w:color="auto"/>
                  </w:divBdr>
                </w:div>
                <w:div w:id="1805735541">
                  <w:marLeft w:val="0"/>
                  <w:marRight w:val="0"/>
                  <w:marTop w:val="0"/>
                  <w:marBottom w:val="0"/>
                  <w:divBdr>
                    <w:top w:val="none" w:sz="0" w:space="0" w:color="auto"/>
                    <w:left w:val="none" w:sz="0" w:space="0" w:color="auto"/>
                    <w:bottom w:val="none" w:sz="0" w:space="0" w:color="auto"/>
                    <w:right w:val="none" w:sz="0" w:space="0" w:color="auto"/>
                  </w:divBdr>
                </w:div>
                <w:div w:id="1813861082">
                  <w:marLeft w:val="0"/>
                  <w:marRight w:val="0"/>
                  <w:marTop w:val="0"/>
                  <w:marBottom w:val="0"/>
                  <w:divBdr>
                    <w:top w:val="none" w:sz="0" w:space="0" w:color="auto"/>
                    <w:left w:val="none" w:sz="0" w:space="0" w:color="auto"/>
                    <w:bottom w:val="none" w:sz="0" w:space="0" w:color="auto"/>
                    <w:right w:val="none" w:sz="0" w:space="0" w:color="auto"/>
                  </w:divBdr>
                </w:div>
                <w:div w:id="1815098619">
                  <w:marLeft w:val="0"/>
                  <w:marRight w:val="0"/>
                  <w:marTop w:val="0"/>
                  <w:marBottom w:val="0"/>
                  <w:divBdr>
                    <w:top w:val="none" w:sz="0" w:space="0" w:color="auto"/>
                    <w:left w:val="none" w:sz="0" w:space="0" w:color="auto"/>
                    <w:bottom w:val="none" w:sz="0" w:space="0" w:color="auto"/>
                    <w:right w:val="none" w:sz="0" w:space="0" w:color="auto"/>
                  </w:divBdr>
                </w:div>
                <w:div w:id="1823158673">
                  <w:marLeft w:val="0"/>
                  <w:marRight w:val="0"/>
                  <w:marTop w:val="0"/>
                  <w:marBottom w:val="0"/>
                  <w:divBdr>
                    <w:top w:val="none" w:sz="0" w:space="0" w:color="auto"/>
                    <w:left w:val="none" w:sz="0" w:space="0" w:color="auto"/>
                    <w:bottom w:val="none" w:sz="0" w:space="0" w:color="auto"/>
                    <w:right w:val="none" w:sz="0" w:space="0" w:color="auto"/>
                  </w:divBdr>
                </w:div>
                <w:div w:id="1827356775">
                  <w:marLeft w:val="0"/>
                  <w:marRight w:val="0"/>
                  <w:marTop w:val="0"/>
                  <w:marBottom w:val="0"/>
                  <w:divBdr>
                    <w:top w:val="none" w:sz="0" w:space="0" w:color="auto"/>
                    <w:left w:val="none" w:sz="0" w:space="0" w:color="auto"/>
                    <w:bottom w:val="none" w:sz="0" w:space="0" w:color="auto"/>
                    <w:right w:val="none" w:sz="0" w:space="0" w:color="auto"/>
                  </w:divBdr>
                </w:div>
                <w:div w:id="1846361736">
                  <w:marLeft w:val="0"/>
                  <w:marRight w:val="0"/>
                  <w:marTop w:val="0"/>
                  <w:marBottom w:val="0"/>
                  <w:divBdr>
                    <w:top w:val="none" w:sz="0" w:space="0" w:color="auto"/>
                    <w:left w:val="none" w:sz="0" w:space="0" w:color="auto"/>
                    <w:bottom w:val="none" w:sz="0" w:space="0" w:color="auto"/>
                    <w:right w:val="none" w:sz="0" w:space="0" w:color="auto"/>
                  </w:divBdr>
                </w:div>
                <w:div w:id="1858689737">
                  <w:marLeft w:val="0"/>
                  <w:marRight w:val="0"/>
                  <w:marTop w:val="0"/>
                  <w:marBottom w:val="0"/>
                  <w:divBdr>
                    <w:top w:val="none" w:sz="0" w:space="0" w:color="auto"/>
                    <w:left w:val="none" w:sz="0" w:space="0" w:color="auto"/>
                    <w:bottom w:val="none" w:sz="0" w:space="0" w:color="auto"/>
                    <w:right w:val="none" w:sz="0" w:space="0" w:color="auto"/>
                  </w:divBdr>
                </w:div>
                <w:div w:id="1859612046">
                  <w:marLeft w:val="0"/>
                  <w:marRight w:val="0"/>
                  <w:marTop w:val="0"/>
                  <w:marBottom w:val="0"/>
                  <w:divBdr>
                    <w:top w:val="none" w:sz="0" w:space="0" w:color="auto"/>
                    <w:left w:val="none" w:sz="0" w:space="0" w:color="auto"/>
                    <w:bottom w:val="none" w:sz="0" w:space="0" w:color="auto"/>
                    <w:right w:val="none" w:sz="0" w:space="0" w:color="auto"/>
                  </w:divBdr>
                </w:div>
                <w:div w:id="1860462517">
                  <w:marLeft w:val="0"/>
                  <w:marRight w:val="0"/>
                  <w:marTop w:val="0"/>
                  <w:marBottom w:val="0"/>
                  <w:divBdr>
                    <w:top w:val="none" w:sz="0" w:space="0" w:color="auto"/>
                    <w:left w:val="none" w:sz="0" w:space="0" w:color="auto"/>
                    <w:bottom w:val="none" w:sz="0" w:space="0" w:color="auto"/>
                    <w:right w:val="none" w:sz="0" w:space="0" w:color="auto"/>
                  </w:divBdr>
                </w:div>
                <w:div w:id="1861892654">
                  <w:marLeft w:val="0"/>
                  <w:marRight w:val="0"/>
                  <w:marTop w:val="0"/>
                  <w:marBottom w:val="0"/>
                  <w:divBdr>
                    <w:top w:val="none" w:sz="0" w:space="0" w:color="auto"/>
                    <w:left w:val="none" w:sz="0" w:space="0" w:color="auto"/>
                    <w:bottom w:val="none" w:sz="0" w:space="0" w:color="auto"/>
                    <w:right w:val="none" w:sz="0" w:space="0" w:color="auto"/>
                  </w:divBdr>
                </w:div>
                <w:div w:id="1882327565">
                  <w:marLeft w:val="0"/>
                  <w:marRight w:val="0"/>
                  <w:marTop w:val="0"/>
                  <w:marBottom w:val="0"/>
                  <w:divBdr>
                    <w:top w:val="none" w:sz="0" w:space="0" w:color="auto"/>
                    <w:left w:val="none" w:sz="0" w:space="0" w:color="auto"/>
                    <w:bottom w:val="none" w:sz="0" w:space="0" w:color="auto"/>
                    <w:right w:val="none" w:sz="0" w:space="0" w:color="auto"/>
                  </w:divBdr>
                </w:div>
                <w:div w:id="1883008190">
                  <w:marLeft w:val="0"/>
                  <w:marRight w:val="0"/>
                  <w:marTop w:val="0"/>
                  <w:marBottom w:val="0"/>
                  <w:divBdr>
                    <w:top w:val="none" w:sz="0" w:space="0" w:color="auto"/>
                    <w:left w:val="none" w:sz="0" w:space="0" w:color="auto"/>
                    <w:bottom w:val="none" w:sz="0" w:space="0" w:color="auto"/>
                    <w:right w:val="none" w:sz="0" w:space="0" w:color="auto"/>
                  </w:divBdr>
                </w:div>
                <w:div w:id="1898083459">
                  <w:marLeft w:val="0"/>
                  <w:marRight w:val="0"/>
                  <w:marTop w:val="0"/>
                  <w:marBottom w:val="0"/>
                  <w:divBdr>
                    <w:top w:val="none" w:sz="0" w:space="0" w:color="auto"/>
                    <w:left w:val="none" w:sz="0" w:space="0" w:color="auto"/>
                    <w:bottom w:val="none" w:sz="0" w:space="0" w:color="auto"/>
                    <w:right w:val="none" w:sz="0" w:space="0" w:color="auto"/>
                  </w:divBdr>
                </w:div>
                <w:div w:id="1914269146">
                  <w:marLeft w:val="0"/>
                  <w:marRight w:val="0"/>
                  <w:marTop w:val="0"/>
                  <w:marBottom w:val="0"/>
                  <w:divBdr>
                    <w:top w:val="none" w:sz="0" w:space="0" w:color="auto"/>
                    <w:left w:val="none" w:sz="0" w:space="0" w:color="auto"/>
                    <w:bottom w:val="none" w:sz="0" w:space="0" w:color="auto"/>
                    <w:right w:val="none" w:sz="0" w:space="0" w:color="auto"/>
                  </w:divBdr>
                </w:div>
                <w:div w:id="1916084709">
                  <w:marLeft w:val="0"/>
                  <w:marRight w:val="0"/>
                  <w:marTop w:val="0"/>
                  <w:marBottom w:val="0"/>
                  <w:divBdr>
                    <w:top w:val="none" w:sz="0" w:space="0" w:color="auto"/>
                    <w:left w:val="none" w:sz="0" w:space="0" w:color="auto"/>
                    <w:bottom w:val="none" w:sz="0" w:space="0" w:color="auto"/>
                    <w:right w:val="none" w:sz="0" w:space="0" w:color="auto"/>
                  </w:divBdr>
                </w:div>
                <w:div w:id="1934585083">
                  <w:marLeft w:val="0"/>
                  <w:marRight w:val="0"/>
                  <w:marTop w:val="0"/>
                  <w:marBottom w:val="0"/>
                  <w:divBdr>
                    <w:top w:val="none" w:sz="0" w:space="0" w:color="auto"/>
                    <w:left w:val="none" w:sz="0" w:space="0" w:color="auto"/>
                    <w:bottom w:val="none" w:sz="0" w:space="0" w:color="auto"/>
                    <w:right w:val="none" w:sz="0" w:space="0" w:color="auto"/>
                  </w:divBdr>
                </w:div>
                <w:div w:id="1936086148">
                  <w:marLeft w:val="0"/>
                  <w:marRight w:val="0"/>
                  <w:marTop w:val="0"/>
                  <w:marBottom w:val="0"/>
                  <w:divBdr>
                    <w:top w:val="none" w:sz="0" w:space="0" w:color="auto"/>
                    <w:left w:val="none" w:sz="0" w:space="0" w:color="auto"/>
                    <w:bottom w:val="none" w:sz="0" w:space="0" w:color="auto"/>
                    <w:right w:val="none" w:sz="0" w:space="0" w:color="auto"/>
                  </w:divBdr>
                </w:div>
                <w:div w:id="1937710289">
                  <w:marLeft w:val="0"/>
                  <w:marRight w:val="0"/>
                  <w:marTop w:val="0"/>
                  <w:marBottom w:val="0"/>
                  <w:divBdr>
                    <w:top w:val="none" w:sz="0" w:space="0" w:color="auto"/>
                    <w:left w:val="none" w:sz="0" w:space="0" w:color="auto"/>
                    <w:bottom w:val="none" w:sz="0" w:space="0" w:color="auto"/>
                    <w:right w:val="none" w:sz="0" w:space="0" w:color="auto"/>
                  </w:divBdr>
                </w:div>
                <w:div w:id="1942755306">
                  <w:marLeft w:val="0"/>
                  <w:marRight w:val="0"/>
                  <w:marTop w:val="0"/>
                  <w:marBottom w:val="0"/>
                  <w:divBdr>
                    <w:top w:val="none" w:sz="0" w:space="0" w:color="auto"/>
                    <w:left w:val="none" w:sz="0" w:space="0" w:color="auto"/>
                    <w:bottom w:val="none" w:sz="0" w:space="0" w:color="auto"/>
                    <w:right w:val="none" w:sz="0" w:space="0" w:color="auto"/>
                  </w:divBdr>
                </w:div>
                <w:div w:id="1952201340">
                  <w:marLeft w:val="0"/>
                  <w:marRight w:val="0"/>
                  <w:marTop w:val="0"/>
                  <w:marBottom w:val="0"/>
                  <w:divBdr>
                    <w:top w:val="none" w:sz="0" w:space="0" w:color="auto"/>
                    <w:left w:val="none" w:sz="0" w:space="0" w:color="auto"/>
                    <w:bottom w:val="none" w:sz="0" w:space="0" w:color="auto"/>
                    <w:right w:val="none" w:sz="0" w:space="0" w:color="auto"/>
                  </w:divBdr>
                </w:div>
                <w:div w:id="1953130892">
                  <w:marLeft w:val="0"/>
                  <w:marRight w:val="0"/>
                  <w:marTop w:val="0"/>
                  <w:marBottom w:val="0"/>
                  <w:divBdr>
                    <w:top w:val="none" w:sz="0" w:space="0" w:color="auto"/>
                    <w:left w:val="none" w:sz="0" w:space="0" w:color="auto"/>
                    <w:bottom w:val="none" w:sz="0" w:space="0" w:color="auto"/>
                    <w:right w:val="none" w:sz="0" w:space="0" w:color="auto"/>
                  </w:divBdr>
                </w:div>
                <w:div w:id="2017876953">
                  <w:marLeft w:val="0"/>
                  <w:marRight w:val="0"/>
                  <w:marTop w:val="0"/>
                  <w:marBottom w:val="0"/>
                  <w:divBdr>
                    <w:top w:val="none" w:sz="0" w:space="0" w:color="auto"/>
                    <w:left w:val="none" w:sz="0" w:space="0" w:color="auto"/>
                    <w:bottom w:val="none" w:sz="0" w:space="0" w:color="auto"/>
                    <w:right w:val="none" w:sz="0" w:space="0" w:color="auto"/>
                  </w:divBdr>
                </w:div>
                <w:div w:id="2018267805">
                  <w:marLeft w:val="0"/>
                  <w:marRight w:val="0"/>
                  <w:marTop w:val="0"/>
                  <w:marBottom w:val="0"/>
                  <w:divBdr>
                    <w:top w:val="none" w:sz="0" w:space="0" w:color="auto"/>
                    <w:left w:val="none" w:sz="0" w:space="0" w:color="auto"/>
                    <w:bottom w:val="none" w:sz="0" w:space="0" w:color="auto"/>
                    <w:right w:val="none" w:sz="0" w:space="0" w:color="auto"/>
                  </w:divBdr>
                </w:div>
                <w:div w:id="2021543230">
                  <w:marLeft w:val="0"/>
                  <w:marRight w:val="0"/>
                  <w:marTop w:val="0"/>
                  <w:marBottom w:val="0"/>
                  <w:divBdr>
                    <w:top w:val="none" w:sz="0" w:space="0" w:color="auto"/>
                    <w:left w:val="none" w:sz="0" w:space="0" w:color="auto"/>
                    <w:bottom w:val="none" w:sz="0" w:space="0" w:color="auto"/>
                    <w:right w:val="none" w:sz="0" w:space="0" w:color="auto"/>
                  </w:divBdr>
                </w:div>
                <w:div w:id="2022120681">
                  <w:marLeft w:val="0"/>
                  <w:marRight w:val="0"/>
                  <w:marTop w:val="0"/>
                  <w:marBottom w:val="0"/>
                  <w:divBdr>
                    <w:top w:val="none" w:sz="0" w:space="0" w:color="auto"/>
                    <w:left w:val="none" w:sz="0" w:space="0" w:color="auto"/>
                    <w:bottom w:val="none" w:sz="0" w:space="0" w:color="auto"/>
                    <w:right w:val="none" w:sz="0" w:space="0" w:color="auto"/>
                  </w:divBdr>
                </w:div>
                <w:div w:id="2025131546">
                  <w:marLeft w:val="0"/>
                  <w:marRight w:val="0"/>
                  <w:marTop w:val="0"/>
                  <w:marBottom w:val="0"/>
                  <w:divBdr>
                    <w:top w:val="none" w:sz="0" w:space="0" w:color="auto"/>
                    <w:left w:val="none" w:sz="0" w:space="0" w:color="auto"/>
                    <w:bottom w:val="none" w:sz="0" w:space="0" w:color="auto"/>
                    <w:right w:val="none" w:sz="0" w:space="0" w:color="auto"/>
                  </w:divBdr>
                </w:div>
                <w:div w:id="2030712134">
                  <w:marLeft w:val="0"/>
                  <w:marRight w:val="0"/>
                  <w:marTop w:val="0"/>
                  <w:marBottom w:val="0"/>
                  <w:divBdr>
                    <w:top w:val="none" w:sz="0" w:space="0" w:color="auto"/>
                    <w:left w:val="none" w:sz="0" w:space="0" w:color="auto"/>
                    <w:bottom w:val="none" w:sz="0" w:space="0" w:color="auto"/>
                    <w:right w:val="none" w:sz="0" w:space="0" w:color="auto"/>
                  </w:divBdr>
                </w:div>
                <w:div w:id="2032144310">
                  <w:marLeft w:val="0"/>
                  <w:marRight w:val="0"/>
                  <w:marTop w:val="0"/>
                  <w:marBottom w:val="0"/>
                  <w:divBdr>
                    <w:top w:val="none" w:sz="0" w:space="0" w:color="auto"/>
                    <w:left w:val="none" w:sz="0" w:space="0" w:color="auto"/>
                    <w:bottom w:val="none" w:sz="0" w:space="0" w:color="auto"/>
                    <w:right w:val="none" w:sz="0" w:space="0" w:color="auto"/>
                  </w:divBdr>
                </w:div>
                <w:div w:id="2034500795">
                  <w:marLeft w:val="0"/>
                  <w:marRight w:val="0"/>
                  <w:marTop w:val="0"/>
                  <w:marBottom w:val="0"/>
                  <w:divBdr>
                    <w:top w:val="none" w:sz="0" w:space="0" w:color="auto"/>
                    <w:left w:val="none" w:sz="0" w:space="0" w:color="auto"/>
                    <w:bottom w:val="none" w:sz="0" w:space="0" w:color="auto"/>
                    <w:right w:val="none" w:sz="0" w:space="0" w:color="auto"/>
                  </w:divBdr>
                </w:div>
                <w:div w:id="2034720525">
                  <w:marLeft w:val="0"/>
                  <w:marRight w:val="0"/>
                  <w:marTop w:val="0"/>
                  <w:marBottom w:val="0"/>
                  <w:divBdr>
                    <w:top w:val="none" w:sz="0" w:space="0" w:color="auto"/>
                    <w:left w:val="none" w:sz="0" w:space="0" w:color="auto"/>
                    <w:bottom w:val="none" w:sz="0" w:space="0" w:color="auto"/>
                    <w:right w:val="none" w:sz="0" w:space="0" w:color="auto"/>
                  </w:divBdr>
                </w:div>
                <w:div w:id="2036223068">
                  <w:marLeft w:val="0"/>
                  <w:marRight w:val="0"/>
                  <w:marTop w:val="0"/>
                  <w:marBottom w:val="0"/>
                  <w:divBdr>
                    <w:top w:val="none" w:sz="0" w:space="0" w:color="auto"/>
                    <w:left w:val="none" w:sz="0" w:space="0" w:color="auto"/>
                    <w:bottom w:val="none" w:sz="0" w:space="0" w:color="auto"/>
                    <w:right w:val="none" w:sz="0" w:space="0" w:color="auto"/>
                  </w:divBdr>
                </w:div>
                <w:div w:id="2039118727">
                  <w:marLeft w:val="0"/>
                  <w:marRight w:val="0"/>
                  <w:marTop w:val="0"/>
                  <w:marBottom w:val="0"/>
                  <w:divBdr>
                    <w:top w:val="none" w:sz="0" w:space="0" w:color="auto"/>
                    <w:left w:val="none" w:sz="0" w:space="0" w:color="auto"/>
                    <w:bottom w:val="none" w:sz="0" w:space="0" w:color="auto"/>
                    <w:right w:val="none" w:sz="0" w:space="0" w:color="auto"/>
                  </w:divBdr>
                </w:div>
                <w:div w:id="2045904231">
                  <w:marLeft w:val="0"/>
                  <w:marRight w:val="0"/>
                  <w:marTop w:val="0"/>
                  <w:marBottom w:val="0"/>
                  <w:divBdr>
                    <w:top w:val="none" w:sz="0" w:space="0" w:color="auto"/>
                    <w:left w:val="none" w:sz="0" w:space="0" w:color="auto"/>
                    <w:bottom w:val="none" w:sz="0" w:space="0" w:color="auto"/>
                    <w:right w:val="none" w:sz="0" w:space="0" w:color="auto"/>
                  </w:divBdr>
                </w:div>
                <w:div w:id="2054889040">
                  <w:marLeft w:val="0"/>
                  <w:marRight w:val="0"/>
                  <w:marTop w:val="0"/>
                  <w:marBottom w:val="0"/>
                  <w:divBdr>
                    <w:top w:val="none" w:sz="0" w:space="0" w:color="auto"/>
                    <w:left w:val="none" w:sz="0" w:space="0" w:color="auto"/>
                    <w:bottom w:val="none" w:sz="0" w:space="0" w:color="auto"/>
                    <w:right w:val="none" w:sz="0" w:space="0" w:color="auto"/>
                  </w:divBdr>
                </w:div>
                <w:div w:id="2055881890">
                  <w:marLeft w:val="0"/>
                  <w:marRight w:val="0"/>
                  <w:marTop w:val="0"/>
                  <w:marBottom w:val="0"/>
                  <w:divBdr>
                    <w:top w:val="none" w:sz="0" w:space="0" w:color="auto"/>
                    <w:left w:val="none" w:sz="0" w:space="0" w:color="auto"/>
                    <w:bottom w:val="none" w:sz="0" w:space="0" w:color="auto"/>
                    <w:right w:val="none" w:sz="0" w:space="0" w:color="auto"/>
                  </w:divBdr>
                </w:div>
                <w:div w:id="2056151526">
                  <w:marLeft w:val="0"/>
                  <w:marRight w:val="0"/>
                  <w:marTop w:val="0"/>
                  <w:marBottom w:val="0"/>
                  <w:divBdr>
                    <w:top w:val="none" w:sz="0" w:space="0" w:color="auto"/>
                    <w:left w:val="none" w:sz="0" w:space="0" w:color="auto"/>
                    <w:bottom w:val="none" w:sz="0" w:space="0" w:color="auto"/>
                    <w:right w:val="none" w:sz="0" w:space="0" w:color="auto"/>
                  </w:divBdr>
                </w:div>
                <w:div w:id="2064326968">
                  <w:marLeft w:val="0"/>
                  <w:marRight w:val="0"/>
                  <w:marTop w:val="0"/>
                  <w:marBottom w:val="0"/>
                  <w:divBdr>
                    <w:top w:val="none" w:sz="0" w:space="0" w:color="auto"/>
                    <w:left w:val="none" w:sz="0" w:space="0" w:color="auto"/>
                    <w:bottom w:val="none" w:sz="0" w:space="0" w:color="auto"/>
                    <w:right w:val="none" w:sz="0" w:space="0" w:color="auto"/>
                  </w:divBdr>
                </w:div>
                <w:div w:id="2065370524">
                  <w:marLeft w:val="0"/>
                  <w:marRight w:val="0"/>
                  <w:marTop w:val="0"/>
                  <w:marBottom w:val="0"/>
                  <w:divBdr>
                    <w:top w:val="none" w:sz="0" w:space="0" w:color="auto"/>
                    <w:left w:val="none" w:sz="0" w:space="0" w:color="auto"/>
                    <w:bottom w:val="none" w:sz="0" w:space="0" w:color="auto"/>
                    <w:right w:val="none" w:sz="0" w:space="0" w:color="auto"/>
                  </w:divBdr>
                </w:div>
                <w:div w:id="2073038420">
                  <w:marLeft w:val="0"/>
                  <w:marRight w:val="0"/>
                  <w:marTop w:val="0"/>
                  <w:marBottom w:val="0"/>
                  <w:divBdr>
                    <w:top w:val="none" w:sz="0" w:space="0" w:color="auto"/>
                    <w:left w:val="none" w:sz="0" w:space="0" w:color="auto"/>
                    <w:bottom w:val="none" w:sz="0" w:space="0" w:color="auto"/>
                    <w:right w:val="none" w:sz="0" w:space="0" w:color="auto"/>
                  </w:divBdr>
                </w:div>
                <w:div w:id="2084838328">
                  <w:marLeft w:val="0"/>
                  <w:marRight w:val="0"/>
                  <w:marTop w:val="0"/>
                  <w:marBottom w:val="0"/>
                  <w:divBdr>
                    <w:top w:val="none" w:sz="0" w:space="0" w:color="auto"/>
                    <w:left w:val="none" w:sz="0" w:space="0" w:color="auto"/>
                    <w:bottom w:val="none" w:sz="0" w:space="0" w:color="auto"/>
                    <w:right w:val="none" w:sz="0" w:space="0" w:color="auto"/>
                  </w:divBdr>
                </w:div>
                <w:div w:id="2095276193">
                  <w:marLeft w:val="0"/>
                  <w:marRight w:val="0"/>
                  <w:marTop w:val="0"/>
                  <w:marBottom w:val="0"/>
                  <w:divBdr>
                    <w:top w:val="none" w:sz="0" w:space="0" w:color="auto"/>
                    <w:left w:val="none" w:sz="0" w:space="0" w:color="auto"/>
                    <w:bottom w:val="none" w:sz="0" w:space="0" w:color="auto"/>
                    <w:right w:val="none" w:sz="0" w:space="0" w:color="auto"/>
                  </w:divBdr>
                </w:div>
                <w:div w:id="2101677154">
                  <w:marLeft w:val="0"/>
                  <w:marRight w:val="0"/>
                  <w:marTop w:val="0"/>
                  <w:marBottom w:val="0"/>
                  <w:divBdr>
                    <w:top w:val="none" w:sz="0" w:space="0" w:color="auto"/>
                    <w:left w:val="none" w:sz="0" w:space="0" w:color="auto"/>
                    <w:bottom w:val="none" w:sz="0" w:space="0" w:color="auto"/>
                    <w:right w:val="none" w:sz="0" w:space="0" w:color="auto"/>
                  </w:divBdr>
                </w:div>
                <w:div w:id="2107380391">
                  <w:marLeft w:val="0"/>
                  <w:marRight w:val="0"/>
                  <w:marTop w:val="0"/>
                  <w:marBottom w:val="0"/>
                  <w:divBdr>
                    <w:top w:val="none" w:sz="0" w:space="0" w:color="auto"/>
                    <w:left w:val="none" w:sz="0" w:space="0" w:color="auto"/>
                    <w:bottom w:val="none" w:sz="0" w:space="0" w:color="auto"/>
                    <w:right w:val="none" w:sz="0" w:space="0" w:color="auto"/>
                  </w:divBdr>
                </w:div>
                <w:div w:id="2123188556">
                  <w:marLeft w:val="0"/>
                  <w:marRight w:val="0"/>
                  <w:marTop w:val="0"/>
                  <w:marBottom w:val="0"/>
                  <w:divBdr>
                    <w:top w:val="none" w:sz="0" w:space="0" w:color="auto"/>
                    <w:left w:val="none" w:sz="0" w:space="0" w:color="auto"/>
                    <w:bottom w:val="none" w:sz="0" w:space="0" w:color="auto"/>
                    <w:right w:val="none" w:sz="0" w:space="0" w:color="auto"/>
                  </w:divBdr>
                </w:div>
                <w:div w:id="2125728855">
                  <w:marLeft w:val="0"/>
                  <w:marRight w:val="0"/>
                  <w:marTop w:val="0"/>
                  <w:marBottom w:val="0"/>
                  <w:divBdr>
                    <w:top w:val="none" w:sz="0" w:space="0" w:color="auto"/>
                    <w:left w:val="none" w:sz="0" w:space="0" w:color="auto"/>
                    <w:bottom w:val="none" w:sz="0" w:space="0" w:color="auto"/>
                    <w:right w:val="none" w:sz="0" w:space="0" w:color="auto"/>
                  </w:divBdr>
                </w:div>
                <w:div w:id="2139445687">
                  <w:marLeft w:val="0"/>
                  <w:marRight w:val="0"/>
                  <w:marTop w:val="0"/>
                  <w:marBottom w:val="0"/>
                  <w:divBdr>
                    <w:top w:val="none" w:sz="0" w:space="0" w:color="auto"/>
                    <w:left w:val="none" w:sz="0" w:space="0" w:color="auto"/>
                    <w:bottom w:val="none" w:sz="0" w:space="0" w:color="auto"/>
                    <w:right w:val="none" w:sz="0" w:space="0" w:color="auto"/>
                  </w:divBdr>
                </w:div>
                <w:div w:id="2144734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71144">
          <w:marLeft w:val="0"/>
          <w:marRight w:val="0"/>
          <w:marTop w:val="0"/>
          <w:marBottom w:val="0"/>
          <w:divBdr>
            <w:top w:val="none" w:sz="0" w:space="0" w:color="auto"/>
            <w:left w:val="none" w:sz="0" w:space="0" w:color="auto"/>
            <w:bottom w:val="none" w:sz="0" w:space="0" w:color="auto"/>
            <w:right w:val="none" w:sz="0" w:space="0" w:color="auto"/>
          </w:divBdr>
          <w:divsChild>
            <w:div w:id="420219431">
              <w:marLeft w:val="0"/>
              <w:marRight w:val="0"/>
              <w:marTop w:val="0"/>
              <w:marBottom w:val="0"/>
              <w:divBdr>
                <w:top w:val="none" w:sz="0" w:space="0" w:color="auto"/>
                <w:left w:val="none" w:sz="0" w:space="0" w:color="auto"/>
                <w:bottom w:val="none" w:sz="0" w:space="0" w:color="auto"/>
                <w:right w:val="none" w:sz="0" w:space="0" w:color="auto"/>
              </w:divBdr>
              <w:divsChild>
                <w:div w:id="8414654">
                  <w:marLeft w:val="0"/>
                  <w:marRight w:val="0"/>
                  <w:marTop w:val="0"/>
                  <w:marBottom w:val="0"/>
                  <w:divBdr>
                    <w:top w:val="none" w:sz="0" w:space="0" w:color="auto"/>
                    <w:left w:val="none" w:sz="0" w:space="0" w:color="auto"/>
                    <w:bottom w:val="none" w:sz="0" w:space="0" w:color="auto"/>
                    <w:right w:val="none" w:sz="0" w:space="0" w:color="auto"/>
                  </w:divBdr>
                </w:div>
                <w:div w:id="12809274">
                  <w:marLeft w:val="0"/>
                  <w:marRight w:val="0"/>
                  <w:marTop w:val="0"/>
                  <w:marBottom w:val="0"/>
                  <w:divBdr>
                    <w:top w:val="none" w:sz="0" w:space="0" w:color="auto"/>
                    <w:left w:val="none" w:sz="0" w:space="0" w:color="auto"/>
                    <w:bottom w:val="none" w:sz="0" w:space="0" w:color="auto"/>
                    <w:right w:val="none" w:sz="0" w:space="0" w:color="auto"/>
                  </w:divBdr>
                </w:div>
                <w:div w:id="59445037">
                  <w:marLeft w:val="0"/>
                  <w:marRight w:val="0"/>
                  <w:marTop w:val="0"/>
                  <w:marBottom w:val="0"/>
                  <w:divBdr>
                    <w:top w:val="none" w:sz="0" w:space="0" w:color="auto"/>
                    <w:left w:val="none" w:sz="0" w:space="0" w:color="auto"/>
                    <w:bottom w:val="none" w:sz="0" w:space="0" w:color="auto"/>
                    <w:right w:val="none" w:sz="0" w:space="0" w:color="auto"/>
                  </w:divBdr>
                </w:div>
                <w:div w:id="62946705">
                  <w:marLeft w:val="0"/>
                  <w:marRight w:val="0"/>
                  <w:marTop w:val="0"/>
                  <w:marBottom w:val="0"/>
                  <w:divBdr>
                    <w:top w:val="none" w:sz="0" w:space="0" w:color="auto"/>
                    <w:left w:val="none" w:sz="0" w:space="0" w:color="auto"/>
                    <w:bottom w:val="none" w:sz="0" w:space="0" w:color="auto"/>
                    <w:right w:val="none" w:sz="0" w:space="0" w:color="auto"/>
                  </w:divBdr>
                </w:div>
                <w:div w:id="74136881">
                  <w:marLeft w:val="0"/>
                  <w:marRight w:val="0"/>
                  <w:marTop w:val="0"/>
                  <w:marBottom w:val="0"/>
                  <w:divBdr>
                    <w:top w:val="none" w:sz="0" w:space="0" w:color="auto"/>
                    <w:left w:val="none" w:sz="0" w:space="0" w:color="auto"/>
                    <w:bottom w:val="none" w:sz="0" w:space="0" w:color="auto"/>
                    <w:right w:val="none" w:sz="0" w:space="0" w:color="auto"/>
                  </w:divBdr>
                </w:div>
                <w:div w:id="76682072">
                  <w:marLeft w:val="0"/>
                  <w:marRight w:val="0"/>
                  <w:marTop w:val="0"/>
                  <w:marBottom w:val="0"/>
                  <w:divBdr>
                    <w:top w:val="none" w:sz="0" w:space="0" w:color="auto"/>
                    <w:left w:val="none" w:sz="0" w:space="0" w:color="auto"/>
                    <w:bottom w:val="none" w:sz="0" w:space="0" w:color="auto"/>
                    <w:right w:val="none" w:sz="0" w:space="0" w:color="auto"/>
                  </w:divBdr>
                </w:div>
                <w:div w:id="92090186">
                  <w:marLeft w:val="0"/>
                  <w:marRight w:val="0"/>
                  <w:marTop w:val="0"/>
                  <w:marBottom w:val="0"/>
                  <w:divBdr>
                    <w:top w:val="none" w:sz="0" w:space="0" w:color="auto"/>
                    <w:left w:val="none" w:sz="0" w:space="0" w:color="auto"/>
                    <w:bottom w:val="none" w:sz="0" w:space="0" w:color="auto"/>
                    <w:right w:val="none" w:sz="0" w:space="0" w:color="auto"/>
                  </w:divBdr>
                </w:div>
                <w:div w:id="95441884">
                  <w:marLeft w:val="0"/>
                  <w:marRight w:val="0"/>
                  <w:marTop w:val="0"/>
                  <w:marBottom w:val="0"/>
                  <w:divBdr>
                    <w:top w:val="none" w:sz="0" w:space="0" w:color="auto"/>
                    <w:left w:val="none" w:sz="0" w:space="0" w:color="auto"/>
                    <w:bottom w:val="none" w:sz="0" w:space="0" w:color="auto"/>
                    <w:right w:val="none" w:sz="0" w:space="0" w:color="auto"/>
                  </w:divBdr>
                </w:div>
                <w:div w:id="107702172">
                  <w:marLeft w:val="0"/>
                  <w:marRight w:val="0"/>
                  <w:marTop w:val="0"/>
                  <w:marBottom w:val="0"/>
                  <w:divBdr>
                    <w:top w:val="none" w:sz="0" w:space="0" w:color="auto"/>
                    <w:left w:val="none" w:sz="0" w:space="0" w:color="auto"/>
                    <w:bottom w:val="none" w:sz="0" w:space="0" w:color="auto"/>
                    <w:right w:val="none" w:sz="0" w:space="0" w:color="auto"/>
                  </w:divBdr>
                </w:div>
                <w:div w:id="113863302">
                  <w:marLeft w:val="0"/>
                  <w:marRight w:val="0"/>
                  <w:marTop w:val="0"/>
                  <w:marBottom w:val="0"/>
                  <w:divBdr>
                    <w:top w:val="none" w:sz="0" w:space="0" w:color="auto"/>
                    <w:left w:val="none" w:sz="0" w:space="0" w:color="auto"/>
                    <w:bottom w:val="none" w:sz="0" w:space="0" w:color="auto"/>
                    <w:right w:val="none" w:sz="0" w:space="0" w:color="auto"/>
                  </w:divBdr>
                </w:div>
                <w:div w:id="118230475">
                  <w:marLeft w:val="0"/>
                  <w:marRight w:val="0"/>
                  <w:marTop w:val="0"/>
                  <w:marBottom w:val="0"/>
                  <w:divBdr>
                    <w:top w:val="none" w:sz="0" w:space="0" w:color="auto"/>
                    <w:left w:val="none" w:sz="0" w:space="0" w:color="auto"/>
                    <w:bottom w:val="none" w:sz="0" w:space="0" w:color="auto"/>
                    <w:right w:val="none" w:sz="0" w:space="0" w:color="auto"/>
                  </w:divBdr>
                </w:div>
                <w:div w:id="138496805">
                  <w:marLeft w:val="0"/>
                  <w:marRight w:val="0"/>
                  <w:marTop w:val="0"/>
                  <w:marBottom w:val="0"/>
                  <w:divBdr>
                    <w:top w:val="none" w:sz="0" w:space="0" w:color="auto"/>
                    <w:left w:val="none" w:sz="0" w:space="0" w:color="auto"/>
                    <w:bottom w:val="none" w:sz="0" w:space="0" w:color="auto"/>
                    <w:right w:val="none" w:sz="0" w:space="0" w:color="auto"/>
                  </w:divBdr>
                </w:div>
                <w:div w:id="141000642">
                  <w:marLeft w:val="0"/>
                  <w:marRight w:val="0"/>
                  <w:marTop w:val="0"/>
                  <w:marBottom w:val="0"/>
                  <w:divBdr>
                    <w:top w:val="none" w:sz="0" w:space="0" w:color="auto"/>
                    <w:left w:val="none" w:sz="0" w:space="0" w:color="auto"/>
                    <w:bottom w:val="none" w:sz="0" w:space="0" w:color="auto"/>
                    <w:right w:val="none" w:sz="0" w:space="0" w:color="auto"/>
                  </w:divBdr>
                </w:div>
                <w:div w:id="141388642">
                  <w:marLeft w:val="0"/>
                  <w:marRight w:val="0"/>
                  <w:marTop w:val="0"/>
                  <w:marBottom w:val="0"/>
                  <w:divBdr>
                    <w:top w:val="none" w:sz="0" w:space="0" w:color="auto"/>
                    <w:left w:val="none" w:sz="0" w:space="0" w:color="auto"/>
                    <w:bottom w:val="none" w:sz="0" w:space="0" w:color="auto"/>
                    <w:right w:val="none" w:sz="0" w:space="0" w:color="auto"/>
                  </w:divBdr>
                </w:div>
                <w:div w:id="144785455">
                  <w:marLeft w:val="0"/>
                  <w:marRight w:val="0"/>
                  <w:marTop w:val="0"/>
                  <w:marBottom w:val="0"/>
                  <w:divBdr>
                    <w:top w:val="none" w:sz="0" w:space="0" w:color="auto"/>
                    <w:left w:val="none" w:sz="0" w:space="0" w:color="auto"/>
                    <w:bottom w:val="none" w:sz="0" w:space="0" w:color="auto"/>
                    <w:right w:val="none" w:sz="0" w:space="0" w:color="auto"/>
                  </w:divBdr>
                </w:div>
                <w:div w:id="156842435">
                  <w:marLeft w:val="0"/>
                  <w:marRight w:val="0"/>
                  <w:marTop w:val="0"/>
                  <w:marBottom w:val="0"/>
                  <w:divBdr>
                    <w:top w:val="none" w:sz="0" w:space="0" w:color="auto"/>
                    <w:left w:val="none" w:sz="0" w:space="0" w:color="auto"/>
                    <w:bottom w:val="none" w:sz="0" w:space="0" w:color="auto"/>
                    <w:right w:val="none" w:sz="0" w:space="0" w:color="auto"/>
                  </w:divBdr>
                </w:div>
                <w:div w:id="167451902">
                  <w:marLeft w:val="0"/>
                  <w:marRight w:val="0"/>
                  <w:marTop w:val="0"/>
                  <w:marBottom w:val="0"/>
                  <w:divBdr>
                    <w:top w:val="none" w:sz="0" w:space="0" w:color="auto"/>
                    <w:left w:val="none" w:sz="0" w:space="0" w:color="auto"/>
                    <w:bottom w:val="none" w:sz="0" w:space="0" w:color="auto"/>
                    <w:right w:val="none" w:sz="0" w:space="0" w:color="auto"/>
                  </w:divBdr>
                </w:div>
                <w:div w:id="170343912">
                  <w:marLeft w:val="0"/>
                  <w:marRight w:val="0"/>
                  <w:marTop w:val="0"/>
                  <w:marBottom w:val="0"/>
                  <w:divBdr>
                    <w:top w:val="none" w:sz="0" w:space="0" w:color="auto"/>
                    <w:left w:val="none" w:sz="0" w:space="0" w:color="auto"/>
                    <w:bottom w:val="none" w:sz="0" w:space="0" w:color="auto"/>
                    <w:right w:val="none" w:sz="0" w:space="0" w:color="auto"/>
                  </w:divBdr>
                </w:div>
                <w:div w:id="199629264">
                  <w:marLeft w:val="0"/>
                  <w:marRight w:val="0"/>
                  <w:marTop w:val="0"/>
                  <w:marBottom w:val="0"/>
                  <w:divBdr>
                    <w:top w:val="none" w:sz="0" w:space="0" w:color="auto"/>
                    <w:left w:val="none" w:sz="0" w:space="0" w:color="auto"/>
                    <w:bottom w:val="none" w:sz="0" w:space="0" w:color="auto"/>
                    <w:right w:val="none" w:sz="0" w:space="0" w:color="auto"/>
                  </w:divBdr>
                </w:div>
                <w:div w:id="222718744">
                  <w:marLeft w:val="0"/>
                  <w:marRight w:val="0"/>
                  <w:marTop w:val="0"/>
                  <w:marBottom w:val="0"/>
                  <w:divBdr>
                    <w:top w:val="none" w:sz="0" w:space="0" w:color="auto"/>
                    <w:left w:val="none" w:sz="0" w:space="0" w:color="auto"/>
                    <w:bottom w:val="none" w:sz="0" w:space="0" w:color="auto"/>
                    <w:right w:val="none" w:sz="0" w:space="0" w:color="auto"/>
                  </w:divBdr>
                </w:div>
                <w:div w:id="230774335">
                  <w:marLeft w:val="0"/>
                  <w:marRight w:val="0"/>
                  <w:marTop w:val="0"/>
                  <w:marBottom w:val="0"/>
                  <w:divBdr>
                    <w:top w:val="none" w:sz="0" w:space="0" w:color="auto"/>
                    <w:left w:val="none" w:sz="0" w:space="0" w:color="auto"/>
                    <w:bottom w:val="none" w:sz="0" w:space="0" w:color="auto"/>
                    <w:right w:val="none" w:sz="0" w:space="0" w:color="auto"/>
                  </w:divBdr>
                </w:div>
                <w:div w:id="248929588">
                  <w:marLeft w:val="0"/>
                  <w:marRight w:val="0"/>
                  <w:marTop w:val="0"/>
                  <w:marBottom w:val="0"/>
                  <w:divBdr>
                    <w:top w:val="none" w:sz="0" w:space="0" w:color="auto"/>
                    <w:left w:val="none" w:sz="0" w:space="0" w:color="auto"/>
                    <w:bottom w:val="none" w:sz="0" w:space="0" w:color="auto"/>
                    <w:right w:val="none" w:sz="0" w:space="0" w:color="auto"/>
                  </w:divBdr>
                </w:div>
                <w:div w:id="255943993">
                  <w:marLeft w:val="0"/>
                  <w:marRight w:val="0"/>
                  <w:marTop w:val="0"/>
                  <w:marBottom w:val="0"/>
                  <w:divBdr>
                    <w:top w:val="none" w:sz="0" w:space="0" w:color="auto"/>
                    <w:left w:val="none" w:sz="0" w:space="0" w:color="auto"/>
                    <w:bottom w:val="none" w:sz="0" w:space="0" w:color="auto"/>
                    <w:right w:val="none" w:sz="0" w:space="0" w:color="auto"/>
                  </w:divBdr>
                </w:div>
                <w:div w:id="258177423">
                  <w:marLeft w:val="0"/>
                  <w:marRight w:val="0"/>
                  <w:marTop w:val="0"/>
                  <w:marBottom w:val="0"/>
                  <w:divBdr>
                    <w:top w:val="none" w:sz="0" w:space="0" w:color="auto"/>
                    <w:left w:val="none" w:sz="0" w:space="0" w:color="auto"/>
                    <w:bottom w:val="none" w:sz="0" w:space="0" w:color="auto"/>
                    <w:right w:val="none" w:sz="0" w:space="0" w:color="auto"/>
                  </w:divBdr>
                </w:div>
                <w:div w:id="258760529">
                  <w:marLeft w:val="0"/>
                  <w:marRight w:val="0"/>
                  <w:marTop w:val="0"/>
                  <w:marBottom w:val="0"/>
                  <w:divBdr>
                    <w:top w:val="none" w:sz="0" w:space="0" w:color="auto"/>
                    <w:left w:val="none" w:sz="0" w:space="0" w:color="auto"/>
                    <w:bottom w:val="none" w:sz="0" w:space="0" w:color="auto"/>
                    <w:right w:val="none" w:sz="0" w:space="0" w:color="auto"/>
                  </w:divBdr>
                </w:div>
                <w:div w:id="268004160">
                  <w:marLeft w:val="0"/>
                  <w:marRight w:val="0"/>
                  <w:marTop w:val="0"/>
                  <w:marBottom w:val="0"/>
                  <w:divBdr>
                    <w:top w:val="none" w:sz="0" w:space="0" w:color="auto"/>
                    <w:left w:val="none" w:sz="0" w:space="0" w:color="auto"/>
                    <w:bottom w:val="none" w:sz="0" w:space="0" w:color="auto"/>
                    <w:right w:val="none" w:sz="0" w:space="0" w:color="auto"/>
                  </w:divBdr>
                </w:div>
                <w:div w:id="281111782">
                  <w:marLeft w:val="0"/>
                  <w:marRight w:val="0"/>
                  <w:marTop w:val="0"/>
                  <w:marBottom w:val="0"/>
                  <w:divBdr>
                    <w:top w:val="none" w:sz="0" w:space="0" w:color="auto"/>
                    <w:left w:val="none" w:sz="0" w:space="0" w:color="auto"/>
                    <w:bottom w:val="none" w:sz="0" w:space="0" w:color="auto"/>
                    <w:right w:val="none" w:sz="0" w:space="0" w:color="auto"/>
                  </w:divBdr>
                </w:div>
                <w:div w:id="285041261">
                  <w:marLeft w:val="0"/>
                  <w:marRight w:val="0"/>
                  <w:marTop w:val="0"/>
                  <w:marBottom w:val="0"/>
                  <w:divBdr>
                    <w:top w:val="none" w:sz="0" w:space="0" w:color="auto"/>
                    <w:left w:val="none" w:sz="0" w:space="0" w:color="auto"/>
                    <w:bottom w:val="none" w:sz="0" w:space="0" w:color="auto"/>
                    <w:right w:val="none" w:sz="0" w:space="0" w:color="auto"/>
                  </w:divBdr>
                </w:div>
                <w:div w:id="296373150">
                  <w:marLeft w:val="0"/>
                  <w:marRight w:val="0"/>
                  <w:marTop w:val="0"/>
                  <w:marBottom w:val="0"/>
                  <w:divBdr>
                    <w:top w:val="none" w:sz="0" w:space="0" w:color="auto"/>
                    <w:left w:val="none" w:sz="0" w:space="0" w:color="auto"/>
                    <w:bottom w:val="none" w:sz="0" w:space="0" w:color="auto"/>
                    <w:right w:val="none" w:sz="0" w:space="0" w:color="auto"/>
                  </w:divBdr>
                </w:div>
                <w:div w:id="297734550">
                  <w:marLeft w:val="0"/>
                  <w:marRight w:val="0"/>
                  <w:marTop w:val="0"/>
                  <w:marBottom w:val="0"/>
                  <w:divBdr>
                    <w:top w:val="none" w:sz="0" w:space="0" w:color="auto"/>
                    <w:left w:val="none" w:sz="0" w:space="0" w:color="auto"/>
                    <w:bottom w:val="none" w:sz="0" w:space="0" w:color="auto"/>
                    <w:right w:val="none" w:sz="0" w:space="0" w:color="auto"/>
                  </w:divBdr>
                </w:div>
                <w:div w:id="299386424">
                  <w:marLeft w:val="0"/>
                  <w:marRight w:val="0"/>
                  <w:marTop w:val="0"/>
                  <w:marBottom w:val="0"/>
                  <w:divBdr>
                    <w:top w:val="none" w:sz="0" w:space="0" w:color="auto"/>
                    <w:left w:val="none" w:sz="0" w:space="0" w:color="auto"/>
                    <w:bottom w:val="none" w:sz="0" w:space="0" w:color="auto"/>
                    <w:right w:val="none" w:sz="0" w:space="0" w:color="auto"/>
                  </w:divBdr>
                </w:div>
                <w:div w:id="299656473">
                  <w:marLeft w:val="0"/>
                  <w:marRight w:val="0"/>
                  <w:marTop w:val="0"/>
                  <w:marBottom w:val="0"/>
                  <w:divBdr>
                    <w:top w:val="none" w:sz="0" w:space="0" w:color="auto"/>
                    <w:left w:val="none" w:sz="0" w:space="0" w:color="auto"/>
                    <w:bottom w:val="none" w:sz="0" w:space="0" w:color="auto"/>
                    <w:right w:val="none" w:sz="0" w:space="0" w:color="auto"/>
                  </w:divBdr>
                </w:div>
                <w:div w:id="301812524">
                  <w:marLeft w:val="0"/>
                  <w:marRight w:val="0"/>
                  <w:marTop w:val="0"/>
                  <w:marBottom w:val="0"/>
                  <w:divBdr>
                    <w:top w:val="none" w:sz="0" w:space="0" w:color="auto"/>
                    <w:left w:val="none" w:sz="0" w:space="0" w:color="auto"/>
                    <w:bottom w:val="none" w:sz="0" w:space="0" w:color="auto"/>
                    <w:right w:val="none" w:sz="0" w:space="0" w:color="auto"/>
                  </w:divBdr>
                </w:div>
                <w:div w:id="322129300">
                  <w:marLeft w:val="0"/>
                  <w:marRight w:val="0"/>
                  <w:marTop w:val="0"/>
                  <w:marBottom w:val="0"/>
                  <w:divBdr>
                    <w:top w:val="none" w:sz="0" w:space="0" w:color="auto"/>
                    <w:left w:val="none" w:sz="0" w:space="0" w:color="auto"/>
                    <w:bottom w:val="none" w:sz="0" w:space="0" w:color="auto"/>
                    <w:right w:val="none" w:sz="0" w:space="0" w:color="auto"/>
                  </w:divBdr>
                </w:div>
                <w:div w:id="323096344">
                  <w:marLeft w:val="0"/>
                  <w:marRight w:val="0"/>
                  <w:marTop w:val="0"/>
                  <w:marBottom w:val="0"/>
                  <w:divBdr>
                    <w:top w:val="none" w:sz="0" w:space="0" w:color="auto"/>
                    <w:left w:val="none" w:sz="0" w:space="0" w:color="auto"/>
                    <w:bottom w:val="none" w:sz="0" w:space="0" w:color="auto"/>
                    <w:right w:val="none" w:sz="0" w:space="0" w:color="auto"/>
                  </w:divBdr>
                </w:div>
                <w:div w:id="334305312">
                  <w:marLeft w:val="0"/>
                  <w:marRight w:val="0"/>
                  <w:marTop w:val="0"/>
                  <w:marBottom w:val="0"/>
                  <w:divBdr>
                    <w:top w:val="none" w:sz="0" w:space="0" w:color="auto"/>
                    <w:left w:val="none" w:sz="0" w:space="0" w:color="auto"/>
                    <w:bottom w:val="none" w:sz="0" w:space="0" w:color="auto"/>
                    <w:right w:val="none" w:sz="0" w:space="0" w:color="auto"/>
                  </w:divBdr>
                </w:div>
                <w:div w:id="355271003">
                  <w:marLeft w:val="0"/>
                  <w:marRight w:val="0"/>
                  <w:marTop w:val="0"/>
                  <w:marBottom w:val="0"/>
                  <w:divBdr>
                    <w:top w:val="none" w:sz="0" w:space="0" w:color="auto"/>
                    <w:left w:val="none" w:sz="0" w:space="0" w:color="auto"/>
                    <w:bottom w:val="none" w:sz="0" w:space="0" w:color="auto"/>
                    <w:right w:val="none" w:sz="0" w:space="0" w:color="auto"/>
                  </w:divBdr>
                </w:div>
                <w:div w:id="356780507">
                  <w:marLeft w:val="0"/>
                  <w:marRight w:val="0"/>
                  <w:marTop w:val="0"/>
                  <w:marBottom w:val="0"/>
                  <w:divBdr>
                    <w:top w:val="none" w:sz="0" w:space="0" w:color="auto"/>
                    <w:left w:val="none" w:sz="0" w:space="0" w:color="auto"/>
                    <w:bottom w:val="none" w:sz="0" w:space="0" w:color="auto"/>
                    <w:right w:val="none" w:sz="0" w:space="0" w:color="auto"/>
                  </w:divBdr>
                </w:div>
                <w:div w:id="358360940">
                  <w:marLeft w:val="0"/>
                  <w:marRight w:val="0"/>
                  <w:marTop w:val="0"/>
                  <w:marBottom w:val="0"/>
                  <w:divBdr>
                    <w:top w:val="none" w:sz="0" w:space="0" w:color="auto"/>
                    <w:left w:val="none" w:sz="0" w:space="0" w:color="auto"/>
                    <w:bottom w:val="none" w:sz="0" w:space="0" w:color="auto"/>
                    <w:right w:val="none" w:sz="0" w:space="0" w:color="auto"/>
                  </w:divBdr>
                </w:div>
                <w:div w:id="360982421">
                  <w:marLeft w:val="0"/>
                  <w:marRight w:val="0"/>
                  <w:marTop w:val="0"/>
                  <w:marBottom w:val="0"/>
                  <w:divBdr>
                    <w:top w:val="none" w:sz="0" w:space="0" w:color="auto"/>
                    <w:left w:val="none" w:sz="0" w:space="0" w:color="auto"/>
                    <w:bottom w:val="none" w:sz="0" w:space="0" w:color="auto"/>
                    <w:right w:val="none" w:sz="0" w:space="0" w:color="auto"/>
                  </w:divBdr>
                </w:div>
                <w:div w:id="371424471">
                  <w:marLeft w:val="0"/>
                  <w:marRight w:val="0"/>
                  <w:marTop w:val="0"/>
                  <w:marBottom w:val="0"/>
                  <w:divBdr>
                    <w:top w:val="none" w:sz="0" w:space="0" w:color="auto"/>
                    <w:left w:val="none" w:sz="0" w:space="0" w:color="auto"/>
                    <w:bottom w:val="none" w:sz="0" w:space="0" w:color="auto"/>
                    <w:right w:val="none" w:sz="0" w:space="0" w:color="auto"/>
                  </w:divBdr>
                </w:div>
                <w:div w:id="373234667">
                  <w:marLeft w:val="0"/>
                  <w:marRight w:val="0"/>
                  <w:marTop w:val="0"/>
                  <w:marBottom w:val="0"/>
                  <w:divBdr>
                    <w:top w:val="none" w:sz="0" w:space="0" w:color="auto"/>
                    <w:left w:val="none" w:sz="0" w:space="0" w:color="auto"/>
                    <w:bottom w:val="none" w:sz="0" w:space="0" w:color="auto"/>
                    <w:right w:val="none" w:sz="0" w:space="0" w:color="auto"/>
                  </w:divBdr>
                </w:div>
                <w:div w:id="374886706">
                  <w:marLeft w:val="0"/>
                  <w:marRight w:val="0"/>
                  <w:marTop w:val="0"/>
                  <w:marBottom w:val="0"/>
                  <w:divBdr>
                    <w:top w:val="none" w:sz="0" w:space="0" w:color="auto"/>
                    <w:left w:val="none" w:sz="0" w:space="0" w:color="auto"/>
                    <w:bottom w:val="none" w:sz="0" w:space="0" w:color="auto"/>
                    <w:right w:val="none" w:sz="0" w:space="0" w:color="auto"/>
                  </w:divBdr>
                </w:div>
                <w:div w:id="376977191">
                  <w:marLeft w:val="0"/>
                  <w:marRight w:val="0"/>
                  <w:marTop w:val="0"/>
                  <w:marBottom w:val="0"/>
                  <w:divBdr>
                    <w:top w:val="none" w:sz="0" w:space="0" w:color="auto"/>
                    <w:left w:val="none" w:sz="0" w:space="0" w:color="auto"/>
                    <w:bottom w:val="none" w:sz="0" w:space="0" w:color="auto"/>
                    <w:right w:val="none" w:sz="0" w:space="0" w:color="auto"/>
                  </w:divBdr>
                </w:div>
                <w:div w:id="379480731">
                  <w:marLeft w:val="0"/>
                  <w:marRight w:val="0"/>
                  <w:marTop w:val="0"/>
                  <w:marBottom w:val="0"/>
                  <w:divBdr>
                    <w:top w:val="none" w:sz="0" w:space="0" w:color="auto"/>
                    <w:left w:val="none" w:sz="0" w:space="0" w:color="auto"/>
                    <w:bottom w:val="none" w:sz="0" w:space="0" w:color="auto"/>
                    <w:right w:val="none" w:sz="0" w:space="0" w:color="auto"/>
                  </w:divBdr>
                </w:div>
                <w:div w:id="391006059">
                  <w:marLeft w:val="0"/>
                  <w:marRight w:val="0"/>
                  <w:marTop w:val="0"/>
                  <w:marBottom w:val="0"/>
                  <w:divBdr>
                    <w:top w:val="none" w:sz="0" w:space="0" w:color="auto"/>
                    <w:left w:val="none" w:sz="0" w:space="0" w:color="auto"/>
                    <w:bottom w:val="none" w:sz="0" w:space="0" w:color="auto"/>
                    <w:right w:val="none" w:sz="0" w:space="0" w:color="auto"/>
                  </w:divBdr>
                </w:div>
                <w:div w:id="392044419">
                  <w:marLeft w:val="0"/>
                  <w:marRight w:val="0"/>
                  <w:marTop w:val="0"/>
                  <w:marBottom w:val="0"/>
                  <w:divBdr>
                    <w:top w:val="none" w:sz="0" w:space="0" w:color="auto"/>
                    <w:left w:val="none" w:sz="0" w:space="0" w:color="auto"/>
                    <w:bottom w:val="none" w:sz="0" w:space="0" w:color="auto"/>
                    <w:right w:val="none" w:sz="0" w:space="0" w:color="auto"/>
                  </w:divBdr>
                </w:div>
                <w:div w:id="423767015">
                  <w:marLeft w:val="0"/>
                  <w:marRight w:val="0"/>
                  <w:marTop w:val="0"/>
                  <w:marBottom w:val="0"/>
                  <w:divBdr>
                    <w:top w:val="none" w:sz="0" w:space="0" w:color="auto"/>
                    <w:left w:val="none" w:sz="0" w:space="0" w:color="auto"/>
                    <w:bottom w:val="none" w:sz="0" w:space="0" w:color="auto"/>
                    <w:right w:val="none" w:sz="0" w:space="0" w:color="auto"/>
                  </w:divBdr>
                </w:div>
                <w:div w:id="431822883">
                  <w:marLeft w:val="0"/>
                  <w:marRight w:val="0"/>
                  <w:marTop w:val="0"/>
                  <w:marBottom w:val="0"/>
                  <w:divBdr>
                    <w:top w:val="none" w:sz="0" w:space="0" w:color="auto"/>
                    <w:left w:val="none" w:sz="0" w:space="0" w:color="auto"/>
                    <w:bottom w:val="none" w:sz="0" w:space="0" w:color="auto"/>
                    <w:right w:val="none" w:sz="0" w:space="0" w:color="auto"/>
                  </w:divBdr>
                </w:div>
                <w:div w:id="445200625">
                  <w:marLeft w:val="0"/>
                  <w:marRight w:val="0"/>
                  <w:marTop w:val="0"/>
                  <w:marBottom w:val="0"/>
                  <w:divBdr>
                    <w:top w:val="none" w:sz="0" w:space="0" w:color="auto"/>
                    <w:left w:val="none" w:sz="0" w:space="0" w:color="auto"/>
                    <w:bottom w:val="none" w:sz="0" w:space="0" w:color="auto"/>
                    <w:right w:val="none" w:sz="0" w:space="0" w:color="auto"/>
                  </w:divBdr>
                </w:div>
                <w:div w:id="455415450">
                  <w:marLeft w:val="0"/>
                  <w:marRight w:val="0"/>
                  <w:marTop w:val="0"/>
                  <w:marBottom w:val="0"/>
                  <w:divBdr>
                    <w:top w:val="none" w:sz="0" w:space="0" w:color="auto"/>
                    <w:left w:val="none" w:sz="0" w:space="0" w:color="auto"/>
                    <w:bottom w:val="none" w:sz="0" w:space="0" w:color="auto"/>
                    <w:right w:val="none" w:sz="0" w:space="0" w:color="auto"/>
                  </w:divBdr>
                </w:div>
                <w:div w:id="477113548">
                  <w:marLeft w:val="0"/>
                  <w:marRight w:val="0"/>
                  <w:marTop w:val="0"/>
                  <w:marBottom w:val="0"/>
                  <w:divBdr>
                    <w:top w:val="none" w:sz="0" w:space="0" w:color="auto"/>
                    <w:left w:val="none" w:sz="0" w:space="0" w:color="auto"/>
                    <w:bottom w:val="none" w:sz="0" w:space="0" w:color="auto"/>
                    <w:right w:val="none" w:sz="0" w:space="0" w:color="auto"/>
                  </w:divBdr>
                </w:div>
                <w:div w:id="484517785">
                  <w:marLeft w:val="0"/>
                  <w:marRight w:val="0"/>
                  <w:marTop w:val="0"/>
                  <w:marBottom w:val="0"/>
                  <w:divBdr>
                    <w:top w:val="none" w:sz="0" w:space="0" w:color="auto"/>
                    <w:left w:val="none" w:sz="0" w:space="0" w:color="auto"/>
                    <w:bottom w:val="none" w:sz="0" w:space="0" w:color="auto"/>
                    <w:right w:val="none" w:sz="0" w:space="0" w:color="auto"/>
                  </w:divBdr>
                </w:div>
                <w:div w:id="497042300">
                  <w:marLeft w:val="0"/>
                  <w:marRight w:val="0"/>
                  <w:marTop w:val="0"/>
                  <w:marBottom w:val="0"/>
                  <w:divBdr>
                    <w:top w:val="none" w:sz="0" w:space="0" w:color="auto"/>
                    <w:left w:val="none" w:sz="0" w:space="0" w:color="auto"/>
                    <w:bottom w:val="none" w:sz="0" w:space="0" w:color="auto"/>
                    <w:right w:val="none" w:sz="0" w:space="0" w:color="auto"/>
                  </w:divBdr>
                </w:div>
                <w:div w:id="513106205">
                  <w:marLeft w:val="0"/>
                  <w:marRight w:val="0"/>
                  <w:marTop w:val="0"/>
                  <w:marBottom w:val="0"/>
                  <w:divBdr>
                    <w:top w:val="none" w:sz="0" w:space="0" w:color="auto"/>
                    <w:left w:val="none" w:sz="0" w:space="0" w:color="auto"/>
                    <w:bottom w:val="none" w:sz="0" w:space="0" w:color="auto"/>
                    <w:right w:val="none" w:sz="0" w:space="0" w:color="auto"/>
                  </w:divBdr>
                </w:div>
                <w:div w:id="521091418">
                  <w:marLeft w:val="0"/>
                  <w:marRight w:val="0"/>
                  <w:marTop w:val="0"/>
                  <w:marBottom w:val="0"/>
                  <w:divBdr>
                    <w:top w:val="none" w:sz="0" w:space="0" w:color="auto"/>
                    <w:left w:val="none" w:sz="0" w:space="0" w:color="auto"/>
                    <w:bottom w:val="none" w:sz="0" w:space="0" w:color="auto"/>
                    <w:right w:val="none" w:sz="0" w:space="0" w:color="auto"/>
                  </w:divBdr>
                </w:div>
                <w:div w:id="526600167">
                  <w:marLeft w:val="0"/>
                  <w:marRight w:val="0"/>
                  <w:marTop w:val="0"/>
                  <w:marBottom w:val="0"/>
                  <w:divBdr>
                    <w:top w:val="none" w:sz="0" w:space="0" w:color="auto"/>
                    <w:left w:val="none" w:sz="0" w:space="0" w:color="auto"/>
                    <w:bottom w:val="none" w:sz="0" w:space="0" w:color="auto"/>
                    <w:right w:val="none" w:sz="0" w:space="0" w:color="auto"/>
                  </w:divBdr>
                </w:div>
                <w:div w:id="546839631">
                  <w:marLeft w:val="0"/>
                  <w:marRight w:val="0"/>
                  <w:marTop w:val="0"/>
                  <w:marBottom w:val="0"/>
                  <w:divBdr>
                    <w:top w:val="none" w:sz="0" w:space="0" w:color="auto"/>
                    <w:left w:val="none" w:sz="0" w:space="0" w:color="auto"/>
                    <w:bottom w:val="none" w:sz="0" w:space="0" w:color="auto"/>
                    <w:right w:val="none" w:sz="0" w:space="0" w:color="auto"/>
                  </w:divBdr>
                </w:div>
                <w:div w:id="559054324">
                  <w:marLeft w:val="0"/>
                  <w:marRight w:val="0"/>
                  <w:marTop w:val="0"/>
                  <w:marBottom w:val="0"/>
                  <w:divBdr>
                    <w:top w:val="none" w:sz="0" w:space="0" w:color="auto"/>
                    <w:left w:val="none" w:sz="0" w:space="0" w:color="auto"/>
                    <w:bottom w:val="none" w:sz="0" w:space="0" w:color="auto"/>
                    <w:right w:val="none" w:sz="0" w:space="0" w:color="auto"/>
                  </w:divBdr>
                </w:div>
                <w:div w:id="581065724">
                  <w:marLeft w:val="0"/>
                  <w:marRight w:val="0"/>
                  <w:marTop w:val="0"/>
                  <w:marBottom w:val="0"/>
                  <w:divBdr>
                    <w:top w:val="none" w:sz="0" w:space="0" w:color="auto"/>
                    <w:left w:val="none" w:sz="0" w:space="0" w:color="auto"/>
                    <w:bottom w:val="none" w:sz="0" w:space="0" w:color="auto"/>
                    <w:right w:val="none" w:sz="0" w:space="0" w:color="auto"/>
                  </w:divBdr>
                </w:div>
                <w:div w:id="581182082">
                  <w:marLeft w:val="0"/>
                  <w:marRight w:val="0"/>
                  <w:marTop w:val="0"/>
                  <w:marBottom w:val="0"/>
                  <w:divBdr>
                    <w:top w:val="none" w:sz="0" w:space="0" w:color="auto"/>
                    <w:left w:val="none" w:sz="0" w:space="0" w:color="auto"/>
                    <w:bottom w:val="none" w:sz="0" w:space="0" w:color="auto"/>
                    <w:right w:val="none" w:sz="0" w:space="0" w:color="auto"/>
                  </w:divBdr>
                </w:div>
                <w:div w:id="581449195">
                  <w:marLeft w:val="0"/>
                  <w:marRight w:val="0"/>
                  <w:marTop w:val="0"/>
                  <w:marBottom w:val="0"/>
                  <w:divBdr>
                    <w:top w:val="none" w:sz="0" w:space="0" w:color="auto"/>
                    <w:left w:val="none" w:sz="0" w:space="0" w:color="auto"/>
                    <w:bottom w:val="none" w:sz="0" w:space="0" w:color="auto"/>
                    <w:right w:val="none" w:sz="0" w:space="0" w:color="auto"/>
                  </w:divBdr>
                </w:div>
                <w:div w:id="582027894">
                  <w:marLeft w:val="0"/>
                  <w:marRight w:val="0"/>
                  <w:marTop w:val="0"/>
                  <w:marBottom w:val="0"/>
                  <w:divBdr>
                    <w:top w:val="none" w:sz="0" w:space="0" w:color="auto"/>
                    <w:left w:val="none" w:sz="0" w:space="0" w:color="auto"/>
                    <w:bottom w:val="none" w:sz="0" w:space="0" w:color="auto"/>
                    <w:right w:val="none" w:sz="0" w:space="0" w:color="auto"/>
                  </w:divBdr>
                </w:div>
                <w:div w:id="585498927">
                  <w:marLeft w:val="0"/>
                  <w:marRight w:val="0"/>
                  <w:marTop w:val="0"/>
                  <w:marBottom w:val="0"/>
                  <w:divBdr>
                    <w:top w:val="none" w:sz="0" w:space="0" w:color="auto"/>
                    <w:left w:val="none" w:sz="0" w:space="0" w:color="auto"/>
                    <w:bottom w:val="none" w:sz="0" w:space="0" w:color="auto"/>
                    <w:right w:val="none" w:sz="0" w:space="0" w:color="auto"/>
                  </w:divBdr>
                </w:div>
                <w:div w:id="588731238">
                  <w:marLeft w:val="0"/>
                  <w:marRight w:val="0"/>
                  <w:marTop w:val="0"/>
                  <w:marBottom w:val="0"/>
                  <w:divBdr>
                    <w:top w:val="none" w:sz="0" w:space="0" w:color="auto"/>
                    <w:left w:val="none" w:sz="0" w:space="0" w:color="auto"/>
                    <w:bottom w:val="none" w:sz="0" w:space="0" w:color="auto"/>
                    <w:right w:val="none" w:sz="0" w:space="0" w:color="auto"/>
                  </w:divBdr>
                </w:div>
                <w:div w:id="593516203">
                  <w:marLeft w:val="0"/>
                  <w:marRight w:val="0"/>
                  <w:marTop w:val="0"/>
                  <w:marBottom w:val="0"/>
                  <w:divBdr>
                    <w:top w:val="none" w:sz="0" w:space="0" w:color="auto"/>
                    <w:left w:val="none" w:sz="0" w:space="0" w:color="auto"/>
                    <w:bottom w:val="none" w:sz="0" w:space="0" w:color="auto"/>
                    <w:right w:val="none" w:sz="0" w:space="0" w:color="auto"/>
                  </w:divBdr>
                </w:div>
                <w:div w:id="631179359">
                  <w:marLeft w:val="0"/>
                  <w:marRight w:val="0"/>
                  <w:marTop w:val="0"/>
                  <w:marBottom w:val="0"/>
                  <w:divBdr>
                    <w:top w:val="none" w:sz="0" w:space="0" w:color="auto"/>
                    <w:left w:val="none" w:sz="0" w:space="0" w:color="auto"/>
                    <w:bottom w:val="none" w:sz="0" w:space="0" w:color="auto"/>
                    <w:right w:val="none" w:sz="0" w:space="0" w:color="auto"/>
                  </w:divBdr>
                </w:div>
                <w:div w:id="636107943">
                  <w:marLeft w:val="0"/>
                  <w:marRight w:val="0"/>
                  <w:marTop w:val="0"/>
                  <w:marBottom w:val="0"/>
                  <w:divBdr>
                    <w:top w:val="none" w:sz="0" w:space="0" w:color="auto"/>
                    <w:left w:val="none" w:sz="0" w:space="0" w:color="auto"/>
                    <w:bottom w:val="none" w:sz="0" w:space="0" w:color="auto"/>
                    <w:right w:val="none" w:sz="0" w:space="0" w:color="auto"/>
                  </w:divBdr>
                </w:div>
                <w:div w:id="638077917">
                  <w:marLeft w:val="0"/>
                  <w:marRight w:val="0"/>
                  <w:marTop w:val="0"/>
                  <w:marBottom w:val="0"/>
                  <w:divBdr>
                    <w:top w:val="none" w:sz="0" w:space="0" w:color="auto"/>
                    <w:left w:val="none" w:sz="0" w:space="0" w:color="auto"/>
                    <w:bottom w:val="none" w:sz="0" w:space="0" w:color="auto"/>
                    <w:right w:val="none" w:sz="0" w:space="0" w:color="auto"/>
                  </w:divBdr>
                </w:div>
                <w:div w:id="644550429">
                  <w:marLeft w:val="0"/>
                  <w:marRight w:val="0"/>
                  <w:marTop w:val="0"/>
                  <w:marBottom w:val="0"/>
                  <w:divBdr>
                    <w:top w:val="none" w:sz="0" w:space="0" w:color="auto"/>
                    <w:left w:val="none" w:sz="0" w:space="0" w:color="auto"/>
                    <w:bottom w:val="none" w:sz="0" w:space="0" w:color="auto"/>
                    <w:right w:val="none" w:sz="0" w:space="0" w:color="auto"/>
                  </w:divBdr>
                </w:div>
                <w:div w:id="649287738">
                  <w:marLeft w:val="0"/>
                  <w:marRight w:val="0"/>
                  <w:marTop w:val="0"/>
                  <w:marBottom w:val="0"/>
                  <w:divBdr>
                    <w:top w:val="none" w:sz="0" w:space="0" w:color="auto"/>
                    <w:left w:val="none" w:sz="0" w:space="0" w:color="auto"/>
                    <w:bottom w:val="none" w:sz="0" w:space="0" w:color="auto"/>
                    <w:right w:val="none" w:sz="0" w:space="0" w:color="auto"/>
                  </w:divBdr>
                </w:div>
                <w:div w:id="671838122">
                  <w:marLeft w:val="0"/>
                  <w:marRight w:val="0"/>
                  <w:marTop w:val="0"/>
                  <w:marBottom w:val="0"/>
                  <w:divBdr>
                    <w:top w:val="none" w:sz="0" w:space="0" w:color="auto"/>
                    <w:left w:val="none" w:sz="0" w:space="0" w:color="auto"/>
                    <w:bottom w:val="none" w:sz="0" w:space="0" w:color="auto"/>
                    <w:right w:val="none" w:sz="0" w:space="0" w:color="auto"/>
                  </w:divBdr>
                </w:div>
                <w:div w:id="683164255">
                  <w:marLeft w:val="0"/>
                  <w:marRight w:val="0"/>
                  <w:marTop w:val="0"/>
                  <w:marBottom w:val="0"/>
                  <w:divBdr>
                    <w:top w:val="none" w:sz="0" w:space="0" w:color="auto"/>
                    <w:left w:val="none" w:sz="0" w:space="0" w:color="auto"/>
                    <w:bottom w:val="none" w:sz="0" w:space="0" w:color="auto"/>
                    <w:right w:val="none" w:sz="0" w:space="0" w:color="auto"/>
                  </w:divBdr>
                </w:div>
                <w:div w:id="727805548">
                  <w:marLeft w:val="0"/>
                  <w:marRight w:val="0"/>
                  <w:marTop w:val="0"/>
                  <w:marBottom w:val="0"/>
                  <w:divBdr>
                    <w:top w:val="none" w:sz="0" w:space="0" w:color="auto"/>
                    <w:left w:val="none" w:sz="0" w:space="0" w:color="auto"/>
                    <w:bottom w:val="none" w:sz="0" w:space="0" w:color="auto"/>
                    <w:right w:val="none" w:sz="0" w:space="0" w:color="auto"/>
                  </w:divBdr>
                </w:div>
                <w:div w:id="731460843">
                  <w:marLeft w:val="0"/>
                  <w:marRight w:val="0"/>
                  <w:marTop w:val="0"/>
                  <w:marBottom w:val="0"/>
                  <w:divBdr>
                    <w:top w:val="none" w:sz="0" w:space="0" w:color="auto"/>
                    <w:left w:val="none" w:sz="0" w:space="0" w:color="auto"/>
                    <w:bottom w:val="none" w:sz="0" w:space="0" w:color="auto"/>
                    <w:right w:val="none" w:sz="0" w:space="0" w:color="auto"/>
                  </w:divBdr>
                </w:div>
                <w:div w:id="732773113">
                  <w:marLeft w:val="0"/>
                  <w:marRight w:val="0"/>
                  <w:marTop w:val="0"/>
                  <w:marBottom w:val="0"/>
                  <w:divBdr>
                    <w:top w:val="none" w:sz="0" w:space="0" w:color="auto"/>
                    <w:left w:val="none" w:sz="0" w:space="0" w:color="auto"/>
                    <w:bottom w:val="none" w:sz="0" w:space="0" w:color="auto"/>
                    <w:right w:val="none" w:sz="0" w:space="0" w:color="auto"/>
                  </w:divBdr>
                </w:div>
                <w:div w:id="736903049">
                  <w:marLeft w:val="0"/>
                  <w:marRight w:val="0"/>
                  <w:marTop w:val="0"/>
                  <w:marBottom w:val="0"/>
                  <w:divBdr>
                    <w:top w:val="none" w:sz="0" w:space="0" w:color="auto"/>
                    <w:left w:val="none" w:sz="0" w:space="0" w:color="auto"/>
                    <w:bottom w:val="none" w:sz="0" w:space="0" w:color="auto"/>
                    <w:right w:val="none" w:sz="0" w:space="0" w:color="auto"/>
                  </w:divBdr>
                </w:div>
                <w:div w:id="738016259">
                  <w:marLeft w:val="0"/>
                  <w:marRight w:val="0"/>
                  <w:marTop w:val="0"/>
                  <w:marBottom w:val="0"/>
                  <w:divBdr>
                    <w:top w:val="none" w:sz="0" w:space="0" w:color="auto"/>
                    <w:left w:val="none" w:sz="0" w:space="0" w:color="auto"/>
                    <w:bottom w:val="none" w:sz="0" w:space="0" w:color="auto"/>
                    <w:right w:val="none" w:sz="0" w:space="0" w:color="auto"/>
                  </w:divBdr>
                </w:div>
                <w:div w:id="743646286">
                  <w:marLeft w:val="0"/>
                  <w:marRight w:val="0"/>
                  <w:marTop w:val="0"/>
                  <w:marBottom w:val="0"/>
                  <w:divBdr>
                    <w:top w:val="none" w:sz="0" w:space="0" w:color="auto"/>
                    <w:left w:val="none" w:sz="0" w:space="0" w:color="auto"/>
                    <w:bottom w:val="none" w:sz="0" w:space="0" w:color="auto"/>
                    <w:right w:val="none" w:sz="0" w:space="0" w:color="auto"/>
                  </w:divBdr>
                </w:div>
                <w:div w:id="744573295">
                  <w:marLeft w:val="0"/>
                  <w:marRight w:val="0"/>
                  <w:marTop w:val="0"/>
                  <w:marBottom w:val="0"/>
                  <w:divBdr>
                    <w:top w:val="none" w:sz="0" w:space="0" w:color="auto"/>
                    <w:left w:val="none" w:sz="0" w:space="0" w:color="auto"/>
                    <w:bottom w:val="none" w:sz="0" w:space="0" w:color="auto"/>
                    <w:right w:val="none" w:sz="0" w:space="0" w:color="auto"/>
                  </w:divBdr>
                </w:div>
                <w:div w:id="746225099">
                  <w:marLeft w:val="0"/>
                  <w:marRight w:val="0"/>
                  <w:marTop w:val="0"/>
                  <w:marBottom w:val="0"/>
                  <w:divBdr>
                    <w:top w:val="none" w:sz="0" w:space="0" w:color="auto"/>
                    <w:left w:val="none" w:sz="0" w:space="0" w:color="auto"/>
                    <w:bottom w:val="none" w:sz="0" w:space="0" w:color="auto"/>
                    <w:right w:val="none" w:sz="0" w:space="0" w:color="auto"/>
                  </w:divBdr>
                </w:div>
                <w:div w:id="751123639">
                  <w:marLeft w:val="0"/>
                  <w:marRight w:val="0"/>
                  <w:marTop w:val="0"/>
                  <w:marBottom w:val="0"/>
                  <w:divBdr>
                    <w:top w:val="none" w:sz="0" w:space="0" w:color="auto"/>
                    <w:left w:val="none" w:sz="0" w:space="0" w:color="auto"/>
                    <w:bottom w:val="none" w:sz="0" w:space="0" w:color="auto"/>
                    <w:right w:val="none" w:sz="0" w:space="0" w:color="auto"/>
                  </w:divBdr>
                </w:div>
                <w:div w:id="760182023">
                  <w:marLeft w:val="0"/>
                  <w:marRight w:val="0"/>
                  <w:marTop w:val="0"/>
                  <w:marBottom w:val="0"/>
                  <w:divBdr>
                    <w:top w:val="none" w:sz="0" w:space="0" w:color="auto"/>
                    <w:left w:val="none" w:sz="0" w:space="0" w:color="auto"/>
                    <w:bottom w:val="none" w:sz="0" w:space="0" w:color="auto"/>
                    <w:right w:val="none" w:sz="0" w:space="0" w:color="auto"/>
                  </w:divBdr>
                </w:div>
                <w:div w:id="760369833">
                  <w:marLeft w:val="0"/>
                  <w:marRight w:val="0"/>
                  <w:marTop w:val="0"/>
                  <w:marBottom w:val="0"/>
                  <w:divBdr>
                    <w:top w:val="none" w:sz="0" w:space="0" w:color="auto"/>
                    <w:left w:val="none" w:sz="0" w:space="0" w:color="auto"/>
                    <w:bottom w:val="none" w:sz="0" w:space="0" w:color="auto"/>
                    <w:right w:val="none" w:sz="0" w:space="0" w:color="auto"/>
                  </w:divBdr>
                </w:div>
                <w:div w:id="767698557">
                  <w:marLeft w:val="0"/>
                  <w:marRight w:val="0"/>
                  <w:marTop w:val="0"/>
                  <w:marBottom w:val="0"/>
                  <w:divBdr>
                    <w:top w:val="none" w:sz="0" w:space="0" w:color="auto"/>
                    <w:left w:val="none" w:sz="0" w:space="0" w:color="auto"/>
                    <w:bottom w:val="none" w:sz="0" w:space="0" w:color="auto"/>
                    <w:right w:val="none" w:sz="0" w:space="0" w:color="auto"/>
                  </w:divBdr>
                </w:div>
                <w:div w:id="788550998">
                  <w:marLeft w:val="0"/>
                  <w:marRight w:val="0"/>
                  <w:marTop w:val="0"/>
                  <w:marBottom w:val="0"/>
                  <w:divBdr>
                    <w:top w:val="none" w:sz="0" w:space="0" w:color="auto"/>
                    <w:left w:val="none" w:sz="0" w:space="0" w:color="auto"/>
                    <w:bottom w:val="none" w:sz="0" w:space="0" w:color="auto"/>
                    <w:right w:val="none" w:sz="0" w:space="0" w:color="auto"/>
                  </w:divBdr>
                </w:div>
                <w:div w:id="793712953">
                  <w:marLeft w:val="0"/>
                  <w:marRight w:val="0"/>
                  <w:marTop w:val="0"/>
                  <w:marBottom w:val="0"/>
                  <w:divBdr>
                    <w:top w:val="none" w:sz="0" w:space="0" w:color="auto"/>
                    <w:left w:val="none" w:sz="0" w:space="0" w:color="auto"/>
                    <w:bottom w:val="none" w:sz="0" w:space="0" w:color="auto"/>
                    <w:right w:val="none" w:sz="0" w:space="0" w:color="auto"/>
                  </w:divBdr>
                </w:div>
                <w:div w:id="794984104">
                  <w:marLeft w:val="0"/>
                  <w:marRight w:val="0"/>
                  <w:marTop w:val="0"/>
                  <w:marBottom w:val="0"/>
                  <w:divBdr>
                    <w:top w:val="none" w:sz="0" w:space="0" w:color="auto"/>
                    <w:left w:val="none" w:sz="0" w:space="0" w:color="auto"/>
                    <w:bottom w:val="none" w:sz="0" w:space="0" w:color="auto"/>
                    <w:right w:val="none" w:sz="0" w:space="0" w:color="auto"/>
                  </w:divBdr>
                </w:div>
                <w:div w:id="804006550">
                  <w:marLeft w:val="0"/>
                  <w:marRight w:val="0"/>
                  <w:marTop w:val="0"/>
                  <w:marBottom w:val="0"/>
                  <w:divBdr>
                    <w:top w:val="none" w:sz="0" w:space="0" w:color="auto"/>
                    <w:left w:val="none" w:sz="0" w:space="0" w:color="auto"/>
                    <w:bottom w:val="none" w:sz="0" w:space="0" w:color="auto"/>
                    <w:right w:val="none" w:sz="0" w:space="0" w:color="auto"/>
                  </w:divBdr>
                </w:div>
                <w:div w:id="808476626">
                  <w:marLeft w:val="0"/>
                  <w:marRight w:val="0"/>
                  <w:marTop w:val="0"/>
                  <w:marBottom w:val="0"/>
                  <w:divBdr>
                    <w:top w:val="none" w:sz="0" w:space="0" w:color="auto"/>
                    <w:left w:val="none" w:sz="0" w:space="0" w:color="auto"/>
                    <w:bottom w:val="none" w:sz="0" w:space="0" w:color="auto"/>
                    <w:right w:val="none" w:sz="0" w:space="0" w:color="auto"/>
                  </w:divBdr>
                </w:div>
                <w:div w:id="822310964">
                  <w:marLeft w:val="0"/>
                  <w:marRight w:val="0"/>
                  <w:marTop w:val="0"/>
                  <w:marBottom w:val="0"/>
                  <w:divBdr>
                    <w:top w:val="none" w:sz="0" w:space="0" w:color="auto"/>
                    <w:left w:val="none" w:sz="0" w:space="0" w:color="auto"/>
                    <w:bottom w:val="none" w:sz="0" w:space="0" w:color="auto"/>
                    <w:right w:val="none" w:sz="0" w:space="0" w:color="auto"/>
                  </w:divBdr>
                </w:div>
                <w:div w:id="824125197">
                  <w:marLeft w:val="0"/>
                  <w:marRight w:val="0"/>
                  <w:marTop w:val="0"/>
                  <w:marBottom w:val="0"/>
                  <w:divBdr>
                    <w:top w:val="none" w:sz="0" w:space="0" w:color="auto"/>
                    <w:left w:val="none" w:sz="0" w:space="0" w:color="auto"/>
                    <w:bottom w:val="none" w:sz="0" w:space="0" w:color="auto"/>
                    <w:right w:val="none" w:sz="0" w:space="0" w:color="auto"/>
                  </w:divBdr>
                </w:div>
                <w:div w:id="824737702">
                  <w:marLeft w:val="0"/>
                  <w:marRight w:val="0"/>
                  <w:marTop w:val="0"/>
                  <w:marBottom w:val="0"/>
                  <w:divBdr>
                    <w:top w:val="none" w:sz="0" w:space="0" w:color="auto"/>
                    <w:left w:val="none" w:sz="0" w:space="0" w:color="auto"/>
                    <w:bottom w:val="none" w:sz="0" w:space="0" w:color="auto"/>
                    <w:right w:val="none" w:sz="0" w:space="0" w:color="auto"/>
                  </w:divBdr>
                </w:div>
                <w:div w:id="831990034">
                  <w:marLeft w:val="0"/>
                  <w:marRight w:val="0"/>
                  <w:marTop w:val="0"/>
                  <w:marBottom w:val="0"/>
                  <w:divBdr>
                    <w:top w:val="none" w:sz="0" w:space="0" w:color="auto"/>
                    <w:left w:val="none" w:sz="0" w:space="0" w:color="auto"/>
                    <w:bottom w:val="none" w:sz="0" w:space="0" w:color="auto"/>
                    <w:right w:val="none" w:sz="0" w:space="0" w:color="auto"/>
                  </w:divBdr>
                </w:div>
                <w:div w:id="837502676">
                  <w:marLeft w:val="0"/>
                  <w:marRight w:val="0"/>
                  <w:marTop w:val="0"/>
                  <w:marBottom w:val="0"/>
                  <w:divBdr>
                    <w:top w:val="none" w:sz="0" w:space="0" w:color="auto"/>
                    <w:left w:val="none" w:sz="0" w:space="0" w:color="auto"/>
                    <w:bottom w:val="none" w:sz="0" w:space="0" w:color="auto"/>
                    <w:right w:val="none" w:sz="0" w:space="0" w:color="auto"/>
                  </w:divBdr>
                </w:div>
                <w:div w:id="850725228">
                  <w:marLeft w:val="0"/>
                  <w:marRight w:val="0"/>
                  <w:marTop w:val="0"/>
                  <w:marBottom w:val="0"/>
                  <w:divBdr>
                    <w:top w:val="none" w:sz="0" w:space="0" w:color="auto"/>
                    <w:left w:val="none" w:sz="0" w:space="0" w:color="auto"/>
                    <w:bottom w:val="none" w:sz="0" w:space="0" w:color="auto"/>
                    <w:right w:val="none" w:sz="0" w:space="0" w:color="auto"/>
                  </w:divBdr>
                </w:div>
                <w:div w:id="854079961">
                  <w:marLeft w:val="0"/>
                  <w:marRight w:val="0"/>
                  <w:marTop w:val="0"/>
                  <w:marBottom w:val="0"/>
                  <w:divBdr>
                    <w:top w:val="none" w:sz="0" w:space="0" w:color="auto"/>
                    <w:left w:val="none" w:sz="0" w:space="0" w:color="auto"/>
                    <w:bottom w:val="none" w:sz="0" w:space="0" w:color="auto"/>
                    <w:right w:val="none" w:sz="0" w:space="0" w:color="auto"/>
                  </w:divBdr>
                </w:div>
                <w:div w:id="868303270">
                  <w:marLeft w:val="0"/>
                  <w:marRight w:val="0"/>
                  <w:marTop w:val="0"/>
                  <w:marBottom w:val="0"/>
                  <w:divBdr>
                    <w:top w:val="none" w:sz="0" w:space="0" w:color="auto"/>
                    <w:left w:val="none" w:sz="0" w:space="0" w:color="auto"/>
                    <w:bottom w:val="none" w:sz="0" w:space="0" w:color="auto"/>
                    <w:right w:val="none" w:sz="0" w:space="0" w:color="auto"/>
                  </w:divBdr>
                </w:div>
                <w:div w:id="869995003">
                  <w:marLeft w:val="0"/>
                  <w:marRight w:val="0"/>
                  <w:marTop w:val="0"/>
                  <w:marBottom w:val="0"/>
                  <w:divBdr>
                    <w:top w:val="none" w:sz="0" w:space="0" w:color="auto"/>
                    <w:left w:val="none" w:sz="0" w:space="0" w:color="auto"/>
                    <w:bottom w:val="none" w:sz="0" w:space="0" w:color="auto"/>
                    <w:right w:val="none" w:sz="0" w:space="0" w:color="auto"/>
                  </w:divBdr>
                </w:div>
                <w:div w:id="877090421">
                  <w:marLeft w:val="0"/>
                  <w:marRight w:val="0"/>
                  <w:marTop w:val="0"/>
                  <w:marBottom w:val="0"/>
                  <w:divBdr>
                    <w:top w:val="none" w:sz="0" w:space="0" w:color="auto"/>
                    <w:left w:val="none" w:sz="0" w:space="0" w:color="auto"/>
                    <w:bottom w:val="none" w:sz="0" w:space="0" w:color="auto"/>
                    <w:right w:val="none" w:sz="0" w:space="0" w:color="auto"/>
                  </w:divBdr>
                </w:div>
                <w:div w:id="892153871">
                  <w:marLeft w:val="0"/>
                  <w:marRight w:val="0"/>
                  <w:marTop w:val="0"/>
                  <w:marBottom w:val="0"/>
                  <w:divBdr>
                    <w:top w:val="none" w:sz="0" w:space="0" w:color="auto"/>
                    <w:left w:val="none" w:sz="0" w:space="0" w:color="auto"/>
                    <w:bottom w:val="none" w:sz="0" w:space="0" w:color="auto"/>
                    <w:right w:val="none" w:sz="0" w:space="0" w:color="auto"/>
                  </w:divBdr>
                </w:div>
                <w:div w:id="895899490">
                  <w:marLeft w:val="0"/>
                  <w:marRight w:val="0"/>
                  <w:marTop w:val="0"/>
                  <w:marBottom w:val="0"/>
                  <w:divBdr>
                    <w:top w:val="none" w:sz="0" w:space="0" w:color="auto"/>
                    <w:left w:val="none" w:sz="0" w:space="0" w:color="auto"/>
                    <w:bottom w:val="none" w:sz="0" w:space="0" w:color="auto"/>
                    <w:right w:val="none" w:sz="0" w:space="0" w:color="auto"/>
                  </w:divBdr>
                </w:div>
                <w:div w:id="908030108">
                  <w:marLeft w:val="0"/>
                  <w:marRight w:val="0"/>
                  <w:marTop w:val="0"/>
                  <w:marBottom w:val="0"/>
                  <w:divBdr>
                    <w:top w:val="none" w:sz="0" w:space="0" w:color="auto"/>
                    <w:left w:val="none" w:sz="0" w:space="0" w:color="auto"/>
                    <w:bottom w:val="none" w:sz="0" w:space="0" w:color="auto"/>
                    <w:right w:val="none" w:sz="0" w:space="0" w:color="auto"/>
                  </w:divBdr>
                </w:div>
                <w:div w:id="915239459">
                  <w:marLeft w:val="0"/>
                  <w:marRight w:val="0"/>
                  <w:marTop w:val="0"/>
                  <w:marBottom w:val="0"/>
                  <w:divBdr>
                    <w:top w:val="none" w:sz="0" w:space="0" w:color="auto"/>
                    <w:left w:val="none" w:sz="0" w:space="0" w:color="auto"/>
                    <w:bottom w:val="none" w:sz="0" w:space="0" w:color="auto"/>
                    <w:right w:val="none" w:sz="0" w:space="0" w:color="auto"/>
                  </w:divBdr>
                </w:div>
                <w:div w:id="926111854">
                  <w:marLeft w:val="0"/>
                  <w:marRight w:val="0"/>
                  <w:marTop w:val="0"/>
                  <w:marBottom w:val="0"/>
                  <w:divBdr>
                    <w:top w:val="none" w:sz="0" w:space="0" w:color="auto"/>
                    <w:left w:val="none" w:sz="0" w:space="0" w:color="auto"/>
                    <w:bottom w:val="none" w:sz="0" w:space="0" w:color="auto"/>
                    <w:right w:val="none" w:sz="0" w:space="0" w:color="auto"/>
                  </w:divBdr>
                </w:div>
                <w:div w:id="928974485">
                  <w:marLeft w:val="0"/>
                  <w:marRight w:val="0"/>
                  <w:marTop w:val="0"/>
                  <w:marBottom w:val="0"/>
                  <w:divBdr>
                    <w:top w:val="none" w:sz="0" w:space="0" w:color="auto"/>
                    <w:left w:val="none" w:sz="0" w:space="0" w:color="auto"/>
                    <w:bottom w:val="none" w:sz="0" w:space="0" w:color="auto"/>
                    <w:right w:val="none" w:sz="0" w:space="0" w:color="auto"/>
                  </w:divBdr>
                </w:div>
                <w:div w:id="943071690">
                  <w:marLeft w:val="0"/>
                  <w:marRight w:val="0"/>
                  <w:marTop w:val="0"/>
                  <w:marBottom w:val="0"/>
                  <w:divBdr>
                    <w:top w:val="none" w:sz="0" w:space="0" w:color="auto"/>
                    <w:left w:val="none" w:sz="0" w:space="0" w:color="auto"/>
                    <w:bottom w:val="none" w:sz="0" w:space="0" w:color="auto"/>
                    <w:right w:val="none" w:sz="0" w:space="0" w:color="auto"/>
                  </w:divBdr>
                </w:div>
                <w:div w:id="943419459">
                  <w:marLeft w:val="0"/>
                  <w:marRight w:val="0"/>
                  <w:marTop w:val="0"/>
                  <w:marBottom w:val="0"/>
                  <w:divBdr>
                    <w:top w:val="none" w:sz="0" w:space="0" w:color="auto"/>
                    <w:left w:val="none" w:sz="0" w:space="0" w:color="auto"/>
                    <w:bottom w:val="none" w:sz="0" w:space="0" w:color="auto"/>
                    <w:right w:val="none" w:sz="0" w:space="0" w:color="auto"/>
                  </w:divBdr>
                </w:div>
                <w:div w:id="943540940">
                  <w:marLeft w:val="0"/>
                  <w:marRight w:val="0"/>
                  <w:marTop w:val="0"/>
                  <w:marBottom w:val="0"/>
                  <w:divBdr>
                    <w:top w:val="none" w:sz="0" w:space="0" w:color="auto"/>
                    <w:left w:val="none" w:sz="0" w:space="0" w:color="auto"/>
                    <w:bottom w:val="none" w:sz="0" w:space="0" w:color="auto"/>
                    <w:right w:val="none" w:sz="0" w:space="0" w:color="auto"/>
                  </w:divBdr>
                </w:div>
                <w:div w:id="944266797">
                  <w:marLeft w:val="0"/>
                  <w:marRight w:val="0"/>
                  <w:marTop w:val="0"/>
                  <w:marBottom w:val="0"/>
                  <w:divBdr>
                    <w:top w:val="none" w:sz="0" w:space="0" w:color="auto"/>
                    <w:left w:val="none" w:sz="0" w:space="0" w:color="auto"/>
                    <w:bottom w:val="none" w:sz="0" w:space="0" w:color="auto"/>
                    <w:right w:val="none" w:sz="0" w:space="0" w:color="auto"/>
                  </w:divBdr>
                </w:div>
                <w:div w:id="957905659">
                  <w:marLeft w:val="0"/>
                  <w:marRight w:val="0"/>
                  <w:marTop w:val="0"/>
                  <w:marBottom w:val="0"/>
                  <w:divBdr>
                    <w:top w:val="none" w:sz="0" w:space="0" w:color="auto"/>
                    <w:left w:val="none" w:sz="0" w:space="0" w:color="auto"/>
                    <w:bottom w:val="none" w:sz="0" w:space="0" w:color="auto"/>
                    <w:right w:val="none" w:sz="0" w:space="0" w:color="auto"/>
                  </w:divBdr>
                </w:div>
                <w:div w:id="961618380">
                  <w:marLeft w:val="0"/>
                  <w:marRight w:val="0"/>
                  <w:marTop w:val="0"/>
                  <w:marBottom w:val="0"/>
                  <w:divBdr>
                    <w:top w:val="none" w:sz="0" w:space="0" w:color="auto"/>
                    <w:left w:val="none" w:sz="0" w:space="0" w:color="auto"/>
                    <w:bottom w:val="none" w:sz="0" w:space="0" w:color="auto"/>
                    <w:right w:val="none" w:sz="0" w:space="0" w:color="auto"/>
                  </w:divBdr>
                </w:div>
                <w:div w:id="978263624">
                  <w:marLeft w:val="0"/>
                  <w:marRight w:val="0"/>
                  <w:marTop w:val="0"/>
                  <w:marBottom w:val="0"/>
                  <w:divBdr>
                    <w:top w:val="none" w:sz="0" w:space="0" w:color="auto"/>
                    <w:left w:val="none" w:sz="0" w:space="0" w:color="auto"/>
                    <w:bottom w:val="none" w:sz="0" w:space="0" w:color="auto"/>
                    <w:right w:val="none" w:sz="0" w:space="0" w:color="auto"/>
                  </w:divBdr>
                </w:div>
                <w:div w:id="978605467">
                  <w:marLeft w:val="0"/>
                  <w:marRight w:val="0"/>
                  <w:marTop w:val="0"/>
                  <w:marBottom w:val="0"/>
                  <w:divBdr>
                    <w:top w:val="none" w:sz="0" w:space="0" w:color="auto"/>
                    <w:left w:val="none" w:sz="0" w:space="0" w:color="auto"/>
                    <w:bottom w:val="none" w:sz="0" w:space="0" w:color="auto"/>
                    <w:right w:val="none" w:sz="0" w:space="0" w:color="auto"/>
                  </w:divBdr>
                </w:div>
                <w:div w:id="980228334">
                  <w:marLeft w:val="0"/>
                  <w:marRight w:val="0"/>
                  <w:marTop w:val="0"/>
                  <w:marBottom w:val="0"/>
                  <w:divBdr>
                    <w:top w:val="none" w:sz="0" w:space="0" w:color="auto"/>
                    <w:left w:val="none" w:sz="0" w:space="0" w:color="auto"/>
                    <w:bottom w:val="none" w:sz="0" w:space="0" w:color="auto"/>
                    <w:right w:val="none" w:sz="0" w:space="0" w:color="auto"/>
                  </w:divBdr>
                </w:div>
                <w:div w:id="997080045">
                  <w:marLeft w:val="0"/>
                  <w:marRight w:val="0"/>
                  <w:marTop w:val="0"/>
                  <w:marBottom w:val="0"/>
                  <w:divBdr>
                    <w:top w:val="none" w:sz="0" w:space="0" w:color="auto"/>
                    <w:left w:val="none" w:sz="0" w:space="0" w:color="auto"/>
                    <w:bottom w:val="none" w:sz="0" w:space="0" w:color="auto"/>
                    <w:right w:val="none" w:sz="0" w:space="0" w:color="auto"/>
                  </w:divBdr>
                </w:div>
                <w:div w:id="1014188346">
                  <w:marLeft w:val="0"/>
                  <w:marRight w:val="0"/>
                  <w:marTop w:val="0"/>
                  <w:marBottom w:val="0"/>
                  <w:divBdr>
                    <w:top w:val="none" w:sz="0" w:space="0" w:color="auto"/>
                    <w:left w:val="none" w:sz="0" w:space="0" w:color="auto"/>
                    <w:bottom w:val="none" w:sz="0" w:space="0" w:color="auto"/>
                    <w:right w:val="none" w:sz="0" w:space="0" w:color="auto"/>
                  </w:divBdr>
                </w:div>
                <w:div w:id="1032611823">
                  <w:marLeft w:val="0"/>
                  <w:marRight w:val="0"/>
                  <w:marTop w:val="0"/>
                  <w:marBottom w:val="0"/>
                  <w:divBdr>
                    <w:top w:val="none" w:sz="0" w:space="0" w:color="auto"/>
                    <w:left w:val="none" w:sz="0" w:space="0" w:color="auto"/>
                    <w:bottom w:val="none" w:sz="0" w:space="0" w:color="auto"/>
                    <w:right w:val="none" w:sz="0" w:space="0" w:color="auto"/>
                  </w:divBdr>
                </w:div>
                <w:div w:id="1038968100">
                  <w:marLeft w:val="0"/>
                  <w:marRight w:val="0"/>
                  <w:marTop w:val="0"/>
                  <w:marBottom w:val="0"/>
                  <w:divBdr>
                    <w:top w:val="none" w:sz="0" w:space="0" w:color="auto"/>
                    <w:left w:val="none" w:sz="0" w:space="0" w:color="auto"/>
                    <w:bottom w:val="none" w:sz="0" w:space="0" w:color="auto"/>
                    <w:right w:val="none" w:sz="0" w:space="0" w:color="auto"/>
                  </w:divBdr>
                </w:div>
                <w:div w:id="1042173479">
                  <w:marLeft w:val="0"/>
                  <w:marRight w:val="0"/>
                  <w:marTop w:val="0"/>
                  <w:marBottom w:val="0"/>
                  <w:divBdr>
                    <w:top w:val="none" w:sz="0" w:space="0" w:color="auto"/>
                    <w:left w:val="none" w:sz="0" w:space="0" w:color="auto"/>
                    <w:bottom w:val="none" w:sz="0" w:space="0" w:color="auto"/>
                    <w:right w:val="none" w:sz="0" w:space="0" w:color="auto"/>
                  </w:divBdr>
                </w:div>
                <w:div w:id="1043285977">
                  <w:marLeft w:val="0"/>
                  <w:marRight w:val="0"/>
                  <w:marTop w:val="0"/>
                  <w:marBottom w:val="0"/>
                  <w:divBdr>
                    <w:top w:val="none" w:sz="0" w:space="0" w:color="auto"/>
                    <w:left w:val="none" w:sz="0" w:space="0" w:color="auto"/>
                    <w:bottom w:val="none" w:sz="0" w:space="0" w:color="auto"/>
                    <w:right w:val="none" w:sz="0" w:space="0" w:color="auto"/>
                  </w:divBdr>
                </w:div>
                <w:div w:id="1056008976">
                  <w:marLeft w:val="0"/>
                  <w:marRight w:val="0"/>
                  <w:marTop w:val="0"/>
                  <w:marBottom w:val="0"/>
                  <w:divBdr>
                    <w:top w:val="none" w:sz="0" w:space="0" w:color="auto"/>
                    <w:left w:val="none" w:sz="0" w:space="0" w:color="auto"/>
                    <w:bottom w:val="none" w:sz="0" w:space="0" w:color="auto"/>
                    <w:right w:val="none" w:sz="0" w:space="0" w:color="auto"/>
                  </w:divBdr>
                </w:div>
                <w:div w:id="1057823076">
                  <w:marLeft w:val="0"/>
                  <w:marRight w:val="0"/>
                  <w:marTop w:val="0"/>
                  <w:marBottom w:val="0"/>
                  <w:divBdr>
                    <w:top w:val="none" w:sz="0" w:space="0" w:color="auto"/>
                    <w:left w:val="none" w:sz="0" w:space="0" w:color="auto"/>
                    <w:bottom w:val="none" w:sz="0" w:space="0" w:color="auto"/>
                    <w:right w:val="none" w:sz="0" w:space="0" w:color="auto"/>
                  </w:divBdr>
                </w:div>
                <w:div w:id="1070075796">
                  <w:marLeft w:val="0"/>
                  <w:marRight w:val="0"/>
                  <w:marTop w:val="0"/>
                  <w:marBottom w:val="0"/>
                  <w:divBdr>
                    <w:top w:val="none" w:sz="0" w:space="0" w:color="auto"/>
                    <w:left w:val="none" w:sz="0" w:space="0" w:color="auto"/>
                    <w:bottom w:val="none" w:sz="0" w:space="0" w:color="auto"/>
                    <w:right w:val="none" w:sz="0" w:space="0" w:color="auto"/>
                  </w:divBdr>
                </w:div>
                <w:div w:id="1079910531">
                  <w:marLeft w:val="0"/>
                  <w:marRight w:val="0"/>
                  <w:marTop w:val="0"/>
                  <w:marBottom w:val="0"/>
                  <w:divBdr>
                    <w:top w:val="none" w:sz="0" w:space="0" w:color="auto"/>
                    <w:left w:val="none" w:sz="0" w:space="0" w:color="auto"/>
                    <w:bottom w:val="none" w:sz="0" w:space="0" w:color="auto"/>
                    <w:right w:val="none" w:sz="0" w:space="0" w:color="auto"/>
                  </w:divBdr>
                </w:div>
                <w:div w:id="1091005660">
                  <w:marLeft w:val="0"/>
                  <w:marRight w:val="0"/>
                  <w:marTop w:val="0"/>
                  <w:marBottom w:val="0"/>
                  <w:divBdr>
                    <w:top w:val="none" w:sz="0" w:space="0" w:color="auto"/>
                    <w:left w:val="none" w:sz="0" w:space="0" w:color="auto"/>
                    <w:bottom w:val="none" w:sz="0" w:space="0" w:color="auto"/>
                    <w:right w:val="none" w:sz="0" w:space="0" w:color="auto"/>
                  </w:divBdr>
                </w:div>
                <w:div w:id="1097675991">
                  <w:marLeft w:val="0"/>
                  <w:marRight w:val="0"/>
                  <w:marTop w:val="0"/>
                  <w:marBottom w:val="0"/>
                  <w:divBdr>
                    <w:top w:val="none" w:sz="0" w:space="0" w:color="auto"/>
                    <w:left w:val="none" w:sz="0" w:space="0" w:color="auto"/>
                    <w:bottom w:val="none" w:sz="0" w:space="0" w:color="auto"/>
                    <w:right w:val="none" w:sz="0" w:space="0" w:color="auto"/>
                  </w:divBdr>
                </w:div>
                <w:div w:id="1101267018">
                  <w:marLeft w:val="0"/>
                  <w:marRight w:val="0"/>
                  <w:marTop w:val="0"/>
                  <w:marBottom w:val="0"/>
                  <w:divBdr>
                    <w:top w:val="none" w:sz="0" w:space="0" w:color="auto"/>
                    <w:left w:val="none" w:sz="0" w:space="0" w:color="auto"/>
                    <w:bottom w:val="none" w:sz="0" w:space="0" w:color="auto"/>
                    <w:right w:val="none" w:sz="0" w:space="0" w:color="auto"/>
                  </w:divBdr>
                </w:div>
                <w:div w:id="1108699783">
                  <w:marLeft w:val="0"/>
                  <w:marRight w:val="0"/>
                  <w:marTop w:val="0"/>
                  <w:marBottom w:val="0"/>
                  <w:divBdr>
                    <w:top w:val="none" w:sz="0" w:space="0" w:color="auto"/>
                    <w:left w:val="none" w:sz="0" w:space="0" w:color="auto"/>
                    <w:bottom w:val="none" w:sz="0" w:space="0" w:color="auto"/>
                    <w:right w:val="none" w:sz="0" w:space="0" w:color="auto"/>
                  </w:divBdr>
                </w:div>
                <w:div w:id="1147359255">
                  <w:marLeft w:val="0"/>
                  <w:marRight w:val="0"/>
                  <w:marTop w:val="0"/>
                  <w:marBottom w:val="0"/>
                  <w:divBdr>
                    <w:top w:val="none" w:sz="0" w:space="0" w:color="auto"/>
                    <w:left w:val="none" w:sz="0" w:space="0" w:color="auto"/>
                    <w:bottom w:val="none" w:sz="0" w:space="0" w:color="auto"/>
                    <w:right w:val="none" w:sz="0" w:space="0" w:color="auto"/>
                  </w:divBdr>
                </w:div>
                <w:div w:id="1148130147">
                  <w:marLeft w:val="0"/>
                  <w:marRight w:val="0"/>
                  <w:marTop w:val="0"/>
                  <w:marBottom w:val="0"/>
                  <w:divBdr>
                    <w:top w:val="none" w:sz="0" w:space="0" w:color="auto"/>
                    <w:left w:val="none" w:sz="0" w:space="0" w:color="auto"/>
                    <w:bottom w:val="none" w:sz="0" w:space="0" w:color="auto"/>
                    <w:right w:val="none" w:sz="0" w:space="0" w:color="auto"/>
                  </w:divBdr>
                </w:div>
                <w:div w:id="1148980346">
                  <w:marLeft w:val="0"/>
                  <w:marRight w:val="0"/>
                  <w:marTop w:val="0"/>
                  <w:marBottom w:val="0"/>
                  <w:divBdr>
                    <w:top w:val="none" w:sz="0" w:space="0" w:color="auto"/>
                    <w:left w:val="none" w:sz="0" w:space="0" w:color="auto"/>
                    <w:bottom w:val="none" w:sz="0" w:space="0" w:color="auto"/>
                    <w:right w:val="none" w:sz="0" w:space="0" w:color="auto"/>
                  </w:divBdr>
                </w:div>
                <w:div w:id="1162500037">
                  <w:marLeft w:val="0"/>
                  <w:marRight w:val="0"/>
                  <w:marTop w:val="0"/>
                  <w:marBottom w:val="0"/>
                  <w:divBdr>
                    <w:top w:val="none" w:sz="0" w:space="0" w:color="auto"/>
                    <w:left w:val="none" w:sz="0" w:space="0" w:color="auto"/>
                    <w:bottom w:val="none" w:sz="0" w:space="0" w:color="auto"/>
                    <w:right w:val="none" w:sz="0" w:space="0" w:color="auto"/>
                  </w:divBdr>
                </w:div>
                <w:div w:id="1163740376">
                  <w:marLeft w:val="0"/>
                  <w:marRight w:val="0"/>
                  <w:marTop w:val="0"/>
                  <w:marBottom w:val="0"/>
                  <w:divBdr>
                    <w:top w:val="none" w:sz="0" w:space="0" w:color="auto"/>
                    <w:left w:val="none" w:sz="0" w:space="0" w:color="auto"/>
                    <w:bottom w:val="none" w:sz="0" w:space="0" w:color="auto"/>
                    <w:right w:val="none" w:sz="0" w:space="0" w:color="auto"/>
                  </w:divBdr>
                </w:div>
                <w:div w:id="1172836677">
                  <w:marLeft w:val="0"/>
                  <w:marRight w:val="0"/>
                  <w:marTop w:val="0"/>
                  <w:marBottom w:val="0"/>
                  <w:divBdr>
                    <w:top w:val="none" w:sz="0" w:space="0" w:color="auto"/>
                    <w:left w:val="none" w:sz="0" w:space="0" w:color="auto"/>
                    <w:bottom w:val="none" w:sz="0" w:space="0" w:color="auto"/>
                    <w:right w:val="none" w:sz="0" w:space="0" w:color="auto"/>
                  </w:divBdr>
                </w:div>
                <w:div w:id="1175534105">
                  <w:marLeft w:val="0"/>
                  <w:marRight w:val="0"/>
                  <w:marTop w:val="0"/>
                  <w:marBottom w:val="0"/>
                  <w:divBdr>
                    <w:top w:val="none" w:sz="0" w:space="0" w:color="auto"/>
                    <w:left w:val="none" w:sz="0" w:space="0" w:color="auto"/>
                    <w:bottom w:val="none" w:sz="0" w:space="0" w:color="auto"/>
                    <w:right w:val="none" w:sz="0" w:space="0" w:color="auto"/>
                  </w:divBdr>
                </w:div>
                <w:div w:id="1177115749">
                  <w:marLeft w:val="0"/>
                  <w:marRight w:val="0"/>
                  <w:marTop w:val="0"/>
                  <w:marBottom w:val="0"/>
                  <w:divBdr>
                    <w:top w:val="none" w:sz="0" w:space="0" w:color="auto"/>
                    <w:left w:val="none" w:sz="0" w:space="0" w:color="auto"/>
                    <w:bottom w:val="none" w:sz="0" w:space="0" w:color="auto"/>
                    <w:right w:val="none" w:sz="0" w:space="0" w:color="auto"/>
                  </w:divBdr>
                </w:div>
                <w:div w:id="1177845278">
                  <w:marLeft w:val="0"/>
                  <w:marRight w:val="0"/>
                  <w:marTop w:val="0"/>
                  <w:marBottom w:val="0"/>
                  <w:divBdr>
                    <w:top w:val="none" w:sz="0" w:space="0" w:color="auto"/>
                    <w:left w:val="none" w:sz="0" w:space="0" w:color="auto"/>
                    <w:bottom w:val="none" w:sz="0" w:space="0" w:color="auto"/>
                    <w:right w:val="none" w:sz="0" w:space="0" w:color="auto"/>
                  </w:divBdr>
                </w:div>
                <w:div w:id="1183711278">
                  <w:marLeft w:val="0"/>
                  <w:marRight w:val="0"/>
                  <w:marTop w:val="0"/>
                  <w:marBottom w:val="0"/>
                  <w:divBdr>
                    <w:top w:val="none" w:sz="0" w:space="0" w:color="auto"/>
                    <w:left w:val="none" w:sz="0" w:space="0" w:color="auto"/>
                    <w:bottom w:val="none" w:sz="0" w:space="0" w:color="auto"/>
                    <w:right w:val="none" w:sz="0" w:space="0" w:color="auto"/>
                  </w:divBdr>
                </w:div>
                <w:div w:id="1184708822">
                  <w:marLeft w:val="0"/>
                  <w:marRight w:val="0"/>
                  <w:marTop w:val="0"/>
                  <w:marBottom w:val="0"/>
                  <w:divBdr>
                    <w:top w:val="none" w:sz="0" w:space="0" w:color="auto"/>
                    <w:left w:val="none" w:sz="0" w:space="0" w:color="auto"/>
                    <w:bottom w:val="none" w:sz="0" w:space="0" w:color="auto"/>
                    <w:right w:val="none" w:sz="0" w:space="0" w:color="auto"/>
                  </w:divBdr>
                </w:div>
                <w:div w:id="1196503655">
                  <w:marLeft w:val="0"/>
                  <w:marRight w:val="0"/>
                  <w:marTop w:val="0"/>
                  <w:marBottom w:val="0"/>
                  <w:divBdr>
                    <w:top w:val="none" w:sz="0" w:space="0" w:color="auto"/>
                    <w:left w:val="none" w:sz="0" w:space="0" w:color="auto"/>
                    <w:bottom w:val="none" w:sz="0" w:space="0" w:color="auto"/>
                    <w:right w:val="none" w:sz="0" w:space="0" w:color="auto"/>
                  </w:divBdr>
                </w:div>
                <w:div w:id="1200893162">
                  <w:marLeft w:val="0"/>
                  <w:marRight w:val="0"/>
                  <w:marTop w:val="0"/>
                  <w:marBottom w:val="0"/>
                  <w:divBdr>
                    <w:top w:val="none" w:sz="0" w:space="0" w:color="auto"/>
                    <w:left w:val="none" w:sz="0" w:space="0" w:color="auto"/>
                    <w:bottom w:val="none" w:sz="0" w:space="0" w:color="auto"/>
                    <w:right w:val="none" w:sz="0" w:space="0" w:color="auto"/>
                  </w:divBdr>
                </w:div>
                <w:div w:id="1201236804">
                  <w:marLeft w:val="0"/>
                  <w:marRight w:val="0"/>
                  <w:marTop w:val="0"/>
                  <w:marBottom w:val="0"/>
                  <w:divBdr>
                    <w:top w:val="none" w:sz="0" w:space="0" w:color="auto"/>
                    <w:left w:val="none" w:sz="0" w:space="0" w:color="auto"/>
                    <w:bottom w:val="none" w:sz="0" w:space="0" w:color="auto"/>
                    <w:right w:val="none" w:sz="0" w:space="0" w:color="auto"/>
                  </w:divBdr>
                </w:div>
                <w:div w:id="1230269581">
                  <w:marLeft w:val="0"/>
                  <w:marRight w:val="0"/>
                  <w:marTop w:val="0"/>
                  <w:marBottom w:val="0"/>
                  <w:divBdr>
                    <w:top w:val="none" w:sz="0" w:space="0" w:color="auto"/>
                    <w:left w:val="none" w:sz="0" w:space="0" w:color="auto"/>
                    <w:bottom w:val="none" w:sz="0" w:space="0" w:color="auto"/>
                    <w:right w:val="none" w:sz="0" w:space="0" w:color="auto"/>
                  </w:divBdr>
                </w:div>
                <w:div w:id="1232428467">
                  <w:marLeft w:val="0"/>
                  <w:marRight w:val="0"/>
                  <w:marTop w:val="0"/>
                  <w:marBottom w:val="0"/>
                  <w:divBdr>
                    <w:top w:val="none" w:sz="0" w:space="0" w:color="auto"/>
                    <w:left w:val="none" w:sz="0" w:space="0" w:color="auto"/>
                    <w:bottom w:val="none" w:sz="0" w:space="0" w:color="auto"/>
                    <w:right w:val="none" w:sz="0" w:space="0" w:color="auto"/>
                  </w:divBdr>
                </w:div>
                <w:div w:id="1233000973">
                  <w:marLeft w:val="0"/>
                  <w:marRight w:val="0"/>
                  <w:marTop w:val="0"/>
                  <w:marBottom w:val="0"/>
                  <w:divBdr>
                    <w:top w:val="none" w:sz="0" w:space="0" w:color="auto"/>
                    <w:left w:val="none" w:sz="0" w:space="0" w:color="auto"/>
                    <w:bottom w:val="none" w:sz="0" w:space="0" w:color="auto"/>
                    <w:right w:val="none" w:sz="0" w:space="0" w:color="auto"/>
                  </w:divBdr>
                </w:div>
                <w:div w:id="1240167827">
                  <w:marLeft w:val="0"/>
                  <w:marRight w:val="0"/>
                  <w:marTop w:val="0"/>
                  <w:marBottom w:val="0"/>
                  <w:divBdr>
                    <w:top w:val="none" w:sz="0" w:space="0" w:color="auto"/>
                    <w:left w:val="none" w:sz="0" w:space="0" w:color="auto"/>
                    <w:bottom w:val="none" w:sz="0" w:space="0" w:color="auto"/>
                    <w:right w:val="none" w:sz="0" w:space="0" w:color="auto"/>
                  </w:divBdr>
                </w:div>
                <w:div w:id="1255477864">
                  <w:marLeft w:val="0"/>
                  <w:marRight w:val="0"/>
                  <w:marTop w:val="0"/>
                  <w:marBottom w:val="0"/>
                  <w:divBdr>
                    <w:top w:val="none" w:sz="0" w:space="0" w:color="auto"/>
                    <w:left w:val="none" w:sz="0" w:space="0" w:color="auto"/>
                    <w:bottom w:val="none" w:sz="0" w:space="0" w:color="auto"/>
                    <w:right w:val="none" w:sz="0" w:space="0" w:color="auto"/>
                  </w:divBdr>
                </w:div>
                <w:div w:id="1257982223">
                  <w:marLeft w:val="0"/>
                  <w:marRight w:val="0"/>
                  <w:marTop w:val="0"/>
                  <w:marBottom w:val="0"/>
                  <w:divBdr>
                    <w:top w:val="none" w:sz="0" w:space="0" w:color="auto"/>
                    <w:left w:val="none" w:sz="0" w:space="0" w:color="auto"/>
                    <w:bottom w:val="none" w:sz="0" w:space="0" w:color="auto"/>
                    <w:right w:val="none" w:sz="0" w:space="0" w:color="auto"/>
                  </w:divBdr>
                </w:div>
                <w:div w:id="1265579592">
                  <w:marLeft w:val="0"/>
                  <w:marRight w:val="0"/>
                  <w:marTop w:val="0"/>
                  <w:marBottom w:val="0"/>
                  <w:divBdr>
                    <w:top w:val="none" w:sz="0" w:space="0" w:color="auto"/>
                    <w:left w:val="none" w:sz="0" w:space="0" w:color="auto"/>
                    <w:bottom w:val="none" w:sz="0" w:space="0" w:color="auto"/>
                    <w:right w:val="none" w:sz="0" w:space="0" w:color="auto"/>
                  </w:divBdr>
                </w:div>
                <w:div w:id="1269460155">
                  <w:marLeft w:val="0"/>
                  <w:marRight w:val="0"/>
                  <w:marTop w:val="0"/>
                  <w:marBottom w:val="0"/>
                  <w:divBdr>
                    <w:top w:val="none" w:sz="0" w:space="0" w:color="auto"/>
                    <w:left w:val="none" w:sz="0" w:space="0" w:color="auto"/>
                    <w:bottom w:val="none" w:sz="0" w:space="0" w:color="auto"/>
                    <w:right w:val="none" w:sz="0" w:space="0" w:color="auto"/>
                  </w:divBdr>
                </w:div>
                <w:div w:id="1270091076">
                  <w:marLeft w:val="0"/>
                  <w:marRight w:val="0"/>
                  <w:marTop w:val="0"/>
                  <w:marBottom w:val="0"/>
                  <w:divBdr>
                    <w:top w:val="none" w:sz="0" w:space="0" w:color="auto"/>
                    <w:left w:val="none" w:sz="0" w:space="0" w:color="auto"/>
                    <w:bottom w:val="none" w:sz="0" w:space="0" w:color="auto"/>
                    <w:right w:val="none" w:sz="0" w:space="0" w:color="auto"/>
                  </w:divBdr>
                </w:div>
                <w:div w:id="1274557928">
                  <w:marLeft w:val="0"/>
                  <w:marRight w:val="0"/>
                  <w:marTop w:val="0"/>
                  <w:marBottom w:val="0"/>
                  <w:divBdr>
                    <w:top w:val="none" w:sz="0" w:space="0" w:color="auto"/>
                    <w:left w:val="none" w:sz="0" w:space="0" w:color="auto"/>
                    <w:bottom w:val="none" w:sz="0" w:space="0" w:color="auto"/>
                    <w:right w:val="none" w:sz="0" w:space="0" w:color="auto"/>
                  </w:divBdr>
                </w:div>
                <w:div w:id="1275988275">
                  <w:marLeft w:val="0"/>
                  <w:marRight w:val="0"/>
                  <w:marTop w:val="0"/>
                  <w:marBottom w:val="0"/>
                  <w:divBdr>
                    <w:top w:val="none" w:sz="0" w:space="0" w:color="auto"/>
                    <w:left w:val="none" w:sz="0" w:space="0" w:color="auto"/>
                    <w:bottom w:val="none" w:sz="0" w:space="0" w:color="auto"/>
                    <w:right w:val="none" w:sz="0" w:space="0" w:color="auto"/>
                  </w:divBdr>
                </w:div>
                <w:div w:id="1282539891">
                  <w:marLeft w:val="0"/>
                  <w:marRight w:val="0"/>
                  <w:marTop w:val="0"/>
                  <w:marBottom w:val="0"/>
                  <w:divBdr>
                    <w:top w:val="none" w:sz="0" w:space="0" w:color="auto"/>
                    <w:left w:val="none" w:sz="0" w:space="0" w:color="auto"/>
                    <w:bottom w:val="none" w:sz="0" w:space="0" w:color="auto"/>
                    <w:right w:val="none" w:sz="0" w:space="0" w:color="auto"/>
                  </w:divBdr>
                </w:div>
                <w:div w:id="1285427449">
                  <w:marLeft w:val="0"/>
                  <w:marRight w:val="0"/>
                  <w:marTop w:val="0"/>
                  <w:marBottom w:val="0"/>
                  <w:divBdr>
                    <w:top w:val="none" w:sz="0" w:space="0" w:color="auto"/>
                    <w:left w:val="none" w:sz="0" w:space="0" w:color="auto"/>
                    <w:bottom w:val="none" w:sz="0" w:space="0" w:color="auto"/>
                    <w:right w:val="none" w:sz="0" w:space="0" w:color="auto"/>
                  </w:divBdr>
                </w:div>
                <w:div w:id="1304971355">
                  <w:marLeft w:val="0"/>
                  <w:marRight w:val="0"/>
                  <w:marTop w:val="0"/>
                  <w:marBottom w:val="0"/>
                  <w:divBdr>
                    <w:top w:val="none" w:sz="0" w:space="0" w:color="auto"/>
                    <w:left w:val="none" w:sz="0" w:space="0" w:color="auto"/>
                    <w:bottom w:val="none" w:sz="0" w:space="0" w:color="auto"/>
                    <w:right w:val="none" w:sz="0" w:space="0" w:color="auto"/>
                  </w:divBdr>
                </w:div>
                <w:div w:id="1314523859">
                  <w:marLeft w:val="0"/>
                  <w:marRight w:val="0"/>
                  <w:marTop w:val="0"/>
                  <w:marBottom w:val="0"/>
                  <w:divBdr>
                    <w:top w:val="none" w:sz="0" w:space="0" w:color="auto"/>
                    <w:left w:val="none" w:sz="0" w:space="0" w:color="auto"/>
                    <w:bottom w:val="none" w:sz="0" w:space="0" w:color="auto"/>
                    <w:right w:val="none" w:sz="0" w:space="0" w:color="auto"/>
                  </w:divBdr>
                </w:div>
                <w:div w:id="1321273488">
                  <w:marLeft w:val="0"/>
                  <w:marRight w:val="0"/>
                  <w:marTop w:val="0"/>
                  <w:marBottom w:val="0"/>
                  <w:divBdr>
                    <w:top w:val="none" w:sz="0" w:space="0" w:color="auto"/>
                    <w:left w:val="none" w:sz="0" w:space="0" w:color="auto"/>
                    <w:bottom w:val="none" w:sz="0" w:space="0" w:color="auto"/>
                    <w:right w:val="none" w:sz="0" w:space="0" w:color="auto"/>
                  </w:divBdr>
                </w:div>
                <w:div w:id="1327248797">
                  <w:marLeft w:val="0"/>
                  <w:marRight w:val="0"/>
                  <w:marTop w:val="0"/>
                  <w:marBottom w:val="0"/>
                  <w:divBdr>
                    <w:top w:val="none" w:sz="0" w:space="0" w:color="auto"/>
                    <w:left w:val="none" w:sz="0" w:space="0" w:color="auto"/>
                    <w:bottom w:val="none" w:sz="0" w:space="0" w:color="auto"/>
                    <w:right w:val="none" w:sz="0" w:space="0" w:color="auto"/>
                  </w:divBdr>
                </w:div>
                <w:div w:id="1334989191">
                  <w:marLeft w:val="0"/>
                  <w:marRight w:val="0"/>
                  <w:marTop w:val="0"/>
                  <w:marBottom w:val="0"/>
                  <w:divBdr>
                    <w:top w:val="none" w:sz="0" w:space="0" w:color="auto"/>
                    <w:left w:val="none" w:sz="0" w:space="0" w:color="auto"/>
                    <w:bottom w:val="none" w:sz="0" w:space="0" w:color="auto"/>
                    <w:right w:val="none" w:sz="0" w:space="0" w:color="auto"/>
                  </w:divBdr>
                </w:div>
                <w:div w:id="1339772799">
                  <w:marLeft w:val="0"/>
                  <w:marRight w:val="0"/>
                  <w:marTop w:val="0"/>
                  <w:marBottom w:val="0"/>
                  <w:divBdr>
                    <w:top w:val="none" w:sz="0" w:space="0" w:color="auto"/>
                    <w:left w:val="none" w:sz="0" w:space="0" w:color="auto"/>
                    <w:bottom w:val="none" w:sz="0" w:space="0" w:color="auto"/>
                    <w:right w:val="none" w:sz="0" w:space="0" w:color="auto"/>
                  </w:divBdr>
                </w:div>
                <w:div w:id="1360862258">
                  <w:marLeft w:val="0"/>
                  <w:marRight w:val="0"/>
                  <w:marTop w:val="0"/>
                  <w:marBottom w:val="0"/>
                  <w:divBdr>
                    <w:top w:val="none" w:sz="0" w:space="0" w:color="auto"/>
                    <w:left w:val="none" w:sz="0" w:space="0" w:color="auto"/>
                    <w:bottom w:val="none" w:sz="0" w:space="0" w:color="auto"/>
                    <w:right w:val="none" w:sz="0" w:space="0" w:color="auto"/>
                  </w:divBdr>
                </w:div>
                <w:div w:id="1369795896">
                  <w:marLeft w:val="0"/>
                  <w:marRight w:val="0"/>
                  <w:marTop w:val="0"/>
                  <w:marBottom w:val="0"/>
                  <w:divBdr>
                    <w:top w:val="none" w:sz="0" w:space="0" w:color="auto"/>
                    <w:left w:val="none" w:sz="0" w:space="0" w:color="auto"/>
                    <w:bottom w:val="none" w:sz="0" w:space="0" w:color="auto"/>
                    <w:right w:val="none" w:sz="0" w:space="0" w:color="auto"/>
                  </w:divBdr>
                </w:div>
                <w:div w:id="1370447657">
                  <w:marLeft w:val="0"/>
                  <w:marRight w:val="0"/>
                  <w:marTop w:val="0"/>
                  <w:marBottom w:val="0"/>
                  <w:divBdr>
                    <w:top w:val="none" w:sz="0" w:space="0" w:color="auto"/>
                    <w:left w:val="none" w:sz="0" w:space="0" w:color="auto"/>
                    <w:bottom w:val="none" w:sz="0" w:space="0" w:color="auto"/>
                    <w:right w:val="none" w:sz="0" w:space="0" w:color="auto"/>
                  </w:divBdr>
                </w:div>
                <w:div w:id="1370838021">
                  <w:marLeft w:val="0"/>
                  <w:marRight w:val="0"/>
                  <w:marTop w:val="0"/>
                  <w:marBottom w:val="0"/>
                  <w:divBdr>
                    <w:top w:val="none" w:sz="0" w:space="0" w:color="auto"/>
                    <w:left w:val="none" w:sz="0" w:space="0" w:color="auto"/>
                    <w:bottom w:val="none" w:sz="0" w:space="0" w:color="auto"/>
                    <w:right w:val="none" w:sz="0" w:space="0" w:color="auto"/>
                  </w:divBdr>
                </w:div>
                <w:div w:id="1379091774">
                  <w:marLeft w:val="0"/>
                  <w:marRight w:val="0"/>
                  <w:marTop w:val="0"/>
                  <w:marBottom w:val="0"/>
                  <w:divBdr>
                    <w:top w:val="none" w:sz="0" w:space="0" w:color="auto"/>
                    <w:left w:val="none" w:sz="0" w:space="0" w:color="auto"/>
                    <w:bottom w:val="none" w:sz="0" w:space="0" w:color="auto"/>
                    <w:right w:val="none" w:sz="0" w:space="0" w:color="auto"/>
                  </w:divBdr>
                </w:div>
                <w:div w:id="1380862012">
                  <w:marLeft w:val="0"/>
                  <w:marRight w:val="0"/>
                  <w:marTop w:val="0"/>
                  <w:marBottom w:val="0"/>
                  <w:divBdr>
                    <w:top w:val="none" w:sz="0" w:space="0" w:color="auto"/>
                    <w:left w:val="none" w:sz="0" w:space="0" w:color="auto"/>
                    <w:bottom w:val="none" w:sz="0" w:space="0" w:color="auto"/>
                    <w:right w:val="none" w:sz="0" w:space="0" w:color="auto"/>
                  </w:divBdr>
                </w:div>
                <w:div w:id="1389256755">
                  <w:marLeft w:val="0"/>
                  <w:marRight w:val="0"/>
                  <w:marTop w:val="0"/>
                  <w:marBottom w:val="0"/>
                  <w:divBdr>
                    <w:top w:val="none" w:sz="0" w:space="0" w:color="auto"/>
                    <w:left w:val="none" w:sz="0" w:space="0" w:color="auto"/>
                    <w:bottom w:val="none" w:sz="0" w:space="0" w:color="auto"/>
                    <w:right w:val="none" w:sz="0" w:space="0" w:color="auto"/>
                  </w:divBdr>
                </w:div>
                <w:div w:id="1391886280">
                  <w:marLeft w:val="0"/>
                  <w:marRight w:val="0"/>
                  <w:marTop w:val="0"/>
                  <w:marBottom w:val="0"/>
                  <w:divBdr>
                    <w:top w:val="none" w:sz="0" w:space="0" w:color="auto"/>
                    <w:left w:val="none" w:sz="0" w:space="0" w:color="auto"/>
                    <w:bottom w:val="none" w:sz="0" w:space="0" w:color="auto"/>
                    <w:right w:val="none" w:sz="0" w:space="0" w:color="auto"/>
                  </w:divBdr>
                </w:div>
                <w:div w:id="1392773538">
                  <w:marLeft w:val="0"/>
                  <w:marRight w:val="0"/>
                  <w:marTop w:val="0"/>
                  <w:marBottom w:val="0"/>
                  <w:divBdr>
                    <w:top w:val="none" w:sz="0" w:space="0" w:color="auto"/>
                    <w:left w:val="none" w:sz="0" w:space="0" w:color="auto"/>
                    <w:bottom w:val="none" w:sz="0" w:space="0" w:color="auto"/>
                    <w:right w:val="none" w:sz="0" w:space="0" w:color="auto"/>
                  </w:divBdr>
                </w:div>
                <w:div w:id="1398167404">
                  <w:marLeft w:val="0"/>
                  <w:marRight w:val="0"/>
                  <w:marTop w:val="0"/>
                  <w:marBottom w:val="0"/>
                  <w:divBdr>
                    <w:top w:val="none" w:sz="0" w:space="0" w:color="auto"/>
                    <w:left w:val="none" w:sz="0" w:space="0" w:color="auto"/>
                    <w:bottom w:val="none" w:sz="0" w:space="0" w:color="auto"/>
                    <w:right w:val="none" w:sz="0" w:space="0" w:color="auto"/>
                  </w:divBdr>
                </w:div>
                <w:div w:id="1401557350">
                  <w:marLeft w:val="0"/>
                  <w:marRight w:val="0"/>
                  <w:marTop w:val="0"/>
                  <w:marBottom w:val="0"/>
                  <w:divBdr>
                    <w:top w:val="none" w:sz="0" w:space="0" w:color="auto"/>
                    <w:left w:val="none" w:sz="0" w:space="0" w:color="auto"/>
                    <w:bottom w:val="none" w:sz="0" w:space="0" w:color="auto"/>
                    <w:right w:val="none" w:sz="0" w:space="0" w:color="auto"/>
                  </w:divBdr>
                </w:div>
                <w:div w:id="1412654767">
                  <w:marLeft w:val="0"/>
                  <w:marRight w:val="0"/>
                  <w:marTop w:val="0"/>
                  <w:marBottom w:val="0"/>
                  <w:divBdr>
                    <w:top w:val="none" w:sz="0" w:space="0" w:color="auto"/>
                    <w:left w:val="none" w:sz="0" w:space="0" w:color="auto"/>
                    <w:bottom w:val="none" w:sz="0" w:space="0" w:color="auto"/>
                    <w:right w:val="none" w:sz="0" w:space="0" w:color="auto"/>
                  </w:divBdr>
                </w:div>
                <w:div w:id="1418598458">
                  <w:marLeft w:val="0"/>
                  <w:marRight w:val="0"/>
                  <w:marTop w:val="0"/>
                  <w:marBottom w:val="0"/>
                  <w:divBdr>
                    <w:top w:val="none" w:sz="0" w:space="0" w:color="auto"/>
                    <w:left w:val="none" w:sz="0" w:space="0" w:color="auto"/>
                    <w:bottom w:val="none" w:sz="0" w:space="0" w:color="auto"/>
                    <w:right w:val="none" w:sz="0" w:space="0" w:color="auto"/>
                  </w:divBdr>
                </w:div>
                <w:div w:id="1420717088">
                  <w:marLeft w:val="0"/>
                  <w:marRight w:val="0"/>
                  <w:marTop w:val="0"/>
                  <w:marBottom w:val="0"/>
                  <w:divBdr>
                    <w:top w:val="none" w:sz="0" w:space="0" w:color="auto"/>
                    <w:left w:val="none" w:sz="0" w:space="0" w:color="auto"/>
                    <w:bottom w:val="none" w:sz="0" w:space="0" w:color="auto"/>
                    <w:right w:val="none" w:sz="0" w:space="0" w:color="auto"/>
                  </w:divBdr>
                </w:div>
                <w:div w:id="1433014504">
                  <w:marLeft w:val="0"/>
                  <w:marRight w:val="0"/>
                  <w:marTop w:val="0"/>
                  <w:marBottom w:val="0"/>
                  <w:divBdr>
                    <w:top w:val="none" w:sz="0" w:space="0" w:color="auto"/>
                    <w:left w:val="none" w:sz="0" w:space="0" w:color="auto"/>
                    <w:bottom w:val="none" w:sz="0" w:space="0" w:color="auto"/>
                    <w:right w:val="none" w:sz="0" w:space="0" w:color="auto"/>
                  </w:divBdr>
                </w:div>
                <w:div w:id="1445880267">
                  <w:marLeft w:val="0"/>
                  <w:marRight w:val="0"/>
                  <w:marTop w:val="0"/>
                  <w:marBottom w:val="0"/>
                  <w:divBdr>
                    <w:top w:val="none" w:sz="0" w:space="0" w:color="auto"/>
                    <w:left w:val="none" w:sz="0" w:space="0" w:color="auto"/>
                    <w:bottom w:val="none" w:sz="0" w:space="0" w:color="auto"/>
                    <w:right w:val="none" w:sz="0" w:space="0" w:color="auto"/>
                  </w:divBdr>
                </w:div>
                <w:div w:id="1446582159">
                  <w:marLeft w:val="0"/>
                  <w:marRight w:val="0"/>
                  <w:marTop w:val="0"/>
                  <w:marBottom w:val="0"/>
                  <w:divBdr>
                    <w:top w:val="none" w:sz="0" w:space="0" w:color="auto"/>
                    <w:left w:val="none" w:sz="0" w:space="0" w:color="auto"/>
                    <w:bottom w:val="none" w:sz="0" w:space="0" w:color="auto"/>
                    <w:right w:val="none" w:sz="0" w:space="0" w:color="auto"/>
                  </w:divBdr>
                </w:div>
                <w:div w:id="1471946393">
                  <w:marLeft w:val="0"/>
                  <w:marRight w:val="0"/>
                  <w:marTop w:val="0"/>
                  <w:marBottom w:val="0"/>
                  <w:divBdr>
                    <w:top w:val="none" w:sz="0" w:space="0" w:color="auto"/>
                    <w:left w:val="none" w:sz="0" w:space="0" w:color="auto"/>
                    <w:bottom w:val="none" w:sz="0" w:space="0" w:color="auto"/>
                    <w:right w:val="none" w:sz="0" w:space="0" w:color="auto"/>
                  </w:divBdr>
                </w:div>
                <w:div w:id="1472407983">
                  <w:marLeft w:val="0"/>
                  <w:marRight w:val="0"/>
                  <w:marTop w:val="0"/>
                  <w:marBottom w:val="0"/>
                  <w:divBdr>
                    <w:top w:val="none" w:sz="0" w:space="0" w:color="auto"/>
                    <w:left w:val="none" w:sz="0" w:space="0" w:color="auto"/>
                    <w:bottom w:val="none" w:sz="0" w:space="0" w:color="auto"/>
                    <w:right w:val="none" w:sz="0" w:space="0" w:color="auto"/>
                  </w:divBdr>
                </w:div>
                <w:div w:id="1473474324">
                  <w:marLeft w:val="0"/>
                  <w:marRight w:val="0"/>
                  <w:marTop w:val="0"/>
                  <w:marBottom w:val="0"/>
                  <w:divBdr>
                    <w:top w:val="none" w:sz="0" w:space="0" w:color="auto"/>
                    <w:left w:val="none" w:sz="0" w:space="0" w:color="auto"/>
                    <w:bottom w:val="none" w:sz="0" w:space="0" w:color="auto"/>
                    <w:right w:val="none" w:sz="0" w:space="0" w:color="auto"/>
                  </w:divBdr>
                </w:div>
                <w:div w:id="1478106642">
                  <w:marLeft w:val="0"/>
                  <w:marRight w:val="0"/>
                  <w:marTop w:val="0"/>
                  <w:marBottom w:val="0"/>
                  <w:divBdr>
                    <w:top w:val="none" w:sz="0" w:space="0" w:color="auto"/>
                    <w:left w:val="none" w:sz="0" w:space="0" w:color="auto"/>
                    <w:bottom w:val="none" w:sz="0" w:space="0" w:color="auto"/>
                    <w:right w:val="none" w:sz="0" w:space="0" w:color="auto"/>
                  </w:divBdr>
                </w:div>
                <w:div w:id="1490249791">
                  <w:marLeft w:val="0"/>
                  <w:marRight w:val="0"/>
                  <w:marTop w:val="0"/>
                  <w:marBottom w:val="0"/>
                  <w:divBdr>
                    <w:top w:val="none" w:sz="0" w:space="0" w:color="auto"/>
                    <w:left w:val="none" w:sz="0" w:space="0" w:color="auto"/>
                    <w:bottom w:val="none" w:sz="0" w:space="0" w:color="auto"/>
                    <w:right w:val="none" w:sz="0" w:space="0" w:color="auto"/>
                  </w:divBdr>
                </w:div>
                <w:div w:id="1499733883">
                  <w:marLeft w:val="0"/>
                  <w:marRight w:val="0"/>
                  <w:marTop w:val="0"/>
                  <w:marBottom w:val="0"/>
                  <w:divBdr>
                    <w:top w:val="none" w:sz="0" w:space="0" w:color="auto"/>
                    <w:left w:val="none" w:sz="0" w:space="0" w:color="auto"/>
                    <w:bottom w:val="none" w:sz="0" w:space="0" w:color="auto"/>
                    <w:right w:val="none" w:sz="0" w:space="0" w:color="auto"/>
                  </w:divBdr>
                </w:div>
                <w:div w:id="1523203555">
                  <w:marLeft w:val="0"/>
                  <w:marRight w:val="0"/>
                  <w:marTop w:val="0"/>
                  <w:marBottom w:val="0"/>
                  <w:divBdr>
                    <w:top w:val="none" w:sz="0" w:space="0" w:color="auto"/>
                    <w:left w:val="none" w:sz="0" w:space="0" w:color="auto"/>
                    <w:bottom w:val="none" w:sz="0" w:space="0" w:color="auto"/>
                    <w:right w:val="none" w:sz="0" w:space="0" w:color="auto"/>
                  </w:divBdr>
                </w:div>
                <w:div w:id="1523740318">
                  <w:marLeft w:val="0"/>
                  <w:marRight w:val="0"/>
                  <w:marTop w:val="0"/>
                  <w:marBottom w:val="0"/>
                  <w:divBdr>
                    <w:top w:val="none" w:sz="0" w:space="0" w:color="auto"/>
                    <w:left w:val="none" w:sz="0" w:space="0" w:color="auto"/>
                    <w:bottom w:val="none" w:sz="0" w:space="0" w:color="auto"/>
                    <w:right w:val="none" w:sz="0" w:space="0" w:color="auto"/>
                  </w:divBdr>
                </w:div>
                <w:div w:id="1529177821">
                  <w:marLeft w:val="0"/>
                  <w:marRight w:val="0"/>
                  <w:marTop w:val="0"/>
                  <w:marBottom w:val="0"/>
                  <w:divBdr>
                    <w:top w:val="none" w:sz="0" w:space="0" w:color="auto"/>
                    <w:left w:val="none" w:sz="0" w:space="0" w:color="auto"/>
                    <w:bottom w:val="none" w:sz="0" w:space="0" w:color="auto"/>
                    <w:right w:val="none" w:sz="0" w:space="0" w:color="auto"/>
                  </w:divBdr>
                </w:div>
                <w:div w:id="1541017829">
                  <w:marLeft w:val="0"/>
                  <w:marRight w:val="0"/>
                  <w:marTop w:val="0"/>
                  <w:marBottom w:val="0"/>
                  <w:divBdr>
                    <w:top w:val="none" w:sz="0" w:space="0" w:color="auto"/>
                    <w:left w:val="none" w:sz="0" w:space="0" w:color="auto"/>
                    <w:bottom w:val="none" w:sz="0" w:space="0" w:color="auto"/>
                    <w:right w:val="none" w:sz="0" w:space="0" w:color="auto"/>
                  </w:divBdr>
                </w:div>
                <w:div w:id="1547788526">
                  <w:marLeft w:val="0"/>
                  <w:marRight w:val="0"/>
                  <w:marTop w:val="0"/>
                  <w:marBottom w:val="0"/>
                  <w:divBdr>
                    <w:top w:val="none" w:sz="0" w:space="0" w:color="auto"/>
                    <w:left w:val="none" w:sz="0" w:space="0" w:color="auto"/>
                    <w:bottom w:val="none" w:sz="0" w:space="0" w:color="auto"/>
                    <w:right w:val="none" w:sz="0" w:space="0" w:color="auto"/>
                  </w:divBdr>
                </w:div>
                <w:div w:id="1548371451">
                  <w:marLeft w:val="0"/>
                  <w:marRight w:val="0"/>
                  <w:marTop w:val="0"/>
                  <w:marBottom w:val="0"/>
                  <w:divBdr>
                    <w:top w:val="none" w:sz="0" w:space="0" w:color="auto"/>
                    <w:left w:val="none" w:sz="0" w:space="0" w:color="auto"/>
                    <w:bottom w:val="none" w:sz="0" w:space="0" w:color="auto"/>
                    <w:right w:val="none" w:sz="0" w:space="0" w:color="auto"/>
                  </w:divBdr>
                </w:div>
                <w:div w:id="1549104596">
                  <w:marLeft w:val="0"/>
                  <w:marRight w:val="0"/>
                  <w:marTop w:val="0"/>
                  <w:marBottom w:val="0"/>
                  <w:divBdr>
                    <w:top w:val="none" w:sz="0" w:space="0" w:color="auto"/>
                    <w:left w:val="none" w:sz="0" w:space="0" w:color="auto"/>
                    <w:bottom w:val="none" w:sz="0" w:space="0" w:color="auto"/>
                    <w:right w:val="none" w:sz="0" w:space="0" w:color="auto"/>
                  </w:divBdr>
                </w:div>
                <w:div w:id="1553687510">
                  <w:marLeft w:val="0"/>
                  <w:marRight w:val="0"/>
                  <w:marTop w:val="0"/>
                  <w:marBottom w:val="0"/>
                  <w:divBdr>
                    <w:top w:val="none" w:sz="0" w:space="0" w:color="auto"/>
                    <w:left w:val="none" w:sz="0" w:space="0" w:color="auto"/>
                    <w:bottom w:val="none" w:sz="0" w:space="0" w:color="auto"/>
                    <w:right w:val="none" w:sz="0" w:space="0" w:color="auto"/>
                  </w:divBdr>
                </w:div>
                <w:div w:id="1557275519">
                  <w:marLeft w:val="0"/>
                  <w:marRight w:val="0"/>
                  <w:marTop w:val="0"/>
                  <w:marBottom w:val="0"/>
                  <w:divBdr>
                    <w:top w:val="none" w:sz="0" w:space="0" w:color="auto"/>
                    <w:left w:val="none" w:sz="0" w:space="0" w:color="auto"/>
                    <w:bottom w:val="none" w:sz="0" w:space="0" w:color="auto"/>
                    <w:right w:val="none" w:sz="0" w:space="0" w:color="auto"/>
                  </w:divBdr>
                </w:div>
                <w:div w:id="1565216594">
                  <w:marLeft w:val="0"/>
                  <w:marRight w:val="0"/>
                  <w:marTop w:val="0"/>
                  <w:marBottom w:val="0"/>
                  <w:divBdr>
                    <w:top w:val="none" w:sz="0" w:space="0" w:color="auto"/>
                    <w:left w:val="none" w:sz="0" w:space="0" w:color="auto"/>
                    <w:bottom w:val="none" w:sz="0" w:space="0" w:color="auto"/>
                    <w:right w:val="none" w:sz="0" w:space="0" w:color="auto"/>
                  </w:divBdr>
                </w:div>
                <w:div w:id="1565529141">
                  <w:marLeft w:val="0"/>
                  <w:marRight w:val="0"/>
                  <w:marTop w:val="0"/>
                  <w:marBottom w:val="0"/>
                  <w:divBdr>
                    <w:top w:val="none" w:sz="0" w:space="0" w:color="auto"/>
                    <w:left w:val="none" w:sz="0" w:space="0" w:color="auto"/>
                    <w:bottom w:val="none" w:sz="0" w:space="0" w:color="auto"/>
                    <w:right w:val="none" w:sz="0" w:space="0" w:color="auto"/>
                  </w:divBdr>
                </w:div>
                <w:div w:id="1582905427">
                  <w:marLeft w:val="0"/>
                  <w:marRight w:val="0"/>
                  <w:marTop w:val="0"/>
                  <w:marBottom w:val="0"/>
                  <w:divBdr>
                    <w:top w:val="none" w:sz="0" w:space="0" w:color="auto"/>
                    <w:left w:val="none" w:sz="0" w:space="0" w:color="auto"/>
                    <w:bottom w:val="none" w:sz="0" w:space="0" w:color="auto"/>
                    <w:right w:val="none" w:sz="0" w:space="0" w:color="auto"/>
                  </w:divBdr>
                </w:div>
                <w:div w:id="1600135830">
                  <w:marLeft w:val="0"/>
                  <w:marRight w:val="0"/>
                  <w:marTop w:val="0"/>
                  <w:marBottom w:val="0"/>
                  <w:divBdr>
                    <w:top w:val="none" w:sz="0" w:space="0" w:color="auto"/>
                    <w:left w:val="none" w:sz="0" w:space="0" w:color="auto"/>
                    <w:bottom w:val="none" w:sz="0" w:space="0" w:color="auto"/>
                    <w:right w:val="none" w:sz="0" w:space="0" w:color="auto"/>
                  </w:divBdr>
                </w:div>
                <w:div w:id="1600480570">
                  <w:marLeft w:val="0"/>
                  <w:marRight w:val="0"/>
                  <w:marTop w:val="0"/>
                  <w:marBottom w:val="0"/>
                  <w:divBdr>
                    <w:top w:val="none" w:sz="0" w:space="0" w:color="auto"/>
                    <w:left w:val="none" w:sz="0" w:space="0" w:color="auto"/>
                    <w:bottom w:val="none" w:sz="0" w:space="0" w:color="auto"/>
                    <w:right w:val="none" w:sz="0" w:space="0" w:color="auto"/>
                  </w:divBdr>
                </w:div>
                <w:div w:id="1605260519">
                  <w:marLeft w:val="0"/>
                  <w:marRight w:val="0"/>
                  <w:marTop w:val="0"/>
                  <w:marBottom w:val="0"/>
                  <w:divBdr>
                    <w:top w:val="none" w:sz="0" w:space="0" w:color="auto"/>
                    <w:left w:val="none" w:sz="0" w:space="0" w:color="auto"/>
                    <w:bottom w:val="none" w:sz="0" w:space="0" w:color="auto"/>
                    <w:right w:val="none" w:sz="0" w:space="0" w:color="auto"/>
                  </w:divBdr>
                </w:div>
                <w:div w:id="1609963851">
                  <w:marLeft w:val="0"/>
                  <w:marRight w:val="0"/>
                  <w:marTop w:val="0"/>
                  <w:marBottom w:val="0"/>
                  <w:divBdr>
                    <w:top w:val="none" w:sz="0" w:space="0" w:color="auto"/>
                    <w:left w:val="none" w:sz="0" w:space="0" w:color="auto"/>
                    <w:bottom w:val="none" w:sz="0" w:space="0" w:color="auto"/>
                    <w:right w:val="none" w:sz="0" w:space="0" w:color="auto"/>
                  </w:divBdr>
                </w:div>
                <w:div w:id="1632830546">
                  <w:marLeft w:val="0"/>
                  <w:marRight w:val="0"/>
                  <w:marTop w:val="0"/>
                  <w:marBottom w:val="0"/>
                  <w:divBdr>
                    <w:top w:val="none" w:sz="0" w:space="0" w:color="auto"/>
                    <w:left w:val="none" w:sz="0" w:space="0" w:color="auto"/>
                    <w:bottom w:val="none" w:sz="0" w:space="0" w:color="auto"/>
                    <w:right w:val="none" w:sz="0" w:space="0" w:color="auto"/>
                  </w:divBdr>
                </w:div>
                <w:div w:id="1633513354">
                  <w:marLeft w:val="0"/>
                  <w:marRight w:val="0"/>
                  <w:marTop w:val="0"/>
                  <w:marBottom w:val="0"/>
                  <w:divBdr>
                    <w:top w:val="none" w:sz="0" w:space="0" w:color="auto"/>
                    <w:left w:val="none" w:sz="0" w:space="0" w:color="auto"/>
                    <w:bottom w:val="none" w:sz="0" w:space="0" w:color="auto"/>
                    <w:right w:val="none" w:sz="0" w:space="0" w:color="auto"/>
                  </w:divBdr>
                </w:div>
                <w:div w:id="1638224630">
                  <w:marLeft w:val="0"/>
                  <w:marRight w:val="0"/>
                  <w:marTop w:val="0"/>
                  <w:marBottom w:val="0"/>
                  <w:divBdr>
                    <w:top w:val="none" w:sz="0" w:space="0" w:color="auto"/>
                    <w:left w:val="none" w:sz="0" w:space="0" w:color="auto"/>
                    <w:bottom w:val="none" w:sz="0" w:space="0" w:color="auto"/>
                    <w:right w:val="none" w:sz="0" w:space="0" w:color="auto"/>
                  </w:divBdr>
                </w:div>
                <w:div w:id="1642152416">
                  <w:marLeft w:val="0"/>
                  <w:marRight w:val="0"/>
                  <w:marTop w:val="0"/>
                  <w:marBottom w:val="0"/>
                  <w:divBdr>
                    <w:top w:val="none" w:sz="0" w:space="0" w:color="auto"/>
                    <w:left w:val="none" w:sz="0" w:space="0" w:color="auto"/>
                    <w:bottom w:val="none" w:sz="0" w:space="0" w:color="auto"/>
                    <w:right w:val="none" w:sz="0" w:space="0" w:color="auto"/>
                  </w:divBdr>
                </w:div>
                <w:div w:id="1669357621">
                  <w:marLeft w:val="0"/>
                  <w:marRight w:val="0"/>
                  <w:marTop w:val="0"/>
                  <w:marBottom w:val="0"/>
                  <w:divBdr>
                    <w:top w:val="none" w:sz="0" w:space="0" w:color="auto"/>
                    <w:left w:val="none" w:sz="0" w:space="0" w:color="auto"/>
                    <w:bottom w:val="none" w:sz="0" w:space="0" w:color="auto"/>
                    <w:right w:val="none" w:sz="0" w:space="0" w:color="auto"/>
                  </w:divBdr>
                </w:div>
                <w:div w:id="1683781080">
                  <w:marLeft w:val="0"/>
                  <w:marRight w:val="0"/>
                  <w:marTop w:val="0"/>
                  <w:marBottom w:val="0"/>
                  <w:divBdr>
                    <w:top w:val="none" w:sz="0" w:space="0" w:color="auto"/>
                    <w:left w:val="none" w:sz="0" w:space="0" w:color="auto"/>
                    <w:bottom w:val="none" w:sz="0" w:space="0" w:color="auto"/>
                    <w:right w:val="none" w:sz="0" w:space="0" w:color="auto"/>
                  </w:divBdr>
                </w:div>
                <w:div w:id="1687318190">
                  <w:marLeft w:val="0"/>
                  <w:marRight w:val="0"/>
                  <w:marTop w:val="0"/>
                  <w:marBottom w:val="0"/>
                  <w:divBdr>
                    <w:top w:val="none" w:sz="0" w:space="0" w:color="auto"/>
                    <w:left w:val="none" w:sz="0" w:space="0" w:color="auto"/>
                    <w:bottom w:val="none" w:sz="0" w:space="0" w:color="auto"/>
                    <w:right w:val="none" w:sz="0" w:space="0" w:color="auto"/>
                  </w:divBdr>
                </w:div>
                <w:div w:id="1693342729">
                  <w:marLeft w:val="0"/>
                  <w:marRight w:val="0"/>
                  <w:marTop w:val="0"/>
                  <w:marBottom w:val="0"/>
                  <w:divBdr>
                    <w:top w:val="none" w:sz="0" w:space="0" w:color="auto"/>
                    <w:left w:val="none" w:sz="0" w:space="0" w:color="auto"/>
                    <w:bottom w:val="none" w:sz="0" w:space="0" w:color="auto"/>
                    <w:right w:val="none" w:sz="0" w:space="0" w:color="auto"/>
                  </w:divBdr>
                </w:div>
                <w:div w:id="1710835799">
                  <w:marLeft w:val="0"/>
                  <w:marRight w:val="0"/>
                  <w:marTop w:val="0"/>
                  <w:marBottom w:val="0"/>
                  <w:divBdr>
                    <w:top w:val="none" w:sz="0" w:space="0" w:color="auto"/>
                    <w:left w:val="none" w:sz="0" w:space="0" w:color="auto"/>
                    <w:bottom w:val="none" w:sz="0" w:space="0" w:color="auto"/>
                    <w:right w:val="none" w:sz="0" w:space="0" w:color="auto"/>
                  </w:divBdr>
                </w:div>
                <w:div w:id="1717699218">
                  <w:marLeft w:val="0"/>
                  <w:marRight w:val="0"/>
                  <w:marTop w:val="0"/>
                  <w:marBottom w:val="0"/>
                  <w:divBdr>
                    <w:top w:val="none" w:sz="0" w:space="0" w:color="auto"/>
                    <w:left w:val="none" w:sz="0" w:space="0" w:color="auto"/>
                    <w:bottom w:val="none" w:sz="0" w:space="0" w:color="auto"/>
                    <w:right w:val="none" w:sz="0" w:space="0" w:color="auto"/>
                  </w:divBdr>
                </w:div>
                <w:div w:id="1718969249">
                  <w:marLeft w:val="0"/>
                  <w:marRight w:val="0"/>
                  <w:marTop w:val="0"/>
                  <w:marBottom w:val="0"/>
                  <w:divBdr>
                    <w:top w:val="none" w:sz="0" w:space="0" w:color="auto"/>
                    <w:left w:val="none" w:sz="0" w:space="0" w:color="auto"/>
                    <w:bottom w:val="none" w:sz="0" w:space="0" w:color="auto"/>
                    <w:right w:val="none" w:sz="0" w:space="0" w:color="auto"/>
                  </w:divBdr>
                </w:div>
                <w:div w:id="1734960985">
                  <w:marLeft w:val="0"/>
                  <w:marRight w:val="0"/>
                  <w:marTop w:val="0"/>
                  <w:marBottom w:val="0"/>
                  <w:divBdr>
                    <w:top w:val="none" w:sz="0" w:space="0" w:color="auto"/>
                    <w:left w:val="none" w:sz="0" w:space="0" w:color="auto"/>
                    <w:bottom w:val="none" w:sz="0" w:space="0" w:color="auto"/>
                    <w:right w:val="none" w:sz="0" w:space="0" w:color="auto"/>
                  </w:divBdr>
                </w:div>
                <w:div w:id="1754357751">
                  <w:marLeft w:val="0"/>
                  <w:marRight w:val="0"/>
                  <w:marTop w:val="0"/>
                  <w:marBottom w:val="0"/>
                  <w:divBdr>
                    <w:top w:val="none" w:sz="0" w:space="0" w:color="auto"/>
                    <w:left w:val="none" w:sz="0" w:space="0" w:color="auto"/>
                    <w:bottom w:val="none" w:sz="0" w:space="0" w:color="auto"/>
                    <w:right w:val="none" w:sz="0" w:space="0" w:color="auto"/>
                  </w:divBdr>
                </w:div>
                <w:div w:id="1754743130">
                  <w:marLeft w:val="0"/>
                  <w:marRight w:val="0"/>
                  <w:marTop w:val="0"/>
                  <w:marBottom w:val="0"/>
                  <w:divBdr>
                    <w:top w:val="none" w:sz="0" w:space="0" w:color="auto"/>
                    <w:left w:val="none" w:sz="0" w:space="0" w:color="auto"/>
                    <w:bottom w:val="none" w:sz="0" w:space="0" w:color="auto"/>
                    <w:right w:val="none" w:sz="0" w:space="0" w:color="auto"/>
                  </w:divBdr>
                </w:div>
                <w:div w:id="1758020727">
                  <w:marLeft w:val="0"/>
                  <w:marRight w:val="0"/>
                  <w:marTop w:val="0"/>
                  <w:marBottom w:val="0"/>
                  <w:divBdr>
                    <w:top w:val="none" w:sz="0" w:space="0" w:color="auto"/>
                    <w:left w:val="none" w:sz="0" w:space="0" w:color="auto"/>
                    <w:bottom w:val="none" w:sz="0" w:space="0" w:color="auto"/>
                    <w:right w:val="none" w:sz="0" w:space="0" w:color="auto"/>
                  </w:divBdr>
                </w:div>
                <w:div w:id="1784684753">
                  <w:marLeft w:val="0"/>
                  <w:marRight w:val="0"/>
                  <w:marTop w:val="0"/>
                  <w:marBottom w:val="0"/>
                  <w:divBdr>
                    <w:top w:val="none" w:sz="0" w:space="0" w:color="auto"/>
                    <w:left w:val="none" w:sz="0" w:space="0" w:color="auto"/>
                    <w:bottom w:val="none" w:sz="0" w:space="0" w:color="auto"/>
                    <w:right w:val="none" w:sz="0" w:space="0" w:color="auto"/>
                  </w:divBdr>
                </w:div>
                <w:div w:id="1791899583">
                  <w:marLeft w:val="0"/>
                  <w:marRight w:val="0"/>
                  <w:marTop w:val="0"/>
                  <w:marBottom w:val="0"/>
                  <w:divBdr>
                    <w:top w:val="none" w:sz="0" w:space="0" w:color="auto"/>
                    <w:left w:val="none" w:sz="0" w:space="0" w:color="auto"/>
                    <w:bottom w:val="none" w:sz="0" w:space="0" w:color="auto"/>
                    <w:right w:val="none" w:sz="0" w:space="0" w:color="auto"/>
                  </w:divBdr>
                </w:div>
                <w:div w:id="1794206822">
                  <w:marLeft w:val="0"/>
                  <w:marRight w:val="0"/>
                  <w:marTop w:val="0"/>
                  <w:marBottom w:val="0"/>
                  <w:divBdr>
                    <w:top w:val="none" w:sz="0" w:space="0" w:color="auto"/>
                    <w:left w:val="none" w:sz="0" w:space="0" w:color="auto"/>
                    <w:bottom w:val="none" w:sz="0" w:space="0" w:color="auto"/>
                    <w:right w:val="none" w:sz="0" w:space="0" w:color="auto"/>
                  </w:divBdr>
                </w:div>
                <w:div w:id="1794447850">
                  <w:marLeft w:val="0"/>
                  <w:marRight w:val="0"/>
                  <w:marTop w:val="0"/>
                  <w:marBottom w:val="0"/>
                  <w:divBdr>
                    <w:top w:val="none" w:sz="0" w:space="0" w:color="auto"/>
                    <w:left w:val="none" w:sz="0" w:space="0" w:color="auto"/>
                    <w:bottom w:val="none" w:sz="0" w:space="0" w:color="auto"/>
                    <w:right w:val="none" w:sz="0" w:space="0" w:color="auto"/>
                  </w:divBdr>
                </w:div>
                <w:div w:id="1800801500">
                  <w:marLeft w:val="0"/>
                  <w:marRight w:val="0"/>
                  <w:marTop w:val="0"/>
                  <w:marBottom w:val="0"/>
                  <w:divBdr>
                    <w:top w:val="none" w:sz="0" w:space="0" w:color="auto"/>
                    <w:left w:val="none" w:sz="0" w:space="0" w:color="auto"/>
                    <w:bottom w:val="none" w:sz="0" w:space="0" w:color="auto"/>
                    <w:right w:val="none" w:sz="0" w:space="0" w:color="auto"/>
                  </w:divBdr>
                </w:div>
                <w:div w:id="1807118990">
                  <w:marLeft w:val="0"/>
                  <w:marRight w:val="0"/>
                  <w:marTop w:val="0"/>
                  <w:marBottom w:val="0"/>
                  <w:divBdr>
                    <w:top w:val="none" w:sz="0" w:space="0" w:color="auto"/>
                    <w:left w:val="none" w:sz="0" w:space="0" w:color="auto"/>
                    <w:bottom w:val="none" w:sz="0" w:space="0" w:color="auto"/>
                    <w:right w:val="none" w:sz="0" w:space="0" w:color="auto"/>
                  </w:divBdr>
                </w:div>
                <w:div w:id="1808664299">
                  <w:marLeft w:val="0"/>
                  <w:marRight w:val="0"/>
                  <w:marTop w:val="0"/>
                  <w:marBottom w:val="0"/>
                  <w:divBdr>
                    <w:top w:val="none" w:sz="0" w:space="0" w:color="auto"/>
                    <w:left w:val="none" w:sz="0" w:space="0" w:color="auto"/>
                    <w:bottom w:val="none" w:sz="0" w:space="0" w:color="auto"/>
                    <w:right w:val="none" w:sz="0" w:space="0" w:color="auto"/>
                  </w:divBdr>
                </w:div>
                <w:div w:id="1823235318">
                  <w:marLeft w:val="0"/>
                  <w:marRight w:val="0"/>
                  <w:marTop w:val="0"/>
                  <w:marBottom w:val="0"/>
                  <w:divBdr>
                    <w:top w:val="none" w:sz="0" w:space="0" w:color="auto"/>
                    <w:left w:val="none" w:sz="0" w:space="0" w:color="auto"/>
                    <w:bottom w:val="none" w:sz="0" w:space="0" w:color="auto"/>
                    <w:right w:val="none" w:sz="0" w:space="0" w:color="auto"/>
                  </w:divBdr>
                </w:div>
                <w:div w:id="1824422164">
                  <w:marLeft w:val="0"/>
                  <w:marRight w:val="0"/>
                  <w:marTop w:val="0"/>
                  <w:marBottom w:val="0"/>
                  <w:divBdr>
                    <w:top w:val="none" w:sz="0" w:space="0" w:color="auto"/>
                    <w:left w:val="none" w:sz="0" w:space="0" w:color="auto"/>
                    <w:bottom w:val="none" w:sz="0" w:space="0" w:color="auto"/>
                    <w:right w:val="none" w:sz="0" w:space="0" w:color="auto"/>
                  </w:divBdr>
                </w:div>
                <w:div w:id="1854606696">
                  <w:marLeft w:val="0"/>
                  <w:marRight w:val="0"/>
                  <w:marTop w:val="0"/>
                  <w:marBottom w:val="0"/>
                  <w:divBdr>
                    <w:top w:val="none" w:sz="0" w:space="0" w:color="auto"/>
                    <w:left w:val="none" w:sz="0" w:space="0" w:color="auto"/>
                    <w:bottom w:val="none" w:sz="0" w:space="0" w:color="auto"/>
                    <w:right w:val="none" w:sz="0" w:space="0" w:color="auto"/>
                  </w:divBdr>
                </w:div>
                <w:div w:id="1869441865">
                  <w:marLeft w:val="0"/>
                  <w:marRight w:val="0"/>
                  <w:marTop w:val="0"/>
                  <w:marBottom w:val="0"/>
                  <w:divBdr>
                    <w:top w:val="none" w:sz="0" w:space="0" w:color="auto"/>
                    <w:left w:val="none" w:sz="0" w:space="0" w:color="auto"/>
                    <w:bottom w:val="none" w:sz="0" w:space="0" w:color="auto"/>
                    <w:right w:val="none" w:sz="0" w:space="0" w:color="auto"/>
                  </w:divBdr>
                </w:div>
                <w:div w:id="1875382664">
                  <w:marLeft w:val="0"/>
                  <w:marRight w:val="0"/>
                  <w:marTop w:val="0"/>
                  <w:marBottom w:val="0"/>
                  <w:divBdr>
                    <w:top w:val="none" w:sz="0" w:space="0" w:color="auto"/>
                    <w:left w:val="none" w:sz="0" w:space="0" w:color="auto"/>
                    <w:bottom w:val="none" w:sz="0" w:space="0" w:color="auto"/>
                    <w:right w:val="none" w:sz="0" w:space="0" w:color="auto"/>
                  </w:divBdr>
                </w:div>
                <w:div w:id="1876313979">
                  <w:marLeft w:val="0"/>
                  <w:marRight w:val="0"/>
                  <w:marTop w:val="0"/>
                  <w:marBottom w:val="0"/>
                  <w:divBdr>
                    <w:top w:val="none" w:sz="0" w:space="0" w:color="auto"/>
                    <w:left w:val="none" w:sz="0" w:space="0" w:color="auto"/>
                    <w:bottom w:val="none" w:sz="0" w:space="0" w:color="auto"/>
                    <w:right w:val="none" w:sz="0" w:space="0" w:color="auto"/>
                  </w:divBdr>
                </w:div>
                <w:div w:id="1876775626">
                  <w:marLeft w:val="0"/>
                  <w:marRight w:val="0"/>
                  <w:marTop w:val="0"/>
                  <w:marBottom w:val="0"/>
                  <w:divBdr>
                    <w:top w:val="none" w:sz="0" w:space="0" w:color="auto"/>
                    <w:left w:val="none" w:sz="0" w:space="0" w:color="auto"/>
                    <w:bottom w:val="none" w:sz="0" w:space="0" w:color="auto"/>
                    <w:right w:val="none" w:sz="0" w:space="0" w:color="auto"/>
                  </w:divBdr>
                </w:div>
                <w:div w:id="1887912110">
                  <w:marLeft w:val="0"/>
                  <w:marRight w:val="0"/>
                  <w:marTop w:val="0"/>
                  <w:marBottom w:val="0"/>
                  <w:divBdr>
                    <w:top w:val="none" w:sz="0" w:space="0" w:color="auto"/>
                    <w:left w:val="none" w:sz="0" w:space="0" w:color="auto"/>
                    <w:bottom w:val="none" w:sz="0" w:space="0" w:color="auto"/>
                    <w:right w:val="none" w:sz="0" w:space="0" w:color="auto"/>
                  </w:divBdr>
                </w:div>
                <w:div w:id="1890915378">
                  <w:marLeft w:val="0"/>
                  <w:marRight w:val="0"/>
                  <w:marTop w:val="0"/>
                  <w:marBottom w:val="0"/>
                  <w:divBdr>
                    <w:top w:val="none" w:sz="0" w:space="0" w:color="auto"/>
                    <w:left w:val="none" w:sz="0" w:space="0" w:color="auto"/>
                    <w:bottom w:val="none" w:sz="0" w:space="0" w:color="auto"/>
                    <w:right w:val="none" w:sz="0" w:space="0" w:color="auto"/>
                  </w:divBdr>
                </w:div>
                <w:div w:id="1909487287">
                  <w:marLeft w:val="0"/>
                  <w:marRight w:val="0"/>
                  <w:marTop w:val="0"/>
                  <w:marBottom w:val="0"/>
                  <w:divBdr>
                    <w:top w:val="none" w:sz="0" w:space="0" w:color="auto"/>
                    <w:left w:val="none" w:sz="0" w:space="0" w:color="auto"/>
                    <w:bottom w:val="none" w:sz="0" w:space="0" w:color="auto"/>
                    <w:right w:val="none" w:sz="0" w:space="0" w:color="auto"/>
                  </w:divBdr>
                </w:div>
                <w:div w:id="1921525075">
                  <w:marLeft w:val="0"/>
                  <w:marRight w:val="0"/>
                  <w:marTop w:val="0"/>
                  <w:marBottom w:val="0"/>
                  <w:divBdr>
                    <w:top w:val="none" w:sz="0" w:space="0" w:color="auto"/>
                    <w:left w:val="none" w:sz="0" w:space="0" w:color="auto"/>
                    <w:bottom w:val="none" w:sz="0" w:space="0" w:color="auto"/>
                    <w:right w:val="none" w:sz="0" w:space="0" w:color="auto"/>
                  </w:divBdr>
                </w:div>
                <w:div w:id="1928540405">
                  <w:marLeft w:val="0"/>
                  <w:marRight w:val="0"/>
                  <w:marTop w:val="0"/>
                  <w:marBottom w:val="0"/>
                  <w:divBdr>
                    <w:top w:val="none" w:sz="0" w:space="0" w:color="auto"/>
                    <w:left w:val="none" w:sz="0" w:space="0" w:color="auto"/>
                    <w:bottom w:val="none" w:sz="0" w:space="0" w:color="auto"/>
                    <w:right w:val="none" w:sz="0" w:space="0" w:color="auto"/>
                  </w:divBdr>
                </w:div>
                <w:div w:id="1934893882">
                  <w:marLeft w:val="0"/>
                  <w:marRight w:val="0"/>
                  <w:marTop w:val="0"/>
                  <w:marBottom w:val="0"/>
                  <w:divBdr>
                    <w:top w:val="none" w:sz="0" w:space="0" w:color="auto"/>
                    <w:left w:val="none" w:sz="0" w:space="0" w:color="auto"/>
                    <w:bottom w:val="none" w:sz="0" w:space="0" w:color="auto"/>
                    <w:right w:val="none" w:sz="0" w:space="0" w:color="auto"/>
                  </w:divBdr>
                </w:div>
                <w:div w:id="1944075389">
                  <w:marLeft w:val="0"/>
                  <w:marRight w:val="0"/>
                  <w:marTop w:val="0"/>
                  <w:marBottom w:val="0"/>
                  <w:divBdr>
                    <w:top w:val="none" w:sz="0" w:space="0" w:color="auto"/>
                    <w:left w:val="none" w:sz="0" w:space="0" w:color="auto"/>
                    <w:bottom w:val="none" w:sz="0" w:space="0" w:color="auto"/>
                    <w:right w:val="none" w:sz="0" w:space="0" w:color="auto"/>
                  </w:divBdr>
                </w:div>
                <w:div w:id="1946304164">
                  <w:marLeft w:val="0"/>
                  <w:marRight w:val="0"/>
                  <w:marTop w:val="0"/>
                  <w:marBottom w:val="0"/>
                  <w:divBdr>
                    <w:top w:val="none" w:sz="0" w:space="0" w:color="auto"/>
                    <w:left w:val="none" w:sz="0" w:space="0" w:color="auto"/>
                    <w:bottom w:val="none" w:sz="0" w:space="0" w:color="auto"/>
                    <w:right w:val="none" w:sz="0" w:space="0" w:color="auto"/>
                  </w:divBdr>
                </w:div>
                <w:div w:id="1961689801">
                  <w:marLeft w:val="0"/>
                  <w:marRight w:val="0"/>
                  <w:marTop w:val="0"/>
                  <w:marBottom w:val="0"/>
                  <w:divBdr>
                    <w:top w:val="none" w:sz="0" w:space="0" w:color="auto"/>
                    <w:left w:val="none" w:sz="0" w:space="0" w:color="auto"/>
                    <w:bottom w:val="none" w:sz="0" w:space="0" w:color="auto"/>
                    <w:right w:val="none" w:sz="0" w:space="0" w:color="auto"/>
                  </w:divBdr>
                </w:div>
                <w:div w:id="1968313359">
                  <w:marLeft w:val="0"/>
                  <w:marRight w:val="0"/>
                  <w:marTop w:val="0"/>
                  <w:marBottom w:val="0"/>
                  <w:divBdr>
                    <w:top w:val="none" w:sz="0" w:space="0" w:color="auto"/>
                    <w:left w:val="none" w:sz="0" w:space="0" w:color="auto"/>
                    <w:bottom w:val="none" w:sz="0" w:space="0" w:color="auto"/>
                    <w:right w:val="none" w:sz="0" w:space="0" w:color="auto"/>
                  </w:divBdr>
                </w:div>
                <w:div w:id="1973826837">
                  <w:marLeft w:val="0"/>
                  <w:marRight w:val="0"/>
                  <w:marTop w:val="0"/>
                  <w:marBottom w:val="0"/>
                  <w:divBdr>
                    <w:top w:val="none" w:sz="0" w:space="0" w:color="auto"/>
                    <w:left w:val="none" w:sz="0" w:space="0" w:color="auto"/>
                    <w:bottom w:val="none" w:sz="0" w:space="0" w:color="auto"/>
                    <w:right w:val="none" w:sz="0" w:space="0" w:color="auto"/>
                  </w:divBdr>
                </w:div>
                <w:div w:id="1976450111">
                  <w:marLeft w:val="0"/>
                  <w:marRight w:val="0"/>
                  <w:marTop w:val="0"/>
                  <w:marBottom w:val="0"/>
                  <w:divBdr>
                    <w:top w:val="none" w:sz="0" w:space="0" w:color="auto"/>
                    <w:left w:val="none" w:sz="0" w:space="0" w:color="auto"/>
                    <w:bottom w:val="none" w:sz="0" w:space="0" w:color="auto"/>
                    <w:right w:val="none" w:sz="0" w:space="0" w:color="auto"/>
                  </w:divBdr>
                </w:div>
                <w:div w:id="1979653144">
                  <w:marLeft w:val="0"/>
                  <w:marRight w:val="0"/>
                  <w:marTop w:val="0"/>
                  <w:marBottom w:val="0"/>
                  <w:divBdr>
                    <w:top w:val="none" w:sz="0" w:space="0" w:color="auto"/>
                    <w:left w:val="none" w:sz="0" w:space="0" w:color="auto"/>
                    <w:bottom w:val="none" w:sz="0" w:space="0" w:color="auto"/>
                    <w:right w:val="none" w:sz="0" w:space="0" w:color="auto"/>
                  </w:divBdr>
                </w:div>
                <w:div w:id="1993366437">
                  <w:marLeft w:val="0"/>
                  <w:marRight w:val="0"/>
                  <w:marTop w:val="0"/>
                  <w:marBottom w:val="0"/>
                  <w:divBdr>
                    <w:top w:val="none" w:sz="0" w:space="0" w:color="auto"/>
                    <w:left w:val="none" w:sz="0" w:space="0" w:color="auto"/>
                    <w:bottom w:val="none" w:sz="0" w:space="0" w:color="auto"/>
                    <w:right w:val="none" w:sz="0" w:space="0" w:color="auto"/>
                  </w:divBdr>
                </w:div>
                <w:div w:id="2009406863">
                  <w:marLeft w:val="0"/>
                  <w:marRight w:val="0"/>
                  <w:marTop w:val="0"/>
                  <w:marBottom w:val="0"/>
                  <w:divBdr>
                    <w:top w:val="none" w:sz="0" w:space="0" w:color="auto"/>
                    <w:left w:val="none" w:sz="0" w:space="0" w:color="auto"/>
                    <w:bottom w:val="none" w:sz="0" w:space="0" w:color="auto"/>
                    <w:right w:val="none" w:sz="0" w:space="0" w:color="auto"/>
                  </w:divBdr>
                </w:div>
                <w:div w:id="2013410240">
                  <w:marLeft w:val="0"/>
                  <w:marRight w:val="0"/>
                  <w:marTop w:val="0"/>
                  <w:marBottom w:val="0"/>
                  <w:divBdr>
                    <w:top w:val="none" w:sz="0" w:space="0" w:color="auto"/>
                    <w:left w:val="none" w:sz="0" w:space="0" w:color="auto"/>
                    <w:bottom w:val="none" w:sz="0" w:space="0" w:color="auto"/>
                    <w:right w:val="none" w:sz="0" w:space="0" w:color="auto"/>
                  </w:divBdr>
                </w:div>
                <w:div w:id="2020347938">
                  <w:marLeft w:val="0"/>
                  <w:marRight w:val="0"/>
                  <w:marTop w:val="0"/>
                  <w:marBottom w:val="0"/>
                  <w:divBdr>
                    <w:top w:val="none" w:sz="0" w:space="0" w:color="auto"/>
                    <w:left w:val="none" w:sz="0" w:space="0" w:color="auto"/>
                    <w:bottom w:val="none" w:sz="0" w:space="0" w:color="auto"/>
                    <w:right w:val="none" w:sz="0" w:space="0" w:color="auto"/>
                  </w:divBdr>
                </w:div>
                <w:div w:id="2033653884">
                  <w:marLeft w:val="0"/>
                  <w:marRight w:val="0"/>
                  <w:marTop w:val="0"/>
                  <w:marBottom w:val="0"/>
                  <w:divBdr>
                    <w:top w:val="none" w:sz="0" w:space="0" w:color="auto"/>
                    <w:left w:val="none" w:sz="0" w:space="0" w:color="auto"/>
                    <w:bottom w:val="none" w:sz="0" w:space="0" w:color="auto"/>
                    <w:right w:val="none" w:sz="0" w:space="0" w:color="auto"/>
                  </w:divBdr>
                </w:div>
                <w:div w:id="2038848948">
                  <w:marLeft w:val="0"/>
                  <w:marRight w:val="0"/>
                  <w:marTop w:val="0"/>
                  <w:marBottom w:val="0"/>
                  <w:divBdr>
                    <w:top w:val="none" w:sz="0" w:space="0" w:color="auto"/>
                    <w:left w:val="none" w:sz="0" w:space="0" w:color="auto"/>
                    <w:bottom w:val="none" w:sz="0" w:space="0" w:color="auto"/>
                    <w:right w:val="none" w:sz="0" w:space="0" w:color="auto"/>
                  </w:divBdr>
                </w:div>
                <w:div w:id="2038890525">
                  <w:marLeft w:val="0"/>
                  <w:marRight w:val="0"/>
                  <w:marTop w:val="0"/>
                  <w:marBottom w:val="0"/>
                  <w:divBdr>
                    <w:top w:val="none" w:sz="0" w:space="0" w:color="auto"/>
                    <w:left w:val="none" w:sz="0" w:space="0" w:color="auto"/>
                    <w:bottom w:val="none" w:sz="0" w:space="0" w:color="auto"/>
                    <w:right w:val="none" w:sz="0" w:space="0" w:color="auto"/>
                  </w:divBdr>
                </w:div>
                <w:div w:id="2041397707">
                  <w:marLeft w:val="0"/>
                  <w:marRight w:val="0"/>
                  <w:marTop w:val="0"/>
                  <w:marBottom w:val="0"/>
                  <w:divBdr>
                    <w:top w:val="none" w:sz="0" w:space="0" w:color="auto"/>
                    <w:left w:val="none" w:sz="0" w:space="0" w:color="auto"/>
                    <w:bottom w:val="none" w:sz="0" w:space="0" w:color="auto"/>
                    <w:right w:val="none" w:sz="0" w:space="0" w:color="auto"/>
                  </w:divBdr>
                </w:div>
                <w:div w:id="2050841186">
                  <w:marLeft w:val="0"/>
                  <w:marRight w:val="0"/>
                  <w:marTop w:val="0"/>
                  <w:marBottom w:val="0"/>
                  <w:divBdr>
                    <w:top w:val="none" w:sz="0" w:space="0" w:color="auto"/>
                    <w:left w:val="none" w:sz="0" w:space="0" w:color="auto"/>
                    <w:bottom w:val="none" w:sz="0" w:space="0" w:color="auto"/>
                    <w:right w:val="none" w:sz="0" w:space="0" w:color="auto"/>
                  </w:divBdr>
                </w:div>
                <w:div w:id="2054962300">
                  <w:marLeft w:val="0"/>
                  <w:marRight w:val="0"/>
                  <w:marTop w:val="0"/>
                  <w:marBottom w:val="0"/>
                  <w:divBdr>
                    <w:top w:val="none" w:sz="0" w:space="0" w:color="auto"/>
                    <w:left w:val="none" w:sz="0" w:space="0" w:color="auto"/>
                    <w:bottom w:val="none" w:sz="0" w:space="0" w:color="auto"/>
                    <w:right w:val="none" w:sz="0" w:space="0" w:color="auto"/>
                  </w:divBdr>
                </w:div>
                <w:div w:id="2063096070">
                  <w:marLeft w:val="0"/>
                  <w:marRight w:val="0"/>
                  <w:marTop w:val="0"/>
                  <w:marBottom w:val="0"/>
                  <w:divBdr>
                    <w:top w:val="none" w:sz="0" w:space="0" w:color="auto"/>
                    <w:left w:val="none" w:sz="0" w:space="0" w:color="auto"/>
                    <w:bottom w:val="none" w:sz="0" w:space="0" w:color="auto"/>
                    <w:right w:val="none" w:sz="0" w:space="0" w:color="auto"/>
                  </w:divBdr>
                </w:div>
                <w:div w:id="2064140061">
                  <w:marLeft w:val="0"/>
                  <w:marRight w:val="0"/>
                  <w:marTop w:val="0"/>
                  <w:marBottom w:val="0"/>
                  <w:divBdr>
                    <w:top w:val="none" w:sz="0" w:space="0" w:color="auto"/>
                    <w:left w:val="none" w:sz="0" w:space="0" w:color="auto"/>
                    <w:bottom w:val="none" w:sz="0" w:space="0" w:color="auto"/>
                    <w:right w:val="none" w:sz="0" w:space="0" w:color="auto"/>
                  </w:divBdr>
                </w:div>
                <w:div w:id="2066176702">
                  <w:marLeft w:val="0"/>
                  <w:marRight w:val="0"/>
                  <w:marTop w:val="0"/>
                  <w:marBottom w:val="0"/>
                  <w:divBdr>
                    <w:top w:val="none" w:sz="0" w:space="0" w:color="auto"/>
                    <w:left w:val="none" w:sz="0" w:space="0" w:color="auto"/>
                    <w:bottom w:val="none" w:sz="0" w:space="0" w:color="auto"/>
                    <w:right w:val="none" w:sz="0" w:space="0" w:color="auto"/>
                  </w:divBdr>
                </w:div>
                <w:div w:id="2072733903">
                  <w:marLeft w:val="0"/>
                  <w:marRight w:val="0"/>
                  <w:marTop w:val="0"/>
                  <w:marBottom w:val="0"/>
                  <w:divBdr>
                    <w:top w:val="none" w:sz="0" w:space="0" w:color="auto"/>
                    <w:left w:val="none" w:sz="0" w:space="0" w:color="auto"/>
                    <w:bottom w:val="none" w:sz="0" w:space="0" w:color="auto"/>
                    <w:right w:val="none" w:sz="0" w:space="0" w:color="auto"/>
                  </w:divBdr>
                </w:div>
                <w:div w:id="2075354296">
                  <w:marLeft w:val="0"/>
                  <w:marRight w:val="0"/>
                  <w:marTop w:val="0"/>
                  <w:marBottom w:val="0"/>
                  <w:divBdr>
                    <w:top w:val="none" w:sz="0" w:space="0" w:color="auto"/>
                    <w:left w:val="none" w:sz="0" w:space="0" w:color="auto"/>
                    <w:bottom w:val="none" w:sz="0" w:space="0" w:color="auto"/>
                    <w:right w:val="none" w:sz="0" w:space="0" w:color="auto"/>
                  </w:divBdr>
                </w:div>
                <w:div w:id="2079084150">
                  <w:marLeft w:val="0"/>
                  <w:marRight w:val="0"/>
                  <w:marTop w:val="0"/>
                  <w:marBottom w:val="0"/>
                  <w:divBdr>
                    <w:top w:val="none" w:sz="0" w:space="0" w:color="auto"/>
                    <w:left w:val="none" w:sz="0" w:space="0" w:color="auto"/>
                    <w:bottom w:val="none" w:sz="0" w:space="0" w:color="auto"/>
                    <w:right w:val="none" w:sz="0" w:space="0" w:color="auto"/>
                  </w:divBdr>
                </w:div>
                <w:div w:id="2079358530">
                  <w:marLeft w:val="0"/>
                  <w:marRight w:val="0"/>
                  <w:marTop w:val="0"/>
                  <w:marBottom w:val="0"/>
                  <w:divBdr>
                    <w:top w:val="none" w:sz="0" w:space="0" w:color="auto"/>
                    <w:left w:val="none" w:sz="0" w:space="0" w:color="auto"/>
                    <w:bottom w:val="none" w:sz="0" w:space="0" w:color="auto"/>
                    <w:right w:val="none" w:sz="0" w:space="0" w:color="auto"/>
                  </w:divBdr>
                </w:div>
                <w:div w:id="2088992348">
                  <w:marLeft w:val="0"/>
                  <w:marRight w:val="0"/>
                  <w:marTop w:val="0"/>
                  <w:marBottom w:val="0"/>
                  <w:divBdr>
                    <w:top w:val="none" w:sz="0" w:space="0" w:color="auto"/>
                    <w:left w:val="none" w:sz="0" w:space="0" w:color="auto"/>
                    <w:bottom w:val="none" w:sz="0" w:space="0" w:color="auto"/>
                    <w:right w:val="none" w:sz="0" w:space="0" w:color="auto"/>
                  </w:divBdr>
                </w:div>
                <w:div w:id="2098162861">
                  <w:marLeft w:val="0"/>
                  <w:marRight w:val="0"/>
                  <w:marTop w:val="0"/>
                  <w:marBottom w:val="0"/>
                  <w:divBdr>
                    <w:top w:val="none" w:sz="0" w:space="0" w:color="auto"/>
                    <w:left w:val="none" w:sz="0" w:space="0" w:color="auto"/>
                    <w:bottom w:val="none" w:sz="0" w:space="0" w:color="auto"/>
                    <w:right w:val="none" w:sz="0" w:space="0" w:color="auto"/>
                  </w:divBdr>
                </w:div>
                <w:div w:id="2104521993">
                  <w:marLeft w:val="0"/>
                  <w:marRight w:val="0"/>
                  <w:marTop w:val="0"/>
                  <w:marBottom w:val="0"/>
                  <w:divBdr>
                    <w:top w:val="none" w:sz="0" w:space="0" w:color="auto"/>
                    <w:left w:val="none" w:sz="0" w:space="0" w:color="auto"/>
                    <w:bottom w:val="none" w:sz="0" w:space="0" w:color="auto"/>
                    <w:right w:val="none" w:sz="0" w:space="0" w:color="auto"/>
                  </w:divBdr>
                </w:div>
                <w:div w:id="2109886968">
                  <w:marLeft w:val="0"/>
                  <w:marRight w:val="0"/>
                  <w:marTop w:val="0"/>
                  <w:marBottom w:val="0"/>
                  <w:divBdr>
                    <w:top w:val="none" w:sz="0" w:space="0" w:color="auto"/>
                    <w:left w:val="none" w:sz="0" w:space="0" w:color="auto"/>
                    <w:bottom w:val="none" w:sz="0" w:space="0" w:color="auto"/>
                    <w:right w:val="none" w:sz="0" w:space="0" w:color="auto"/>
                  </w:divBdr>
                </w:div>
                <w:div w:id="2115319407">
                  <w:marLeft w:val="0"/>
                  <w:marRight w:val="0"/>
                  <w:marTop w:val="0"/>
                  <w:marBottom w:val="0"/>
                  <w:divBdr>
                    <w:top w:val="none" w:sz="0" w:space="0" w:color="auto"/>
                    <w:left w:val="none" w:sz="0" w:space="0" w:color="auto"/>
                    <w:bottom w:val="none" w:sz="0" w:space="0" w:color="auto"/>
                    <w:right w:val="none" w:sz="0" w:space="0" w:color="auto"/>
                  </w:divBdr>
                </w:div>
                <w:div w:id="2124034900">
                  <w:marLeft w:val="0"/>
                  <w:marRight w:val="0"/>
                  <w:marTop w:val="0"/>
                  <w:marBottom w:val="0"/>
                  <w:divBdr>
                    <w:top w:val="none" w:sz="0" w:space="0" w:color="auto"/>
                    <w:left w:val="none" w:sz="0" w:space="0" w:color="auto"/>
                    <w:bottom w:val="none" w:sz="0" w:space="0" w:color="auto"/>
                    <w:right w:val="none" w:sz="0" w:space="0" w:color="auto"/>
                  </w:divBdr>
                </w:div>
                <w:div w:id="2124685465">
                  <w:marLeft w:val="0"/>
                  <w:marRight w:val="0"/>
                  <w:marTop w:val="0"/>
                  <w:marBottom w:val="0"/>
                  <w:divBdr>
                    <w:top w:val="none" w:sz="0" w:space="0" w:color="auto"/>
                    <w:left w:val="none" w:sz="0" w:space="0" w:color="auto"/>
                    <w:bottom w:val="none" w:sz="0" w:space="0" w:color="auto"/>
                    <w:right w:val="none" w:sz="0" w:space="0" w:color="auto"/>
                  </w:divBdr>
                </w:div>
                <w:div w:id="2127656634">
                  <w:marLeft w:val="0"/>
                  <w:marRight w:val="0"/>
                  <w:marTop w:val="0"/>
                  <w:marBottom w:val="0"/>
                  <w:divBdr>
                    <w:top w:val="none" w:sz="0" w:space="0" w:color="auto"/>
                    <w:left w:val="none" w:sz="0" w:space="0" w:color="auto"/>
                    <w:bottom w:val="none" w:sz="0" w:space="0" w:color="auto"/>
                    <w:right w:val="none" w:sz="0" w:space="0" w:color="auto"/>
                  </w:divBdr>
                </w:div>
                <w:div w:id="2143498674">
                  <w:marLeft w:val="0"/>
                  <w:marRight w:val="0"/>
                  <w:marTop w:val="0"/>
                  <w:marBottom w:val="0"/>
                  <w:divBdr>
                    <w:top w:val="none" w:sz="0" w:space="0" w:color="auto"/>
                    <w:left w:val="none" w:sz="0" w:space="0" w:color="auto"/>
                    <w:bottom w:val="none" w:sz="0" w:space="0" w:color="auto"/>
                    <w:right w:val="none" w:sz="0" w:space="0" w:color="auto"/>
                  </w:divBdr>
                </w:div>
                <w:div w:id="2144931605">
                  <w:marLeft w:val="0"/>
                  <w:marRight w:val="0"/>
                  <w:marTop w:val="0"/>
                  <w:marBottom w:val="0"/>
                  <w:divBdr>
                    <w:top w:val="none" w:sz="0" w:space="0" w:color="auto"/>
                    <w:left w:val="none" w:sz="0" w:space="0" w:color="auto"/>
                    <w:bottom w:val="none" w:sz="0" w:space="0" w:color="auto"/>
                    <w:right w:val="none" w:sz="0" w:space="0" w:color="auto"/>
                  </w:divBdr>
                </w:div>
                <w:div w:id="2145541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1783357">
          <w:marLeft w:val="0"/>
          <w:marRight w:val="0"/>
          <w:marTop w:val="0"/>
          <w:marBottom w:val="0"/>
          <w:divBdr>
            <w:top w:val="none" w:sz="0" w:space="0" w:color="auto"/>
            <w:left w:val="none" w:sz="0" w:space="0" w:color="auto"/>
            <w:bottom w:val="none" w:sz="0" w:space="0" w:color="auto"/>
            <w:right w:val="none" w:sz="0" w:space="0" w:color="auto"/>
          </w:divBdr>
          <w:divsChild>
            <w:div w:id="683550800">
              <w:marLeft w:val="0"/>
              <w:marRight w:val="0"/>
              <w:marTop w:val="0"/>
              <w:marBottom w:val="0"/>
              <w:divBdr>
                <w:top w:val="none" w:sz="0" w:space="0" w:color="auto"/>
                <w:left w:val="none" w:sz="0" w:space="0" w:color="auto"/>
                <w:bottom w:val="none" w:sz="0" w:space="0" w:color="auto"/>
                <w:right w:val="none" w:sz="0" w:space="0" w:color="auto"/>
              </w:divBdr>
              <w:divsChild>
                <w:div w:id="7098005">
                  <w:marLeft w:val="0"/>
                  <w:marRight w:val="0"/>
                  <w:marTop w:val="0"/>
                  <w:marBottom w:val="0"/>
                  <w:divBdr>
                    <w:top w:val="none" w:sz="0" w:space="0" w:color="auto"/>
                    <w:left w:val="none" w:sz="0" w:space="0" w:color="auto"/>
                    <w:bottom w:val="none" w:sz="0" w:space="0" w:color="auto"/>
                    <w:right w:val="none" w:sz="0" w:space="0" w:color="auto"/>
                  </w:divBdr>
                </w:div>
                <w:div w:id="12457945">
                  <w:marLeft w:val="0"/>
                  <w:marRight w:val="0"/>
                  <w:marTop w:val="0"/>
                  <w:marBottom w:val="0"/>
                  <w:divBdr>
                    <w:top w:val="none" w:sz="0" w:space="0" w:color="auto"/>
                    <w:left w:val="none" w:sz="0" w:space="0" w:color="auto"/>
                    <w:bottom w:val="none" w:sz="0" w:space="0" w:color="auto"/>
                    <w:right w:val="none" w:sz="0" w:space="0" w:color="auto"/>
                  </w:divBdr>
                </w:div>
                <w:div w:id="14818878">
                  <w:marLeft w:val="0"/>
                  <w:marRight w:val="0"/>
                  <w:marTop w:val="0"/>
                  <w:marBottom w:val="0"/>
                  <w:divBdr>
                    <w:top w:val="none" w:sz="0" w:space="0" w:color="auto"/>
                    <w:left w:val="none" w:sz="0" w:space="0" w:color="auto"/>
                    <w:bottom w:val="none" w:sz="0" w:space="0" w:color="auto"/>
                    <w:right w:val="none" w:sz="0" w:space="0" w:color="auto"/>
                  </w:divBdr>
                </w:div>
                <w:div w:id="27994254">
                  <w:marLeft w:val="0"/>
                  <w:marRight w:val="0"/>
                  <w:marTop w:val="0"/>
                  <w:marBottom w:val="0"/>
                  <w:divBdr>
                    <w:top w:val="none" w:sz="0" w:space="0" w:color="auto"/>
                    <w:left w:val="none" w:sz="0" w:space="0" w:color="auto"/>
                    <w:bottom w:val="none" w:sz="0" w:space="0" w:color="auto"/>
                    <w:right w:val="none" w:sz="0" w:space="0" w:color="auto"/>
                  </w:divBdr>
                </w:div>
                <w:div w:id="37823151">
                  <w:marLeft w:val="0"/>
                  <w:marRight w:val="0"/>
                  <w:marTop w:val="0"/>
                  <w:marBottom w:val="0"/>
                  <w:divBdr>
                    <w:top w:val="none" w:sz="0" w:space="0" w:color="auto"/>
                    <w:left w:val="none" w:sz="0" w:space="0" w:color="auto"/>
                    <w:bottom w:val="none" w:sz="0" w:space="0" w:color="auto"/>
                    <w:right w:val="none" w:sz="0" w:space="0" w:color="auto"/>
                  </w:divBdr>
                </w:div>
                <w:div w:id="38669562">
                  <w:marLeft w:val="0"/>
                  <w:marRight w:val="0"/>
                  <w:marTop w:val="0"/>
                  <w:marBottom w:val="0"/>
                  <w:divBdr>
                    <w:top w:val="none" w:sz="0" w:space="0" w:color="auto"/>
                    <w:left w:val="none" w:sz="0" w:space="0" w:color="auto"/>
                    <w:bottom w:val="none" w:sz="0" w:space="0" w:color="auto"/>
                    <w:right w:val="none" w:sz="0" w:space="0" w:color="auto"/>
                  </w:divBdr>
                </w:div>
                <w:div w:id="43413447">
                  <w:marLeft w:val="0"/>
                  <w:marRight w:val="0"/>
                  <w:marTop w:val="0"/>
                  <w:marBottom w:val="0"/>
                  <w:divBdr>
                    <w:top w:val="none" w:sz="0" w:space="0" w:color="auto"/>
                    <w:left w:val="none" w:sz="0" w:space="0" w:color="auto"/>
                    <w:bottom w:val="none" w:sz="0" w:space="0" w:color="auto"/>
                    <w:right w:val="none" w:sz="0" w:space="0" w:color="auto"/>
                  </w:divBdr>
                </w:div>
                <w:div w:id="63185728">
                  <w:marLeft w:val="0"/>
                  <w:marRight w:val="0"/>
                  <w:marTop w:val="0"/>
                  <w:marBottom w:val="0"/>
                  <w:divBdr>
                    <w:top w:val="none" w:sz="0" w:space="0" w:color="auto"/>
                    <w:left w:val="none" w:sz="0" w:space="0" w:color="auto"/>
                    <w:bottom w:val="none" w:sz="0" w:space="0" w:color="auto"/>
                    <w:right w:val="none" w:sz="0" w:space="0" w:color="auto"/>
                  </w:divBdr>
                </w:div>
                <w:div w:id="67654306">
                  <w:marLeft w:val="0"/>
                  <w:marRight w:val="0"/>
                  <w:marTop w:val="0"/>
                  <w:marBottom w:val="0"/>
                  <w:divBdr>
                    <w:top w:val="none" w:sz="0" w:space="0" w:color="auto"/>
                    <w:left w:val="none" w:sz="0" w:space="0" w:color="auto"/>
                    <w:bottom w:val="none" w:sz="0" w:space="0" w:color="auto"/>
                    <w:right w:val="none" w:sz="0" w:space="0" w:color="auto"/>
                  </w:divBdr>
                </w:div>
                <w:div w:id="82722864">
                  <w:marLeft w:val="0"/>
                  <w:marRight w:val="0"/>
                  <w:marTop w:val="0"/>
                  <w:marBottom w:val="0"/>
                  <w:divBdr>
                    <w:top w:val="none" w:sz="0" w:space="0" w:color="auto"/>
                    <w:left w:val="none" w:sz="0" w:space="0" w:color="auto"/>
                    <w:bottom w:val="none" w:sz="0" w:space="0" w:color="auto"/>
                    <w:right w:val="none" w:sz="0" w:space="0" w:color="auto"/>
                  </w:divBdr>
                </w:div>
                <w:div w:id="98835293">
                  <w:marLeft w:val="0"/>
                  <w:marRight w:val="0"/>
                  <w:marTop w:val="0"/>
                  <w:marBottom w:val="0"/>
                  <w:divBdr>
                    <w:top w:val="none" w:sz="0" w:space="0" w:color="auto"/>
                    <w:left w:val="none" w:sz="0" w:space="0" w:color="auto"/>
                    <w:bottom w:val="none" w:sz="0" w:space="0" w:color="auto"/>
                    <w:right w:val="none" w:sz="0" w:space="0" w:color="auto"/>
                  </w:divBdr>
                </w:div>
                <w:div w:id="99423962">
                  <w:marLeft w:val="0"/>
                  <w:marRight w:val="0"/>
                  <w:marTop w:val="0"/>
                  <w:marBottom w:val="0"/>
                  <w:divBdr>
                    <w:top w:val="none" w:sz="0" w:space="0" w:color="auto"/>
                    <w:left w:val="none" w:sz="0" w:space="0" w:color="auto"/>
                    <w:bottom w:val="none" w:sz="0" w:space="0" w:color="auto"/>
                    <w:right w:val="none" w:sz="0" w:space="0" w:color="auto"/>
                  </w:divBdr>
                </w:div>
                <w:div w:id="127629481">
                  <w:marLeft w:val="0"/>
                  <w:marRight w:val="0"/>
                  <w:marTop w:val="0"/>
                  <w:marBottom w:val="0"/>
                  <w:divBdr>
                    <w:top w:val="none" w:sz="0" w:space="0" w:color="auto"/>
                    <w:left w:val="none" w:sz="0" w:space="0" w:color="auto"/>
                    <w:bottom w:val="none" w:sz="0" w:space="0" w:color="auto"/>
                    <w:right w:val="none" w:sz="0" w:space="0" w:color="auto"/>
                  </w:divBdr>
                </w:div>
                <w:div w:id="142157874">
                  <w:marLeft w:val="0"/>
                  <w:marRight w:val="0"/>
                  <w:marTop w:val="0"/>
                  <w:marBottom w:val="0"/>
                  <w:divBdr>
                    <w:top w:val="none" w:sz="0" w:space="0" w:color="auto"/>
                    <w:left w:val="none" w:sz="0" w:space="0" w:color="auto"/>
                    <w:bottom w:val="none" w:sz="0" w:space="0" w:color="auto"/>
                    <w:right w:val="none" w:sz="0" w:space="0" w:color="auto"/>
                  </w:divBdr>
                </w:div>
                <w:div w:id="155189467">
                  <w:marLeft w:val="0"/>
                  <w:marRight w:val="0"/>
                  <w:marTop w:val="0"/>
                  <w:marBottom w:val="0"/>
                  <w:divBdr>
                    <w:top w:val="none" w:sz="0" w:space="0" w:color="auto"/>
                    <w:left w:val="none" w:sz="0" w:space="0" w:color="auto"/>
                    <w:bottom w:val="none" w:sz="0" w:space="0" w:color="auto"/>
                    <w:right w:val="none" w:sz="0" w:space="0" w:color="auto"/>
                  </w:divBdr>
                </w:div>
                <w:div w:id="165217582">
                  <w:marLeft w:val="0"/>
                  <w:marRight w:val="0"/>
                  <w:marTop w:val="0"/>
                  <w:marBottom w:val="0"/>
                  <w:divBdr>
                    <w:top w:val="none" w:sz="0" w:space="0" w:color="auto"/>
                    <w:left w:val="none" w:sz="0" w:space="0" w:color="auto"/>
                    <w:bottom w:val="none" w:sz="0" w:space="0" w:color="auto"/>
                    <w:right w:val="none" w:sz="0" w:space="0" w:color="auto"/>
                  </w:divBdr>
                </w:div>
                <w:div w:id="177744071">
                  <w:marLeft w:val="0"/>
                  <w:marRight w:val="0"/>
                  <w:marTop w:val="0"/>
                  <w:marBottom w:val="0"/>
                  <w:divBdr>
                    <w:top w:val="none" w:sz="0" w:space="0" w:color="auto"/>
                    <w:left w:val="none" w:sz="0" w:space="0" w:color="auto"/>
                    <w:bottom w:val="none" w:sz="0" w:space="0" w:color="auto"/>
                    <w:right w:val="none" w:sz="0" w:space="0" w:color="auto"/>
                  </w:divBdr>
                </w:div>
                <w:div w:id="185992315">
                  <w:marLeft w:val="0"/>
                  <w:marRight w:val="0"/>
                  <w:marTop w:val="0"/>
                  <w:marBottom w:val="0"/>
                  <w:divBdr>
                    <w:top w:val="none" w:sz="0" w:space="0" w:color="auto"/>
                    <w:left w:val="none" w:sz="0" w:space="0" w:color="auto"/>
                    <w:bottom w:val="none" w:sz="0" w:space="0" w:color="auto"/>
                    <w:right w:val="none" w:sz="0" w:space="0" w:color="auto"/>
                  </w:divBdr>
                </w:div>
                <w:div w:id="198712404">
                  <w:marLeft w:val="0"/>
                  <w:marRight w:val="0"/>
                  <w:marTop w:val="0"/>
                  <w:marBottom w:val="0"/>
                  <w:divBdr>
                    <w:top w:val="none" w:sz="0" w:space="0" w:color="auto"/>
                    <w:left w:val="none" w:sz="0" w:space="0" w:color="auto"/>
                    <w:bottom w:val="none" w:sz="0" w:space="0" w:color="auto"/>
                    <w:right w:val="none" w:sz="0" w:space="0" w:color="auto"/>
                  </w:divBdr>
                </w:div>
                <w:div w:id="224142816">
                  <w:marLeft w:val="0"/>
                  <w:marRight w:val="0"/>
                  <w:marTop w:val="0"/>
                  <w:marBottom w:val="0"/>
                  <w:divBdr>
                    <w:top w:val="none" w:sz="0" w:space="0" w:color="auto"/>
                    <w:left w:val="none" w:sz="0" w:space="0" w:color="auto"/>
                    <w:bottom w:val="none" w:sz="0" w:space="0" w:color="auto"/>
                    <w:right w:val="none" w:sz="0" w:space="0" w:color="auto"/>
                  </w:divBdr>
                </w:div>
                <w:div w:id="249655908">
                  <w:marLeft w:val="0"/>
                  <w:marRight w:val="0"/>
                  <w:marTop w:val="0"/>
                  <w:marBottom w:val="0"/>
                  <w:divBdr>
                    <w:top w:val="none" w:sz="0" w:space="0" w:color="auto"/>
                    <w:left w:val="none" w:sz="0" w:space="0" w:color="auto"/>
                    <w:bottom w:val="none" w:sz="0" w:space="0" w:color="auto"/>
                    <w:right w:val="none" w:sz="0" w:space="0" w:color="auto"/>
                  </w:divBdr>
                </w:div>
                <w:div w:id="256326263">
                  <w:marLeft w:val="0"/>
                  <w:marRight w:val="0"/>
                  <w:marTop w:val="0"/>
                  <w:marBottom w:val="0"/>
                  <w:divBdr>
                    <w:top w:val="none" w:sz="0" w:space="0" w:color="auto"/>
                    <w:left w:val="none" w:sz="0" w:space="0" w:color="auto"/>
                    <w:bottom w:val="none" w:sz="0" w:space="0" w:color="auto"/>
                    <w:right w:val="none" w:sz="0" w:space="0" w:color="auto"/>
                  </w:divBdr>
                </w:div>
                <w:div w:id="259339123">
                  <w:marLeft w:val="0"/>
                  <w:marRight w:val="0"/>
                  <w:marTop w:val="0"/>
                  <w:marBottom w:val="0"/>
                  <w:divBdr>
                    <w:top w:val="none" w:sz="0" w:space="0" w:color="auto"/>
                    <w:left w:val="none" w:sz="0" w:space="0" w:color="auto"/>
                    <w:bottom w:val="none" w:sz="0" w:space="0" w:color="auto"/>
                    <w:right w:val="none" w:sz="0" w:space="0" w:color="auto"/>
                  </w:divBdr>
                </w:div>
                <w:div w:id="266236513">
                  <w:marLeft w:val="0"/>
                  <w:marRight w:val="0"/>
                  <w:marTop w:val="0"/>
                  <w:marBottom w:val="0"/>
                  <w:divBdr>
                    <w:top w:val="none" w:sz="0" w:space="0" w:color="auto"/>
                    <w:left w:val="none" w:sz="0" w:space="0" w:color="auto"/>
                    <w:bottom w:val="none" w:sz="0" w:space="0" w:color="auto"/>
                    <w:right w:val="none" w:sz="0" w:space="0" w:color="auto"/>
                  </w:divBdr>
                </w:div>
                <w:div w:id="274943078">
                  <w:marLeft w:val="0"/>
                  <w:marRight w:val="0"/>
                  <w:marTop w:val="0"/>
                  <w:marBottom w:val="0"/>
                  <w:divBdr>
                    <w:top w:val="none" w:sz="0" w:space="0" w:color="auto"/>
                    <w:left w:val="none" w:sz="0" w:space="0" w:color="auto"/>
                    <w:bottom w:val="none" w:sz="0" w:space="0" w:color="auto"/>
                    <w:right w:val="none" w:sz="0" w:space="0" w:color="auto"/>
                  </w:divBdr>
                </w:div>
                <w:div w:id="287006418">
                  <w:marLeft w:val="0"/>
                  <w:marRight w:val="0"/>
                  <w:marTop w:val="0"/>
                  <w:marBottom w:val="0"/>
                  <w:divBdr>
                    <w:top w:val="none" w:sz="0" w:space="0" w:color="auto"/>
                    <w:left w:val="none" w:sz="0" w:space="0" w:color="auto"/>
                    <w:bottom w:val="none" w:sz="0" w:space="0" w:color="auto"/>
                    <w:right w:val="none" w:sz="0" w:space="0" w:color="auto"/>
                  </w:divBdr>
                </w:div>
                <w:div w:id="293826635">
                  <w:marLeft w:val="0"/>
                  <w:marRight w:val="0"/>
                  <w:marTop w:val="0"/>
                  <w:marBottom w:val="0"/>
                  <w:divBdr>
                    <w:top w:val="none" w:sz="0" w:space="0" w:color="auto"/>
                    <w:left w:val="none" w:sz="0" w:space="0" w:color="auto"/>
                    <w:bottom w:val="none" w:sz="0" w:space="0" w:color="auto"/>
                    <w:right w:val="none" w:sz="0" w:space="0" w:color="auto"/>
                  </w:divBdr>
                </w:div>
                <w:div w:id="297758301">
                  <w:marLeft w:val="0"/>
                  <w:marRight w:val="0"/>
                  <w:marTop w:val="0"/>
                  <w:marBottom w:val="0"/>
                  <w:divBdr>
                    <w:top w:val="none" w:sz="0" w:space="0" w:color="auto"/>
                    <w:left w:val="none" w:sz="0" w:space="0" w:color="auto"/>
                    <w:bottom w:val="none" w:sz="0" w:space="0" w:color="auto"/>
                    <w:right w:val="none" w:sz="0" w:space="0" w:color="auto"/>
                  </w:divBdr>
                </w:div>
                <w:div w:id="307712813">
                  <w:marLeft w:val="0"/>
                  <w:marRight w:val="0"/>
                  <w:marTop w:val="0"/>
                  <w:marBottom w:val="0"/>
                  <w:divBdr>
                    <w:top w:val="none" w:sz="0" w:space="0" w:color="auto"/>
                    <w:left w:val="none" w:sz="0" w:space="0" w:color="auto"/>
                    <w:bottom w:val="none" w:sz="0" w:space="0" w:color="auto"/>
                    <w:right w:val="none" w:sz="0" w:space="0" w:color="auto"/>
                  </w:divBdr>
                </w:div>
                <w:div w:id="312873739">
                  <w:marLeft w:val="0"/>
                  <w:marRight w:val="0"/>
                  <w:marTop w:val="0"/>
                  <w:marBottom w:val="0"/>
                  <w:divBdr>
                    <w:top w:val="none" w:sz="0" w:space="0" w:color="auto"/>
                    <w:left w:val="none" w:sz="0" w:space="0" w:color="auto"/>
                    <w:bottom w:val="none" w:sz="0" w:space="0" w:color="auto"/>
                    <w:right w:val="none" w:sz="0" w:space="0" w:color="auto"/>
                  </w:divBdr>
                </w:div>
                <w:div w:id="320281055">
                  <w:marLeft w:val="0"/>
                  <w:marRight w:val="0"/>
                  <w:marTop w:val="0"/>
                  <w:marBottom w:val="0"/>
                  <w:divBdr>
                    <w:top w:val="none" w:sz="0" w:space="0" w:color="auto"/>
                    <w:left w:val="none" w:sz="0" w:space="0" w:color="auto"/>
                    <w:bottom w:val="none" w:sz="0" w:space="0" w:color="auto"/>
                    <w:right w:val="none" w:sz="0" w:space="0" w:color="auto"/>
                  </w:divBdr>
                </w:div>
                <w:div w:id="328794782">
                  <w:marLeft w:val="0"/>
                  <w:marRight w:val="0"/>
                  <w:marTop w:val="0"/>
                  <w:marBottom w:val="0"/>
                  <w:divBdr>
                    <w:top w:val="none" w:sz="0" w:space="0" w:color="auto"/>
                    <w:left w:val="none" w:sz="0" w:space="0" w:color="auto"/>
                    <w:bottom w:val="none" w:sz="0" w:space="0" w:color="auto"/>
                    <w:right w:val="none" w:sz="0" w:space="0" w:color="auto"/>
                  </w:divBdr>
                </w:div>
                <w:div w:id="333265283">
                  <w:marLeft w:val="0"/>
                  <w:marRight w:val="0"/>
                  <w:marTop w:val="0"/>
                  <w:marBottom w:val="0"/>
                  <w:divBdr>
                    <w:top w:val="none" w:sz="0" w:space="0" w:color="auto"/>
                    <w:left w:val="none" w:sz="0" w:space="0" w:color="auto"/>
                    <w:bottom w:val="none" w:sz="0" w:space="0" w:color="auto"/>
                    <w:right w:val="none" w:sz="0" w:space="0" w:color="auto"/>
                  </w:divBdr>
                </w:div>
                <w:div w:id="359208850">
                  <w:marLeft w:val="0"/>
                  <w:marRight w:val="0"/>
                  <w:marTop w:val="0"/>
                  <w:marBottom w:val="0"/>
                  <w:divBdr>
                    <w:top w:val="none" w:sz="0" w:space="0" w:color="auto"/>
                    <w:left w:val="none" w:sz="0" w:space="0" w:color="auto"/>
                    <w:bottom w:val="none" w:sz="0" w:space="0" w:color="auto"/>
                    <w:right w:val="none" w:sz="0" w:space="0" w:color="auto"/>
                  </w:divBdr>
                </w:div>
                <w:div w:id="360251899">
                  <w:marLeft w:val="0"/>
                  <w:marRight w:val="0"/>
                  <w:marTop w:val="0"/>
                  <w:marBottom w:val="0"/>
                  <w:divBdr>
                    <w:top w:val="none" w:sz="0" w:space="0" w:color="auto"/>
                    <w:left w:val="none" w:sz="0" w:space="0" w:color="auto"/>
                    <w:bottom w:val="none" w:sz="0" w:space="0" w:color="auto"/>
                    <w:right w:val="none" w:sz="0" w:space="0" w:color="auto"/>
                  </w:divBdr>
                </w:div>
                <w:div w:id="365297776">
                  <w:marLeft w:val="0"/>
                  <w:marRight w:val="0"/>
                  <w:marTop w:val="0"/>
                  <w:marBottom w:val="0"/>
                  <w:divBdr>
                    <w:top w:val="none" w:sz="0" w:space="0" w:color="auto"/>
                    <w:left w:val="none" w:sz="0" w:space="0" w:color="auto"/>
                    <w:bottom w:val="none" w:sz="0" w:space="0" w:color="auto"/>
                    <w:right w:val="none" w:sz="0" w:space="0" w:color="auto"/>
                  </w:divBdr>
                </w:div>
                <w:div w:id="371997445">
                  <w:marLeft w:val="0"/>
                  <w:marRight w:val="0"/>
                  <w:marTop w:val="0"/>
                  <w:marBottom w:val="0"/>
                  <w:divBdr>
                    <w:top w:val="none" w:sz="0" w:space="0" w:color="auto"/>
                    <w:left w:val="none" w:sz="0" w:space="0" w:color="auto"/>
                    <w:bottom w:val="none" w:sz="0" w:space="0" w:color="auto"/>
                    <w:right w:val="none" w:sz="0" w:space="0" w:color="auto"/>
                  </w:divBdr>
                </w:div>
                <w:div w:id="374964175">
                  <w:marLeft w:val="0"/>
                  <w:marRight w:val="0"/>
                  <w:marTop w:val="0"/>
                  <w:marBottom w:val="0"/>
                  <w:divBdr>
                    <w:top w:val="none" w:sz="0" w:space="0" w:color="auto"/>
                    <w:left w:val="none" w:sz="0" w:space="0" w:color="auto"/>
                    <w:bottom w:val="none" w:sz="0" w:space="0" w:color="auto"/>
                    <w:right w:val="none" w:sz="0" w:space="0" w:color="auto"/>
                  </w:divBdr>
                </w:div>
                <w:div w:id="376898388">
                  <w:marLeft w:val="0"/>
                  <w:marRight w:val="0"/>
                  <w:marTop w:val="0"/>
                  <w:marBottom w:val="0"/>
                  <w:divBdr>
                    <w:top w:val="none" w:sz="0" w:space="0" w:color="auto"/>
                    <w:left w:val="none" w:sz="0" w:space="0" w:color="auto"/>
                    <w:bottom w:val="none" w:sz="0" w:space="0" w:color="auto"/>
                    <w:right w:val="none" w:sz="0" w:space="0" w:color="auto"/>
                  </w:divBdr>
                </w:div>
                <w:div w:id="382024693">
                  <w:marLeft w:val="0"/>
                  <w:marRight w:val="0"/>
                  <w:marTop w:val="0"/>
                  <w:marBottom w:val="0"/>
                  <w:divBdr>
                    <w:top w:val="none" w:sz="0" w:space="0" w:color="auto"/>
                    <w:left w:val="none" w:sz="0" w:space="0" w:color="auto"/>
                    <w:bottom w:val="none" w:sz="0" w:space="0" w:color="auto"/>
                    <w:right w:val="none" w:sz="0" w:space="0" w:color="auto"/>
                  </w:divBdr>
                </w:div>
                <w:div w:id="410198094">
                  <w:marLeft w:val="0"/>
                  <w:marRight w:val="0"/>
                  <w:marTop w:val="0"/>
                  <w:marBottom w:val="0"/>
                  <w:divBdr>
                    <w:top w:val="none" w:sz="0" w:space="0" w:color="auto"/>
                    <w:left w:val="none" w:sz="0" w:space="0" w:color="auto"/>
                    <w:bottom w:val="none" w:sz="0" w:space="0" w:color="auto"/>
                    <w:right w:val="none" w:sz="0" w:space="0" w:color="auto"/>
                  </w:divBdr>
                </w:div>
                <w:div w:id="417020486">
                  <w:marLeft w:val="0"/>
                  <w:marRight w:val="0"/>
                  <w:marTop w:val="0"/>
                  <w:marBottom w:val="0"/>
                  <w:divBdr>
                    <w:top w:val="none" w:sz="0" w:space="0" w:color="auto"/>
                    <w:left w:val="none" w:sz="0" w:space="0" w:color="auto"/>
                    <w:bottom w:val="none" w:sz="0" w:space="0" w:color="auto"/>
                    <w:right w:val="none" w:sz="0" w:space="0" w:color="auto"/>
                  </w:divBdr>
                </w:div>
                <w:div w:id="419571766">
                  <w:marLeft w:val="0"/>
                  <w:marRight w:val="0"/>
                  <w:marTop w:val="0"/>
                  <w:marBottom w:val="0"/>
                  <w:divBdr>
                    <w:top w:val="none" w:sz="0" w:space="0" w:color="auto"/>
                    <w:left w:val="none" w:sz="0" w:space="0" w:color="auto"/>
                    <w:bottom w:val="none" w:sz="0" w:space="0" w:color="auto"/>
                    <w:right w:val="none" w:sz="0" w:space="0" w:color="auto"/>
                  </w:divBdr>
                </w:div>
                <w:div w:id="422185707">
                  <w:marLeft w:val="0"/>
                  <w:marRight w:val="0"/>
                  <w:marTop w:val="0"/>
                  <w:marBottom w:val="0"/>
                  <w:divBdr>
                    <w:top w:val="none" w:sz="0" w:space="0" w:color="auto"/>
                    <w:left w:val="none" w:sz="0" w:space="0" w:color="auto"/>
                    <w:bottom w:val="none" w:sz="0" w:space="0" w:color="auto"/>
                    <w:right w:val="none" w:sz="0" w:space="0" w:color="auto"/>
                  </w:divBdr>
                </w:div>
                <w:div w:id="423647832">
                  <w:marLeft w:val="0"/>
                  <w:marRight w:val="0"/>
                  <w:marTop w:val="0"/>
                  <w:marBottom w:val="0"/>
                  <w:divBdr>
                    <w:top w:val="none" w:sz="0" w:space="0" w:color="auto"/>
                    <w:left w:val="none" w:sz="0" w:space="0" w:color="auto"/>
                    <w:bottom w:val="none" w:sz="0" w:space="0" w:color="auto"/>
                    <w:right w:val="none" w:sz="0" w:space="0" w:color="auto"/>
                  </w:divBdr>
                </w:div>
                <w:div w:id="425733826">
                  <w:marLeft w:val="0"/>
                  <w:marRight w:val="0"/>
                  <w:marTop w:val="0"/>
                  <w:marBottom w:val="0"/>
                  <w:divBdr>
                    <w:top w:val="none" w:sz="0" w:space="0" w:color="auto"/>
                    <w:left w:val="none" w:sz="0" w:space="0" w:color="auto"/>
                    <w:bottom w:val="none" w:sz="0" w:space="0" w:color="auto"/>
                    <w:right w:val="none" w:sz="0" w:space="0" w:color="auto"/>
                  </w:divBdr>
                </w:div>
                <w:div w:id="427238320">
                  <w:marLeft w:val="0"/>
                  <w:marRight w:val="0"/>
                  <w:marTop w:val="0"/>
                  <w:marBottom w:val="0"/>
                  <w:divBdr>
                    <w:top w:val="none" w:sz="0" w:space="0" w:color="auto"/>
                    <w:left w:val="none" w:sz="0" w:space="0" w:color="auto"/>
                    <w:bottom w:val="none" w:sz="0" w:space="0" w:color="auto"/>
                    <w:right w:val="none" w:sz="0" w:space="0" w:color="auto"/>
                  </w:divBdr>
                </w:div>
                <w:div w:id="436295663">
                  <w:marLeft w:val="0"/>
                  <w:marRight w:val="0"/>
                  <w:marTop w:val="0"/>
                  <w:marBottom w:val="0"/>
                  <w:divBdr>
                    <w:top w:val="none" w:sz="0" w:space="0" w:color="auto"/>
                    <w:left w:val="none" w:sz="0" w:space="0" w:color="auto"/>
                    <w:bottom w:val="none" w:sz="0" w:space="0" w:color="auto"/>
                    <w:right w:val="none" w:sz="0" w:space="0" w:color="auto"/>
                  </w:divBdr>
                </w:div>
                <w:div w:id="436488608">
                  <w:marLeft w:val="0"/>
                  <w:marRight w:val="0"/>
                  <w:marTop w:val="0"/>
                  <w:marBottom w:val="0"/>
                  <w:divBdr>
                    <w:top w:val="none" w:sz="0" w:space="0" w:color="auto"/>
                    <w:left w:val="none" w:sz="0" w:space="0" w:color="auto"/>
                    <w:bottom w:val="none" w:sz="0" w:space="0" w:color="auto"/>
                    <w:right w:val="none" w:sz="0" w:space="0" w:color="auto"/>
                  </w:divBdr>
                </w:div>
                <w:div w:id="436874034">
                  <w:marLeft w:val="0"/>
                  <w:marRight w:val="0"/>
                  <w:marTop w:val="0"/>
                  <w:marBottom w:val="0"/>
                  <w:divBdr>
                    <w:top w:val="none" w:sz="0" w:space="0" w:color="auto"/>
                    <w:left w:val="none" w:sz="0" w:space="0" w:color="auto"/>
                    <w:bottom w:val="none" w:sz="0" w:space="0" w:color="auto"/>
                    <w:right w:val="none" w:sz="0" w:space="0" w:color="auto"/>
                  </w:divBdr>
                </w:div>
                <w:div w:id="446702740">
                  <w:marLeft w:val="0"/>
                  <w:marRight w:val="0"/>
                  <w:marTop w:val="0"/>
                  <w:marBottom w:val="0"/>
                  <w:divBdr>
                    <w:top w:val="none" w:sz="0" w:space="0" w:color="auto"/>
                    <w:left w:val="none" w:sz="0" w:space="0" w:color="auto"/>
                    <w:bottom w:val="none" w:sz="0" w:space="0" w:color="auto"/>
                    <w:right w:val="none" w:sz="0" w:space="0" w:color="auto"/>
                  </w:divBdr>
                </w:div>
                <w:div w:id="467750586">
                  <w:marLeft w:val="0"/>
                  <w:marRight w:val="0"/>
                  <w:marTop w:val="0"/>
                  <w:marBottom w:val="0"/>
                  <w:divBdr>
                    <w:top w:val="none" w:sz="0" w:space="0" w:color="auto"/>
                    <w:left w:val="none" w:sz="0" w:space="0" w:color="auto"/>
                    <w:bottom w:val="none" w:sz="0" w:space="0" w:color="auto"/>
                    <w:right w:val="none" w:sz="0" w:space="0" w:color="auto"/>
                  </w:divBdr>
                </w:div>
                <w:div w:id="481586101">
                  <w:marLeft w:val="0"/>
                  <w:marRight w:val="0"/>
                  <w:marTop w:val="0"/>
                  <w:marBottom w:val="0"/>
                  <w:divBdr>
                    <w:top w:val="none" w:sz="0" w:space="0" w:color="auto"/>
                    <w:left w:val="none" w:sz="0" w:space="0" w:color="auto"/>
                    <w:bottom w:val="none" w:sz="0" w:space="0" w:color="auto"/>
                    <w:right w:val="none" w:sz="0" w:space="0" w:color="auto"/>
                  </w:divBdr>
                </w:div>
                <w:div w:id="482042569">
                  <w:marLeft w:val="0"/>
                  <w:marRight w:val="0"/>
                  <w:marTop w:val="0"/>
                  <w:marBottom w:val="0"/>
                  <w:divBdr>
                    <w:top w:val="none" w:sz="0" w:space="0" w:color="auto"/>
                    <w:left w:val="none" w:sz="0" w:space="0" w:color="auto"/>
                    <w:bottom w:val="none" w:sz="0" w:space="0" w:color="auto"/>
                    <w:right w:val="none" w:sz="0" w:space="0" w:color="auto"/>
                  </w:divBdr>
                </w:div>
                <w:div w:id="493378511">
                  <w:marLeft w:val="0"/>
                  <w:marRight w:val="0"/>
                  <w:marTop w:val="0"/>
                  <w:marBottom w:val="0"/>
                  <w:divBdr>
                    <w:top w:val="none" w:sz="0" w:space="0" w:color="auto"/>
                    <w:left w:val="none" w:sz="0" w:space="0" w:color="auto"/>
                    <w:bottom w:val="none" w:sz="0" w:space="0" w:color="auto"/>
                    <w:right w:val="none" w:sz="0" w:space="0" w:color="auto"/>
                  </w:divBdr>
                </w:div>
                <w:div w:id="498353529">
                  <w:marLeft w:val="0"/>
                  <w:marRight w:val="0"/>
                  <w:marTop w:val="0"/>
                  <w:marBottom w:val="0"/>
                  <w:divBdr>
                    <w:top w:val="none" w:sz="0" w:space="0" w:color="auto"/>
                    <w:left w:val="none" w:sz="0" w:space="0" w:color="auto"/>
                    <w:bottom w:val="none" w:sz="0" w:space="0" w:color="auto"/>
                    <w:right w:val="none" w:sz="0" w:space="0" w:color="auto"/>
                  </w:divBdr>
                </w:div>
                <w:div w:id="507983509">
                  <w:marLeft w:val="0"/>
                  <w:marRight w:val="0"/>
                  <w:marTop w:val="0"/>
                  <w:marBottom w:val="0"/>
                  <w:divBdr>
                    <w:top w:val="none" w:sz="0" w:space="0" w:color="auto"/>
                    <w:left w:val="none" w:sz="0" w:space="0" w:color="auto"/>
                    <w:bottom w:val="none" w:sz="0" w:space="0" w:color="auto"/>
                    <w:right w:val="none" w:sz="0" w:space="0" w:color="auto"/>
                  </w:divBdr>
                </w:div>
                <w:div w:id="535850111">
                  <w:marLeft w:val="0"/>
                  <w:marRight w:val="0"/>
                  <w:marTop w:val="0"/>
                  <w:marBottom w:val="0"/>
                  <w:divBdr>
                    <w:top w:val="none" w:sz="0" w:space="0" w:color="auto"/>
                    <w:left w:val="none" w:sz="0" w:space="0" w:color="auto"/>
                    <w:bottom w:val="none" w:sz="0" w:space="0" w:color="auto"/>
                    <w:right w:val="none" w:sz="0" w:space="0" w:color="auto"/>
                  </w:divBdr>
                </w:div>
                <w:div w:id="543516837">
                  <w:marLeft w:val="0"/>
                  <w:marRight w:val="0"/>
                  <w:marTop w:val="0"/>
                  <w:marBottom w:val="0"/>
                  <w:divBdr>
                    <w:top w:val="none" w:sz="0" w:space="0" w:color="auto"/>
                    <w:left w:val="none" w:sz="0" w:space="0" w:color="auto"/>
                    <w:bottom w:val="none" w:sz="0" w:space="0" w:color="auto"/>
                    <w:right w:val="none" w:sz="0" w:space="0" w:color="auto"/>
                  </w:divBdr>
                </w:div>
                <w:div w:id="585384558">
                  <w:marLeft w:val="0"/>
                  <w:marRight w:val="0"/>
                  <w:marTop w:val="0"/>
                  <w:marBottom w:val="0"/>
                  <w:divBdr>
                    <w:top w:val="none" w:sz="0" w:space="0" w:color="auto"/>
                    <w:left w:val="none" w:sz="0" w:space="0" w:color="auto"/>
                    <w:bottom w:val="none" w:sz="0" w:space="0" w:color="auto"/>
                    <w:right w:val="none" w:sz="0" w:space="0" w:color="auto"/>
                  </w:divBdr>
                </w:div>
                <w:div w:id="603153518">
                  <w:marLeft w:val="0"/>
                  <w:marRight w:val="0"/>
                  <w:marTop w:val="0"/>
                  <w:marBottom w:val="0"/>
                  <w:divBdr>
                    <w:top w:val="none" w:sz="0" w:space="0" w:color="auto"/>
                    <w:left w:val="none" w:sz="0" w:space="0" w:color="auto"/>
                    <w:bottom w:val="none" w:sz="0" w:space="0" w:color="auto"/>
                    <w:right w:val="none" w:sz="0" w:space="0" w:color="auto"/>
                  </w:divBdr>
                </w:div>
                <w:div w:id="634066066">
                  <w:marLeft w:val="0"/>
                  <w:marRight w:val="0"/>
                  <w:marTop w:val="0"/>
                  <w:marBottom w:val="0"/>
                  <w:divBdr>
                    <w:top w:val="none" w:sz="0" w:space="0" w:color="auto"/>
                    <w:left w:val="none" w:sz="0" w:space="0" w:color="auto"/>
                    <w:bottom w:val="none" w:sz="0" w:space="0" w:color="auto"/>
                    <w:right w:val="none" w:sz="0" w:space="0" w:color="auto"/>
                  </w:divBdr>
                </w:div>
                <w:div w:id="642075551">
                  <w:marLeft w:val="0"/>
                  <w:marRight w:val="0"/>
                  <w:marTop w:val="0"/>
                  <w:marBottom w:val="0"/>
                  <w:divBdr>
                    <w:top w:val="none" w:sz="0" w:space="0" w:color="auto"/>
                    <w:left w:val="none" w:sz="0" w:space="0" w:color="auto"/>
                    <w:bottom w:val="none" w:sz="0" w:space="0" w:color="auto"/>
                    <w:right w:val="none" w:sz="0" w:space="0" w:color="auto"/>
                  </w:divBdr>
                </w:div>
                <w:div w:id="650138001">
                  <w:marLeft w:val="0"/>
                  <w:marRight w:val="0"/>
                  <w:marTop w:val="0"/>
                  <w:marBottom w:val="0"/>
                  <w:divBdr>
                    <w:top w:val="none" w:sz="0" w:space="0" w:color="auto"/>
                    <w:left w:val="none" w:sz="0" w:space="0" w:color="auto"/>
                    <w:bottom w:val="none" w:sz="0" w:space="0" w:color="auto"/>
                    <w:right w:val="none" w:sz="0" w:space="0" w:color="auto"/>
                  </w:divBdr>
                </w:div>
                <w:div w:id="653725341">
                  <w:marLeft w:val="0"/>
                  <w:marRight w:val="0"/>
                  <w:marTop w:val="0"/>
                  <w:marBottom w:val="0"/>
                  <w:divBdr>
                    <w:top w:val="none" w:sz="0" w:space="0" w:color="auto"/>
                    <w:left w:val="none" w:sz="0" w:space="0" w:color="auto"/>
                    <w:bottom w:val="none" w:sz="0" w:space="0" w:color="auto"/>
                    <w:right w:val="none" w:sz="0" w:space="0" w:color="auto"/>
                  </w:divBdr>
                </w:div>
                <w:div w:id="655033398">
                  <w:marLeft w:val="0"/>
                  <w:marRight w:val="0"/>
                  <w:marTop w:val="0"/>
                  <w:marBottom w:val="0"/>
                  <w:divBdr>
                    <w:top w:val="none" w:sz="0" w:space="0" w:color="auto"/>
                    <w:left w:val="none" w:sz="0" w:space="0" w:color="auto"/>
                    <w:bottom w:val="none" w:sz="0" w:space="0" w:color="auto"/>
                    <w:right w:val="none" w:sz="0" w:space="0" w:color="auto"/>
                  </w:divBdr>
                </w:div>
                <w:div w:id="678234136">
                  <w:marLeft w:val="0"/>
                  <w:marRight w:val="0"/>
                  <w:marTop w:val="0"/>
                  <w:marBottom w:val="0"/>
                  <w:divBdr>
                    <w:top w:val="none" w:sz="0" w:space="0" w:color="auto"/>
                    <w:left w:val="none" w:sz="0" w:space="0" w:color="auto"/>
                    <w:bottom w:val="none" w:sz="0" w:space="0" w:color="auto"/>
                    <w:right w:val="none" w:sz="0" w:space="0" w:color="auto"/>
                  </w:divBdr>
                </w:div>
                <w:div w:id="684289220">
                  <w:marLeft w:val="0"/>
                  <w:marRight w:val="0"/>
                  <w:marTop w:val="0"/>
                  <w:marBottom w:val="0"/>
                  <w:divBdr>
                    <w:top w:val="none" w:sz="0" w:space="0" w:color="auto"/>
                    <w:left w:val="none" w:sz="0" w:space="0" w:color="auto"/>
                    <w:bottom w:val="none" w:sz="0" w:space="0" w:color="auto"/>
                    <w:right w:val="none" w:sz="0" w:space="0" w:color="auto"/>
                  </w:divBdr>
                </w:div>
                <w:div w:id="689375796">
                  <w:marLeft w:val="0"/>
                  <w:marRight w:val="0"/>
                  <w:marTop w:val="0"/>
                  <w:marBottom w:val="0"/>
                  <w:divBdr>
                    <w:top w:val="none" w:sz="0" w:space="0" w:color="auto"/>
                    <w:left w:val="none" w:sz="0" w:space="0" w:color="auto"/>
                    <w:bottom w:val="none" w:sz="0" w:space="0" w:color="auto"/>
                    <w:right w:val="none" w:sz="0" w:space="0" w:color="auto"/>
                  </w:divBdr>
                </w:div>
                <w:div w:id="696854959">
                  <w:marLeft w:val="0"/>
                  <w:marRight w:val="0"/>
                  <w:marTop w:val="0"/>
                  <w:marBottom w:val="0"/>
                  <w:divBdr>
                    <w:top w:val="none" w:sz="0" w:space="0" w:color="auto"/>
                    <w:left w:val="none" w:sz="0" w:space="0" w:color="auto"/>
                    <w:bottom w:val="none" w:sz="0" w:space="0" w:color="auto"/>
                    <w:right w:val="none" w:sz="0" w:space="0" w:color="auto"/>
                  </w:divBdr>
                </w:div>
                <w:div w:id="698891461">
                  <w:marLeft w:val="0"/>
                  <w:marRight w:val="0"/>
                  <w:marTop w:val="0"/>
                  <w:marBottom w:val="0"/>
                  <w:divBdr>
                    <w:top w:val="none" w:sz="0" w:space="0" w:color="auto"/>
                    <w:left w:val="none" w:sz="0" w:space="0" w:color="auto"/>
                    <w:bottom w:val="none" w:sz="0" w:space="0" w:color="auto"/>
                    <w:right w:val="none" w:sz="0" w:space="0" w:color="auto"/>
                  </w:divBdr>
                </w:div>
                <w:div w:id="709844116">
                  <w:marLeft w:val="0"/>
                  <w:marRight w:val="0"/>
                  <w:marTop w:val="0"/>
                  <w:marBottom w:val="0"/>
                  <w:divBdr>
                    <w:top w:val="none" w:sz="0" w:space="0" w:color="auto"/>
                    <w:left w:val="none" w:sz="0" w:space="0" w:color="auto"/>
                    <w:bottom w:val="none" w:sz="0" w:space="0" w:color="auto"/>
                    <w:right w:val="none" w:sz="0" w:space="0" w:color="auto"/>
                  </w:divBdr>
                </w:div>
                <w:div w:id="713653549">
                  <w:marLeft w:val="0"/>
                  <w:marRight w:val="0"/>
                  <w:marTop w:val="0"/>
                  <w:marBottom w:val="0"/>
                  <w:divBdr>
                    <w:top w:val="none" w:sz="0" w:space="0" w:color="auto"/>
                    <w:left w:val="none" w:sz="0" w:space="0" w:color="auto"/>
                    <w:bottom w:val="none" w:sz="0" w:space="0" w:color="auto"/>
                    <w:right w:val="none" w:sz="0" w:space="0" w:color="auto"/>
                  </w:divBdr>
                </w:div>
                <w:div w:id="721252621">
                  <w:marLeft w:val="0"/>
                  <w:marRight w:val="0"/>
                  <w:marTop w:val="0"/>
                  <w:marBottom w:val="0"/>
                  <w:divBdr>
                    <w:top w:val="none" w:sz="0" w:space="0" w:color="auto"/>
                    <w:left w:val="none" w:sz="0" w:space="0" w:color="auto"/>
                    <w:bottom w:val="none" w:sz="0" w:space="0" w:color="auto"/>
                    <w:right w:val="none" w:sz="0" w:space="0" w:color="auto"/>
                  </w:divBdr>
                </w:div>
                <w:div w:id="730352960">
                  <w:marLeft w:val="0"/>
                  <w:marRight w:val="0"/>
                  <w:marTop w:val="0"/>
                  <w:marBottom w:val="0"/>
                  <w:divBdr>
                    <w:top w:val="none" w:sz="0" w:space="0" w:color="auto"/>
                    <w:left w:val="none" w:sz="0" w:space="0" w:color="auto"/>
                    <w:bottom w:val="none" w:sz="0" w:space="0" w:color="auto"/>
                    <w:right w:val="none" w:sz="0" w:space="0" w:color="auto"/>
                  </w:divBdr>
                </w:div>
                <w:div w:id="744451764">
                  <w:marLeft w:val="0"/>
                  <w:marRight w:val="0"/>
                  <w:marTop w:val="0"/>
                  <w:marBottom w:val="0"/>
                  <w:divBdr>
                    <w:top w:val="none" w:sz="0" w:space="0" w:color="auto"/>
                    <w:left w:val="none" w:sz="0" w:space="0" w:color="auto"/>
                    <w:bottom w:val="none" w:sz="0" w:space="0" w:color="auto"/>
                    <w:right w:val="none" w:sz="0" w:space="0" w:color="auto"/>
                  </w:divBdr>
                </w:div>
                <w:div w:id="746027595">
                  <w:marLeft w:val="0"/>
                  <w:marRight w:val="0"/>
                  <w:marTop w:val="0"/>
                  <w:marBottom w:val="0"/>
                  <w:divBdr>
                    <w:top w:val="none" w:sz="0" w:space="0" w:color="auto"/>
                    <w:left w:val="none" w:sz="0" w:space="0" w:color="auto"/>
                    <w:bottom w:val="none" w:sz="0" w:space="0" w:color="auto"/>
                    <w:right w:val="none" w:sz="0" w:space="0" w:color="auto"/>
                  </w:divBdr>
                </w:div>
                <w:div w:id="794255089">
                  <w:marLeft w:val="0"/>
                  <w:marRight w:val="0"/>
                  <w:marTop w:val="0"/>
                  <w:marBottom w:val="0"/>
                  <w:divBdr>
                    <w:top w:val="none" w:sz="0" w:space="0" w:color="auto"/>
                    <w:left w:val="none" w:sz="0" w:space="0" w:color="auto"/>
                    <w:bottom w:val="none" w:sz="0" w:space="0" w:color="auto"/>
                    <w:right w:val="none" w:sz="0" w:space="0" w:color="auto"/>
                  </w:divBdr>
                </w:div>
                <w:div w:id="800852443">
                  <w:marLeft w:val="0"/>
                  <w:marRight w:val="0"/>
                  <w:marTop w:val="0"/>
                  <w:marBottom w:val="0"/>
                  <w:divBdr>
                    <w:top w:val="none" w:sz="0" w:space="0" w:color="auto"/>
                    <w:left w:val="none" w:sz="0" w:space="0" w:color="auto"/>
                    <w:bottom w:val="none" w:sz="0" w:space="0" w:color="auto"/>
                    <w:right w:val="none" w:sz="0" w:space="0" w:color="auto"/>
                  </w:divBdr>
                </w:div>
                <w:div w:id="812600823">
                  <w:marLeft w:val="0"/>
                  <w:marRight w:val="0"/>
                  <w:marTop w:val="0"/>
                  <w:marBottom w:val="0"/>
                  <w:divBdr>
                    <w:top w:val="none" w:sz="0" w:space="0" w:color="auto"/>
                    <w:left w:val="none" w:sz="0" w:space="0" w:color="auto"/>
                    <w:bottom w:val="none" w:sz="0" w:space="0" w:color="auto"/>
                    <w:right w:val="none" w:sz="0" w:space="0" w:color="auto"/>
                  </w:divBdr>
                </w:div>
                <w:div w:id="833183533">
                  <w:marLeft w:val="0"/>
                  <w:marRight w:val="0"/>
                  <w:marTop w:val="0"/>
                  <w:marBottom w:val="0"/>
                  <w:divBdr>
                    <w:top w:val="none" w:sz="0" w:space="0" w:color="auto"/>
                    <w:left w:val="none" w:sz="0" w:space="0" w:color="auto"/>
                    <w:bottom w:val="none" w:sz="0" w:space="0" w:color="auto"/>
                    <w:right w:val="none" w:sz="0" w:space="0" w:color="auto"/>
                  </w:divBdr>
                </w:div>
                <w:div w:id="841506581">
                  <w:marLeft w:val="0"/>
                  <w:marRight w:val="0"/>
                  <w:marTop w:val="0"/>
                  <w:marBottom w:val="0"/>
                  <w:divBdr>
                    <w:top w:val="none" w:sz="0" w:space="0" w:color="auto"/>
                    <w:left w:val="none" w:sz="0" w:space="0" w:color="auto"/>
                    <w:bottom w:val="none" w:sz="0" w:space="0" w:color="auto"/>
                    <w:right w:val="none" w:sz="0" w:space="0" w:color="auto"/>
                  </w:divBdr>
                </w:div>
                <w:div w:id="844635443">
                  <w:marLeft w:val="0"/>
                  <w:marRight w:val="0"/>
                  <w:marTop w:val="0"/>
                  <w:marBottom w:val="0"/>
                  <w:divBdr>
                    <w:top w:val="none" w:sz="0" w:space="0" w:color="auto"/>
                    <w:left w:val="none" w:sz="0" w:space="0" w:color="auto"/>
                    <w:bottom w:val="none" w:sz="0" w:space="0" w:color="auto"/>
                    <w:right w:val="none" w:sz="0" w:space="0" w:color="auto"/>
                  </w:divBdr>
                </w:div>
                <w:div w:id="891041416">
                  <w:marLeft w:val="0"/>
                  <w:marRight w:val="0"/>
                  <w:marTop w:val="0"/>
                  <w:marBottom w:val="0"/>
                  <w:divBdr>
                    <w:top w:val="none" w:sz="0" w:space="0" w:color="auto"/>
                    <w:left w:val="none" w:sz="0" w:space="0" w:color="auto"/>
                    <w:bottom w:val="none" w:sz="0" w:space="0" w:color="auto"/>
                    <w:right w:val="none" w:sz="0" w:space="0" w:color="auto"/>
                  </w:divBdr>
                </w:div>
                <w:div w:id="902905980">
                  <w:marLeft w:val="0"/>
                  <w:marRight w:val="0"/>
                  <w:marTop w:val="0"/>
                  <w:marBottom w:val="0"/>
                  <w:divBdr>
                    <w:top w:val="none" w:sz="0" w:space="0" w:color="auto"/>
                    <w:left w:val="none" w:sz="0" w:space="0" w:color="auto"/>
                    <w:bottom w:val="none" w:sz="0" w:space="0" w:color="auto"/>
                    <w:right w:val="none" w:sz="0" w:space="0" w:color="auto"/>
                  </w:divBdr>
                </w:div>
                <w:div w:id="913276601">
                  <w:marLeft w:val="0"/>
                  <w:marRight w:val="0"/>
                  <w:marTop w:val="0"/>
                  <w:marBottom w:val="0"/>
                  <w:divBdr>
                    <w:top w:val="none" w:sz="0" w:space="0" w:color="auto"/>
                    <w:left w:val="none" w:sz="0" w:space="0" w:color="auto"/>
                    <w:bottom w:val="none" w:sz="0" w:space="0" w:color="auto"/>
                    <w:right w:val="none" w:sz="0" w:space="0" w:color="auto"/>
                  </w:divBdr>
                </w:div>
                <w:div w:id="913516841">
                  <w:marLeft w:val="0"/>
                  <w:marRight w:val="0"/>
                  <w:marTop w:val="0"/>
                  <w:marBottom w:val="0"/>
                  <w:divBdr>
                    <w:top w:val="none" w:sz="0" w:space="0" w:color="auto"/>
                    <w:left w:val="none" w:sz="0" w:space="0" w:color="auto"/>
                    <w:bottom w:val="none" w:sz="0" w:space="0" w:color="auto"/>
                    <w:right w:val="none" w:sz="0" w:space="0" w:color="auto"/>
                  </w:divBdr>
                </w:div>
                <w:div w:id="919757115">
                  <w:marLeft w:val="0"/>
                  <w:marRight w:val="0"/>
                  <w:marTop w:val="0"/>
                  <w:marBottom w:val="0"/>
                  <w:divBdr>
                    <w:top w:val="none" w:sz="0" w:space="0" w:color="auto"/>
                    <w:left w:val="none" w:sz="0" w:space="0" w:color="auto"/>
                    <w:bottom w:val="none" w:sz="0" w:space="0" w:color="auto"/>
                    <w:right w:val="none" w:sz="0" w:space="0" w:color="auto"/>
                  </w:divBdr>
                </w:div>
                <w:div w:id="919942831">
                  <w:marLeft w:val="0"/>
                  <w:marRight w:val="0"/>
                  <w:marTop w:val="0"/>
                  <w:marBottom w:val="0"/>
                  <w:divBdr>
                    <w:top w:val="none" w:sz="0" w:space="0" w:color="auto"/>
                    <w:left w:val="none" w:sz="0" w:space="0" w:color="auto"/>
                    <w:bottom w:val="none" w:sz="0" w:space="0" w:color="auto"/>
                    <w:right w:val="none" w:sz="0" w:space="0" w:color="auto"/>
                  </w:divBdr>
                </w:div>
                <w:div w:id="923143770">
                  <w:marLeft w:val="0"/>
                  <w:marRight w:val="0"/>
                  <w:marTop w:val="0"/>
                  <w:marBottom w:val="0"/>
                  <w:divBdr>
                    <w:top w:val="none" w:sz="0" w:space="0" w:color="auto"/>
                    <w:left w:val="none" w:sz="0" w:space="0" w:color="auto"/>
                    <w:bottom w:val="none" w:sz="0" w:space="0" w:color="auto"/>
                    <w:right w:val="none" w:sz="0" w:space="0" w:color="auto"/>
                  </w:divBdr>
                </w:div>
                <w:div w:id="943002471">
                  <w:marLeft w:val="0"/>
                  <w:marRight w:val="0"/>
                  <w:marTop w:val="0"/>
                  <w:marBottom w:val="0"/>
                  <w:divBdr>
                    <w:top w:val="none" w:sz="0" w:space="0" w:color="auto"/>
                    <w:left w:val="none" w:sz="0" w:space="0" w:color="auto"/>
                    <w:bottom w:val="none" w:sz="0" w:space="0" w:color="auto"/>
                    <w:right w:val="none" w:sz="0" w:space="0" w:color="auto"/>
                  </w:divBdr>
                </w:div>
                <w:div w:id="947662220">
                  <w:marLeft w:val="0"/>
                  <w:marRight w:val="0"/>
                  <w:marTop w:val="0"/>
                  <w:marBottom w:val="0"/>
                  <w:divBdr>
                    <w:top w:val="none" w:sz="0" w:space="0" w:color="auto"/>
                    <w:left w:val="none" w:sz="0" w:space="0" w:color="auto"/>
                    <w:bottom w:val="none" w:sz="0" w:space="0" w:color="auto"/>
                    <w:right w:val="none" w:sz="0" w:space="0" w:color="auto"/>
                  </w:divBdr>
                </w:div>
                <w:div w:id="950749187">
                  <w:marLeft w:val="0"/>
                  <w:marRight w:val="0"/>
                  <w:marTop w:val="0"/>
                  <w:marBottom w:val="0"/>
                  <w:divBdr>
                    <w:top w:val="none" w:sz="0" w:space="0" w:color="auto"/>
                    <w:left w:val="none" w:sz="0" w:space="0" w:color="auto"/>
                    <w:bottom w:val="none" w:sz="0" w:space="0" w:color="auto"/>
                    <w:right w:val="none" w:sz="0" w:space="0" w:color="auto"/>
                  </w:divBdr>
                </w:div>
                <w:div w:id="959066049">
                  <w:marLeft w:val="0"/>
                  <w:marRight w:val="0"/>
                  <w:marTop w:val="0"/>
                  <w:marBottom w:val="0"/>
                  <w:divBdr>
                    <w:top w:val="none" w:sz="0" w:space="0" w:color="auto"/>
                    <w:left w:val="none" w:sz="0" w:space="0" w:color="auto"/>
                    <w:bottom w:val="none" w:sz="0" w:space="0" w:color="auto"/>
                    <w:right w:val="none" w:sz="0" w:space="0" w:color="auto"/>
                  </w:divBdr>
                </w:div>
                <w:div w:id="960110170">
                  <w:marLeft w:val="0"/>
                  <w:marRight w:val="0"/>
                  <w:marTop w:val="0"/>
                  <w:marBottom w:val="0"/>
                  <w:divBdr>
                    <w:top w:val="none" w:sz="0" w:space="0" w:color="auto"/>
                    <w:left w:val="none" w:sz="0" w:space="0" w:color="auto"/>
                    <w:bottom w:val="none" w:sz="0" w:space="0" w:color="auto"/>
                    <w:right w:val="none" w:sz="0" w:space="0" w:color="auto"/>
                  </w:divBdr>
                </w:div>
                <w:div w:id="1000431791">
                  <w:marLeft w:val="0"/>
                  <w:marRight w:val="0"/>
                  <w:marTop w:val="0"/>
                  <w:marBottom w:val="0"/>
                  <w:divBdr>
                    <w:top w:val="none" w:sz="0" w:space="0" w:color="auto"/>
                    <w:left w:val="none" w:sz="0" w:space="0" w:color="auto"/>
                    <w:bottom w:val="none" w:sz="0" w:space="0" w:color="auto"/>
                    <w:right w:val="none" w:sz="0" w:space="0" w:color="auto"/>
                  </w:divBdr>
                </w:div>
                <w:div w:id="1022629546">
                  <w:marLeft w:val="0"/>
                  <w:marRight w:val="0"/>
                  <w:marTop w:val="0"/>
                  <w:marBottom w:val="0"/>
                  <w:divBdr>
                    <w:top w:val="none" w:sz="0" w:space="0" w:color="auto"/>
                    <w:left w:val="none" w:sz="0" w:space="0" w:color="auto"/>
                    <w:bottom w:val="none" w:sz="0" w:space="0" w:color="auto"/>
                    <w:right w:val="none" w:sz="0" w:space="0" w:color="auto"/>
                  </w:divBdr>
                </w:div>
                <w:div w:id="1030455000">
                  <w:marLeft w:val="0"/>
                  <w:marRight w:val="0"/>
                  <w:marTop w:val="0"/>
                  <w:marBottom w:val="0"/>
                  <w:divBdr>
                    <w:top w:val="none" w:sz="0" w:space="0" w:color="auto"/>
                    <w:left w:val="none" w:sz="0" w:space="0" w:color="auto"/>
                    <w:bottom w:val="none" w:sz="0" w:space="0" w:color="auto"/>
                    <w:right w:val="none" w:sz="0" w:space="0" w:color="auto"/>
                  </w:divBdr>
                </w:div>
                <w:div w:id="1035304562">
                  <w:marLeft w:val="0"/>
                  <w:marRight w:val="0"/>
                  <w:marTop w:val="0"/>
                  <w:marBottom w:val="0"/>
                  <w:divBdr>
                    <w:top w:val="none" w:sz="0" w:space="0" w:color="auto"/>
                    <w:left w:val="none" w:sz="0" w:space="0" w:color="auto"/>
                    <w:bottom w:val="none" w:sz="0" w:space="0" w:color="auto"/>
                    <w:right w:val="none" w:sz="0" w:space="0" w:color="auto"/>
                  </w:divBdr>
                </w:div>
                <w:div w:id="1071581994">
                  <w:marLeft w:val="0"/>
                  <w:marRight w:val="0"/>
                  <w:marTop w:val="0"/>
                  <w:marBottom w:val="0"/>
                  <w:divBdr>
                    <w:top w:val="none" w:sz="0" w:space="0" w:color="auto"/>
                    <w:left w:val="none" w:sz="0" w:space="0" w:color="auto"/>
                    <w:bottom w:val="none" w:sz="0" w:space="0" w:color="auto"/>
                    <w:right w:val="none" w:sz="0" w:space="0" w:color="auto"/>
                  </w:divBdr>
                </w:div>
                <w:div w:id="1091392280">
                  <w:marLeft w:val="0"/>
                  <w:marRight w:val="0"/>
                  <w:marTop w:val="0"/>
                  <w:marBottom w:val="0"/>
                  <w:divBdr>
                    <w:top w:val="none" w:sz="0" w:space="0" w:color="auto"/>
                    <w:left w:val="none" w:sz="0" w:space="0" w:color="auto"/>
                    <w:bottom w:val="none" w:sz="0" w:space="0" w:color="auto"/>
                    <w:right w:val="none" w:sz="0" w:space="0" w:color="auto"/>
                  </w:divBdr>
                </w:div>
                <w:div w:id="1095709288">
                  <w:marLeft w:val="0"/>
                  <w:marRight w:val="0"/>
                  <w:marTop w:val="0"/>
                  <w:marBottom w:val="0"/>
                  <w:divBdr>
                    <w:top w:val="none" w:sz="0" w:space="0" w:color="auto"/>
                    <w:left w:val="none" w:sz="0" w:space="0" w:color="auto"/>
                    <w:bottom w:val="none" w:sz="0" w:space="0" w:color="auto"/>
                    <w:right w:val="none" w:sz="0" w:space="0" w:color="auto"/>
                  </w:divBdr>
                </w:div>
                <w:div w:id="1117066422">
                  <w:marLeft w:val="0"/>
                  <w:marRight w:val="0"/>
                  <w:marTop w:val="0"/>
                  <w:marBottom w:val="0"/>
                  <w:divBdr>
                    <w:top w:val="none" w:sz="0" w:space="0" w:color="auto"/>
                    <w:left w:val="none" w:sz="0" w:space="0" w:color="auto"/>
                    <w:bottom w:val="none" w:sz="0" w:space="0" w:color="auto"/>
                    <w:right w:val="none" w:sz="0" w:space="0" w:color="auto"/>
                  </w:divBdr>
                </w:div>
                <w:div w:id="1125738640">
                  <w:marLeft w:val="0"/>
                  <w:marRight w:val="0"/>
                  <w:marTop w:val="0"/>
                  <w:marBottom w:val="0"/>
                  <w:divBdr>
                    <w:top w:val="none" w:sz="0" w:space="0" w:color="auto"/>
                    <w:left w:val="none" w:sz="0" w:space="0" w:color="auto"/>
                    <w:bottom w:val="none" w:sz="0" w:space="0" w:color="auto"/>
                    <w:right w:val="none" w:sz="0" w:space="0" w:color="auto"/>
                  </w:divBdr>
                </w:div>
                <w:div w:id="1130518773">
                  <w:marLeft w:val="0"/>
                  <w:marRight w:val="0"/>
                  <w:marTop w:val="0"/>
                  <w:marBottom w:val="0"/>
                  <w:divBdr>
                    <w:top w:val="none" w:sz="0" w:space="0" w:color="auto"/>
                    <w:left w:val="none" w:sz="0" w:space="0" w:color="auto"/>
                    <w:bottom w:val="none" w:sz="0" w:space="0" w:color="auto"/>
                    <w:right w:val="none" w:sz="0" w:space="0" w:color="auto"/>
                  </w:divBdr>
                </w:div>
                <w:div w:id="1134372442">
                  <w:marLeft w:val="0"/>
                  <w:marRight w:val="0"/>
                  <w:marTop w:val="0"/>
                  <w:marBottom w:val="0"/>
                  <w:divBdr>
                    <w:top w:val="none" w:sz="0" w:space="0" w:color="auto"/>
                    <w:left w:val="none" w:sz="0" w:space="0" w:color="auto"/>
                    <w:bottom w:val="none" w:sz="0" w:space="0" w:color="auto"/>
                    <w:right w:val="none" w:sz="0" w:space="0" w:color="auto"/>
                  </w:divBdr>
                </w:div>
                <w:div w:id="1143811789">
                  <w:marLeft w:val="0"/>
                  <w:marRight w:val="0"/>
                  <w:marTop w:val="0"/>
                  <w:marBottom w:val="0"/>
                  <w:divBdr>
                    <w:top w:val="none" w:sz="0" w:space="0" w:color="auto"/>
                    <w:left w:val="none" w:sz="0" w:space="0" w:color="auto"/>
                    <w:bottom w:val="none" w:sz="0" w:space="0" w:color="auto"/>
                    <w:right w:val="none" w:sz="0" w:space="0" w:color="auto"/>
                  </w:divBdr>
                </w:div>
                <w:div w:id="1155607917">
                  <w:marLeft w:val="0"/>
                  <w:marRight w:val="0"/>
                  <w:marTop w:val="0"/>
                  <w:marBottom w:val="0"/>
                  <w:divBdr>
                    <w:top w:val="none" w:sz="0" w:space="0" w:color="auto"/>
                    <w:left w:val="none" w:sz="0" w:space="0" w:color="auto"/>
                    <w:bottom w:val="none" w:sz="0" w:space="0" w:color="auto"/>
                    <w:right w:val="none" w:sz="0" w:space="0" w:color="auto"/>
                  </w:divBdr>
                </w:div>
                <w:div w:id="1164198639">
                  <w:marLeft w:val="0"/>
                  <w:marRight w:val="0"/>
                  <w:marTop w:val="0"/>
                  <w:marBottom w:val="0"/>
                  <w:divBdr>
                    <w:top w:val="none" w:sz="0" w:space="0" w:color="auto"/>
                    <w:left w:val="none" w:sz="0" w:space="0" w:color="auto"/>
                    <w:bottom w:val="none" w:sz="0" w:space="0" w:color="auto"/>
                    <w:right w:val="none" w:sz="0" w:space="0" w:color="auto"/>
                  </w:divBdr>
                </w:div>
                <w:div w:id="1169368579">
                  <w:marLeft w:val="0"/>
                  <w:marRight w:val="0"/>
                  <w:marTop w:val="0"/>
                  <w:marBottom w:val="0"/>
                  <w:divBdr>
                    <w:top w:val="none" w:sz="0" w:space="0" w:color="auto"/>
                    <w:left w:val="none" w:sz="0" w:space="0" w:color="auto"/>
                    <w:bottom w:val="none" w:sz="0" w:space="0" w:color="auto"/>
                    <w:right w:val="none" w:sz="0" w:space="0" w:color="auto"/>
                  </w:divBdr>
                </w:div>
                <w:div w:id="1172838722">
                  <w:marLeft w:val="0"/>
                  <w:marRight w:val="0"/>
                  <w:marTop w:val="0"/>
                  <w:marBottom w:val="0"/>
                  <w:divBdr>
                    <w:top w:val="none" w:sz="0" w:space="0" w:color="auto"/>
                    <w:left w:val="none" w:sz="0" w:space="0" w:color="auto"/>
                    <w:bottom w:val="none" w:sz="0" w:space="0" w:color="auto"/>
                    <w:right w:val="none" w:sz="0" w:space="0" w:color="auto"/>
                  </w:divBdr>
                </w:div>
                <w:div w:id="1176075553">
                  <w:marLeft w:val="0"/>
                  <w:marRight w:val="0"/>
                  <w:marTop w:val="0"/>
                  <w:marBottom w:val="0"/>
                  <w:divBdr>
                    <w:top w:val="none" w:sz="0" w:space="0" w:color="auto"/>
                    <w:left w:val="none" w:sz="0" w:space="0" w:color="auto"/>
                    <w:bottom w:val="none" w:sz="0" w:space="0" w:color="auto"/>
                    <w:right w:val="none" w:sz="0" w:space="0" w:color="auto"/>
                  </w:divBdr>
                </w:div>
                <w:div w:id="1183282618">
                  <w:marLeft w:val="0"/>
                  <w:marRight w:val="0"/>
                  <w:marTop w:val="0"/>
                  <w:marBottom w:val="0"/>
                  <w:divBdr>
                    <w:top w:val="none" w:sz="0" w:space="0" w:color="auto"/>
                    <w:left w:val="none" w:sz="0" w:space="0" w:color="auto"/>
                    <w:bottom w:val="none" w:sz="0" w:space="0" w:color="auto"/>
                    <w:right w:val="none" w:sz="0" w:space="0" w:color="auto"/>
                  </w:divBdr>
                </w:div>
                <w:div w:id="1184512937">
                  <w:marLeft w:val="0"/>
                  <w:marRight w:val="0"/>
                  <w:marTop w:val="0"/>
                  <w:marBottom w:val="0"/>
                  <w:divBdr>
                    <w:top w:val="none" w:sz="0" w:space="0" w:color="auto"/>
                    <w:left w:val="none" w:sz="0" w:space="0" w:color="auto"/>
                    <w:bottom w:val="none" w:sz="0" w:space="0" w:color="auto"/>
                    <w:right w:val="none" w:sz="0" w:space="0" w:color="auto"/>
                  </w:divBdr>
                </w:div>
                <w:div w:id="1188252486">
                  <w:marLeft w:val="0"/>
                  <w:marRight w:val="0"/>
                  <w:marTop w:val="0"/>
                  <w:marBottom w:val="0"/>
                  <w:divBdr>
                    <w:top w:val="none" w:sz="0" w:space="0" w:color="auto"/>
                    <w:left w:val="none" w:sz="0" w:space="0" w:color="auto"/>
                    <w:bottom w:val="none" w:sz="0" w:space="0" w:color="auto"/>
                    <w:right w:val="none" w:sz="0" w:space="0" w:color="auto"/>
                  </w:divBdr>
                </w:div>
                <w:div w:id="1199467234">
                  <w:marLeft w:val="0"/>
                  <w:marRight w:val="0"/>
                  <w:marTop w:val="0"/>
                  <w:marBottom w:val="0"/>
                  <w:divBdr>
                    <w:top w:val="none" w:sz="0" w:space="0" w:color="auto"/>
                    <w:left w:val="none" w:sz="0" w:space="0" w:color="auto"/>
                    <w:bottom w:val="none" w:sz="0" w:space="0" w:color="auto"/>
                    <w:right w:val="none" w:sz="0" w:space="0" w:color="auto"/>
                  </w:divBdr>
                </w:div>
                <w:div w:id="1213268028">
                  <w:marLeft w:val="0"/>
                  <w:marRight w:val="0"/>
                  <w:marTop w:val="0"/>
                  <w:marBottom w:val="0"/>
                  <w:divBdr>
                    <w:top w:val="none" w:sz="0" w:space="0" w:color="auto"/>
                    <w:left w:val="none" w:sz="0" w:space="0" w:color="auto"/>
                    <w:bottom w:val="none" w:sz="0" w:space="0" w:color="auto"/>
                    <w:right w:val="none" w:sz="0" w:space="0" w:color="auto"/>
                  </w:divBdr>
                </w:div>
                <w:div w:id="1247694274">
                  <w:marLeft w:val="0"/>
                  <w:marRight w:val="0"/>
                  <w:marTop w:val="0"/>
                  <w:marBottom w:val="0"/>
                  <w:divBdr>
                    <w:top w:val="none" w:sz="0" w:space="0" w:color="auto"/>
                    <w:left w:val="none" w:sz="0" w:space="0" w:color="auto"/>
                    <w:bottom w:val="none" w:sz="0" w:space="0" w:color="auto"/>
                    <w:right w:val="none" w:sz="0" w:space="0" w:color="auto"/>
                  </w:divBdr>
                </w:div>
                <w:div w:id="1256748477">
                  <w:marLeft w:val="0"/>
                  <w:marRight w:val="0"/>
                  <w:marTop w:val="0"/>
                  <w:marBottom w:val="0"/>
                  <w:divBdr>
                    <w:top w:val="none" w:sz="0" w:space="0" w:color="auto"/>
                    <w:left w:val="none" w:sz="0" w:space="0" w:color="auto"/>
                    <w:bottom w:val="none" w:sz="0" w:space="0" w:color="auto"/>
                    <w:right w:val="none" w:sz="0" w:space="0" w:color="auto"/>
                  </w:divBdr>
                </w:div>
                <w:div w:id="1271426420">
                  <w:marLeft w:val="0"/>
                  <w:marRight w:val="0"/>
                  <w:marTop w:val="0"/>
                  <w:marBottom w:val="0"/>
                  <w:divBdr>
                    <w:top w:val="none" w:sz="0" w:space="0" w:color="auto"/>
                    <w:left w:val="none" w:sz="0" w:space="0" w:color="auto"/>
                    <w:bottom w:val="none" w:sz="0" w:space="0" w:color="auto"/>
                    <w:right w:val="none" w:sz="0" w:space="0" w:color="auto"/>
                  </w:divBdr>
                </w:div>
                <w:div w:id="1279025539">
                  <w:marLeft w:val="0"/>
                  <w:marRight w:val="0"/>
                  <w:marTop w:val="0"/>
                  <w:marBottom w:val="0"/>
                  <w:divBdr>
                    <w:top w:val="none" w:sz="0" w:space="0" w:color="auto"/>
                    <w:left w:val="none" w:sz="0" w:space="0" w:color="auto"/>
                    <w:bottom w:val="none" w:sz="0" w:space="0" w:color="auto"/>
                    <w:right w:val="none" w:sz="0" w:space="0" w:color="auto"/>
                  </w:divBdr>
                </w:div>
                <w:div w:id="1282766310">
                  <w:marLeft w:val="0"/>
                  <w:marRight w:val="0"/>
                  <w:marTop w:val="0"/>
                  <w:marBottom w:val="0"/>
                  <w:divBdr>
                    <w:top w:val="none" w:sz="0" w:space="0" w:color="auto"/>
                    <w:left w:val="none" w:sz="0" w:space="0" w:color="auto"/>
                    <w:bottom w:val="none" w:sz="0" w:space="0" w:color="auto"/>
                    <w:right w:val="none" w:sz="0" w:space="0" w:color="auto"/>
                  </w:divBdr>
                </w:div>
                <w:div w:id="1285887099">
                  <w:marLeft w:val="0"/>
                  <w:marRight w:val="0"/>
                  <w:marTop w:val="0"/>
                  <w:marBottom w:val="0"/>
                  <w:divBdr>
                    <w:top w:val="none" w:sz="0" w:space="0" w:color="auto"/>
                    <w:left w:val="none" w:sz="0" w:space="0" w:color="auto"/>
                    <w:bottom w:val="none" w:sz="0" w:space="0" w:color="auto"/>
                    <w:right w:val="none" w:sz="0" w:space="0" w:color="auto"/>
                  </w:divBdr>
                </w:div>
                <w:div w:id="1312948894">
                  <w:marLeft w:val="0"/>
                  <w:marRight w:val="0"/>
                  <w:marTop w:val="0"/>
                  <w:marBottom w:val="0"/>
                  <w:divBdr>
                    <w:top w:val="none" w:sz="0" w:space="0" w:color="auto"/>
                    <w:left w:val="none" w:sz="0" w:space="0" w:color="auto"/>
                    <w:bottom w:val="none" w:sz="0" w:space="0" w:color="auto"/>
                    <w:right w:val="none" w:sz="0" w:space="0" w:color="auto"/>
                  </w:divBdr>
                </w:div>
                <w:div w:id="1318419930">
                  <w:marLeft w:val="0"/>
                  <w:marRight w:val="0"/>
                  <w:marTop w:val="0"/>
                  <w:marBottom w:val="0"/>
                  <w:divBdr>
                    <w:top w:val="none" w:sz="0" w:space="0" w:color="auto"/>
                    <w:left w:val="none" w:sz="0" w:space="0" w:color="auto"/>
                    <w:bottom w:val="none" w:sz="0" w:space="0" w:color="auto"/>
                    <w:right w:val="none" w:sz="0" w:space="0" w:color="auto"/>
                  </w:divBdr>
                </w:div>
                <w:div w:id="1329018439">
                  <w:marLeft w:val="0"/>
                  <w:marRight w:val="0"/>
                  <w:marTop w:val="0"/>
                  <w:marBottom w:val="0"/>
                  <w:divBdr>
                    <w:top w:val="none" w:sz="0" w:space="0" w:color="auto"/>
                    <w:left w:val="none" w:sz="0" w:space="0" w:color="auto"/>
                    <w:bottom w:val="none" w:sz="0" w:space="0" w:color="auto"/>
                    <w:right w:val="none" w:sz="0" w:space="0" w:color="auto"/>
                  </w:divBdr>
                </w:div>
                <w:div w:id="1343778419">
                  <w:marLeft w:val="0"/>
                  <w:marRight w:val="0"/>
                  <w:marTop w:val="0"/>
                  <w:marBottom w:val="0"/>
                  <w:divBdr>
                    <w:top w:val="none" w:sz="0" w:space="0" w:color="auto"/>
                    <w:left w:val="none" w:sz="0" w:space="0" w:color="auto"/>
                    <w:bottom w:val="none" w:sz="0" w:space="0" w:color="auto"/>
                    <w:right w:val="none" w:sz="0" w:space="0" w:color="auto"/>
                  </w:divBdr>
                </w:div>
                <w:div w:id="1345590143">
                  <w:marLeft w:val="0"/>
                  <w:marRight w:val="0"/>
                  <w:marTop w:val="0"/>
                  <w:marBottom w:val="0"/>
                  <w:divBdr>
                    <w:top w:val="none" w:sz="0" w:space="0" w:color="auto"/>
                    <w:left w:val="none" w:sz="0" w:space="0" w:color="auto"/>
                    <w:bottom w:val="none" w:sz="0" w:space="0" w:color="auto"/>
                    <w:right w:val="none" w:sz="0" w:space="0" w:color="auto"/>
                  </w:divBdr>
                </w:div>
                <w:div w:id="1351106870">
                  <w:marLeft w:val="0"/>
                  <w:marRight w:val="0"/>
                  <w:marTop w:val="0"/>
                  <w:marBottom w:val="0"/>
                  <w:divBdr>
                    <w:top w:val="none" w:sz="0" w:space="0" w:color="auto"/>
                    <w:left w:val="none" w:sz="0" w:space="0" w:color="auto"/>
                    <w:bottom w:val="none" w:sz="0" w:space="0" w:color="auto"/>
                    <w:right w:val="none" w:sz="0" w:space="0" w:color="auto"/>
                  </w:divBdr>
                </w:div>
                <w:div w:id="1352099126">
                  <w:marLeft w:val="0"/>
                  <w:marRight w:val="0"/>
                  <w:marTop w:val="0"/>
                  <w:marBottom w:val="0"/>
                  <w:divBdr>
                    <w:top w:val="none" w:sz="0" w:space="0" w:color="auto"/>
                    <w:left w:val="none" w:sz="0" w:space="0" w:color="auto"/>
                    <w:bottom w:val="none" w:sz="0" w:space="0" w:color="auto"/>
                    <w:right w:val="none" w:sz="0" w:space="0" w:color="auto"/>
                  </w:divBdr>
                </w:div>
                <w:div w:id="1366952871">
                  <w:marLeft w:val="0"/>
                  <w:marRight w:val="0"/>
                  <w:marTop w:val="0"/>
                  <w:marBottom w:val="0"/>
                  <w:divBdr>
                    <w:top w:val="none" w:sz="0" w:space="0" w:color="auto"/>
                    <w:left w:val="none" w:sz="0" w:space="0" w:color="auto"/>
                    <w:bottom w:val="none" w:sz="0" w:space="0" w:color="auto"/>
                    <w:right w:val="none" w:sz="0" w:space="0" w:color="auto"/>
                  </w:divBdr>
                </w:div>
                <w:div w:id="1392969315">
                  <w:marLeft w:val="0"/>
                  <w:marRight w:val="0"/>
                  <w:marTop w:val="0"/>
                  <w:marBottom w:val="0"/>
                  <w:divBdr>
                    <w:top w:val="none" w:sz="0" w:space="0" w:color="auto"/>
                    <w:left w:val="none" w:sz="0" w:space="0" w:color="auto"/>
                    <w:bottom w:val="none" w:sz="0" w:space="0" w:color="auto"/>
                    <w:right w:val="none" w:sz="0" w:space="0" w:color="auto"/>
                  </w:divBdr>
                </w:div>
                <w:div w:id="1394894281">
                  <w:marLeft w:val="0"/>
                  <w:marRight w:val="0"/>
                  <w:marTop w:val="0"/>
                  <w:marBottom w:val="0"/>
                  <w:divBdr>
                    <w:top w:val="none" w:sz="0" w:space="0" w:color="auto"/>
                    <w:left w:val="none" w:sz="0" w:space="0" w:color="auto"/>
                    <w:bottom w:val="none" w:sz="0" w:space="0" w:color="auto"/>
                    <w:right w:val="none" w:sz="0" w:space="0" w:color="auto"/>
                  </w:divBdr>
                </w:div>
                <w:div w:id="1404530079">
                  <w:marLeft w:val="0"/>
                  <w:marRight w:val="0"/>
                  <w:marTop w:val="0"/>
                  <w:marBottom w:val="0"/>
                  <w:divBdr>
                    <w:top w:val="none" w:sz="0" w:space="0" w:color="auto"/>
                    <w:left w:val="none" w:sz="0" w:space="0" w:color="auto"/>
                    <w:bottom w:val="none" w:sz="0" w:space="0" w:color="auto"/>
                    <w:right w:val="none" w:sz="0" w:space="0" w:color="auto"/>
                  </w:divBdr>
                </w:div>
                <w:div w:id="1420828474">
                  <w:marLeft w:val="0"/>
                  <w:marRight w:val="0"/>
                  <w:marTop w:val="0"/>
                  <w:marBottom w:val="0"/>
                  <w:divBdr>
                    <w:top w:val="none" w:sz="0" w:space="0" w:color="auto"/>
                    <w:left w:val="none" w:sz="0" w:space="0" w:color="auto"/>
                    <w:bottom w:val="none" w:sz="0" w:space="0" w:color="auto"/>
                    <w:right w:val="none" w:sz="0" w:space="0" w:color="auto"/>
                  </w:divBdr>
                </w:div>
                <w:div w:id="1426338565">
                  <w:marLeft w:val="0"/>
                  <w:marRight w:val="0"/>
                  <w:marTop w:val="0"/>
                  <w:marBottom w:val="0"/>
                  <w:divBdr>
                    <w:top w:val="none" w:sz="0" w:space="0" w:color="auto"/>
                    <w:left w:val="none" w:sz="0" w:space="0" w:color="auto"/>
                    <w:bottom w:val="none" w:sz="0" w:space="0" w:color="auto"/>
                    <w:right w:val="none" w:sz="0" w:space="0" w:color="auto"/>
                  </w:divBdr>
                </w:div>
                <w:div w:id="1439181145">
                  <w:marLeft w:val="0"/>
                  <w:marRight w:val="0"/>
                  <w:marTop w:val="0"/>
                  <w:marBottom w:val="0"/>
                  <w:divBdr>
                    <w:top w:val="none" w:sz="0" w:space="0" w:color="auto"/>
                    <w:left w:val="none" w:sz="0" w:space="0" w:color="auto"/>
                    <w:bottom w:val="none" w:sz="0" w:space="0" w:color="auto"/>
                    <w:right w:val="none" w:sz="0" w:space="0" w:color="auto"/>
                  </w:divBdr>
                </w:div>
                <w:div w:id="1473867145">
                  <w:marLeft w:val="0"/>
                  <w:marRight w:val="0"/>
                  <w:marTop w:val="0"/>
                  <w:marBottom w:val="0"/>
                  <w:divBdr>
                    <w:top w:val="none" w:sz="0" w:space="0" w:color="auto"/>
                    <w:left w:val="none" w:sz="0" w:space="0" w:color="auto"/>
                    <w:bottom w:val="none" w:sz="0" w:space="0" w:color="auto"/>
                    <w:right w:val="none" w:sz="0" w:space="0" w:color="auto"/>
                  </w:divBdr>
                </w:div>
                <w:div w:id="1474374892">
                  <w:marLeft w:val="0"/>
                  <w:marRight w:val="0"/>
                  <w:marTop w:val="0"/>
                  <w:marBottom w:val="0"/>
                  <w:divBdr>
                    <w:top w:val="none" w:sz="0" w:space="0" w:color="auto"/>
                    <w:left w:val="none" w:sz="0" w:space="0" w:color="auto"/>
                    <w:bottom w:val="none" w:sz="0" w:space="0" w:color="auto"/>
                    <w:right w:val="none" w:sz="0" w:space="0" w:color="auto"/>
                  </w:divBdr>
                </w:div>
                <w:div w:id="1493794130">
                  <w:marLeft w:val="0"/>
                  <w:marRight w:val="0"/>
                  <w:marTop w:val="0"/>
                  <w:marBottom w:val="0"/>
                  <w:divBdr>
                    <w:top w:val="none" w:sz="0" w:space="0" w:color="auto"/>
                    <w:left w:val="none" w:sz="0" w:space="0" w:color="auto"/>
                    <w:bottom w:val="none" w:sz="0" w:space="0" w:color="auto"/>
                    <w:right w:val="none" w:sz="0" w:space="0" w:color="auto"/>
                  </w:divBdr>
                </w:div>
                <w:div w:id="1496072708">
                  <w:marLeft w:val="0"/>
                  <w:marRight w:val="0"/>
                  <w:marTop w:val="0"/>
                  <w:marBottom w:val="0"/>
                  <w:divBdr>
                    <w:top w:val="none" w:sz="0" w:space="0" w:color="auto"/>
                    <w:left w:val="none" w:sz="0" w:space="0" w:color="auto"/>
                    <w:bottom w:val="none" w:sz="0" w:space="0" w:color="auto"/>
                    <w:right w:val="none" w:sz="0" w:space="0" w:color="auto"/>
                  </w:divBdr>
                </w:div>
                <w:div w:id="1509444552">
                  <w:marLeft w:val="0"/>
                  <w:marRight w:val="0"/>
                  <w:marTop w:val="0"/>
                  <w:marBottom w:val="0"/>
                  <w:divBdr>
                    <w:top w:val="none" w:sz="0" w:space="0" w:color="auto"/>
                    <w:left w:val="none" w:sz="0" w:space="0" w:color="auto"/>
                    <w:bottom w:val="none" w:sz="0" w:space="0" w:color="auto"/>
                    <w:right w:val="none" w:sz="0" w:space="0" w:color="auto"/>
                  </w:divBdr>
                </w:div>
                <w:div w:id="1514107388">
                  <w:marLeft w:val="0"/>
                  <w:marRight w:val="0"/>
                  <w:marTop w:val="0"/>
                  <w:marBottom w:val="0"/>
                  <w:divBdr>
                    <w:top w:val="none" w:sz="0" w:space="0" w:color="auto"/>
                    <w:left w:val="none" w:sz="0" w:space="0" w:color="auto"/>
                    <w:bottom w:val="none" w:sz="0" w:space="0" w:color="auto"/>
                    <w:right w:val="none" w:sz="0" w:space="0" w:color="auto"/>
                  </w:divBdr>
                </w:div>
                <w:div w:id="1518154475">
                  <w:marLeft w:val="0"/>
                  <w:marRight w:val="0"/>
                  <w:marTop w:val="0"/>
                  <w:marBottom w:val="0"/>
                  <w:divBdr>
                    <w:top w:val="none" w:sz="0" w:space="0" w:color="auto"/>
                    <w:left w:val="none" w:sz="0" w:space="0" w:color="auto"/>
                    <w:bottom w:val="none" w:sz="0" w:space="0" w:color="auto"/>
                    <w:right w:val="none" w:sz="0" w:space="0" w:color="auto"/>
                  </w:divBdr>
                </w:div>
                <w:div w:id="1528562761">
                  <w:marLeft w:val="0"/>
                  <w:marRight w:val="0"/>
                  <w:marTop w:val="0"/>
                  <w:marBottom w:val="0"/>
                  <w:divBdr>
                    <w:top w:val="none" w:sz="0" w:space="0" w:color="auto"/>
                    <w:left w:val="none" w:sz="0" w:space="0" w:color="auto"/>
                    <w:bottom w:val="none" w:sz="0" w:space="0" w:color="auto"/>
                    <w:right w:val="none" w:sz="0" w:space="0" w:color="auto"/>
                  </w:divBdr>
                </w:div>
                <w:div w:id="1554389064">
                  <w:marLeft w:val="0"/>
                  <w:marRight w:val="0"/>
                  <w:marTop w:val="0"/>
                  <w:marBottom w:val="0"/>
                  <w:divBdr>
                    <w:top w:val="none" w:sz="0" w:space="0" w:color="auto"/>
                    <w:left w:val="none" w:sz="0" w:space="0" w:color="auto"/>
                    <w:bottom w:val="none" w:sz="0" w:space="0" w:color="auto"/>
                    <w:right w:val="none" w:sz="0" w:space="0" w:color="auto"/>
                  </w:divBdr>
                </w:div>
                <w:div w:id="1556157345">
                  <w:marLeft w:val="0"/>
                  <w:marRight w:val="0"/>
                  <w:marTop w:val="0"/>
                  <w:marBottom w:val="0"/>
                  <w:divBdr>
                    <w:top w:val="none" w:sz="0" w:space="0" w:color="auto"/>
                    <w:left w:val="none" w:sz="0" w:space="0" w:color="auto"/>
                    <w:bottom w:val="none" w:sz="0" w:space="0" w:color="auto"/>
                    <w:right w:val="none" w:sz="0" w:space="0" w:color="auto"/>
                  </w:divBdr>
                </w:div>
                <w:div w:id="1564096991">
                  <w:marLeft w:val="0"/>
                  <w:marRight w:val="0"/>
                  <w:marTop w:val="0"/>
                  <w:marBottom w:val="0"/>
                  <w:divBdr>
                    <w:top w:val="none" w:sz="0" w:space="0" w:color="auto"/>
                    <w:left w:val="none" w:sz="0" w:space="0" w:color="auto"/>
                    <w:bottom w:val="none" w:sz="0" w:space="0" w:color="auto"/>
                    <w:right w:val="none" w:sz="0" w:space="0" w:color="auto"/>
                  </w:divBdr>
                </w:div>
                <w:div w:id="1570186178">
                  <w:marLeft w:val="0"/>
                  <w:marRight w:val="0"/>
                  <w:marTop w:val="0"/>
                  <w:marBottom w:val="0"/>
                  <w:divBdr>
                    <w:top w:val="none" w:sz="0" w:space="0" w:color="auto"/>
                    <w:left w:val="none" w:sz="0" w:space="0" w:color="auto"/>
                    <w:bottom w:val="none" w:sz="0" w:space="0" w:color="auto"/>
                    <w:right w:val="none" w:sz="0" w:space="0" w:color="auto"/>
                  </w:divBdr>
                </w:div>
                <w:div w:id="1573083216">
                  <w:marLeft w:val="0"/>
                  <w:marRight w:val="0"/>
                  <w:marTop w:val="0"/>
                  <w:marBottom w:val="0"/>
                  <w:divBdr>
                    <w:top w:val="none" w:sz="0" w:space="0" w:color="auto"/>
                    <w:left w:val="none" w:sz="0" w:space="0" w:color="auto"/>
                    <w:bottom w:val="none" w:sz="0" w:space="0" w:color="auto"/>
                    <w:right w:val="none" w:sz="0" w:space="0" w:color="auto"/>
                  </w:divBdr>
                </w:div>
                <w:div w:id="1583834102">
                  <w:marLeft w:val="0"/>
                  <w:marRight w:val="0"/>
                  <w:marTop w:val="0"/>
                  <w:marBottom w:val="0"/>
                  <w:divBdr>
                    <w:top w:val="none" w:sz="0" w:space="0" w:color="auto"/>
                    <w:left w:val="none" w:sz="0" w:space="0" w:color="auto"/>
                    <w:bottom w:val="none" w:sz="0" w:space="0" w:color="auto"/>
                    <w:right w:val="none" w:sz="0" w:space="0" w:color="auto"/>
                  </w:divBdr>
                </w:div>
                <w:div w:id="1583904416">
                  <w:marLeft w:val="0"/>
                  <w:marRight w:val="0"/>
                  <w:marTop w:val="0"/>
                  <w:marBottom w:val="0"/>
                  <w:divBdr>
                    <w:top w:val="none" w:sz="0" w:space="0" w:color="auto"/>
                    <w:left w:val="none" w:sz="0" w:space="0" w:color="auto"/>
                    <w:bottom w:val="none" w:sz="0" w:space="0" w:color="auto"/>
                    <w:right w:val="none" w:sz="0" w:space="0" w:color="auto"/>
                  </w:divBdr>
                </w:div>
                <w:div w:id="1595045355">
                  <w:marLeft w:val="0"/>
                  <w:marRight w:val="0"/>
                  <w:marTop w:val="0"/>
                  <w:marBottom w:val="0"/>
                  <w:divBdr>
                    <w:top w:val="none" w:sz="0" w:space="0" w:color="auto"/>
                    <w:left w:val="none" w:sz="0" w:space="0" w:color="auto"/>
                    <w:bottom w:val="none" w:sz="0" w:space="0" w:color="auto"/>
                    <w:right w:val="none" w:sz="0" w:space="0" w:color="auto"/>
                  </w:divBdr>
                </w:div>
                <w:div w:id="1596011555">
                  <w:marLeft w:val="0"/>
                  <w:marRight w:val="0"/>
                  <w:marTop w:val="0"/>
                  <w:marBottom w:val="0"/>
                  <w:divBdr>
                    <w:top w:val="none" w:sz="0" w:space="0" w:color="auto"/>
                    <w:left w:val="none" w:sz="0" w:space="0" w:color="auto"/>
                    <w:bottom w:val="none" w:sz="0" w:space="0" w:color="auto"/>
                    <w:right w:val="none" w:sz="0" w:space="0" w:color="auto"/>
                  </w:divBdr>
                </w:div>
                <w:div w:id="1622150022">
                  <w:marLeft w:val="0"/>
                  <w:marRight w:val="0"/>
                  <w:marTop w:val="0"/>
                  <w:marBottom w:val="0"/>
                  <w:divBdr>
                    <w:top w:val="none" w:sz="0" w:space="0" w:color="auto"/>
                    <w:left w:val="none" w:sz="0" w:space="0" w:color="auto"/>
                    <w:bottom w:val="none" w:sz="0" w:space="0" w:color="auto"/>
                    <w:right w:val="none" w:sz="0" w:space="0" w:color="auto"/>
                  </w:divBdr>
                </w:div>
                <w:div w:id="1624456957">
                  <w:marLeft w:val="0"/>
                  <w:marRight w:val="0"/>
                  <w:marTop w:val="0"/>
                  <w:marBottom w:val="0"/>
                  <w:divBdr>
                    <w:top w:val="none" w:sz="0" w:space="0" w:color="auto"/>
                    <w:left w:val="none" w:sz="0" w:space="0" w:color="auto"/>
                    <w:bottom w:val="none" w:sz="0" w:space="0" w:color="auto"/>
                    <w:right w:val="none" w:sz="0" w:space="0" w:color="auto"/>
                  </w:divBdr>
                </w:div>
                <w:div w:id="1642879106">
                  <w:marLeft w:val="0"/>
                  <w:marRight w:val="0"/>
                  <w:marTop w:val="0"/>
                  <w:marBottom w:val="0"/>
                  <w:divBdr>
                    <w:top w:val="none" w:sz="0" w:space="0" w:color="auto"/>
                    <w:left w:val="none" w:sz="0" w:space="0" w:color="auto"/>
                    <w:bottom w:val="none" w:sz="0" w:space="0" w:color="auto"/>
                    <w:right w:val="none" w:sz="0" w:space="0" w:color="auto"/>
                  </w:divBdr>
                </w:div>
                <w:div w:id="1669021176">
                  <w:marLeft w:val="0"/>
                  <w:marRight w:val="0"/>
                  <w:marTop w:val="0"/>
                  <w:marBottom w:val="0"/>
                  <w:divBdr>
                    <w:top w:val="none" w:sz="0" w:space="0" w:color="auto"/>
                    <w:left w:val="none" w:sz="0" w:space="0" w:color="auto"/>
                    <w:bottom w:val="none" w:sz="0" w:space="0" w:color="auto"/>
                    <w:right w:val="none" w:sz="0" w:space="0" w:color="auto"/>
                  </w:divBdr>
                </w:div>
                <w:div w:id="1690906408">
                  <w:marLeft w:val="0"/>
                  <w:marRight w:val="0"/>
                  <w:marTop w:val="0"/>
                  <w:marBottom w:val="0"/>
                  <w:divBdr>
                    <w:top w:val="none" w:sz="0" w:space="0" w:color="auto"/>
                    <w:left w:val="none" w:sz="0" w:space="0" w:color="auto"/>
                    <w:bottom w:val="none" w:sz="0" w:space="0" w:color="auto"/>
                    <w:right w:val="none" w:sz="0" w:space="0" w:color="auto"/>
                  </w:divBdr>
                </w:div>
                <w:div w:id="1722361478">
                  <w:marLeft w:val="0"/>
                  <w:marRight w:val="0"/>
                  <w:marTop w:val="0"/>
                  <w:marBottom w:val="0"/>
                  <w:divBdr>
                    <w:top w:val="none" w:sz="0" w:space="0" w:color="auto"/>
                    <w:left w:val="none" w:sz="0" w:space="0" w:color="auto"/>
                    <w:bottom w:val="none" w:sz="0" w:space="0" w:color="auto"/>
                    <w:right w:val="none" w:sz="0" w:space="0" w:color="auto"/>
                  </w:divBdr>
                </w:div>
                <w:div w:id="1726249662">
                  <w:marLeft w:val="0"/>
                  <w:marRight w:val="0"/>
                  <w:marTop w:val="0"/>
                  <w:marBottom w:val="0"/>
                  <w:divBdr>
                    <w:top w:val="none" w:sz="0" w:space="0" w:color="auto"/>
                    <w:left w:val="none" w:sz="0" w:space="0" w:color="auto"/>
                    <w:bottom w:val="none" w:sz="0" w:space="0" w:color="auto"/>
                    <w:right w:val="none" w:sz="0" w:space="0" w:color="auto"/>
                  </w:divBdr>
                </w:div>
                <w:div w:id="1727294946">
                  <w:marLeft w:val="0"/>
                  <w:marRight w:val="0"/>
                  <w:marTop w:val="0"/>
                  <w:marBottom w:val="0"/>
                  <w:divBdr>
                    <w:top w:val="none" w:sz="0" w:space="0" w:color="auto"/>
                    <w:left w:val="none" w:sz="0" w:space="0" w:color="auto"/>
                    <w:bottom w:val="none" w:sz="0" w:space="0" w:color="auto"/>
                    <w:right w:val="none" w:sz="0" w:space="0" w:color="auto"/>
                  </w:divBdr>
                </w:div>
                <w:div w:id="1729375076">
                  <w:marLeft w:val="0"/>
                  <w:marRight w:val="0"/>
                  <w:marTop w:val="0"/>
                  <w:marBottom w:val="0"/>
                  <w:divBdr>
                    <w:top w:val="none" w:sz="0" w:space="0" w:color="auto"/>
                    <w:left w:val="none" w:sz="0" w:space="0" w:color="auto"/>
                    <w:bottom w:val="none" w:sz="0" w:space="0" w:color="auto"/>
                    <w:right w:val="none" w:sz="0" w:space="0" w:color="auto"/>
                  </w:divBdr>
                </w:div>
                <w:div w:id="1730498993">
                  <w:marLeft w:val="0"/>
                  <w:marRight w:val="0"/>
                  <w:marTop w:val="0"/>
                  <w:marBottom w:val="0"/>
                  <w:divBdr>
                    <w:top w:val="none" w:sz="0" w:space="0" w:color="auto"/>
                    <w:left w:val="none" w:sz="0" w:space="0" w:color="auto"/>
                    <w:bottom w:val="none" w:sz="0" w:space="0" w:color="auto"/>
                    <w:right w:val="none" w:sz="0" w:space="0" w:color="auto"/>
                  </w:divBdr>
                </w:div>
                <w:div w:id="1750807738">
                  <w:marLeft w:val="0"/>
                  <w:marRight w:val="0"/>
                  <w:marTop w:val="0"/>
                  <w:marBottom w:val="0"/>
                  <w:divBdr>
                    <w:top w:val="none" w:sz="0" w:space="0" w:color="auto"/>
                    <w:left w:val="none" w:sz="0" w:space="0" w:color="auto"/>
                    <w:bottom w:val="none" w:sz="0" w:space="0" w:color="auto"/>
                    <w:right w:val="none" w:sz="0" w:space="0" w:color="auto"/>
                  </w:divBdr>
                </w:div>
                <w:div w:id="1753504670">
                  <w:marLeft w:val="0"/>
                  <w:marRight w:val="0"/>
                  <w:marTop w:val="0"/>
                  <w:marBottom w:val="0"/>
                  <w:divBdr>
                    <w:top w:val="none" w:sz="0" w:space="0" w:color="auto"/>
                    <w:left w:val="none" w:sz="0" w:space="0" w:color="auto"/>
                    <w:bottom w:val="none" w:sz="0" w:space="0" w:color="auto"/>
                    <w:right w:val="none" w:sz="0" w:space="0" w:color="auto"/>
                  </w:divBdr>
                </w:div>
                <w:div w:id="1764253331">
                  <w:marLeft w:val="0"/>
                  <w:marRight w:val="0"/>
                  <w:marTop w:val="0"/>
                  <w:marBottom w:val="0"/>
                  <w:divBdr>
                    <w:top w:val="none" w:sz="0" w:space="0" w:color="auto"/>
                    <w:left w:val="none" w:sz="0" w:space="0" w:color="auto"/>
                    <w:bottom w:val="none" w:sz="0" w:space="0" w:color="auto"/>
                    <w:right w:val="none" w:sz="0" w:space="0" w:color="auto"/>
                  </w:divBdr>
                </w:div>
                <w:div w:id="1776055264">
                  <w:marLeft w:val="0"/>
                  <w:marRight w:val="0"/>
                  <w:marTop w:val="0"/>
                  <w:marBottom w:val="0"/>
                  <w:divBdr>
                    <w:top w:val="none" w:sz="0" w:space="0" w:color="auto"/>
                    <w:left w:val="none" w:sz="0" w:space="0" w:color="auto"/>
                    <w:bottom w:val="none" w:sz="0" w:space="0" w:color="auto"/>
                    <w:right w:val="none" w:sz="0" w:space="0" w:color="auto"/>
                  </w:divBdr>
                </w:div>
                <w:div w:id="1776516142">
                  <w:marLeft w:val="0"/>
                  <w:marRight w:val="0"/>
                  <w:marTop w:val="0"/>
                  <w:marBottom w:val="0"/>
                  <w:divBdr>
                    <w:top w:val="none" w:sz="0" w:space="0" w:color="auto"/>
                    <w:left w:val="none" w:sz="0" w:space="0" w:color="auto"/>
                    <w:bottom w:val="none" w:sz="0" w:space="0" w:color="auto"/>
                    <w:right w:val="none" w:sz="0" w:space="0" w:color="auto"/>
                  </w:divBdr>
                </w:div>
                <w:div w:id="1782454672">
                  <w:marLeft w:val="0"/>
                  <w:marRight w:val="0"/>
                  <w:marTop w:val="0"/>
                  <w:marBottom w:val="0"/>
                  <w:divBdr>
                    <w:top w:val="none" w:sz="0" w:space="0" w:color="auto"/>
                    <w:left w:val="none" w:sz="0" w:space="0" w:color="auto"/>
                    <w:bottom w:val="none" w:sz="0" w:space="0" w:color="auto"/>
                    <w:right w:val="none" w:sz="0" w:space="0" w:color="auto"/>
                  </w:divBdr>
                </w:div>
                <w:div w:id="1800878966">
                  <w:marLeft w:val="0"/>
                  <w:marRight w:val="0"/>
                  <w:marTop w:val="0"/>
                  <w:marBottom w:val="0"/>
                  <w:divBdr>
                    <w:top w:val="none" w:sz="0" w:space="0" w:color="auto"/>
                    <w:left w:val="none" w:sz="0" w:space="0" w:color="auto"/>
                    <w:bottom w:val="none" w:sz="0" w:space="0" w:color="auto"/>
                    <w:right w:val="none" w:sz="0" w:space="0" w:color="auto"/>
                  </w:divBdr>
                </w:div>
                <w:div w:id="1805734126">
                  <w:marLeft w:val="0"/>
                  <w:marRight w:val="0"/>
                  <w:marTop w:val="0"/>
                  <w:marBottom w:val="0"/>
                  <w:divBdr>
                    <w:top w:val="none" w:sz="0" w:space="0" w:color="auto"/>
                    <w:left w:val="none" w:sz="0" w:space="0" w:color="auto"/>
                    <w:bottom w:val="none" w:sz="0" w:space="0" w:color="auto"/>
                    <w:right w:val="none" w:sz="0" w:space="0" w:color="auto"/>
                  </w:divBdr>
                </w:div>
                <w:div w:id="1813593167">
                  <w:marLeft w:val="0"/>
                  <w:marRight w:val="0"/>
                  <w:marTop w:val="0"/>
                  <w:marBottom w:val="0"/>
                  <w:divBdr>
                    <w:top w:val="none" w:sz="0" w:space="0" w:color="auto"/>
                    <w:left w:val="none" w:sz="0" w:space="0" w:color="auto"/>
                    <w:bottom w:val="none" w:sz="0" w:space="0" w:color="auto"/>
                    <w:right w:val="none" w:sz="0" w:space="0" w:color="auto"/>
                  </w:divBdr>
                </w:div>
                <w:div w:id="1846703502">
                  <w:marLeft w:val="0"/>
                  <w:marRight w:val="0"/>
                  <w:marTop w:val="0"/>
                  <w:marBottom w:val="0"/>
                  <w:divBdr>
                    <w:top w:val="none" w:sz="0" w:space="0" w:color="auto"/>
                    <w:left w:val="none" w:sz="0" w:space="0" w:color="auto"/>
                    <w:bottom w:val="none" w:sz="0" w:space="0" w:color="auto"/>
                    <w:right w:val="none" w:sz="0" w:space="0" w:color="auto"/>
                  </w:divBdr>
                </w:div>
                <w:div w:id="1852643129">
                  <w:marLeft w:val="0"/>
                  <w:marRight w:val="0"/>
                  <w:marTop w:val="0"/>
                  <w:marBottom w:val="0"/>
                  <w:divBdr>
                    <w:top w:val="none" w:sz="0" w:space="0" w:color="auto"/>
                    <w:left w:val="none" w:sz="0" w:space="0" w:color="auto"/>
                    <w:bottom w:val="none" w:sz="0" w:space="0" w:color="auto"/>
                    <w:right w:val="none" w:sz="0" w:space="0" w:color="auto"/>
                  </w:divBdr>
                </w:div>
                <w:div w:id="1883127251">
                  <w:marLeft w:val="0"/>
                  <w:marRight w:val="0"/>
                  <w:marTop w:val="0"/>
                  <w:marBottom w:val="0"/>
                  <w:divBdr>
                    <w:top w:val="none" w:sz="0" w:space="0" w:color="auto"/>
                    <w:left w:val="none" w:sz="0" w:space="0" w:color="auto"/>
                    <w:bottom w:val="none" w:sz="0" w:space="0" w:color="auto"/>
                    <w:right w:val="none" w:sz="0" w:space="0" w:color="auto"/>
                  </w:divBdr>
                </w:div>
                <w:div w:id="1914968354">
                  <w:marLeft w:val="0"/>
                  <w:marRight w:val="0"/>
                  <w:marTop w:val="0"/>
                  <w:marBottom w:val="0"/>
                  <w:divBdr>
                    <w:top w:val="none" w:sz="0" w:space="0" w:color="auto"/>
                    <w:left w:val="none" w:sz="0" w:space="0" w:color="auto"/>
                    <w:bottom w:val="none" w:sz="0" w:space="0" w:color="auto"/>
                    <w:right w:val="none" w:sz="0" w:space="0" w:color="auto"/>
                  </w:divBdr>
                </w:div>
                <w:div w:id="1920794936">
                  <w:marLeft w:val="0"/>
                  <w:marRight w:val="0"/>
                  <w:marTop w:val="0"/>
                  <w:marBottom w:val="0"/>
                  <w:divBdr>
                    <w:top w:val="none" w:sz="0" w:space="0" w:color="auto"/>
                    <w:left w:val="none" w:sz="0" w:space="0" w:color="auto"/>
                    <w:bottom w:val="none" w:sz="0" w:space="0" w:color="auto"/>
                    <w:right w:val="none" w:sz="0" w:space="0" w:color="auto"/>
                  </w:divBdr>
                </w:div>
                <w:div w:id="1932347146">
                  <w:marLeft w:val="0"/>
                  <w:marRight w:val="0"/>
                  <w:marTop w:val="0"/>
                  <w:marBottom w:val="0"/>
                  <w:divBdr>
                    <w:top w:val="none" w:sz="0" w:space="0" w:color="auto"/>
                    <w:left w:val="none" w:sz="0" w:space="0" w:color="auto"/>
                    <w:bottom w:val="none" w:sz="0" w:space="0" w:color="auto"/>
                    <w:right w:val="none" w:sz="0" w:space="0" w:color="auto"/>
                  </w:divBdr>
                </w:div>
                <w:div w:id="1950351380">
                  <w:marLeft w:val="0"/>
                  <w:marRight w:val="0"/>
                  <w:marTop w:val="0"/>
                  <w:marBottom w:val="0"/>
                  <w:divBdr>
                    <w:top w:val="none" w:sz="0" w:space="0" w:color="auto"/>
                    <w:left w:val="none" w:sz="0" w:space="0" w:color="auto"/>
                    <w:bottom w:val="none" w:sz="0" w:space="0" w:color="auto"/>
                    <w:right w:val="none" w:sz="0" w:space="0" w:color="auto"/>
                  </w:divBdr>
                </w:div>
                <w:div w:id="1950962573">
                  <w:marLeft w:val="0"/>
                  <w:marRight w:val="0"/>
                  <w:marTop w:val="0"/>
                  <w:marBottom w:val="0"/>
                  <w:divBdr>
                    <w:top w:val="none" w:sz="0" w:space="0" w:color="auto"/>
                    <w:left w:val="none" w:sz="0" w:space="0" w:color="auto"/>
                    <w:bottom w:val="none" w:sz="0" w:space="0" w:color="auto"/>
                    <w:right w:val="none" w:sz="0" w:space="0" w:color="auto"/>
                  </w:divBdr>
                </w:div>
                <w:div w:id="1970475282">
                  <w:marLeft w:val="0"/>
                  <w:marRight w:val="0"/>
                  <w:marTop w:val="0"/>
                  <w:marBottom w:val="0"/>
                  <w:divBdr>
                    <w:top w:val="none" w:sz="0" w:space="0" w:color="auto"/>
                    <w:left w:val="none" w:sz="0" w:space="0" w:color="auto"/>
                    <w:bottom w:val="none" w:sz="0" w:space="0" w:color="auto"/>
                    <w:right w:val="none" w:sz="0" w:space="0" w:color="auto"/>
                  </w:divBdr>
                </w:div>
                <w:div w:id="1971544408">
                  <w:marLeft w:val="0"/>
                  <w:marRight w:val="0"/>
                  <w:marTop w:val="0"/>
                  <w:marBottom w:val="0"/>
                  <w:divBdr>
                    <w:top w:val="none" w:sz="0" w:space="0" w:color="auto"/>
                    <w:left w:val="none" w:sz="0" w:space="0" w:color="auto"/>
                    <w:bottom w:val="none" w:sz="0" w:space="0" w:color="auto"/>
                    <w:right w:val="none" w:sz="0" w:space="0" w:color="auto"/>
                  </w:divBdr>
                </w:div>
                <w:div w:id="1977644394">
                  <w:marLeft w:val="0"/>
                  <w:marRight w:val="0"/>
                  <w:marTop w:val="0"/>
                  <w:marBottom w:val="0"/>
                  <w:divBdr>
                    <w:top w:val="none" w:sz="0" w:space="0" w:color="auto"/>
                    <w:left w:val="none" w:sz="0" w:space="0" w:color="auto"/>
                    <w:bottom w:val="none" w:sz="0" w:space="0" w:color="auto"/>
                    <w:right w:val="none" w:sz="0" w:space="0" w:color="auto"/>
                  </w:divBdr>
                </w:div>
                <w:div w:id="1988432503">
                  <w:marLeft w:val="0"/>
                  <w:marRight w:val="0"/>
                  <w:marTop w:val="0"/>
                  <w:marBottom w:val="0"/>
                  <w:divBdr>
                    <w:top w:val="none" w:sz="0" w:space="0" w:color="auto"/>
                    <w:left w:val="none" w:sz="0" w:space="0" w:color="auto"/>
                    <w:bottom w:val="none" w:sz="0" w:space="0" w:color="auto"/>
                    <w:right w:val="none" w:sz="0" w:space="0" w:color="auto"/>
                  </w:divBdr>
                </w:div>
                <w:div w:id="2012101868">
                  <w:marLeft w:val="0"/>
                  <w:marRight w:val="0"/>
                  <w:marTop w:val="0"/>
                  <w:marBottom w:val="0"/>
                  <w:divBdr>
                    <w:top w:val="none" w:sz="0" w:space="0" w:color="auto"/>
                    <w:left w:val="none" w:sz="0" w:space="0" w:color="auto"/>
                    <w:bottom w:val="none" w:sz="0" w:space="0" w:color="auto"/>
                    <w:right w:val="none" w:sz="0" w:space="0" w:color="auto"/>
                  </w:divBdr>
                </w:div>
                <w:div w:id="2031373215">
                  <w:marLeft w:val="0"/>
                  <w:marRight w:val="0"/>
                  <w:marTop w:val="0"/>
                  <w:marBottom w:val="0"/>
                  <w:divBdr>
                    <w:top w:val="none" w:sz="0" w:space="0" w:color="auto"/>
                    <w:left w:val="none" w:sz="0" w:space="0" w:color="auto"/>
                    <w:bottom w:val="none" w:sz="0" w:space="0" w:color="auto"/>
                    <w:right w:val="none" w:sz="0" w:space="0" w:color="auto"/>
                  </w:divBdr>
                </w:div>
                <w:div w:id="2032490572">
                  <w:marLeft w:val="0"/>
                  <w:marRight w:val="0"/>
                  <w:marTop w:val="0"/>
                  <w:marBottom w:val="0"/>
                  <w:divBdr>
                    <w:top w:val="none" w:sz="0" w:space="0" w:color="auto"/>
                    <w:left w:val="none" w:sz="0" w:space="0" w:color="auto"/>
                    <w:bottom w:val="none" w:sz="0" w:space="0" w:color="auto"/>
                    <w:right w:val="none" w:sz="0" w:space="0" w:color="auto"/>
                  </w:divBdr>
                </w:div>
                <w:div w:id="2034527161">
                  <w:marLeft w:val="0"/>
                  <w:marRight w:val="0"/>
                  <w:marTop w:val="0"/>
                  <w:marBottom w:val="0"/>
                  <w:divBdr>
                    <w:top w:val="none" w:sz="0" w:space="0" w:color="auto"/>
                    <w:left w:val="none" w:sz="0" w:space="0" w:color="auto"/>
                    <w:bottom w:val="none" w:sz="0" w:space="0" w:color="auto"/>
                    <w:right w:val="none" w:sz="0" w:space="0" w:color="auto"/>
                  </w:divBdr>
                </w:div>
                <w:div w:id="2041977297">
                  <w:marLeft w:val="0"/>
                  <w:marRight w:val="0"/>
                  <w:marTop w:val="0"/>
                  <w:marBottom w:val="0"/>
                  <w:divBdr>
                    <w:top w:val="none" w:sz="0" w:space="0" w:color="auto"/>
                    <w:left w:val="none" w:sz="0" w:space="0" w:color="auto"/>
                    <w:bottom w:val="none" w:sz="0" w:space="0" w:color="auto"/>
                    <w:right w:val="none" w:sz="0" w:space="0" w:color="auto"/>
                  </w:divBdr>
                </w:div>
                <w:div w:id="2070032760">
                  <w:marLeft w:val="0"/>
                  <w:marRight w:val="0"/>
                  <w:marTop w:val="0"/>
                  <w:marBottom w:val="0"/>
                  <w:divBdr>
                    <w:top w:val="none" w:sz="0" w:space="0" w:color="auto"/>
                    <w:left w:val="none" w:sz="0" w:space="0" w:color="auto"/>
                    <w:bottom w:val="none" w:sz="0" w:space="0" w:color="auto"/>
                    <w:right w:val="none" w:sz="0" w:space="0" w:color="auto"/>
                  </w:divBdr>
                </w:div>
                <w:div w:id="2077242076">
                  <w:marLeft w:val="0"/>
                  <w:marRight w:val="0"/>
                  <w:marTop w:val="0"/>
                  <w:marBottom w:val="0"/>
                  <w:divBdr>
                    <w:top w:val="none" w:sz="0" w:space="0" w:color="auto"/>
                    <w:left w:val="none" w:sz="0" w:space="0" w:color="auto"/>
                    <w:bottom w:val="none" w:sz="0" w:space="0" w:color="auto"/>
                    <w:right w:val="none" w:sz="0" w:space="0" w:color="auto"/>
                  </w:divBdr>
                </w:div>
                <w:div w:id="2080860388">
                  <w:marLeft w:val="0"/>
                  <w:marRight w:val="0"/>
                  <w:marTop w:val="0"/>
                  <w:marBottom w:val="0"/>
                  <w:divBdr>
                    <w:top w:val="none" w:sz="0" w:space="0" w:color="auto"/>
                    <w:left w:val="none" w:sz="0" w:space="0" w:color="auto"/>
                    <w:bottom w:val="none" w:sz="0" w:space="0" w:color="auto"/>
                    <w:right w:val="none" w:sz="0" w:space="0" w:color="auto"/>
                  </w:divBdr>
                </w:div>
                <w:div w:id="2100638837">
                  <w:marLeft w:val="0"/>
                  <w:marRight w:val="0"/>
                  <w:marTop w:val="0"/>
                  <w:marBottom w:val="0"/>
                  <w:divBdr>
                    <w:top w:val="none" w:sz="0" w:space="0" w:color="auto"/>
                    <w:left w:val="none" w:sz="0" w:space="0" w:color="auto"/>
                    <w:bottom w:val="none" w:sz="0" w:space="0" w:color="auto"/>
                    <w:right w:val="none" w:sz="0" w:space="0" w:color="auto"/>
                  </w:divBdr>
                </w:div>
                <w:div w:id="2111772768">
                  <w:marLeft w:val="0"/>
                  <w:marRight w:val="0"/>
                  <w:marTop w:val="0"/>
                  <w:marBottom w:val="0"/>
                  <w:divBdr>
                    <w:top w:val="none" w:sz="0" w:space="0" w:color="auto"/>
                    <w:left w:val="none" w:sz="0" w:space="0" w:color="auto"/>
                    <w:bottom w:val="none" w:sz="0" w:space="0" w:color="auto"/>
                    <w:right w:val="none" w:sz="0" w:space="0" w:color="auto"/>
                  </w:divBdr>
                </w:div>
                <w:div w:id="2113234268">
                  <w:marLeft w:val="0"/>
                  <w:marRight w:val="0"/>
                  <w:marTop w:val="0"/>
                  <w:marBottom w:val="0"/>
                  <w:divBdr>
                    <w:top w:val="none" w:sz="0" w:space="0" w:color="auto"/>
                    <w:left w:val="none" w:sz="0" w:space="0" w:color="auto"/>
                    <w:bottom w:val="none" w:sz="0" w:space="0" w:color="auto"/>
                    <w:right w:val="none" w:sz="0" w:space="0" w:color="auto"/>
                  </w:divBdr>
                </w:div>
                <w:div w:id="2118216112">
                  <w:marLeft w:val="0"/>
                  <w:marRight w:val="0"/>
                  <w:marTop w:val="0"/>
                  <w:marBottom w:val="0"/>
                  <w:divBdr>
                    <w:top w:val="none" w:sz="0" w:space="0" w:color="auto"/>
                    <w:left w:val="none" w:sz="0" w:space="0" w:color="auto"/>
                    <w:bottom w:val="none" w:sz="0" w:space="0" w:color="auto"/>
                    <w:right w:val="none" w:sz="0" w:space="0" w:color="auto"/>
                  </w:divBdr>
                </w:div>
                <w:div w:id="2120686035">
                  <w:marLeft w:val="0"/>
                  <w:marRight w:val="0"/>
                  <w:marTop w:val="0"/>
                  <w:marBottom w:val="0"/>
                  <w:divBdr>
                    <w:top w:val="none" w:sz="0" w:space="0" w:color="auto"/>
                    <w:left w:val="none" w:sz="0" w:space="0" w:color="auto"/>
                    <w:bottom w:val="none" w:sz="0" w:space="0" w:color="auto"/>
                    <w:right w:val="none" w:sz="0" w:space="0" w:color="auto"/>
                  </w:divBdr>
                </w:div>
                <w:div w:id="2141612389">
                  <w:marLeft w:val="0"/>
                  <w:marRight w:val="0"/>
                  <w:marTop w:val="0"/>
                  <w:marBottom w:val="0"/>
                  <w:divBdr>
                    <w:top w:val="none" w:sz="0" w:space="0" w:color="auto"/>
                    <w:left w:val="none" w:sz="0" w:space="0" w:color="auto"/>
                    <w:bottom w:val="none" w:sz="0" w:space="0" w:color="auto"/>
                    <w:right w:val="none" w:sz="0" w:space="0" w:color="auto"/>
                  </w:divBdr>
                </w:div>
                <w:div w:id="2142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235124">
          <w:marLeft w:val="0"/>
          <w:marRight w:val="0"/>
          <w:marTop w:val="0"/>
          <w:marBottom w:val="0"/>
          <w:divBdr>
            <w:top w:val="none" w:sz="0" w:space="0" w:color="auto"/>
            <w:left w:val="none" w:sz="0" w:space="0" w:color="auto"/>
            <w:bottom w:val="none" w:sz="0" w:space="0" w:color="auto"/>
            <w:right w:val="none" w:sz="0" w:space="0" w:color="auto"/>
          </w:divBdr>
          <w:divsChild>
            <w:div w:id="16346198">
              <w:marLeft w:val="0"/>
              <w:marRight w:val="0"/>
              <w:marTop w:val="0"/>
              <w:marBottom w:val="0"/>
              <w:divBdr>
                <w:top w:val="none" w:sz="0" w:space="0" w:color="auto"/>
                <w:left w:val="none" w:sz="0" w:space="0" w:color="auto"/>
                <w:bottom w:val="none" w:sz="0" w:space="0" w:color="auto"/>
                <w:right w:val="none" w:sz="0" w:space="0" w:color="auto"/>
              </w:divBdr>
            </w:div>
            <w:div w:id="173570642">
              <w:marLeft w:val="0"/>
              <w:marRight w:val="0"/>
              <w:marTop w:val="0"/>
              <w:marBottom w:val="0"/>
              <w:divBdr>
                <w:top w:val="none" w:sz="0" w:space="0" w:color="auto"/>
                <w:left w:val="none" w:sz="0" w:space="0" w:color="auto"/>
                <w:bottom w:val="none" w:sz="0" w:space="0" w:color="auto"/>
                <w:right w:val="none" w:sz="0" w:space="0" w:color="auto"/>
              </w:divBdr>
            </w:div>
            <w:div w:id="286087584">
              <w:marLeft w:val="0"/>
              <w:marRight w:val="0"/>
              <w:marTop w:val="0"/>
              <w:marBottom w:val="0"/>
              <w:divBdr>
                <w:top w:val="none" w:sz="0" w:space="0" w:color="auto"/>
                <w:left w:val="none" w:sz="0" w:space="0" w:color="auto"/>
                <w:bottom w:val="none" w:sz="0" w:space="0" w:color="auto"/>
                <w:right w:val="none" w:sz="0" w:space="0" w:color="auto"/>
              </w:divBdr>
            </w:div>
            <w:div w:id="338777008">
              <w:marLeft w:val="0"/>
              <w:marRight w:val="0"/>
              <w:marTop w:val="0"/>
              <w:marBottom w:val="0"/>
              <w:divBdr>
                <w:top w:val="none" w:sz="0" w:space="0" w:color="auto"/>
                <w:left w:val="none" w:sz="0" w:space="0" w:color="auto"/>
                <w:bottom w:val="none" w:sz="0" w:space="0" w:color="auto"/>
                <w:right w:val="none" w:sz="0" w:space="0" w:color="auto"/>
              </w:divBdr>
            </w:div>
            <w:div w:id="359625447">
              <w:marLeft w:val="0"/>
              <w:marRight w:val="0"/>
              <w:marTop w:val="0"/>
              <w:marBottom w:val="0"/>
              <w:divBdr>
                <w:top w:val="none" w:sz="0" w:space="0" w:color="auto"/>
                <w:left w:val="none" w:sz="0" w:space="0" w:color="auto"/>
                <w:bottom w:val="none" w:sz="0" w:space="0" w:color="auto"/>
                <w:right w:val="none" w:sz="0" w:space="0" w:color="auto"/>
              </w:divBdr>
            </w:div>
            <w:div w:id="564486487">
              <w:marLeft w:val="0"/>
              <w:marRight w:val="0"/>
              <w:marTop w:val="0"/>
              <w:marBottom w:val="0"/>
              <w:divBdr>
                <w:top w:val="none" w:sz="0" w:space="0" w:color="auto"/>
                <w:left w:val="none" w:sz="0" w:space="0" w:color="auto"/>
                <w:bottom w:val="none" w:sz="0" w:space="0" w:color="auto"/>
                <w:right w:val="none" w:sz="0" w:space="0" w:color="auto"/>
              </w:divBdr>
            </w:div>
            <w:div w:id="663162313">
              <w:marLeft w:val="0"/>
              <w:marRight w:val="0"/>
              <w:marTop w:val="0"/>
              <w:marBottom w:val="0"/>
              <w:divBdr>
                <w:top w:val="none" w:sz="0" w:space="0" w:color="auto"/>
                <w:left w:val="none" w:sz="0" w:space="0" w:color="auto"/>
                <w:bottom w:val="none" w:sz="0" w:space="0" w:color="auto"/>
                <w:right w:val="none" w:sz="0" w:space="0" w:color="auto"/>
              </w:divBdr>
            </w:div>
            <w:div w:id="669718283">
              <w:marLeft w:val="0"/>
              <w:marRight w:val="0"/>
              <w:marTop w:val="0"/>
              <w:marBottom w:val="0"/>
              <w:divBdr>
                <w:top w:val="none" w:sz="0" w:space="0" w:color="auto"/>
                <w:left w:val="none" w:sz="0" w:space="0" w:color="auto"/>
                <w:bottom w:val="none" w:sz="0" w:space="0" w:color="auto"/>
                <w:right w:val="none" w:sz="0" w:space="0" w:color="auto"/>
              </w:divBdr>
            </w:div>
            <w:div w:id="797914955">
              <w:marLeft w:val="0"/>
              <w:marRight w:val="0"/>
              <w:marTop w:val="0"/>
              <w:marBottom w:val="0"/>
              <w:divBdr>
                <w:top w:val="none" w:sz="0" w:space="0" w:color="auto"/>
                <w:left w:val="none" w:sz="0" w:space="0" w:color="auto"/>
                <w:bottom w:val="none" w:sz="0" w:space="0" w:color="auto"/>
                <w:right w:val="none" w:sz="0" w:space="0" w:color="auto"/>
              </w:divBdr>
            </w:div>
            <w:div w:id="809828576">
              <w:marLeft w:val="0"/>
              <w:marRight w:val="0"/>
              <w:marTop w:val="0"/>
              <w:marBottom w:val="0"/>
              <w:divBdr>
                <w:top w:val="none" w:sz="0" w:space="0" w:color="auto"/>
                <w:left w:val="none" w:sz="0" w:space="0" w:color="auto"/>
                <w:bottom w:val="none" w:sz="0" w:space="0" w:color="auto"/>
                <w:right w:val="none" w:sz="0" w:space="0" w:color="auto"/>
              </w:divBdr>
            </w:div>
            <w:div w:id="842626502">
              <w:marLeft w:val="0"/>
              <w:marRight w:val="0"/>
              <w:marTop w:val="0"/>
              <w:marBottom w:val="0"/>
              <w:divBdr>
                <w:top w:val="none" w:sz="0" w:space="0" w:color="auto"/>
                <w:left w:val="none" w:sz="0" w:space="0" w:color="auto"/>
                <w:bottom w:val="none" w:sz="0" w:space="0" w:color="auto"/>
                <w:right w:val="none" w:sz="0" w:space="0" w:color="auto"/>
              </w:divBdr>
            </w:div>
            <w:div w:id="850218143">
              <w:marLeft w:val="0"/>
              <w:marRight w:val="0"/>
              <w:marTop w:val="0"/>
              <w:marBottom w:val="0"/>
              <w:divBdr>
                <w:top w:val="none" w:sz="0" w:space="0" w:color="auto"/>
                <w:left w:val="none" w:sz="0" w:space="0" w:color="auto"/>
                <w:bottom w:val="none" w:sz="0" w:space="0" w:color="auto"/>
                <w:right w:val="none" w:sz="0" w:space="0" w:color="auto"/>
              </w:divBdr>
            </w:div>
            <w:div w:id="862285784">
              <w:marLeft w:val="0"/>
              <w:marRight w:val="0"/>
              <w:marTop w:val="0"/>
              <w:marBottom w:val="0"/>
              <w:divBdr>
                <w:top w:val="none" w:sz="0" w:space="0" w:color="auto"/>
                <w:left w:val="none" w:sz="0" w:space="0" w:color="auto"/>
                <w:bottom w:val="none" w:sz="0" w:space="0" w:color="auto"/>
                <w:right w:val="none" w:sz="0" w:space="0" w:color="auto"/>
              </w:divBdr>
            </w:div>
            <w:div w:id="900168679">
              <w:marLeft w:val="0"/>
              <w:marRight w:val="0"/>
              <w:marTop w:val="0"/>
              <w:marBottom w:val="0"/>
              <w:divBdr>
                <w:top w:val="none" w:sz="0" w:space="0" w:color="auto"/>
                <w:left w:val="none" w:sz="0" w:space="0" w:color="auto"/>
                <w:bottom w:val="none" w:sz="0" w:space="0" w:color="auto"/>
                <w:right w:val="none" w:sz="0" w:space="0" w:color="auto"/>
              </w:divBdr>
            </w:div>
            <w:div w:id="908685437">
              <w:marLeft w:val="0"/>
              <w:marRight w:val="0"/>
              <w:marTop w:val="0"/>
              <w:marBottom w:val="0"/>
              <w:divBdr>
                <w:top w:val="none" w:sz="0" w:space="0" w:color="auto"/>
                <w:left w:val="none" w:sz="0" w:space="0" w:color="auto"/>
                <w:bottom w:val="none" w:sz="0" w:space="0" w:color="auto"/>
                <w:right w:val="none" w:sz="0" w:space="0" w:color="auto"/>
              </w:divBdr>
            </w:div>
            <w:div w:id="961113394">
              <w:marLeft w:val="0"/>
              <w:marRight w:val="0"/>
              <w:marTop w:val="0"/>
              <w:marBottom w:val="0"/>
              <w:divBdr>
                <w:top w:val="none" w:sz="0" w:space="0" w:color="auto"/>
                <w:left w:val="none" w:sz="0" w:space="0" w:color="auto"/>
                <w:bottom w:val="none" w:sz="0" w:space="0" w:color="auto"/>
                <w:right w:val="none" w:sz="0" w:space="0" w:color="auto"/>
              </w:divBdr>
            </w:div>
            <w:div w:id="973102189">
              <w:marLeft w:val="0"/>
              <w:marRight w:val="0"/>
              <w:marTop w:val="0"/>
              <w:marBottom w:val="0"/>
              <w:divBdr>
                <w:top w:val="none" w:sz="0" w:space="0" w:color="auto"/>
                <w:left w:val="none" w:sz="0" w:space="0" w:color="auto"/>
                <w:bottom w:val="none" w:sz="0" w:space="0" w:color="auto"/>
                <w:right w:val="none" w:sz="0" w:space="0" w:color="auto"/>
              </w:divBdr>
            </w:div>
            <w:div w:id="1043481099">
              <w:marLeft w:val="0"/>
              <w:marRight w:val="0"/>
              <w:marTop w:val="0"/>
              <w:marBottom w:val="0"/>
              <w:divBdr>
                <w:top w:val="none" w:sz="0" w:space="0" w:color="auto"/>
                <w:left w:val="none" w:sz="0" w:space="0" w:color="auto"/>
                <w:bottom w:val="none" w:sz="0" w:space="0" w:color="auto"/>
                <w:right w:val="none" w:sz="0" w:space="0" w:color="auto"/>
              </w:divBdr>
            </w:div>
            <w:div w:id="1137181471">
              <w:marLeft w:val="0"/>
              <w:marRight w:val="0"/>
              <w:marTop w:val="0"/>
              <w:marBottom w:val="0"/>
              <w:divBdr>
                <w:top w:val="none" w:sz="0" w:space="0" w:color="auto"/>
                <w:left w:val="none" w:sz="0" w:space="0" w:color="auto"/>
                <w:bottom w:val="none" w:sz="0" w:space="0" w:color="auto"/>
                <w:right w:val="none" w:sz="0" w:space="0" w:color="auto"/>
              </w:divBdr>
            </w:div>
            <w:div w:id="1225605184">
              <w:marLeft w:val="0"/>
              <w:marRight w:val="0"/>
              <w:marTop w:val="0"/>
              <w:marBottom w:val="0"/>
              <w:divBdr>
                <w:top w:val="none" w:sz="0" w:space="0" w:color="auto"/>
                <w:left w:val="none" w:sz="0" w:space="0" w:color="auto"/>
                <w:bottom w:val="none" w:sz="0" w:space="0" w:color="auto"/>
                <w:right w:val="none" w:sz="0" w:space="0" w:color="auto"/>
              </w:divBdr>
            </w:div>
            <w:div w:id="1288660778">
              <w:marLeft w:val="0"/>
              <w:marRight w:val="0"/>
              <w:marTop w:val="0"/>
              <w:marBottom w:val="0"/>
              <w:divBdr>
                <w:top w:val="none" w:sz="0" w:space="0" w:color="auto"/>
                <w:left w:val="none" w:sz="0" w:space="0" w:color="auto"/>
                <w:bottom w:val="none" w:sz="0" w:space="0" w:color="auto"/>
                <w:right w:val="none" w:sz="0" w:space="0" w:color="auto"/>
              </w:divBdr>
            </w:div>
            <w:div w:id="1447231926">
              <w:marLeft w:val="0"/>
              <w:marRight w:val="0"/>
              <w:marTop w:val="0"/>
              <w:marBottom w:val="0"/>
              <w:divBdr>
                <w:top w:val="none" w:sz="0" w:space="0" w:color="auto"/>
                <w:left w:val="none" w:sz="0" w:space="0" w:color="auto"/>
                <w:bottom w:val="none" w:sz="0" w:space="0" w:color="auto"/>
                <w:right w:val="none" w:sz="0" w:space="0" w:color="auto"/>
              </w:divBdr>
            </w:div>
            <w:div w:id="1454328050">
              <w:marLeft w:val="0"/>
              <w:marRight w:val="0"/>
              <w:marTop w:val="0"/>
              <w:marBottom w:val="0"/>
              <w:divBdr>
                <w:top w:val="none" w:sz="0" w:space="0" w:color="auto"/>
                <w:left w:val="none" w:sz="0" w:space="0" w:color="auto"/>
                <w:bottom w:val="none" w:sz="0" w:space="0" w:color="auto"/>
                <w:right w:val="none" w:sz="0" w:space="0" w:color="auto"/>
              </w:divBdr>
            </w:div>
            <w:div w:id="1458256567">
              <w:marLeft w:val="0"/>
              <w:marRight w:val="0"/>
              <w:marTop w:val="0"/>
              <w:marBottom w:val="0"/>
              <w:divBdr>
                <w:top w:val="none" w:sz="0" w:space="0" w:color="auto"/>
                <w:left w:val="none" w:sz="0" w:space="0" w:color="auto"/>
                <w:bottom w:val="none" w:sz="0" w:space="0" w:color="auto"/>
                <w:right w:val="none" w:sz="0" w:space="0" w:color="auto"/>
              </w:divBdr>
            </w:div>
            <w:div w:id="1499544129">
              <w:marLeft w:val="0"/>
              <w:marRight w:val="0"/>
              <w:marTop w:val="0"/>
              <w:marBottom w:val="0"/>
              <w:divBdr>
                <w:top w:val="none" w:sz="0" w:space="0" w:color="auto"/>
                <w:left w:val="none" w:sz="0" w:space="0" w:color="auto"/>
                <w:bottom w:val="none" w:sz="0" w:space="0" w:color="auto"/>
                <w:right w:val="none" w:sz="0" w:space="0" w:color="auto"/>
              </w:divBdr>
            </w:div>
            <w:div w:id="1611469024">
              <w:marLeft w:val="0"/>
              <w:marRight w:val="0"/>
              <w:marTop w:val="0"/>
              <w:marBottom w:val="0"/>
              <w:divBdr>
                <w:top w:val="none" w:sz="0" w:space="0" w:color="auto"/>
                <w:left w:val="none" w:sz="0" w:space="0" w:color="auto"/>
                <w:bottom w:val="none" w:sz="0" w:space="0" w:color="auto"/>
                <w:right w:val="none" w:sz="0" w:space="0" w:color="auto"/>
              </w:divBdr>
            </w:div>
            <w:div w:id="1651203136">
              <w:marLeft w:val="0"/>
              <w:marRight w:val="0"/>
              <w:marTop w:val="0"/>
              <w:marBottom w:val="0"/>
              <w:divBdr>
                <w:top w:val="none" w:sz="0" w:space="0" w:color="auto"/>
                <w:left w:val="none" w:sz="0" w:space="0" w:color="auto"/>
                <w:bottom w:val="none" w:sz="0" w:space="0" w:color="auto"/>
                <w:right w:val="none" w:sz="0" w:space="0" w:color="auto"/>
              </w:divBdr>
            </w:div>
            <w:div w:id="1679962982">
              <w:marLeft w:val="0"/>
              <w:marRight w:val="0"/>
              <w:marTop w:val="0"/>
              <w:marBottom w:val="0"/>
              <w:divBdr>
                <w:top w:val="none" w:sz="0" w:space="0" w:color="auto"/>
                <w:left w:val="none" w:sz="0" w:space="0" w:color="auto"/>
                <w:bottom w:val="none" w:sz="0" w:space="0" w:color="auto"/>
                <w:right w:val="none" w:sz="0" w:space="0" w:color="auto"/>
              </w:divBdr>
            </w:div>
            <w:div w:id="1748452727">
              <w:marLeft w:val="0"/>
              <w:marRight w:val="0"/>
              <w:marTop w:val="0"/>
              <w:marBottom w:val="0"/>
              <w:divBdr>
                <w:top w:val="none" w:sz="0" w:space="0" w:color="auto"/>
                <w:left w:val="none" w:sz="0" w:space="0" w:color="auto"/>
                <w:bottom w:val="none" w:sz="0" w:space="0" w:color="auto"/>
                <w:right w:val="none" w:sz="0" w:space="0" w:color="auto"/>
              </w:divBdr>
            </w:div>
            <w:div w:id="1767189022">
              <w:marLeft w:val="0"/>
              <w:marRight w:val="0"/>
              <w:marTop w:val="0"/>
              <w:marBottom w:val="0"/>
              <w:divBdr>
                <w:top w:val="none" w:sz="0" w:space="0" w:color="auto"/>
                <w:left w:val="none" w:sz="0" w:space="0" w:color="auto"/>
                <w:bottom w:val="none" w:sz="0" w:space="0" w:color="auto"/>
                <w:right w:val="none" w:sz="0" w:space="0" w:color="auto"/>
              </w:divBdr>
            </w:div>
            <w:div w:id="1777795527">
              <w:marLeft w:val="0"/>
              <w:marRight w:val="0"/>
              <w:marTop w:val="0"/>
              <w:marBottom w:val="0"/>
              <w:divBdr>
                <w:top w:val="none" w:sz="0" w:space="0" w:color="auto"/>
                <w:left w:val="none" w:sz="0" w:space="0" w:color="auto"/>
                <w:bottom w:val="none" w:sz="0" w:space="0" w:color="auto"/>
                <w:right w:val="none" w:sz="0" w:space="0" w:color="auto"/>
              </w:divBdr>
            </w:div>
            <w:div w:id="1798445816">
              <w:marLeft w:val="0"/>
              <w:marRight w:val="0"/>
              <w:marTop w:val="0"/>
              <w:marBottom w:val="0"/>
              <w:divBdr>
                <w:top w:val="none" w:sz="0" w:space="0" w:color="auto"/>
                <w:left w:val="none" w:sz="0" w:space="0" w:color="auto"/>
                <w:bottom w:val="none" w:sz="0" w:space="0" w:color="auto"/>
                <w:right w:val="none" w:sz="0" w:space="0" w:color="auto"/>
              </w:divBdr>
            </w:div>
            <w:div w:id="1820228878">
              <w:marLeft w:val="0"/>
              <w:marRight w:val="0"/>
              <w:marTop w:val="0"/>
              <w:marBottom w:val="0"/>
              <w:divBdr>
                <w:top w:val="none" w:sz="0" w:space="0" w:color="auto"/>
                <w:left w:val="none" w:sz="0" w:space="0" w:color="auto"/>
                <w:bottom w:val="none" w:sz="0" w:space="0" w:color="auto"/>
                <w:right w:val="none" w:sz="0" w:space="0" w:color="auto"/>
              </w:divBdr>
            </w:div>
            <w:div w:id="1831755055">
              <w:marLeft w:val="0"/>
              <w:marRight w:val="0"/>
              <w:marTop w:val="0"/>
              <w:marBottom w:val="0"/>
              <w:divBdr>
                <w:top w:val="none" w:sz="0" w:space="0" w:color="auto"/>
                <w:left w:val="none" w:sz="0" w:space="0" w:color="auto"/>
                <w:bottom w:val="none" w:sz="0" w:space="0" w:color="auto"/>
                <w:right w:val="none" w:sz="0" w:space="0" w:color="auto"/>
              </w:divBdr>
            </w:div>
            <w:div w:id="1873036218">
              <w:marLeft w:val="0"/>
              <w:marRight w:val="0"/>
              <w:marTop w:val="0"/>
              <w:marBottom w:val="0"/>
              <w:divBdr>
                <w:top w:val="none" w:sz="0" w:space="0" w:color="auto"/>
                <w:left w:val="none" w:sz="0" w:space="0" w:color="auto"/>
                <w:bottom w:val="none" w:sz="0" w:space="0" w:color="auto"/>
                <w:right w:val="none" w:sz="0" w:space="0" w:color="auto"/>
              </w:divBdr>
            </w:div>
            <w:div w:id="1927574611">
              <w:marLeft w:val="0"/>
              <w:marRight w:val="0"/>
              <w:marTop w:val="0"/>
              <w:marBottom w:val="0"/>
              <w:divBdr>
                <w:top w:val="none" w:sz="0" w:space="0" w:color="auto"/>
                <w:left w:val="none" w:sz="0" w:space="0" w:color="auto"/>
                <w:bottom w:val="none" w:sz="0" w:space="0" w:color="auto"/>
                <w:right w:val="none" w:sz="0" w:space="0" w:color="auto"/>
              </w:divBdr>
            </w:div>
            <w:div w:id="2018071980">
              <w:marLeft w:val="0"/>
              <w:marRight w:val="0"/>
              <w:marTop w:val="0"/>
              <w:marBottom w:val="0"/>
              <w:divBdr>
                <w:top w:val="none" w:sz="0" w:space="0" w:color="auto"/>
                <w:left w:val="none" w:sz="0" w:space="0" w:color="auto"/>
                <w:bottom w:val="none" w:sz="0" w:space="0" w:color="auto"/>
                <w:right w:val="none" w:sz="0" w:space="0" w:color="auto"/>
              </w:divBdr>
            </w:div>
            <w:div w:id="2090614005">
              <w:marLeft w:val="0"/>
              <w:marRight w:val="0"/>
              <w:marTop w:val="0"/>
              <w:marBottom w:val="0"/>
              <w:divBdr>
                <w:top w:val="none" w:sz="0" w:space="0" w:color="auto"/>
                <w:left w:val="none" w:sz="0" w:space="0" w:color="auto"/>
                <w:bottom w:val="none" w:sz="0" w:space="0" w:color="auto"/>
                <w:right w:val="none" w:sz="0" w:space="0" w:color="auto"/>
              </w:divBdr>
            </w:div>
          </w:divsChild>
        </w:div>
        <w:div w:id="1027215096">
          <w:marLeft w:val="0"/>
          <w:marRight w:val="0"/>
          <w:marTop w:val="0"/>
          <w:marBottom w:val="0"/>
          <w:divBdr>
            <w:top w:val="none" w:sz="0" w:space="0" w:color="auto"/>
            <w:left w:val="none" w:sz="0" w:space="0" w:color="auto"/>
            <w:bottom w:val="none" w:sz="0" w:space="0" w:color="auto"/>
            <w:right w:val="none" w:sz="0" w:space="0" w:color="auto"/>
          </w:divBdr>
          <w:divsChild>
            <w:div w:id="2095202270">
              <w:marLeft w:val="0"/>
              <w:marRight w:val="0"/>
              <w:marTop w:val="0"/>
              <w:marBottom w:val="0"/>
              <w:divBdr>
                <w:top w:val="none" w:sz="0" w:space="0" w:color="auto"/>
                <w:left w:val="none" w:sz="0" w:space="0" w:color="auto"/>
                <w:bottom w:val="none" w:sz="0" w:space="0" w:color="auto"/>
                <w:right w:val="none" w:sz="0" w:space="0" w:color="auto"/>
              </w:divBdr>
              <w:divsChild>
                <w:div w:id="3024286">
                  <w:marLeft w:val="0"/>
                  <w:marRight w:val="0"/>
                  <w:marTop w:val="0"/>
                  <w:marBottom w:val="0"/>
                  <w:divBdr>
                    <w:top w:val="none" w:sz="0" w:space="0" w:color="auto"/>
                    <w:left w:val="none" w:sz="0" w:space="0" w:color="auto"/>
                    <w:bottom w:val="none" w:sz="0" w:space="0" w:color="auto"/>
                    <w:right w:val="none" w:sz="0" w:space="0" w:color="auto"/>
                  </w:divBdr>
                </w:div>
                <w:div w:id="7486745">
                  <w:marLeft w:val="0"/>
                  <w:marRight w:val="0"/>
                  <w:marTop w:val="0"/>
                  <w:marBottom w:val="0"/>
                  <w:divBdr>
                    <w:top w:val="none" w:sz="0" w:space="0" w:color="auto"/>
                    <w:left w:val="none" w:sz="0" w:space="0" w:color="auto"/>
                    <w:bottom w:val="none" w:sz="0" w:space="0" w:color="auto"/>
                    <w:right w:val="none" w:sz="0" w:space="0" w:color="auto"/>
                  </w:divBdr>
                </w:div>
                <w:div w:id="11424937">
                  <w:marLeft w:val="0"/>
                  <w:marRight w:val="0"/>
                  <w:marTop w:val="0"/>
                  <w:marBottom w:val="0"/>
                  <w:divBdr>
                    <w:top w:val="none" w:sz="0" w:space="0" w:color="auto"/>
                    <w:left w:val="none" w:sz="0" w:space="0" w:color="auto"/>
                    <w:bottom w:val="none" w:sz="0" w:space="0" w:color="auto"/>
                    <w:right w:val="none" w:sz="0" w:space="0" w:color="auto"/>
                  </w:divBdr>
                </w:div>
                <w:div w:id="20597459">
                  <w:marLeft w:val="0"/>
                  <w:marRight w:val="0"/>
                  <w:marTop w:val="0"/>
                  <w:marBottom w:val="0"/>
                  <w:divBdr>
                    <w:top w:val="none" w:sz="0" w:space="0" w:color="auto"/>
                    <w:left w:val="none" w:sz="0" w:space="0" w:color="auto"/>
                    <w:bottom w:val="none" w:sz="0" w:space="0" w:color="auto"/>
                    <w:right w:val="none" w:sz="0" w:space="0" w:color="auto"/>
                  </w:divBdr>
                </w:div>
                <w:div w:id="22362111">
                  <w:marLeft w:val="0"/>
                  <w:marRight w:val="0"/>
                  <w:marTop w:val="0"/>
                  <w:marBottom w:val="0"/>
                  <w:divBdr>
                    <w:top w:val="none" w:sz="0" w:space="0" w:color="auto"/>
                    <w:left w:val="none" w:sz="0" w:space="0" w:color="auto"/>
                    <w:bottom w:val="none" w:sz="0" w:space="0" w:color="auto"/>
                    <w:right w:val="none" w:sz="0" w:space="0" w:color="auto"/>
                  </w:divBdr>
                </w:div>
                <w:div w:id="27990242">
                  <w:marLeft w:val="0"/>
                  <w:marRight w:val="0"/>
                  <w:marTop w:val="0"/>
                  <w:marBottom w:val="0"/>
                  <w:divBdr>
                    <w:top w:val="none" w:sz="0" w:space="0" w:color="auto"/>
                    <w:left w:val="none" w:sz="0" w:space="0" w:color="auto"/>
                    <w:bottom w:val="none" w:sz="0" w:space="0" w:color="auto"/>
                    <w:right w:val="none" w:sz="0" w:space="0" w:color="auto"/>
                  </w:divBdr>
                </w:div>
                <w:div w:id="30032054">
                  <w:marLeft w:val="0"/>
                  <w:marRight w:val="0"/>
                  <w:marTop w:val="0"/>
                  <w:marBottom w:val="0"/>
                  <w:divBdr>
                    <w:top w:val="none" w:sz="0" w:space="0" w:color="auto"/>
                    <w:left w:val="none" w:sz="0" w:space="0" w:color="auto"/>
                    <w:bottom w:val="none" w:sz="0" w:space="0" w:color="auto"/>
                    <w:right w:val="none" w:sz="0" w:space="0" w:color="auto"/>
                  </w:divBdr>
                </w:div>
                <w:div w:id="52436962">
                  <w:marLeft w:val="0"/>
                  <w:marRight w:val="0"/>
                  <w:marTop w:val="0"/>
                  <w:marBottom w:val="0"/>
                  <w:divBdr>
                    <w:top w:val="none" w:sz="0" w:space="0" w:color="auto"/>
                    <w:left w:val="none" w:sz="0" w:space="0" w:color="auto"/>
                    <w:bottom w:val="none" w:sz="0" w:space="0" w:color="auto"/>
                    <w:right w:val="none" w:sz="0" w:space="0" w:color="auto"/>
                  </w:divBdr>
                </w:div>
                <w:div w:id="64228765">
                  <w:marLeft w:val="0"/>
                  <w:marRight w:val="0"/>
                  <w:marTop w:val="0"/>
                  <w:marBottom w:val="0"/>
                  <w:divBdr>
                    <w:top w:val="none" w:sz="0" w:space="0" w:color="auto"/>
                    <w:left w:val="none" w:sz="0" w:space="0" w:color="auto"/>
                    <w:bottom w:val="none" w:sz="0" w:space="0" w:color="auto"/>
                    <w:right w:val="none" w:sz="0" w:space="0" w:color="auto"/>
                  </w:divBdr>
                </w:div>
                <w:div w:id="78722197">
                  <w:marLeft w:val="0"/>
                  <w:marRight w:val="0"/>
                  <w:marTop w:val="0"/>
                  <w:marBottom w:val="0"/>
                  <w:divBdr>
                    <w:top w:val="none" w:sz="0" w:space="0" w:color="auto"/>
                    <w:left w:val="none" w:sz="0" w:space="0" w:color="auto"/>
                    <w:bottom w:val="none" w:sz="0" w:space="0" w:color="auto"/>
                    <w:right w:val="none" w:sz="0" w:space="0" w:color="auto"/>
                  </w:divBdr>
                </w:div>
                <w:div w:id="84040121">
                  <w:marLeft w:val="0"/>
                  <w:marRight w:val="0"/>
                  <w:marTop w:val="0"/>
                  <w:marBottom w:val="0"/>
                  <w:divBdr>
                    <w:top w:val="none" w:sz="0" w:space="0" w:color="auto"/>
                    <w:left w:val="none" w:sz="0" w:space="0" w:color="auto"/>
                    <w:bottom w:val="none" w:sz="0" w:space="0" w:color="auto"/>
                    <w:right w:val="none" w:sz="0" w:space="0" w:color="auto"/>
                  </w:divBdr>
                </w:div>
                <w:div w:id="89816415">
                  <w:marLeft w:val="0"/>
                  <w:marRight w:val="0"/>
                  <w:marTop w:val="0"/>
                  <w:marBottom w:val="0"/>
                  <w:divBdr>
                    <w:top w:val="none" w:sz="0" w:space="0" w:color="auto"/>
                    <w:left w:val="none" w:sz="0" w:space="0" w:color="auto"/>
                    <w:bottom w:val="none" w:sz="0" w:space="0" w:color="auto"/>
                    <w:right w:val="none" w:sz="0" w:space="0" w:color="auto"/>
                  </w:divBdr>
                </w:div>
                <w:div w:id="91171310">
                  <w:marLeft w:val="0"/>
                  <w:marRight w:val="0"/>
                  <w:marTop w:val="0"/>
                  <w:marBottom w:val="0"/>
                  <w:divBdr>
                    <w:top w:val="none" w:sz="0" w:space="0" w:color="auto"/>
                    <w:left w:val="none" w:sz="0" w:space="0" w:color="auto"/>
                    <w:bottom w:val="none" w:sz="0" w:space="0" w:color="auto"/>
                    <w:right w:val="none" w:sz="0" w:space="0" w:color="auto"/>
                  </w:divBdr>
                </w:div>
                <w:div w:id="92822605">
                  <w:marLeft w:val="0"/>
                  <w:marRight w:val="0"/>
                  <w:marTop w:val="0"/>
                  <w:marBottom w:val="0"/>
                  <w:divBdr>
                    <w:top w:val="none" w:sz="0" w:space="0" w:color="auto"/>
                    <w:left w:val="none" w:sz="0" w:space="0" w:color="auto"/>
                    <w:bottom w:val="none" w:sz="0" w:space="0" w:color="auto"/>
                    <w:right w:val="none" w:sz="0" w:space="0" w:color="auto"/>
                  </w:divBdr>
                </w:div>
                <w:div w:id="108815227">
                  <w:marLeft w:val="0"/>
                  <w:marRight w:val="0"/>
                  <w:marTop w:val="0"/>
                  <w:marBottom w:val="0"/>
                  <w:divBdr>
                    <w:top w:val="none" w:sz="0" w:space="0" w:color="auto"/>
                    <w:left w:val="none" w:sz="0" w:space="0" w:color="auto"/>
                    <w:bottom w:val="none" w:sz="0" w:space="0" w:color="auto"/>
                    <w:right w:val="none" w:sz="0" w:space="0" w:color="auto"/>
                  </w:divBdr>
                </w:div>
                <w:div w:id="121388070">
                  <w:marLeft w:val="0"/>
                  <w:marRight w:val="0"/>
                  <w:marTop w:val="0"/>
                  <w:marBottom w:val="0"/>
                  <w:divBdr>
                    <w:top w:val="none" w:sz="0" w:space="0" w:color="auto"/>
                    <w:left w:val="none" w:sz="0" w:space="0" w:color="auto"/>
                    <w:bottom w:val="none" w:sz="0" w:space="0" w:color="auto"/>
                    <w:right w:val="none" w:sz="0" w:space="0" w:color="auto"/>
                  </w:divBdr>
                </w:div>
                <w:div w:id="122502683">
                  <w:marLeft w:val="0"/>
                  <w:marRight w:val="0"/>
                  <w:marTop w:val="0"/>
                  <w:marBottom w:val="0"/>
                  <w:divBdr>
                    <w:top w:val="none" w:sz="0" w:space="0" w:color="auto"/>
                    <w:left w:val="none" w:sz="0" w:space="0" w:color="auto"/>
                    <w:bottom w:val="none" w:sz="0" w:space="0" w:color="auto"/>
                    <w:right w:val="none" w:sz="0" w:space="0" w:color="auto"/>
                  </w:divBdr>
                </w:div>
                <w:div w:id="128674590">
                  <w:marLeft w:val="0"/>
                  <w:marRight w:val="0"/>
                  <w:marTop w:val="0"/>
                  <w:marBottom w:val="0"/>
                  <w:divBdr>
                    <w:top w:val="none" w:sz="0" w:space="0" w:color="auto"/>
                    <w:left w:val="none" w:sz="0" w:space="0" w:color="auto"/>
                    <w:bottom w:val="none" w:sz="0" w:space="0" w:color="auto"/>
                    <w:right w:val="none" w:sz="0" w:space="0" w:color="auto"/>
                  </w:divBdr>
                </w:div>
                <w:div w:id="136118818">
                  <w:marLeft w:val="0"/>
                  <w:marRight w:val="0"/>
                  <w:marTop w:val="0"/>
                  <w:marBottom w:val="0"/>
                  <w:divBdr>
                    <w:top w:val="none" w:sz="0" w:space="0" w:color="auto"/>
                    <w:left w:val="none" w:sz="0" w:space="0" w:color="auto"/>
                    <w:bottom w:val="none" w:sz="0" w:space="0" w:color="auto"/>
                    <w:right w:val="none" w:sz="0" w:space="0" w:color="auto"/>
                  </w:divBdr>
                </w:div>
                <w:div w:id="144713143">
                  <w:marLeft w:val="0"/>
                  <w:marRight w:val="0"/>
                  <w:marTop w:val="0"/>
                  <w:marBottom w:val="0"/>
                  <w:divBdr>
                    <w:top w:val="none" w:sz="0" w:space="0" w:color="auto"/>
                    <w:left w:val="none" w:sz="0" w:space="0" w:color="auto"/>
                    <w:bottom w:val="none" w:sz="0" w:space="0" w:color="auto"/>
                    <w:right w:val="none" w:sz="0" w:space="0" w:color="auto"/>
                  </w:divBdr>
                </w:div>
                <w:div w:id="155852777">
                  <w:marLeft w:val="0"/>
                  <w:marRight w:val="0"/>
                  <w:marTop w:val="0"/>
                  <w:marBottom w:val="0"/>
                  <w:divBdr>
                    <w:top w:val="none" w:sz="0" w:space="0" w:color="auto"/>
                    <w:left w:val="none" w:sz="0" w:space="0" w:color="auto"/>
                    <w:bottom w:val="none" w:sz="0" w:space="0" w:color="auto"/>
                    <w:right w:val="none" w:sz="0" w:space="0" w:color="auto"/>
                  </w:divBdr>
                </w:div>
                <w:div w:id="157577791">
                  <w:marLeft w:val="0"/>
                  <w:marRight w:val="0"/>
                  <w:marTop w:val="0"/>
                  <w:marBottom w:val="0"/>
                  <w:divBdr>
                    <w:top w:val="none" w:sz="0" w:space="0" w:color="auto"/>
                    <w:left w:val="none" w:sz="0" w:space="0" w:color="auto"/>
                    <w:bottom w:val="none" w:sz="0" w:space="0" w:color="auto"/>
                    <w:right w:val="none" w:sz="0" w:space="0" w:color="auto"/>
                  </w:divBdr>
                </w:div>
                <w:div w:id="169562181">
                  <w:marLeft w:val="0"/>
                  <w:marRight w:val="0"/>
                  <w:marTop w:val="0"/>
                  <w:marBottom w:val="0"/>
                  <w:divBdr>
                    <w:top w:val="none" w:sz="0" w:space="0" w:color="auto"/>
                    <w:left w:val="none" w:sz="0" w:space="0" w:color="auto"/>
                    <w:bottom w:val="none" w:sz="0" w:space="0" w:color="auto"/>
                    <w:right w:val="none" w:sz="0" w:space="0" w:color="auto"/>
                  </w:divBdr>
                </w:div>
                <w:div w:id="170996432">
                  <w:marLeft w:val="0"/>
                  <w:marRight w:val="0"/>
                  <w:marTop w:val="0"/>
                  <w:marBottom w:val="0"/>
                  <w:divBdr>
                    <w:top w:val="none" w:sz="0" w:space="0" w:color="auto"/>
                    <w:left w:val="none" w:sz="0" w:space="0" w:color="auto"/>
                    <w:bottom w:val="none" w:sz="0" w:space="0" w:color="auto"/>
                    <w:right w:val="none" w:sz="0" w:space="0" w:color="auto"/>
                  </w:divBdr>
                </w:div>
                <w:div w:id="174930556">
                  <w:marLeft w:val="0"/>
                  <w:marRight w:val="0"/>
                  <w:marTop w:val="0"/>
                  <w:marBottom w:val="0"/>
                  <w:divBdr>
                    <w:top w:val="none" w:sz="0" w:space="0" w:color="auto"/>
                    <w:left w:val="none" w:sz="0" w:space="0" w:color="auto"/>
                    <w:bottom w:val="none" w:sz="0" w:space="0" w:color="auto"/>
                    <w:right w:val="none" w:sz="0" w:space="0" w:color="auto"/>
                  </w:divBdr>
                </w:div>
                <w:div w:id="182284126">
                  <w:marLeft w:val="0"/>
                  <w:marRight w:val="0"/>
                  <w:marTop w:val="0"/>
                  <w:marBottom w:val="0"/>
                  <w:divBdr>
                    <w:top w:val="none" w:sz="0" w:space="0" w:color="auto"/>
                    <w:left w:val="none" w:sz="0" w:space="0" w:color="auto"/>
                    <w:bottom w:val="none" w:sz="0" w:space="0" w:color="auto"/>
                    <w:right w:val="none" w:sz="0" w:space="0" w:color="auto"/>
                  </w:divBdr>
                </w:div>
                <w:div w:id="182938134">
                  <w:marLeft w:val="0"/>
                  <w:marRight w:val="0"/>
                  <w:marTop w:val="0"/>
                  <w:marBottom w:val="0"/>
                  <w:divBdr>
                    <w:top w:val="none" w:sz="0" w:space="0" w:color="auto"/>
                    <w:left w:val="none" w:sz="0" w:space="0" w:color="auto"/>
                    <w:bottom w:val="none" w:sz="0" w:space="0" w:color="auto"/>
                    <w:right w:val="none" w:sz="0" w:space="0" w:color="auto"/>
                  </w:divBdr>
                </w:div>
                <w:div w:id="194196664">
                  <w:marLeft w:val="0"/>
                  <w:marRight w:val="0"/>
                  <w:marTop w:val="0"/>
                  <w:marBottom w:val="0"/>
                  <w:divBdr>
                    <w:top w:val="none" w:sz="0" w:space="0" w:color="auto"/>
                    <w:left w:val="none" w:sz="0" w:space="0" w:color="auto"/>
                    <w:bottom w:val="none" w:sz="0" w:space="0" w:color="auto"/>
                    <w:right w:val="none" w:sz="0" w:space="0" w:color="auto"/>
                  </w:divBdr>
                </w:div>
                <w:div w:id="194511684">
                  <w:marLeft w:val="0"/>
                  <w:marRight w:val="0"/>
                  <w:marTop w:val="0"/>
                  <w:marBottom w:val="0"/>
                  <w:divBdr>
                    <w:top w:val="none" w:sz="0" w:space="0" w:color="auto"/>
                    <w:left w:val="none" w:sz="0" w:space="0" w:color="auto"/>
                    <w:bottom w:val="none" w:sz="0" w:space="0" w:color="auto"/>
                    <w:right w:val="none" w:sz="0" w:space="0" w:color="auto"/>
                  </w:divBdr>
                </w:div>
                <w:div w:id="201290769">
                  <w:marLeft w:val="0"/>
                  <w:marRight w:val="0"/>
                  <w:marTop w:val="0"/>
                  <w:marBottom w:val="0"/>
                  <w:divBdr>
                    <w:top w:val="none" w:sz="0" w:space="0" w:color="auto"/>
                    <w:left w:val="none" w:sz="0" w:space="0" w:color="auto"/>
                    <w:bottom w:val="none" w:sz="0" w:space="0" w:color="auto"/>
                    <w:right w:val="none" w:sz="0" w:space="0" w:color="auto"/>
                  </w:divBdr>
                </w:div>
                <w:div w:id="203762028">
                  <w:marLeft w:val="0"/>
                  <w:marRight w:val="0"/>
                  <w:marTop w:val="0"/>
                  <w:marBottom w:val="0"/>
                  <w:divBdr>
                    <w:top w:val="none" w:sz="0" w:space="0" w:color="auto"/>
                    <w:left w:val="none" w:sz="0" w:space="0" w:color="auto"/>
                    <w:bottom w:val="none" w:sz="0" w:space="0" w:color="auto"/>
                    <w:right w:val="none" w:sz="0" w:space="0" w:color="auto"/>
                  </w:divBdr>
                </w:div>
                <w:div w:id="205676625">
                  <w:marLeft w:val="0"/>
                  <w:marRight w:val="0"/>
                  <w:marTop w:val="0"/>
                  <w:marBottom w:val="0"/>
                  <w:divBdr>
                    <w:top w:val="none" w:sz="0" w:space="0" w:color="auto"/>
                    <w:left w:val="none" w:sz="0" w:space="0" w:color="auto"/>
                    <w:bottom w:val="none" w:sz="0" w:space="0" w:color="auto"/>
                    <w:right w:val="none" w:sz="0" w:space="0" w:color="auto"/>
                  </w:divBdr>
                </w:div>
                <w:div w:id="206262152">
                  <w:marLeft w:val="0"/>
                  <w:marRight w:val="0"/>
                  <w:marTop w:val="0"/>
                  <w:marBottom w:val="0"/>
                  <w:divBdr>
                    <w:top w:val="none" w:sz="0" w:space="0" w:color="auto"/>
                    <w:left w:val="none" w:sz="0" w:space="0" w:color="auto"/>
                    <w:bottom w:val="none" w:sz="0" w:space="0" w:color="auto"/>
                    <w:right w:val="none" w:sz="0" w:space="0" w:color="auto"/>
                  </w:divBdr>
                </w:div>
                <w:div w:id="214051091">
                  <w:marLeft w:val="0"/>
                  <w:marRight w:val="0"/>
                  <w:marTop w:val="0"/>
                  <w:marBottom w:val="0"/>
                  <w:divBdr>
                    <w:top w:val="none" w:sz="0" w:space="0" w:color="auto"/>
                    <w:left w:val="none" w:sz="0" w:space="0" w:color="auto"/>
                    <w:bottom w:val="none" w:sz="0" w:space="0" w:color="auto"/>
                    <w:right w:val="none" w:sz="0" w:space="0" w:color="auto"/>
                  </w:divBdr>
                </w:div>
                <w:div w:id="216598126">
                  <w:marLeft w:val="0"/>
                  <w:marRight w:val="0"/>
                  <w:marTop w:val="0"/>
                  <w:marBottom w:val="0"/>
                  <w:divBdr>
                    <w:top w:val="none" w:sz="0" w:space="0" w:color="auto"/>
                    <w:left w:val="none" w:sz="0" w:space="0" w:color="auto"/>
                    <w:bottom w:val="none" w:sz="0" w:space="0" w:color="auto"/>
                    <w:right w:val="none" w:sz="0" w:space="0" w:color="auto"/>
                  </w:divBdr>
                </w:div>
                <w:div w:id="217741380">
                  <w:marLeft w:val="0"/>
                  <w:marRight w:val="0"/>
                  <w:marTop w:val="0"/>
                  <w:marBottom w:val="0"/>
                  <w:divBdr>
                    <w:top w:val="none" w:sz="0" w:space="0" w:color="auto"/>
                    <w:left w:val="none" w:sz="0" w:space="0" w:color="auto"/>
                    <w:bottom w:val="none" w:sz="0" w:space="0" w:color="auto"/>
                    <w:right w:val="none" w:sz="0" w:space="0" w:color="auto"/>
                  </w:divBdr>
                </w:div>
                <w:div w:id="226692360">
                  <w:marLeft w:val="0"/>
                  <w:marRight w:val="0"/>
                  <w:marTop w:val="0"/>
                  <w:marBottom w:val="0"/>
                  <w:divBdr>
                    <w:top w:val="none" w:sz="0" w:space="0" w:color="auto"/>
                    <w:left w:val="none" w:sz="0" w:space="0" w:color="auto"/>
                    <w:bottom w:val="none" w:sz="0" w:space="0" w:color="auto"/>
                    <w:right w:val="none" w:sz="0" w:space="0" w:color="auto"/>
                  </w:divBdr>
                </w:div>
                <w:div w:id="237056000">
                  <w:marLeft w:val="0"/>
                  <w:marRight w:val="0"/>
                  <w:marTop w:val="0"/>
                  <w:marBottom w:val="0"/>
                  <w:divBdr>
                    <w:top w:val="none" w:sz="0" w:space="0" w:color="auto"/>
                    <w:left w:val="none" w:sz="0" w:space="0" w:color="auto"/>
                    <w:bottom w:val="none" w:sz="0" w:space="0" w:color="auto"/>
                    <w:right w:val="none" w:sz="0" w:space="0" w:color="auto"/>
                  </w:divBdr>
                </w:div>
                <w:div w:id="239370173">
                  <w:marLeft w:val="0"/>
                  <w:marRight w:val="0"/>
                  <w:marTop w:val="0"/>
                  <w:marBottom w:val="0"/>
                  <w:divBdr>
                    <w:top w:val="none" w:sz="0" w:space="0" w:color="auto"/>
                    <w:left w:val="none" w:sz="0" w:space="0" w:color="auto"/>
                    <w:bottom w:val="none" w:sz="0" w:space="0" w:color="auto"/>
                    <w:right w:val="none" w:sz="0" w:space="0" w:color="auto"/>
                  </w:divBdr>
                </w:div>
                <w:div w:id="249971341">
                  <w:marLeft w:val="0"/>
                  <w:marRight w:val="0"/>
                  <w:marTop w:val="0"/>
                  <w:marBottom w:val="0"/>
                  <w:divBdr>
                    <w:top w:val="none" w:sz="0" w:space="0" w:color="auto"/>
                    <w:left w:val="none" w:sz="0" w:space="0" w:color="auto"/>
                    <w:bottom w:val="none" w:sz="0" w:space="0" w:color="auto"/>
                    <w:right w:val="none" w:sz="0" w:space="0" w:color="auto"/>
                  </w:divBdr>
                </w:div>
                <w:div w:id="259527063">
                  <w:marLeft w:val="0"/>
                  <w:marRight w:val="0"/>
                  <w:marTop w:val="0"/>
                  <w:marBottom w:val="0"/>
                  <w:divBdr>
                    <w:top w:val="none" w:sz="0" w:space="0" w:color="auto"/>
                    <w:left w:val="none" w:sz="0" w:space="0" w:color="auto"/>
                    <w:bottom w:val="none" w:sz="0" w:space="0" w:color="auto"/>
                    <w:right w:val="none" w:sz="0" w:space="0" w:color="auto"/>
                  </w:divBdr>
                </w:div>
                <w:div w:id="281808778">
                  <w:marLeft w:val="0"/>
                  <w:marRight w:val="0"/>
                  <w:marTop w:val="0"/>
                  <w:marBottom w:val="0"/>
                  <w:divBdr>
                    <w:top w:val="none" w:sz="0" w:space="0" w:color="auto"/>
                    <w:left w:val="none" w:sz="0" w:space="0" w:color="auto"/>
                    <w:bottom w:val="none" w:sz="0" w:space="0" w:color="auto"/>
                    <w:right w:val="none" w:sz="0" w:space="0" w:color="auto"/>
                  </w:divBdr>
                </w:div>
                <w:div w:id="287393207">
                  <w:marLeft w:val="0"/>
                  <w:marRight w:val="0"/>
                  <w:marTop w:val="0"/>
                  <w:marBottom w:val="0"/>
                  <w:divBdr>
                    <w:top w:val="none" w:sz="0" w:space="0" w:color="auto"/>
                    <w:left w:val="none" w:sz="0" w:space="0" w:color="auto"/>
                    <w:bottom w:val="none" w:sz="0" w:space="0" w:color="auto"/>
                    <w:right w:val="none" w:sz="0" w:space="0" w:color="auto"/>
                  </w:divBdr>
                </w:div>
                <w:div w:id="296645761">
                  <w:marLeft w:val="0"/>
                  <w:marRight w:val="0"/>
                  <w:marTop w:val="0"/>
                  <w:marBottom w:val="0"/>
                  <w:divBdr>
                    <w:top w:val="none" w:sz="0" w:space="0" w:color="auto"/>
                    <w:left w:val="none" w:sz="0" w:space="0" w:color="auto"/>
                    <w:bottom w:val="none" w:sz="0" w:space="0" w:color="auto"/>
                    <w:right w:val="none" w:sz="0" w:space="0" w:color="auto"/>
                  </w:divBdr>
                </w:div>
                <w:div w:id="305739924">
                  <w:marLeft w:val="0"/>
                  <w:marRight w:val="0"/>
                  <w:marTop w:val="0"/>
                  <w:marBottom w:val="0"/>
                  <w:divBdr>
                    <w:top w:val="none" w:sz="0" w:space="0" w:color="auto"/>
                    <w:left w:val="none" w:sz="0" w:space="0" w:color="auto"/>
                    <w:bottom w:val="none" w:sz="0" w:space="0" w:color="auto"/>
                    <w:right w:val="none" w:sz="0" w:space="0" w:color="auto"/>
                  </w:divBdr>
                </w:div>
                <w:div w:id="315229766">
                  <w:marLeft w:val="0"/>
                  <w:marRight w:val="0"/>
                  <w:marTop w:val="0"/>
                  <w:marBottom w:val="0"/>
                  <w:divBdr>
                    <w:top w:val="none" w:sz="0" w:space="0" w:color="auto"/>
                    <w:left w:val="none" w:sz="0" w:space="0" w:color="auto"/>
                    <w:bottom w:val="none" w:sz="0" w:space="0" w:color="auto"/>
                    <w:right w:val="none" w:sz="0" w:space="0" w:color="auto"/>
                  </w:divBdr>
                </w:div>
                <w:div w:id="322321979">
                  <w:marLeft w:val="0"/>
                  <w:marRight w:val="0"/>
                  <w:marTop w:val="0"/>
                  <w:marBottom w:val="0"/>
                  <w:divBdr>
                    <w:top w:val="none" w:sz="0" w:space="0" w:color="auto"/>
                    <w:left w:val="none" w:sz="0" w:space="0" w:color="auto"/>
                    <w:bottom w:val="none" w:sz="0" w:space="0" w:color="auto"/>
                    <w:right w:val="none" w:sz="0" w:space="0" w:color="auto"/>
                  </w:divBdr>
                </w:div>
                <w:div w:id="339503223">
                  <w:marLeft w:val="0"/>
                  <w:marRight w:val="0"/>
                  <w:marTop w:val="0"/>
                  <w:marBottom w:val="0"/>
                  <w:divBdr>
                    <w:top w:val="none" w:sz="0" w:space="0" w:color="auto"/>
                    <w:left w:val="none" w:sz="0" w:space="0" w:color="auto"/>
                    <w:bottom w:val="none" w:sz="0" w:space="0" w:color="auto"/>
                    <w:right w:val="none" w:sz="0" w:space="0" w:color="auto"/>
                  </w:divBdr>
                </w:div>
                <w:div w:id="345401043">
                  <w:marLeft w:val="0"/>
                  <w:marRight w:val="0"/>
                  <w:marTop w:val="0"/>
                  <w:marBottom w:val="0"/>
                  <w:divBdr>
                    <w:top w:val="none" w:sz="0" w:space="0" w:color="auto"/>
                    <w:left w:val="none" w:sz="0" w:space="0" w:color="auto"/>
                    <w:bottom w:val="none" w:sz="0" w:space="0" w:color="auto"/>
                    <w:right w:val="none" w:sz="0" w:space="0" w:color="auto"/>
                  </w:divBdr>
                </w:div>
                <w:div w:id="345790963">
                  <w:marLeft w:val="0"/>
                  <w:marRight w:val="0"/>
                  <w:marTop w:val="0"/>
                  <w:marBottom w:val="0"/>
                  <w:divBdr>
                    <w:top w:val="none" w:sz="0" w:space="0" w:color="auto"/>
                    <w:left w:val="none" w:sz="0" w:space="0" w:color="auto"/>
                    <w:bottom w:val="none" w:sz="0" w:space="0" w:color="auto"/>
                    <w:right w:val="none" w:sz="0" w:space="0" w:color="auto"/>
                  </w:divBdr>
                </w:div>
                <w:div w:id="351424029">
                  <w:marLeft w:val="0"/>
                  <w:marRight w:val="0"/>
                  <w:marTop w:val="0"/>
                  <w:marBottom w:val="0"/>
                  <w:divBdr>
                    <w:top w:val="none" w:sz="0" w:space="0" w:color="auto"/>
                    <w:left w:val="none" w:sz="0" w:space="0" w:color="auto"/>
                    <w:bottom w:val="none" w:sz="0" w:space="0" w:color="auto"/>
                    <w:right w:val="none" w:sz="0" w:space="0" w:color="auto"/>
                  </w:divBdr>
                </w:div>
                <w:div w:id="363213489">
                  <w:marLeft w:val="0"/>
                  <w:marRight w:val="0"/>
                  <w:marTop w:val="0"/>
                  <w:marBottom w:val="0"/>
                  <w:divBdr>
                    <w:top w:val="none" w:sz="0" w:space="0" w:color="auto"/>
                    <w:left w:val="none" w:sz="0" w:space="0" w:color="auto"/>
                    <w:bottom w:val="none" w:sz="0" w:space="0" w:color="auto"/>
                    <w:right w:val="none" w:sz="0" w:space="0" w:color="auto"/>
                  </w:divBdr>
                </w:div>
                <w:div w:id="373237042">
                  <w:marLeft w:val="0"/>
                  <w:marRight w:val="0"/>
                  <w:marTop w:val="0"/>
                  <w:marBottom w:val="0"/>
                  <w:divBdr>
                    <w:top w:val="none" w:sz="0" w:space="0" w:color="auto"/>
                    <w:left w:val="none" w:sz="0" w:space="0" w:color="auto"/>
                    <w:bottom w:val="none" w:sz="0" w:space="0" w:color="auto"/>
                    <w:right w:val="none" w:sz="0" w:space="0" w:color="auto"/>
                  </w:divBdr>
                </w:div>
                <w:div w:id="373239025">
                  <w:marLeft w:val="0"/>
                  <w:marRight w:val="0"/>
                  <w:marTop w:val="0"/>
                  <w:marBottom w:val="0"/>
                  <w:divBdr>
                    <w:top w:val="none" w:sz="0" w:space="0" w:color="auto"/>
                    <w:left w:val="none" w:sz="0" w:space="0" w:color="auto"/>
                    <w:bottom w:val="none" w:sz="0" w:space="0" w:color="auto"/>
                    <w:right w:val="none" w:sz="0" w:space="0" w:color="auto"/>
                  </w:divBdr>
                </w:div>
                <w:div w:id="377126558">
                  <w:marLeft w:val="0"/>
                  <w:marRight w:val="0"/>
                  <w:marTop w:val="0"/>
                  <w:marBottom w:val="0"/>
                  <w:divBdr>
                    <w:top w:val="none" w:sz="0" w:space="0" w:color="auto"/>
                    <w:left w:val="none" w:sz="0" w:space="0" w:color="auto"/>
                    <w:bottom w:val="none" w:sz="0" w:space="0" w:color="auto"/>
                    <w:right w:val="none" w:sz="0" w:space="0" w:color="auto"/>
                  </w:divBdr>
                </w:div>
                <w:div w:id="377626759">
                  <w:marLeft w:val="0"/>
                  <w:marRight w:val="0"/>
                  <w:marTop w:val="0"/>
                  <w:marBottom w:val="0"/>
                  <w:divBdr>
                    <w:top w:val="none" w:sz="0" w:space="0" w:color="auto"/>
                    <w:left w:val="none" w:sz="0" w:space="0" w:color="auto"/>
                    <w:bottom w:val="none" w:sz="0" w:space="0" w:color="auto"/>
                    <w:right w:val="none" w:sz="0" w:space="0" w:color="auto"/>
                  </w:divBdr>
                </w:div>
                <w:div w:id="384330063">
                  <w:marLeft w:val="0"/>
                  <w:marRight w:val="0"/>
                  <w:marTop w:val="0"/>
                  <w:marBottom w:val="0"/>
                  <w:divBdr>
                    <w:top w:val="none" w:sz="0" w:space="0" w:color="auto"/>
                    <w:left w:val="none" w:sz="0" w:space="0" w:color="auto"/>
                    <w:bottom w:val="none" w:sz="0" w:space="0" w:color="auto"/>
                    <w:right w:val="none" w:sz="0" w:space="0" w:color="auto"/>
                  </w:divBdr>
                </w:div>
                <w:div w:id="385032668">
                  <w:marLeft w:val="0"/>
                  <w:marRight w:val="0"/>
                  <w:marTop w:val="0"/>
                  <w:marBottom w:val="0"/>
                  <w:divBdr>
                    <w:top w:val="none" w:sz="0" w:space="0" w:color="auto"/>
                    <w:left w:val="none" w:sz="0" w:space="0" w:color="auto"/>
                    <w:bottom w:val="none" w:sz="0" w:space="0" w:color="auto"/>
                    <w:right w:val="none" w:sz="0" w:space="0" w:color="auto"/>
                  </w:divBdr>
                </w:div>
                <w:div w:id="395861041">
                  <w:marLeft w:val="0"/>
                  <w:marRight w:val="0"/>
                  <w:marTop w:val="0"/>
                  <w:marBottom w:val="0"/>
                  <w:divBdr>
                    <w:top w:val="none" w:sz="0" w:space="0" w:color="auto"/>
                    <w:left w:val="none" w:sz="0" w:space="0" w:color="auto"/>
                    <w:bottom w:val="none" w:sz="0" w:space="0" w:color="auto"/>
                    <w:right w:val="none" w:sz="0" w:space="0" w:color="auto"/>
                  </w:divBdr>
                </w:div>
                <w:div w:id="396241976">
                  <w:marLeft w:val="0"/>
                  <w:marRight w:val="0"/>
                  <w:marTop w:val="0"/>
                  <w:marBottom w:val="0"/>
                  <w:divBdr>
                    <w:top w:val="none" w:sz="0" w:space="0" w:color="auto"/>
                    <w:left w:val="none" w:sz="0" w:space="0" w:color="auto"/>
                    <w:bottom w:val="none" w:sz="0" w:space="0" w:color="auto"/>
                    <w:right w:val="none" w:sz="0" w:space="0" w:color="auto"/>
                  </w:divBdr>
                </w:div>
                <w:div w:id="407192823">
                  <w:marLeft w:val="0"/>
                  <w:marRight w:val="0"/>
                  <w:marTop w:val="0"/>
                  <w:marBottom w:val="0"/>
                  <w:divBdr>
                    <w:top w:val="none" w:sz="0" w:space="0" w:color="auto"/>
                    <w:left w:val="none" w:sz="0" w:space="0" w:color="auto"/>
                    <w:bottom w:val="none" w:sz="0" w:space="0" w:color="auto"/>
                    <w:right w:val="none" w:sz="0" w:space="0" w:color="auto"/>
                  </w:divBdr>
                </w:div>
                <w:div w:id="407583697">
                  <w:marLeft w:val="0"/>
                  <w:marRight w:val="0"/>
                  <w:marTop w:val="0"/>
                  <w:marBottom w:val="0"/>
                  <w:divBdr>
                    <w:top w:val="none" w:sz="0" w:space="0" w:color="auto"/>
                    <w:left w:val="none" w:sz="0" w:space="0" w:color="auto"/>
                    <w:bottom w:val="none" w:sz="0" w:space="0" w:color="auto"/>
                    <w:right w:val="none" w:sz="0" w:space="0" w:color="auto"/>
                  </w:divBdr>
                </w:div>
                <w:div w:id="408382649">
                  <w:marLeft w:val="0"/>
                  <w:marRight w:val="0"/>
                  <w:marTop w:val="0"/>
                  <w:marBottom w:val="0"/>
                  <w:divBdr>
                    <w:top w:val="none" w:sz="0" w:space="0" w:color="auto"/>
                    <w:left w:val="none" w:sz="0" w:space="0" w:color="auto"/>
                    <w:bottom w:val="none" w:sz="0" w:space="0" w:color="auto"/>
                    <w:right w:val="none" w:sz="0" w:space="0" w:color="auto"/>
                  </w:divBdr>
                </w:div>
                <w:div w:id="418523403">
                  <w:marLeft w:val="0"/>
                  <w:marRight w:val="0"/>
                  <w:marTop w:val="0"/>
                  <w:marBottom w:val="0"/>
                  <w:divBdr>
                    <w:top w:val="none" w:sz="0" w:space="0" w:color="auto"/>
                    <w:left w:val="none" w:sz="0" w:space="0" w:color="auto"/>
                    <w:bottom w:val="none" w:sz="0" w:space="0" w:color="auto"/>
                    <w:right w:val="none" w:sz="0" w:space="0" w:color="auto"/>
                  </w:divBdr>
                </w:div>
                <w:div w:id="420613078">
                  <w:marLeft w:val="0"/>
                  <w:marRight w:val="0"/>
                  <w:marTop w:val="0"/>
                  <w:marBottom w:val="0"/>
                  <w:divBdr>
                    <w:top w:val="none" w:sz="0" w:space="0" w:color="auto"/>
                    <w:left w:val="none" w:sz="0" w:space="0" w:color="auto"/>
                    <w:bottom w:val="none" w:sz="0" w:space="0" w:color="auto"/>
                    <w:right w:val="none" w:sz="0" w:space="0" w:color="auto"/>
                  </w:divBdr>
                </w:div>
                <w:div w:id="421729376">
                  <w:marLeft w:val="0"/>
                  <w:marRight w:val="0"/>
                  <w:marTop w:val="0"/>
                  <w:marBottom w:val="0"/>
                  <w:divBdr>
                    <w:top w:val="none" w:sz="0" w:space="0" w:color="auto"/>
                    <w:left w:val="none" w:sz="0" w:space="0" w:color="auto"/>
                    <w:bottom w:val="none" w:sz="0" w:space="0" w:color="auto"/>
                    <w:right w:val="none" w:sz="0" w:space="0" w:color="auto"/>
                  </w:divBdr>
                </w:div>
                <w:div w:id="422266530">
                  <w:marLeft w:val="0"/>
                  <w:marRight w:val="0"/>
                  <w:marTop w:val="0"/>
                  <w:marBottom w:val="0"/>
                  <w:divBdr>
                    <w:top w:val="none" w:sz="0" w:space="0" w:color="auto"/>
                    <w:left w:val="none" w:sz="0" w:space="0" w:color="auto"/>
                    <w:bottom w:val="none" w:sz="0" w:space="0" w:color="auto"/>
                    <w:right w:val="none" w:sz="0" w:space="0" w:color="auto"/>
                  </w:divBdr>
                </w:div>
                <w:div w:id="427311178">
                  <w:marLeft w:val="0"/>
                  <w:marRight w:val="0"/>
                  <w:marTop w:val="0"/>
                  <w:marBottom w:val="0"/>
                  <w:divBdr>
                    <w:top w:val="none" w:sz="0" w:space="0" w:color="auto"/>
                    <w:left w:val="none" w:sz="0" w:space="0" w:color="auto"/>
                    <w:bottom w:val="none" w:sz="0" w:space="0" w:color="auto"/>
                    <w:right w:val="none" w:sz="0" w:space="0" w:color="auto"/>
                  </w:divBdr>
                </w:div>
                <w:div w:id="430972703">
                  <w:marLeft w:val="0"/>
                  <w:marRight w:val="0"/>
                  <w:marTop w:val="0"/>
                  <w:marBottom w:val="0"/>
                  <w:divBdr>
                    <w:top w:val="none" w:sz="0" w:space="0" w:color="auto"/>
                    <w:left w:val="none" w:sz="0" w:space="0" w:color="auto"/>
                    <w:bottom w:val="none" w:sz="0" w:space="0" w:color="auto"/>
                    <w:right w:val="none" w:sz="0" w:space="0" w:color="auto"/>
                  </w:divBdr>
                </w:div>
                <w:div w:id="441607539">
                  <w:marLeft w:val="0"/>
                  <w:marRight w:val="0"/>
                  <w:marTop w:val="0"/>
                  <w:marBottom w:val="0"/>
                  <w:divBdr>
                    <w:top w:val="none" w:sz="0" w:space="0" w:color="auto"/>
                    <w:left w:val="none" w:sz="0" w:space="0" w:color="auto"/>
                    <w:bottom w:val="none" w:sz="0" w:space="0" w:color="auto"/>
                    <w:right w:val="none" w:sz="0" w:space="0" w:color="auto"/>
                  </w:divBdr>
                </w:div>
                <w:div w:id="444890001">
                  <w:marLeft w:val="0"/>
                  <w:marRight w:val="0"/>
                  <w:marTop w:val="0"/>
                  <w:marBottom w:val="0"/>
                  <w:divBdr>
                    <w:top w:val="none" w:sz="0" w:space="0" w:color="auto"/>
                    <w:left w:val="none" w:sz="0" w:space="0" w:color="auto"/>
                    <w:bottom w:val="none" w:sz="0" w:space="0" w:color="auto"/>
                    <w:right w:val="none" w:sz="0" w:space="0" w:color="auto"/>
                  </w:divBdr>
                </w:div>
                <w:div w:id="446853175">
                  <w:marLeft w:val="0"/>
                  <w:marRight w:val="0"/>
                  <w:marTop w:val="0"/>
                  <w:marBottom w:val="0"/>
                  <w:divBdr>
                    <w:top w:val="none" w:sz="0" w:space="0" w:color="auto"/>
                    <w:left w:val="none" w:sz="0" w:space="0" w:color="auto"/>
                    <w:bottom w:val="none" w:sz="0" w:space="0" w:color="auto"/>
                    <w:right w:val="none" w:sz="0" w:space="0" w:color="auto"/>
                  </w:divBdr>
                </w:div>
                <w:div w:id="450126283">
                  <w:marLeft w:val="0"/>
                  <w:marRight w:val="0"/>
                  <w:marTop w:val="0"/>
                  <w:marBottom w:val="0"/>
                  <w:divBdr>
                    <w:top w:val="none" w:sz="0" w:space="0" w:color="auto"/>
                    <w:left w:val="none" w:sz="0" w:space="0" w:color="auto"/>
                    <w:bottom w:val="none" w:sz="0" w:space="0" w:color="auto"/>
                    <w:right w:val="none" w:sz="0" w:space="0" w:color="auto"/>
                  </w:divBdr>
                </w:div>
                <w:div w:id="482551954">
                  <w:marLeft w:val="0"/>
                  <w:marRight w:val="0"/>
                  <w:marTop w:val="0"/>
                  <w:marBottom w:val="0"/>
                  <w:divBdr>
                    <w:top w:val="none" w:sz="0" w:space="0" w:color="auto"/>
                    <w:left w:val="none" w:sz="0" w:space="0" w:color="auto"/>
                    <w:bottom w:val="none" w:sz="0" w:space="0" w:color="auto"/>
                    <w:right w:val="none" w:sz="0" w:space="0" w:color="auto"/>
                  </w:divBdr>
                </w:div>
                <w:div w:id="487938509">
                  <w:marLeft w:val="0"/>
                  <w:marRight w:val="0"/>
                  <w:marTop w:val="0"/>
                  <w:marBottom w:val="0"/>
                  <w:divBdr>
                    <w:top w:val="none" w:sz="0" w:space="0" w:color="auto"/>
                    <w:left w:val="none" w:sz="0" w:space="0" w:color="auto"/>
                    <w:bottom w:val="none" w:sz="0" w:space="0" w:color="auto"/>
                    <w:right w:val="none" w:sz="0" w:space="0" w:color="auto"/>
                  </w:divBdr>
                </w:div>
                <w:div w:id="560020661">
                  <w:marLeft w:val="0"/>
                  <w:marRight w:val="0"/>
                  <w:marTop w:val="0"/>
                  <w:marBottom w:val="0"/>
                  <w:divBdr>
                    <w:top w:val="none" w:sz="0" w:space="0" w:color="auto"/>
                    <w:left w:val="none" w:sz="0" w:space="0" w:color="auto"/>
                    <w:bottom w:val="none" w:sz="0" w:space="0" w:color="auto"/>
                    <w:right w:val="none" w:sz="0" w:space="0" w:color="auto"/>
                  </w:divBdr>
                </w:div>
                <w:div w:id="560021529">
                  <w:marLeft w:val="0"/>
                  <w:marRight w:val="0"/>
                  <w:marTop w:val="0"/>
                  <w:marBottom w:val="0"/>
                  <w:divBdr>
                    <w:top w:val="none" w:sz="0" w:space="0" w:color="auto"/>
                    <w:left w:val="none" w:sz="0" w:space="0" w:color="auto"/>
                    <w:bottom w:val="none" w:sz="0" w:space="0" w:color="auto"/>
                    <w:right w:val="none" w:sz="0" w:space="0" w:color="auto"/>
                  </w:divBdr>
                </w:div>
                <w:div w:id="568267675">
                  <w:marLeft w:val="0"/>
                  <w:marRight w:val="0"/>
                  <w:marTop w:val="0"/>
                  <w:marBottom w:val="0"/>
                  <w:divBdr>
                    <w:top w:val="none" w:sz="0" w:space="0" w:color="auto"/>
                    <w:left w:val="none" w:sz="0" w:space="0" w:color="auto"/>
                    <w:bottom w:val="none" w:sz="0" w:space="0" w:color="auto"/>
                    <w:right w:val="none" w:sz="0" w:space="0" w:color="auto"/>
                  </w:divBdr>
                </w:div>
                <w:div w:id="568810381">
                  <w:marLeft w:val="0"/>
                  <w:marRight w:val="0"/>
                  <w:marTop w:val="0"/>
                  <w:marBottom w:val="0"/>
                  <w:divBdr>
                    <w:top w:val="none" w:sz="0" w:space="0" w:color="auto"/>
                    <w:left w:val="none" w:sz="0" w:space="0" w:color="auto"/>
                    <w:bottom w:val="none" w:sz="0" w:space="0" w:color="auto"/>
                    <w:right w:val="none" w:sz="0" w:space="0" w:color="auto"/>
                  </w:divBdr>
                </w:div>
                <w:div w:id="569386968">
                  <w:marLeft w:val="0"/>
                  <w:marRight w:val="0"/>
                  <w:marTop w:val="0"/>
                  <w:marBottom w:val="0"/>
                  <w:divBdr>
                    <w:top w:val="none" w:sz="0" w:space="0" w:color="auto"/>
                    <w:left w:val="none" w:sz="0" w:space="0" w:color="auto"/>
                    <w:bottom w:val="none" w:sz="0" w:space="0" w:color="auto"/>
                    <w:right w:val="none" w:sz="0" w:space="0" w:color="auto"/>
                  </w:divBdr>
                </w:div>
                <w:div w:id="572931830">
                  <w:marLeft w:val="0"/>
                  <w:marRight w:val="0"/>
                  <w:marTop w:val="0"/>
                  <w:marBottom w:val="0"/>
                  <w:divBdr>
                    <w:top w:val="none" w:sz="0" w:space="0" w:color="auto"/>
                    <w:left w:val="none" w:sz="0" w:space="0" w:color="auto"/>
                    <w:bottom w:val="none" w:sz="0" w:space="0" w:color="auto"/>
                    <w:right w:val="none" w:sz="0" w:space="0" w:color="auto"/>
                  </w:divBdr>
                </w:div>
                <w:div w:id="577137845">
                  <w:marLeft w:val="0"/>
                  <w:marRight w:val="0"/>
                  <w:marTop w:val="0"/>
                  <w:marBottom w:val="0"/>
                  <w:divBdr>
                    <w:top w:val="none" w:sz="0" w:space="0" w:color="auto"/>
                    <w:left w:val="none" w:sz="0" w:space="0" w:color="auto"/>
                    <w:bottom w:val="none" w:sz="0" w:space="0" w:color="auto"/>
                    <w:right w:val="none" w:sz="0" w:space="0" w:color="auto"/>
                  </w:divBdr>
                </w:div>
                <w:div w:id="582909054">
                  <w:marLeft w:val="0"/>
                  <w:marRight w:val="0"/>
                  <w:marTop w:val="0"/>
                  <w:marBottom w:val="0"/>
                  <w:divBdr>
                    <w:top w:val="none" w:sz="0" w:space="0" w:color="auto"/>
                    <w:left w:val="none" w:sz="0" w:space="0" w:color="auto"/>
                    <w:bottom w:val="none" w:sz="0" w:space="0" w:color="auto"/>
                    <w:right w:val="none" w:sz="0" w:space="0" w:color="auto"/>
                  </w:divBdr>
                </w:div>
                <w:div w:id="583076432">
                  <w:marLeft w:val="0"/>
                  <w:marRight w:val="0"/>
                  <w:marTop w:val="0"/>
                  <w:marBottom w:val="0"/>
                  <w:divBdr>
                    <w:top w:val="none" w:sz="0" w:space="0" w:color="auto"/>
                    <w:left w:val="none" w:sz="0" w:space="0" w:color="auto"/>
                    <w:bottom w:val="none" w:sz="0" w:space="0" w:color="auto"/>
                    <w:right w:val="none" w:sz="0" w:space="0" w:color="auto"/>
                  </w:divBdr>
                </w:div>
                <w:div w:id="584147761">
                  <w:marLeft w:val="0"/>
                  <w:marRight w:val="0"/>
                  <w:marTop w:val="0"/>
                  <w:marBottom w:val="0"/>
                  <w:divBdr>
                    <w:top w:val="none" w:sz="0" w:space="0" w:color="auto"/>
                    <w:left w:val="none" w:sz="0" w:space="0" w:color="auto"/>
                    <w:bottom w:val="none" w:sz="0" w:space="0" w:color="auto"/>
                    <w:right w:val="none" w:sz="0" w:space="0" w:color="auto"/>
                  </w:divBdr>
                </w:div>
                <w:div w:id="586815848">
                  <w:marLeft w:val="0"/>
                  <w:marRight w:val="0"/>
                  <w:marTop w:val="0"/>
                  <w:marBottom w:val="0"/>
                  <w:divBdr>
                    <w:top w:val="none" w:sz="0" w:space="0" w:color="auto"/>
                    <w:left w:val="none" w:sz="0" w:space="0" w:color="auto"/>
                    <w:bottom w:val="none" w:sz="0" w:space="0" w:color="auto"/>
                    <w:right w:val="none" w:sz="0" w:space="0" w:color="auto"/>
                  </w:divBdr>
                </w:div>
                <w:div w:id="601768834">
                  <w:marLeft w:val="0"/>
                  <w:marRight w:val="0"/>
                  <w:marTop w:val="0"/>
                  <w:marBottom w:val="0"/>
                  <w:divBdr>
                    <w:top w:val="none" w:sz="0" w:space="0" w:color="auto"/>
                    <w:left w:val="none" w:sz="0" w:space="0" w:color="auto"/>
                    <w:bottom w:val="none" w:sz="0" w:space="0" w:color="auto"/>
                    <w:right w:val="none" w:sz="0" w:space="0" w:color="auto"/>
                  </w:divBdr>
                </w:div>
                <w:div w:id="604969751">
                  <w:marLeft w:val="0"/>
                  <w:marRight w:val="0"/>
                  <w:marTop w:val="0"/>
                  <w:marBottom w:val="0"/>
                  <w:divBdr>
                    <w:top w:val="none" w:sz="0" w:space="0" w:color="auto"/>
                    <w:left w:val="none" w:sz="0" w:space="0" w:color="auto"/>
                    <w:bottom w:val="none" w:sz="0" w:space="0" w:color="auto"/>
                    <w:right w:val="none" w:sz="0" w:space="0" w:color="auto"/>
                  </w:divBdr>
                </w:div>
                <w:div w:id="605230140">
                  <w:marLeft w:val="0"/>
                  <w:marRight w:val="0"/>
                  <w:marTop w:val="0"/>
                  <w:marBottom w:val="0"/>
                  <w:divBdr>
                    <w:top w:val="none" w:sz="0" w:space="0" w:color="auto"/>
                    <w:left w:val="none" w:sz="0" w:space="0" w:color="auto"/>
                    <w:bottom w:val="none" w:sz="0" w:space="0" w:color="auto"/>
                    <w:right w:val="none" w:sz="0" w:space="0" w:color="auto"/>
                  </w:divBdr>
                </w:div>
                <w:div w:id="609357895">
                  <w:marLeft w:val="0"/>
                  <w:marRight w:val="0"/>
                  <w:marTop w:val="0"/>
                  <w:marBottom w:val="0"/>
                  <w:divBdr>
                    <w:top w:val="none" w:sz="0" w:space="0" w:color="auto"/>
                    <w:left w:val="none" w:sz="0" w:space="0" w:color="auto"/>
                    <w:bottom w:val="none" w:sz="0" w:space="0" w:color="auto"/>
                    <w:right w:val="none" w:sz="0" w:space="0" w:color="auto"/>
                  </w:divBdr>
                </w:div>
                <w:div w:id="611789263">
                  <w:marLeft w:val="0"/>
                  <w:marRight w:val="0"/>
                  <w:marTop w:val="0"/>
                  <w:marBottom w:val="0"/>
                  <w:divBdr>
                    <w:top w:val="none" w:sz="0" w:space="0" w:color="auto"/>
                    <w:left w:val="none" w:sz="0" w:space="0" w:color="auto"/>
                    <w:bottom w:val="none" w:sz="0" w:space="0" w:color="auto"/>
                    <w:right w:val="none" w:sz="0" w:space="0" w:color="auto"/>
                  </w:divBdr>
                </w:div>
                <w:div w:id="614944282">
                  <w:marLeft w:val="0"/>
                  <w:marRight w:val="0"/>
                  <w:marTop w:val="0"/>
                  <w:marBottom w:val="0"/>
                  <w:divBdr>
                    <w:top w:val="none" w:sz="0" w:space="0" w:color="auto"/>
                    <w:left w:val="none" w:sz="0" w:space="0" w:color="auto"/>
                    <w:bottom w:val="none" w:sz="0" w:space="0" w:color="auto"/>
                    <w:right w:val="none" w:sz="0" w:space="0" w:color="auto"/>
                  </w:divBdr>
                </w:div>
                <w:div w:id="626207184">
                  <w:marLeft w:val="0"/>
                  <w:marRight w:val="0"/>
                  <w:marTop w:val="0"/>
                  <w:marBottom w:val="0"/>
                  <w:divBdr>
                    <w:top w:val="none" w:sz="0" w:space="0" w:color="auto"/>
                    <w:left w:val="none" w:sz="0" w:space="0" w:color="auto"/>
                    <w:bottom w:val="none" w:sz="0" w:space="0" w:color="auto"/>
                    <w:right w:val="none" w:sz="0" w:space="0" w:color="auto"/>
                  </w:divBdr>
                </w:div>
                <w:div w:id="633372028">
                  <w:marLeft w:val="0"/>
                  <w:marRight w:val="0"/>
                  <w:marTop w:val="0"/>
                  <w:marBottom w:val="0"/>
                  <w:divBdr>
                    <w:top w:val="none" w:sz="0" w:space="0" w:color="auto"/>
                    <w:left w:val="none" w:sz="0" w:space="0" w:color="auto"/>
                    <w:bottom w:val="none" w:sz="0" w:space="0" w:color="auto"/>
                    <w:right w:val="none" w:sz="0" w:space="0" w:color="auto"/>
                  </w:divBdr>
                </w:div>
                <w:div w:id="643239711">
                  <w:marLeft w:val="0"/>
                  <w:marRight w:val="0"/>
                  <w:marTop w:val="0"/>
                  <w:marBottom w:val="0"/>
                  <w:divBdr>
                    <w:top w:val="none" w:sz="0" w:space="0" w:color="auto"/>
                    <w:left w:val="none" w:sz="0" w:space="0" w:color="auto"/>
                    <w:bottom w:val="none" w:sz="0" w:space="0" w:color="auto"/>
                    <w:right w:val="none" w:sz="0" w:space="0" w:color="auto"/>
                  </w:divBdr>
                </w:div>
                <w:div w:id="644941489">
                  <w:marLeft w:val="0"/>
                  <w:marRight w:val="0"/>
                  <w:marTop w:val="0"/>
                  <w:marBottom w:val="0"/>
                  <w:divBdr>
                    <w:top w:val="none" w:sz="0" w:space="0" w:color="auto"/>
                    <w:left w:val="none" w:sz="0" w:space="0" w:color="auto"/>
                    <w:bottom w:val="none" w:sz="0" w:space="0" w:color="auto"/>
                    <w:right w:val="none" w:sz="0" w:space="0" w:color="auto"/>
                  </w:divBdr>
                </w:div>
                <w:div w:id="645085104">
                  <w:marLeft w:val="0"/>
                  <w:marRight w:val="0"/>
                  <w:marTop w:val="0"/>
                  <w:marBottom w:val="0"/>
                  <w:divBdr>
                    <w:top w:val="none" w:sz="0" w:space="0" w:color="auto"/>
                    <w:left w:val="none" w:sz="0" w:space="0" w:color="auto"/>
                    <w:bottom w:val="none" w:sz="0" w:space="0" w:color="auto"/>
                    <w:right w:val="none" w:sz="0" w:space="0" w:color="auto"/>
                  </w:divBdr>
                </w:div>
                <w:div w:id="655190645">
                  <w:marLeft w:val="0"/>
                  <w:marRight w:val="0"/>
                  <w:marTop w:val="0"/>
                  <w:marBottom w:val="0"/>
                  <w:divBdr>
                    <w:top w:val="none" w:sz="0" w:space="0" w:color="auto"/>
                    <w:left w:val="none" w:sz="0" w:space="0" w:color="auto"/>
                    <w:bottom w:val="none" w:sz="0" w:space="0" w:color="auto"/>
                    <w:right w:val="none" w:sz="0" w:space="0" w:color="auto"/>
                  </w:divBdr>
                </w:div>
                <w:div w:id="665086793">
                  <w:marLeft w:val="0"/>
                  <w:marRight w:val="0"/>
                  <w:marTop w:val="0"/>
                  <w:marBottom w:val="0"/>
                  <w:divBdr>
                    <w:top w:val="none" w:sz="0" w:space="0" w:color="auto"/>
                    <w:left w:val="none" w:sz="0" w:space="0" w:color="auto"/>
                    <w:bottom w:val="none" w:sz="0" w:space="0" w:color="auto"/>
                    <w:right w:val="none" w:sz="0" w:space="0" w:color="auto"/>
                  </w:divBdr>
                </w:div>
                <w:div w:id="666977213">
                  <w:marLeft w:val="0"/>
                  <w:marRight w:val="0"/>
                  <w:marTop w:val="0"/>
                  <w:marBottom w:val="0"/>
                  <w:divBdr>
                    <w:top w:val="none" w:sz="0" w:space="0" w:color="auto"/>
                    <w:left w:val="none" w:sz="0" w:space="0" w:color="auto"/>
                    <w:bottom w:val="none" w:sz="0" w:space="0" w:color="auto"/>
                    <w:right w:val="none" w:sz="0" w:space="0" w:color="auto"/>
                  </w:divBdr>
                </w:div>
                <w:div w:id="674041568">
                  <w:marLeft w:val="0"/>
                  <w:marRight w:val="0"/>
                  <w:marTop w:val="0"/>
                  <w:marBottom w:val="0"/>
                  <w:divBdr>
                    <w:top w:val="none" w:sz="0" w:space="0" w:color="auto"/>
                    <w:left w:val="none" w:sz="0" w:space="0" w:color="auto"/>
                    <w:bottom w:val="none" w:sz="0" w:space="0" w:color="auto"/>
                    <w:right w:val="none" w:sz="0" w:space="0" w:color="auto"/>
                  </w:divBdr>
                </w:div>
                <w:div w:id="682973372">
                  <w:marLeft w:val="0"/>
                  <w:marRight w:val="0"/>
                  <w:marTop w:val="0"/>
                  <w:marBottom w:val="0"/>
                  <w:divBdr>
                    <w:top w:val="none" w:sz="0" w:space="0" w:color="auto"/>
                    <w:left w:val="none" w:sz="0" w:space="0" w:color="auto"/>
                    <w:bottom w:val="none" w:sz="0" w:space="0" w:color="auto"/>
                    <w:right w:val="none" w:sz="0" w:space="0" w:color="auto"/>
                  </w:divBdr>
                </w:div>
                <w:div w:id="690758764">
                  <w:marLeft w:val="0"/>
                  <w:marRight w:val="0"/>
                  <w:marTop w:val="0"/>
                  <w:marBottom w:val="0"/>
                  <w:divBdr>
                    <w:top w:val="none" w:sz="0" w:space="0" w:color="auto"/>
                    <w:left w:val="none" w:sz="0" w:space="0" w:color="auto"/>
                    <w:bottom w:val="none" w:sz="0" w:space="0" w:color="auto"/>
                    <w:right w:val="none" w:sz="0" w:space="0" w:color="auto"/>
                  </w:divBdr>
                </w:div>
                <w:div w:id="706610934">
                  <w:marLeft w:val="0"/>
                  <w:marRight w:val="0"/>
                  <w:marTop w:val="0"/>
                  <w:marBottom w:val="0"/>
                  <w:divBdr>
                    <w:top w:val="none" w:sz="0" w:space="0" w:color="auto"/>
                    <w:left w:val="none" w:sz="0" w:space="0" w:color="auto"/>
                    <w:bottom w:val="none" w:sz="0" w:space="0" w:color="auto"/>
                    <w:right w:val="none" w:sz="0" w:space="0" w:color="auto"/>
                  </w:divBdr>
                </w:div>
                <w:div w:id="711420311">
                  <w:marLeft w:val="0"/>
                  <w:marRight w:val="0"/>
                  <w:marTop w:val="0"/>
                  <w:marBottom w:val="0"/>
                  <w:divBdr>
                    <w:top w:val="none" w:sz="0" w:space="0" w:color="auto"/>
                    <w:left w:val="none" w:sz="0" w:space="0" w:color="auto"/>
                    <w:bottom w:val="none" w:sz="0" w:space="0" w:color="auto"/>
                    <w:right w:val="none" w:sz="0" w:space="0" w:color="auto"/>
                  </w:divBdr>
                </w:div>
                <w:div w:id="719403139">
                  <w:marLeft w:val="0"/>
                  <w:marRight w:val="0"/>
                  <w:marTop w:val="0"/>
                  <w:marBottom w:val="0"/>
                  <w:divBdr>
                    <w:top w:val="none" w:sz="0" w:space="0" w:color="auto"/>
                    <w:left w:val="none" w:sz="0" w:space="0" w:color="auto"/>
                    <w:bottom w:val="none" w:sz="0" w:space="0" w:color="auto"/>
                    <w:right w:val="none" w:sz="0" w:space="0" w:color="auto"/>
                  </w:divBdr>
                </w:div>
                <w:div w:id="720709383">
                  <w:marLeft w:val="0"/>
                  <w:marRight w:val="0"/>
                  <w:marTop w:val="0"/>
                  <w:marBottom w:val="0"/>
                  <w:divBdr>
                    <w:top w:val="none" w:sz="0" w:space="0" w:color="auto"/>
                    <w:left w:val="none" w:sz="0" w:space="0" w:color="auto"/>
                    <w:bottom w:val="none" w:sz="0" w:space="0" w:color="auto"/>
                    <w:right w:val="none" w:sz="0" w:space="0" w:color="auto"/>
                  </w:divBdr>
                </w:div>
                <w:div w:id="727384145">
                  <w:marLeft w:val="0"/>
                  <w:marRight w:val="0"/>
                  <w:marTop w:val="0"/>
                  <w:marBottom w:val="0"/>
                  <w:divBdr>
                    <w:top w:val="none" w:sz="0" w:space="0" w:color="auto"/>
                    <w:left w:val="none" w:sz="0" w:space="0" w:color="auto"/>
                    <w:bottom w:val="none" w:sz="0" w:space="0" w:color="auto"/>
                    <w:right w:val="none" w:sz="0" w:space="0" w:color="auto"/>
                  </w:divBdr>
                </w:div>
                <w:div w:id="751397043">
                  <w:marLeft w:val="0"/>
                  <w:marRight w:val="0"/>
                  <w:marTop w:val="0"/>
                  <w:marBottom w:val="0"/>
                  <w:divBdr>
                    <w:top w:val="none" w:sz="0" w:space="0" w:color="auto"/>
                    <w:left w:val="none" w:sz="0" w:space="0" w:color="auto"/>
                    <w:bottom w:val="none" w:sz="0" w:space="0" w:color="auto"/>
                    <w:right w:val="none" w:sz="0" w:space="0" w:color="auto"/>
                  </w:divBdr>
                </w:div>
                <w:div w:id="753936455">
                  <w:marLeft w:val="0"/>
                  <w:marRight w:val="0"/>
                  <w:marTop w:val="0"/>
                  <w:marBottom w:val="0"/>
                  <w:divBdr>
                    <w:top w:val="none" w:sz="0" w:space="0" w:color="auto"/>
                    <w:left w:val="none" w:sz="0" w:space="0" w:color="auto"/>
                    <w:bottom w:val="none" w:sz="0" w:space="0" w:color="auto"/>
                    <w:right w:val="none" w:sz="0" w:space="0" w:color="auto"/>
                  </w:divBdr>
                </w:div>
                <w:div w:id="781339255">
                  <w:marLeft w:val="0"/>
                  <w:marRight w:val="0"/>
                  <w:marTop w:val="0"/>
                  <w:marBottom w:val="0"/>
                  <w:divBdr>
                    <w:top w:val="none" w:sz="0" w:space="0" w:color="auto"/>
                    <w:left w:val="none" w:sz="0" w:space="0" w:color="auto"/>
                    <w:bottom w:val="none" w:sz="0" w:space="0" w:color="auto"/>
                    <w:right w:val="none" w:sz="0" w:space="0" w:color="auto"/>
                  </w:divBdr>
                </w:div>
                <w:div w:id="783769535">
                  <w:marLeft w:val="0"/>
                  <w:marRight w:val="0"/>
                  <w:marTop w:val="0"/>
                  <w:marBottom w:val="0"/>
                  <w:divBdr>
                    <w:top w:val="none" w:sz="0" w:space="0" w:color="auto"/>
                    <w:left w:val="none" w:sz="0" w:space="0" w:color="auto"/>
                    <w:bottom w:val="none" w:sz="0" w:space="0" w:color="auto"/>
                    <w:right w:val="none" w:sz="0" w:space="0" w:color="auto"/>
                  </w:divBdr>
                </w:div>
                <w:div w:id="788595159">
                  <w:marLeft w:val="0"/>
                  <w:marRight w:val="0"/>
                  <w:marTop w:val="0"/>
                  <w:marBottom w:val="0"/>
                  <w:divBdr>
                    <w:top w:val="none" w:sz="0" w:space="0" w:color="auto"/>
                    <w:left w:val="none" w:sz="0" w:space="0" w:color="auto"/>
                    <w:bottom w:val="none" w:sz="0" w:space="0" w:color="auto"/>
                    <w:right w:val="none" w:sz="0" w:space="0" w:color="auto"/>
                  </w:divBdr>
                </w:div>
                <w:div w:id="796410051">
                  <w:marLeft w:val="0"/>
                  <w:marRight w:val="0"/>
                  <w:marTop w:val="0"/>
                  <w:marBottom w:val="0"/>
                  <w:divBdr>
                    <w:top w:val="none" w:sz="0" w:space="0" w:color="auto"/>
                    <w:left w:val="none" w:sz="0" w:space="0" w:color="auto"/>
                    <w:bottom w:val="none" w:sz="0" w:space="0" w:color="auto"/>
                    <w:right w:val="none" w:sz="0" w:space="0" w:color="auto"/>
                  </w:divBdr>
                </w:div>
                <w:div w:id="797265916">
                  <w:marLeft w:val="0"/>
                  <w:marRight w:val="0"/>
                  <w:marTop w:val="0"/>
                  <w:marBottom w:val="0"/>
                  <w:divBdr>
                    <w:top w:val="none" w:sz="0" w:space="0" w:color="auto"/>
                    <w:left w:val="none" w:sz="0" w:space="0" w:color="auto"/>
                    <w:bottom w:val="none" w:sz="0" w:space="0" w:color="auto"/>
                    <w:right w:val="none" w:sz="0" w:space="0" w:color="auto"/>
                  </w:divBdr>
                </w:div>
                <w:div w:id="798452562">
                  <w:marLeft w:val="0"/>
                  <w:marRight w:val="0"/>
                  <w:marTop w:val="0"/>
                  <w:marBottom w:val="0"/>
                  <w:divBdr>
                    <w:top w:val="none" w:sz="0" w:space="0" w:color="auto"/>
                    <w:left w:val="none" w:sz="0" w:space="0" w:color="auto"/>
                    <w:bottom w:val="none" w:sz="0" w:space="0" w:color="auto"/>
                    <w:right w:val="none" w:sz="0" w:space="0" w:color="auto"/>
                  </w:divBdr>
                </w:div>
                <w:div w:id="803158402">
                  <w:marLeft w:val="0"/>
                  <w:marRight w:val="0"/>
                  <w:marTop w:val="0"/>
                  <w:marBottom w:val="0"/>
                  <w:divBdr>
                    <w:top w:val="none" w:sz="0" w:space="0" w:color="auto"/>
                    <w:left w:val="none" w:sz="0" w:space="0" w:color="auto"/>
                    <w:bottom w:val="none" w:sz="0" w:space="0" w:color="auto"/>
                    <w:right w:val="none" w:sz="0" w:space="0" w:color="auto"/>
                  </w:divBdr>
                </w:div>
                <w:div w:id="815685492">
                  <w:marLeft w:val="0"/>
                  <w:marRight w:val="0"/>
                  <w:marTop w:val="0"/>
                  <w:marBottom w:val="0"/>
                  <w:divBdr>
                    <w:top w:val="none" w:sz="0" w:space="0" w:color="auto"/>
                    <w:left w:val="none" w:sz="0" w:space="0" w:color="auto"/>
                    <w:bottom w:val="none" w:sz="0" w:space="0" w:color="auto"/>
                    <w:right w:val="none" w:sz="0" w:space="0" w:color="auto"/>
                  </w:divBdr>
                </w:div>
                <w:div w:id="819077375">
                  <w:marLeft w:val="0"/>
                  <w:marRight w:val="0"/>
                  <w:marTop w:val="0"/>
                  <w:marBottom w:val="0"/>
                  <w:divBdr>
                    <w:top w:val="none" w:sz="0" w:space="0" w:color="auto"/>
                    <w:left w:val="none" w:sz="0" w:space="0" w:color="auto"/>
                    <w:bottom w:val="none" w:sz="0" w:space="0" w:color="auto"/>
                    <w:right w:val="none" w:sz="0" w:space="0" w:color="auto"/>
                  </w:divBdr>
                </w:div>
                <w:div w:id="824668412">
                  <w:marLeft w:val="0"/>
                  <w:marRight w:val="0"/>
                  <w:marTop w:val="0"/>
                  <w:marBottom w:val="0"/>
                  <w:divBdr>
                    <w:top w:val="none" w:sz="0" w:space="0" w:color="auto"/>
                    <w:left w:val="none" w:sz="0" w:space="0" w:color="auto"/>
                    <w:bottom w:val="none" w:sz="0" w:space="0" w:color="auto"/>
                    <w:right w:val="none" w:sz="0" w:space="0" w:color="auto"/>
                  </w:divBdr>
                </w:div>
                <w:div w:id="835414933">
                  <w:marLeft w:val="0"/>
                  <w:marRight w:val="0"/>
                  <w:marTop w:val="0"/>
                  <w:marBottom w:val="0"/>
                  <w:divBdr>
                    <w:top w:val="none" w:sz="0" w:space="0" w:color="auto"/>
                    <w:left w:val="none" w:sz="0" w:space="0" w:color="auto"/>
                    <w:bottom w:val="none" w:sz="0" w:space="0" w:color="auto"/>
                    <w:right w:val="none" w:sz="0" w:space="0" w:color="auto"/>
                  </w:divBdr>
                </w:div>
                <w:div w:id="848301774">
                  <w:marLeft w:val="0"/>
                  <w:marRight w:val="0"/>
                  <w:marTop w:val="0"/>
                  <w:marBottom w:val="0"/>
                  <w:divBdr>
                    <w:top w:val="none" w:sz="0" w:space="0" w:color="auto"/>
                    <w:left w:val="none" w:sz="0" w:space="0" w:color="auto"/>
                    <w:bottom w:val="none" w:sz="0" w:space="0" w:color="auto"/>
                    <w:right w:val="none" w:sz="0" w:space="0" w:color="auto"/>
                  </w:divBdr>
                </w:div>
                <w:div w:id="852694264">
                  <w:marLeft w:val="0"/>
                  <w:marRight w:val="0"/>
                  <w:marTop w:val="0"/>
                  <w:marBottom w:val="0"/>
                  <w:divBdr>
                    <w:top w:val="none" w:sz="0" w:space="0" w:color="auto"/>
                    <w:left w:val="none" w:sz="0" w:space="0" w:color="auto"/>
                    <w:bottom w:val="none" w:sz="0" w:space="0" w:color="auto"/>
                    <w:right w:val="none" w:sz="0" w:space="0" w:color="auto"/>
                  </w:divBdr>
                </w:div>
                <w:div w:id="860700973">
                  <w:marLeft w:val="0"/>
                  <w:marRight w:val="0"/>
                  <w:marTop w:val="0"/>
                  <w:marBottom w:val="0"/>
                  <w:divBdr>
                    <w:top w:val="none" w:sz="0" w:space="0" w:color="auto"/>
                    <w:left w:val="none" w:sz="0" w:space="0" w:color="auto"/>
                    <w:bottom w:val="none" w:sz="0" w:space="0" w:color="auto"/>
                    <w:right w:val="none" w:sz="0" w:space="0" w:color="auto"/>
                  </w:divBdr>
                </w:div>
                <w:div w:id="869026847">
                  <w:marLeft w:val="0"/>
                  <w:marRight w:val="0"/>
                  <w:marTop w:val="0"/>
                  <w:marBottom w:val="0"/>
                  <w:divBdr>
                    <w:top w:val="none" w:sz="0" w:space="0" w:color="auto"/>
                    <w:left w:val="none" w:sz="0" w:space="0" w:color="auto"/>
                    <w:bottom w:val="none" w:sz="0" w:space="0" w:color="auto"/>
                    <w:right w:val="none" w:sz="0" w:space="0" w:color="auto"/>
                  </w:divBdr>
                </w:div>
                <w:div w:id="882520233">
                  <w:marLeft w:val="0"/>
                  <w:marRight w:val="0"/>
                  <w:marTop w:val="0"/>
                  <w:marBottom w:val="0"/>
                  <w:divBdr>
                    <w:top w:val="none" w:sz="0" w:space="0" w:color="auto"/>
                    <w:left w:val="none" w:sz="0" w:space="0" w:color="auto"/>
                    <w:bottom w:val="none" w:sz="0" w:space="0" w:color="auto"/>
                    <w:right w:val="none" w:sz="0" w:space="0" w:color="auto"/>
                  </w:divBdr>
                </w:div>
                <w:div w:id="883642585">
                  <w:marLeft w:val="0"/>
                  <w:marRight w:val="0"/>
                  <w:marTop w:val="0"/>
                  <w:marBottom w:val="0"/>
                  <w:divBdr>
                    <w:top w:val="none" w:sz="0" w:space="0" w:color="auto"/>
                    <w:left w:val="none" w:sz="0" w:space="0" w:color="auto"/>
                    <w:bottom w:val="none" w:sz="0" w:space="0" w:color="auto"/>
                    <w:right w:val="none" w:sz="0" w:space="0" w:color="auto"/>
                  </w:divBdr>
                </w:div>
                <w:div w:id="906066559">
                  <w:marLeft w:val="0"/>
                  <w:marRight w:val="0"/>
                  <w:marTop w:val="0"/>
                  <w:marBottom w:val="0"/>
                  <w:divBdr>
                    <w:top w:val="none" w:sz="0" w:space="0" w:color="auto"/>
                    <w:left w:val="none" w:sz="0" w:space="0" w:color="auto"/>
                    <w:bottom w:val="none" w:sz="0" w:space="0" w:color="auto"/>
                    <w:right w:val="none" w:sz="0" w:space="0" w:color="auto"/>
                  </w:divBdr>
                </w:div>
                <w:div w:id="908929247">
                  <w:marLeft w:val="0"/>
                  <w:marRight w:val="0"/>
                  <w:marTop w:val="0"/>
                  <w:marBottom w:val="0"/>
                  <w:divBdr>
                    <w:top w:val="none" w:sz="0" w:space="0" w:color="auto"/>
                    <w:left w:val="none" w:sz="0" w:space="0" w:color="auto"/>
                    <w:bottom w:val="none" w:sz="0" w:space="0" w:color="auto"/>
                    <w:right w:val="none" w:sz="0" w:space="0" w:color="auto"/>
                  </w:divBdr>
                </w:div>
                <w:div w:id="928389614">
                  <w:marLeft w:val="0"/>
                  <w:marRight w:val="0"/>
                  <w:marTop w:val="0"/>
                  <w:marBottom w:val="0"/>
                  <w:divBdr>
                    <w:top w:val="none" w:sz="0" w:space="0" w:color="auto"/>
                    <w:left w:val="none" w:sz="0" w:space="0" w:color="auto"/>
                    <w:bottom w:val="none" w:sz="0" w:space="0" w:color="auto"/>
                    <w:right w:val="none" w:sz="0" w:space="0" w:color="auto"/>
                  </w:divBdr>
                </w:div>
                <w:div w:id="941450001">
                  <w:marLeft w:val="0"/>
                  <w:marRight w:val="0"/>
                  <w:marTop w:val="0"/>
                  <w:marBottom w:val="0"/>
                  <w:divBdr>
                    <w:top w:val="none" w:sz="0" w:space="0" w:color="auto"/>
                    <w:left w:val="none" w:sz="0" w:space="0" w:color="auto"/>
                    <w:bottom w:val="none" w:sz="0" w:space="0" w:color="auto"/>
                    <w:right w:val="none" w:sz="0" w:space="0" w:color="auto"/>
                  </w:divBdr>
                </w:div>
                <w:div w:id="944464229">
                  <w:marLeft w:val="0"/>
                  <w:marRight w:val="0"/>
                  <w:marTop w:val="0"/>
                  <w:marBottom w:val="0"/>
                  <w:divBdr>
                    <w:top w:val="none" w:sz="0" w:space="0" w:color="auto"/>
                    <w:left w:val="none" w:sz="0" w:space="0" w:color="auto"/>
                    <w:bottom w:val="none" w:sz="0" w:space="0" w:color="auto"/>
                    <w:right w:val="none" w:sz="0" w:space="0" w:color="auto"/>
                  </w:divBdr>
                </w:div>
                <w:div w:id="951977614">
                  <w:marLeft w:val="0"/>
                  <w:marRight w:val="0"/>
                  <w:marTop w:val="0"/>
                  <w:marBottom w:val="0"/>
                  <w:divBdr>
                    <w:top w:val="none" w:sz="0" w:space="0" w:color="auto"/>
                    <w:left w:val="none" w:sz="0" w:space="0" w:color="auto"/>
                    <w:bottom w:val="none" w:sz="0" w:space="0" w:color="auto"/>
                    <w:right w:val="none" w:sz="0" w:space="0" w:color="auto"/>
                  </w:divBdr>
                </w:div>
                <w:div w:id="954794916">
                  <w:marLeft w:val="0"/>
                  <w:marRight w:val="0"/>
                  <w:marTop w:val="0"/>
                  <w:marBottom w:val="0"/>
                  <w:divBdr>
                    <w:top w:val="none" w:sz="0" w:space="0" w:color="auto"/>
                    <w:left w:val="none" w:sz="0" w:space="0" w:color="auto"/>
                    <w:bottom w:val="none" w:sz="0" w:space="0" w:color="auto"/>
                    <w:right w:val="none" w:sz="0" w:space="0" w:color="auto"/>
                  </w:divBdr>
                </w:div>
                <w:div w:id="973289810">
                  <w:marLeft w:val="0"/>
                  <w:marRight w:val="0"/>
                  <w:marTop w:val="0"/>
                  <w:marBottom w:val="0"/>
                  <w:divBdr>
                    <w:top w:val="none" w:sz="0" w:space="0" w:color="auto"/>
                    <w:left w:val="none" w:sz="0" w:space="0" w:color="auto"/>
                    <w:bottom w:val="none" w:sz="0" w:space="0" w:color="auto"/>
                    <w:right w:val="none" w:sz="0" w:space="0" w:color="auto"/>
                  </w:divBdr>
                </w:div>
                <w:div w:id="979000390">
                  <w:marLeft w:val="0"/>
                  <w:marRight w:val="0"/>
                  <w:marTop w:val="0"/>
                  <w:marBottom w:val="0"/>
                  <w:divBdr>
                    <w:top w:val="none" w:sz="0" w:space="0" w:color="auto"/>
                    <w:left w:val="none" w:sz="0" w:space="0" w:color="auto"/>
                    <w:bottom w:val="none" w:sz="0" w:space="0" w:color="auto"/>
                    <w:right w:val="none" w:sz="0" w:space="0" w:color="auto"/>
                  </w:divBdr>
                </w:div>
                <w:div w:id="985202711">
                  <w:marLeft w:val="0"/>
                  <w:marRight w:val="0"/>
                  <w:marTop w:val="0"/>
                  <w:marBottom w:val="0"/>
                  <w:divBdr>
                    <w:top w:val="none" w:sz="0" w:space="0" w:color="auto"/>
                    <w:left w:val="none" w:sz="0" w:space="0" w:color="auto"/>
                    <w:bottom w:val="none" w:sz="0" w:space="0" w:color="auto"/>
                    <w:right w:val="none" w:sz="0" w:space="0" w:color="auto"/>
                  </w:divBdr>
                </w:div>
                <w:div w:id="986665840">
                  <w:marLeft w:val="0"/>
                  <w:marRight w:val="0"/>
                  <w:marTop w:val="0"/>
                  <w:marBottom w:val="0"/>
                  <w:divBdr>
                    <w:top w:val="none" w:sz="0" w:space="0" w:color="auto"/>
                    <w:left w:val="none" w:sz="0" w:space="0" w:color="auto"/>
                    <w:bottom w:val="none" w:sz="0" w:space="0" w:color="auto"/>
                    <w:right w:val="none" w:sz="0" w:space="0" w:color="auto"/>
                  </w:divBdr>
                </w:div>
                <w:div w:id="991982980">
                  <w:marLeft w:val="0"/>
                  <w:marRight w:val="0"/>
                  <w:marTop w:val="0"/>
                  <w:marBottom w:val="0"/>
                  <w:divBdr>
                    <w:top w:val="none" w:sz="0" w:space="0" w:color="auto"/>
                    <w:left w:val="none" w:sz="0" w:space="0" w:color="auto"/>
                    <w:bottom w:val="none" w:sz="0" w:space="0" w:color="auto"/>
                    <w:right w:val="none" w:sz="0" w:space="0" w:color="auto"/>
                  </w:divBdr>
                </w:div>
                <w:div w:id="996684353">
                  <w:marLeft w:val="0"/>
                  <w:marRight w:val="0"/>
                  <w:marTop w:val="0"/>
                  <w:marBottom w:val="0"/>
                  <w:divBdr>
                    <w:top w:val="none" w:sz="0" w:space="0" w:color="auto"/>
                    <w:left w:val="none" w:sz="0" w:space="0" w:color="auto"/>
                    <w:bottom w:val="none" w:sz="0" w:space="0" w:color="auto"/>
                    <w:right w:val="none" w:sz="0" w:space="0" w:color="auto"/>
                  </w:divBdr>
                </w:div>
                <w:div w:id="1003246096">
                  <w:marLeft w:val="0"/>
                  <w:marRight w:val="0"/>
                  <w:marTop w:val="0"/>
                  <w:marBottom w:val="0"/>
                  <w:divBdr>
                    <w:top w:val="none" w:sz="0" w:space="0" w:color="auto"/>
                    <w:left w:val="none" w:sz="0" w:space="0" w:color="auto"/>
                    <w:bottom w:val="none" w:sz="0" w:space="0" w:color="auto"/>
                    <w:right w:val="none" w:sz="0" w:space="0" w:color="auto"/>
                  </w:divBdr>
                </w:div>
                <w:div w:id="1009410660">
                  <w:marLeft w:val="0"/>
                  <w:marRight w:val="0"/>
                  <w:marTop w:val="0"/>
                  <w:marBottom w:val="0"/>
                  <w:divBdr>
                    <w:top w:val="none" w:sz="0" w:space="0" w:color="auto"/>
                    <w:left w:val="none" w:sz="0" w:space="0" w:color="auto"/>
                    <w:bottom w:val="none" w:sz="0" w:space="0" w:color="auto"/>
                    <w:right w:val="none" w:sz="0" w:space="0" w:color="auto"/>
                  </w:divBdr>
                </w:div>
                <w:div w:id="1010990811">
                  <w:marLeft w:val="0"/>
                  <w:marRight w:val="0"/>
                  <w:marTop w:val="0"/>
                  <w:marBottom w:val="0"/>
                  <w:divBdr>
                    <w:top w:val="none" w:sz="0" w:space="0" w:color="auto"/>
                    <w:left w:val="none" w:sz="0" w:space="0" w:color="auto"/>
                    <w:bottom w:val="none" w:sz="0" w:space="0" w:color="auto"/>
                    <w:right w:val="none" w:sz="0" w:space="0" w:color="auto"/>
                  </w:divBdr>
                </w:div>
                <w:div w:id="1015500470">
                  <w:marLeft w:val="0"/>
                  <w:marRight w:val="0"/>
                  <w:marTop w:val="0"/>
                  <w:marBottom w:val="0"/>
                  <w:divBdr>
                    <w:top w:val="none" w:sz="0" w:space="0" w:color="auto"/>
                    <w:left w:val="none" w:sz="0" w:space="0" w:color="auto"/>
                    <w:bottom w:val="none" w:sz="0" w:space="0" w:color="auto"/>
                    <w:right w:val="none" w:sz="0" w:space="0" w:color="auto"/>
                  </w:divBdr>
                </w:div>
                <w:div w:id="1020593679">
                  <w:marLeft w:val="0"/>
                  <w:marRight w:val="0"/>
                  <w:marTop w:val="0"/>
                  <w:marBottom w:val="0"/>
                  <w:divBdr>
                    <w:top w:val="none" w:sz="0" w:space="0" w:color="auto"/>
                    <w:left w:val="none" w:sz="0" w:space="0" w:color="auto"/>
                    <w:bottom w:val="none" w:sz="0" w:space="0" w:color="auto"/>
                    <w:right w:val="none" w:sz="0" w:space="0" w:color="auto"/>
                  </w:divBdr>
                </w:div>
                <w:div w:id="1025059361">
                  <w:marLeft w:val="0"/>
                  <w:marRight w:val="0"/>
                  <w:marTop w:val="0"/>
                  <w:marBottom w:val="0"/>
                  <w:divBdr>
                    <w:top w:val="none" w:sz="0" w:space="0" w:color="auto"/>
                    <w:left w:val="none" w:sz="0" w:space="0" w:color="auto"/>
                    <w:bottom w:val="none" w:sz="0" w:space="0" w:color="auto"/>
                    <w:right w:val="none" w:sz="0" w:space="0" w:color="auto"/>
                  </w:divBdr>
                </w:div>
                <w:div w:id="1029602206">
                  <w:marLeft w:val="0"/>
                  <w:marRight w:val="0"/>
                  <w:marTop w:val="0"/>
                  <w:marBottom w:val="0"/>
                  <w:divBdr>
                    <w:top w:val="none" w:sz="0" w:space="0" w:color="auto"/>
                    <w:left w:val="none" w:sz="0" w:space="0" w:color="auto"/>
                    <w:bottom w:val="none" w:sz="0" w:space="0" w:color="auto"/>
                    <w:right w:val="none" w:sz="0" w:space="0" w:color="auto"/>
                  </w:divBdr>
                </w:div>
                <w:div w:id="1036125085">
                  <w:marLeft w:val="0"/>
                  <w:marRight w:val="0"/>
                  <w:marTop w:val="0"/>
                  <w:marBottom w:val="0"/>
                  <w:divBdr>
                    <w:top w:val="none" w:sz="0" w:space="0" w:color="auto"/>
                    <w:left w:val="none" w:sz="0" w:space="0" w:color="auto"/>
                    <w:bottom w:val="none" w:sz="0" w:space="0" w:color="auto"/>
                    <w:right w:val="none" w:sz="0" w:space="0" w:color="auto"/>
                  </w:divBdr>
                </w:div>
                <w:div w:id="1040209407">
                  <w:marLeft w:val="0"/>
                  <w:marRight w:val="0"/>
                  <w:marTop w:val="0"/>
                  <w:marBottom w:val="0"/>
                  <w:divBdr>
                    <w:top w:val="none" w:sz="0" w:space="0" w:color="auto"/>
                    <w:left w:val="none" w:sz="0" w:space="0" w:color="auto"/>
                    <w:bottom w:val="none" w:sz="0" w:space="0" w:color="auto"/>
                    <w:right w:val="none" w:sz="0" w:space="0" w:color="auto"/>
                  </w:divBdr>
                </w:div>
                <w:div w:id="1046372432">
                  <w:marLeft w:val="0"/>
                  <w:marRight w:val="0"/>
                  <w:marTop w:val="0"/>
                  <w:marBottom w:val="0"/>
                  <w:divBdr>
                    <w:top w:val="none" w:sz="0" w:space="0" w:color="auto"/>
                    <w:left w:val="none" w:sz="0" w:space="0" w:color="auto"/>
                    <w:bottom w:val="none" w:sz="0" w:space="0" w:color="auto"/>
                    <w:right w:val="none" w:sz="0" w:space="0" w:color="auto"/>
                  </w:divBdr>
                </w:div>
                <w:div w:id="1046414520">
                  <w:marLeft w:val="0"/>
                  <w:marRight w:val="0"/>
                  <w:marTop w:val="0"/>
                  <w:marBottom w:val="0"/>
                  <w:divBdr>
                    <w:top w:val="none" w:sz="0" w:space="0" w:color="auto"/>
                    <w:left w:val="none" w:sz="0" w:space="0" w:color="auto"/>
                    <w:bottom w:val="none" w:sz="0" w:space="0" w:color="auto"/>
                    <w:right w:val="none" w:sz="0" w:space="0" w:color="auto"/>
                  </w:divBdr>
                </w:div>
                <w:div w:id="1058624468">
                  <w:marLeft w:val="0"/>
                  <w:marRight w:val="0"/>
                  <w:marTop w:val="0"/>
                  <w:marBottom w:val="0"/>
                  <w:divBdr>
                    <w:top w:val="none" w:sz="0" w:space="0" w:color="auto"/>
                    <w:left w:val="none" w:sz="0" w:space="0" w:color="auto"/>
                    <w:bottom w:val="none" w:sz="0" w:space="0" w:color="auto"/>
                    <w:right w:val="none" w:sz="0" w:space="0" w:color="auto"/>
                  </w:divBdr>
                </w:div>
                <w:div w:id="1059595355">
                  <w:marLeft w:val="0"/>
                  <w:marRight w:val="0"/>
                  <w:marTop w:val="0"/>
                  <w:marBottom w:val="0"/>
                  <w:divBdr>
                    <w:top w:val="none" w:sz="0" w:space="0" w:color="auto"/>
                    <w:left w:val="none" w:sz="0" w:space="0" w:color="auto"/>
                    <w:bottom w:val="none" w:sz="0" w:space="0" w:color="auto"/>
                    <w:right w:val="none" w:sz="0" w:space="0" w:color="auto"/>
                  </w:divBdr>
                </w:div>
                <w:div w:id="1064138617">
                  <w:marLeft w:val="0"/>
                  <w:marRight w:val="0"/>
                  <w:marTop w:val="0"/>
                  <w:marBottom w:val="0"/>
                  <w:divBdr>
                    <w:top w:val="none" w:sz="0" w:space="0" w:color="auto"/>
                    <w:left w:val="none" w:sz="0" w:space="0" w:color="auto"/>
                    <w:bottom w:val="none" w:sz="0" w:space="0" w:color="auto"/>
                    <w:right w:val="none" w:sz="0" w:space="0" w:color="auto"/>
                  </w:divBdr>
                </w:div>
                <w:div w:id="1066345617">
                  <w:marLeft w:val="0"/>
                  <w:marRight w:val="0"/>
                  <w:marTop w:val="0"/>
                  <w:marBottom w:val="0"/>
                  <w:divBdr>
                    <w:top w:val="none" w:sz="0" w:space="0" w:color="auto"/>
                    <w:left w:val="none" w:sz="0" w:space="0" w:color="auto"/>
                    <w:bottom w:val="none" w:sz="0" w:space="0" w:color="auto"/>
                    <w:right w:val="none" w:sz="0" w:space="0" w:color="auto"/>
                  </w:divBdr>
                </w:div>
                <w:div w:id="1067802403">
                  <w:marLeft w:val="0"/>
                  <w:marRight w:val="0"/>
                  <w:marTop w:val="0"/>
                  <w:marBottom w:val="0"/>
                  <w:divBdr>
                    <w:top w:val="none" w:sz="0" w:space="0" w:color="auto"/>
                    <w:left w:val="none" w:sz="0" w:space="0" w:color="auto"/>
                    <w:bottom w:val="none" w:sz="0" w:space="0" w:color="auto"/>
                    <w:right w:val="none" w:sz="0" w:space="0" w:color="auto"/>
                  </w:divBdr>
                </w:div>
                <w:div w:id="1077048327">
                  <w:marLeft w:val="0"/>
                  <w:marRight w:val="0"/>
                  <w:marTop w:val="0"/>
                  <w:marBottom w:val="0"/>
                  <w:divBdr>
                    <w:top w:val="none" w:sz="0" w:space="0" w:color="auto"/>
                    <w:left w:val="none" w:sz="0" w:space="0" w:color="auto"/>
                    <w:bottom w:val="none" w:sz="0" w:space="0" w:color="auto"/>
                    <w:right w:val="none" w:sz="0" w:space="0" w:color="auto"/>
                  </w:divBdr>
                </w:div>
                <w:div w:id="1083642309">
                  <w:marLeft w:val="0"/>
                  <w:marRight w:val="0"/>
                  <w:marTop w:val="0"/>
                  <w:marBottom w:val="0"/>
                  <w:divBdr>
                    <w:top w:val="none" w:sz="0" w:space="0" w:color="auto"/>
                    <w:left w:val="none" w:sz="0" w:space="0" w:color="auto"/>
                    <w:bottom w:val="none" w:sz="0" w:space="0" w:color="auto"/>
                    <w:right w:val="none" w:sz="0" w:space="0" w:color="auto"/>
                  </w:divBdr>
                </w:div>
                <w:div w:id="1083722813">
                  <w:marLeft w:val="0"/>
                  <w:marRight w:val="0"/>
                  <w:marTop w:val="0"/>
                  <w:marBottom w:val="0"/>
                  <w:divBdr>
                    <w:top w:val="none" w:sz="0" w:space="0" w:color="auto"/>
                    <w:left w:val="none" w:sz="0" w:space="0" w:color="auto"/>
                    <w:bottom w:val="none" w:sz="0" w:space="0" w:color="auto"/>
                    <w:right w:val="none" w:sz="0" w:space="0" w:color="auto"/>
                  </w:divBdr>
                </w:div>
                <w:div w:id="1088309306">
                  <w:marLeft w:val="0"/>
                  <w:marRight w:val="0"/>
                  <w:marTop w:val="0"/>
                  <w:marBottom w:val="0"/>
                  <w:divBdr>
                    <w:top w:val="none" w:sz="0" w:space="0" w:color="auto"/>
                    <w:left w:val="none" w:sz="0" w:space="0" w:color="auto"/>
                    <w:bottom w:val="none" w:sz="0" w:space="0" w:color="auto"/>
                    <w:right w:val="none" w:sz="0" w:space="0" w:color="auto"/>
                  </w:divBdr>
                </w:div>
                <w:div w:id="1092823830">
                  <w:marLeft w:val="0"/>
                  <w:marRight w:val="0"/>
                  <w:marTop w:val="0"/>
                  <w:marBottom w:val="0"/>
                  <w:divBdr>
                    <w:top w:val="none" w:sz="0" w:space="0" w:color="auto"/>
                    <w:left w:val="none" w:sz="0" w:space="0" w:color="auto"/>
                    <w:bottom w:val="none" w:sz="0" w:space="0" w:color="auto"/>
                    <w:right w:val="none" w:sz="0" w:space="0" w:color="auto"/>
                  </w:divBdr>
                </w:div>
                <w:div w:id="1092891726">
                  <w:marLeft w:val="0"/>
                  <w:marRight w:val="0"/>
                  <w:marTop w:val="0"/>
                  <w:marBottom w:val="0"/>
                  <w:divBdr>
                    <w:top w:val="none" w:sz="0" w:space="0" w:color="auto"/>
                    <w:left w:val="none" w:sz="0" w:space="0" w:color="auto"/>
                    <w:bottom w:val="none" w:sz="0" w:space="0" w:color="auto"/>
                    <w:right w:val="none" w:sz="0" w:space="0" w:color="auto"/>
                  </w:divBdr>
                </w:div>
                <w:div w:id="1103308313">
                  <w:marLeft w:val="0"/>
                  <w:marRight w:val="0"/>
                  <w:marTop w:val="0"/>
                  <w:marBottom w:val="0"/>
                  <w:divBdr>
                    <w:top w:val="none" w:sz="0" w:space="0" w:color="auto"/>
                    <w:left w:val="none" w:sz="0" w:space="0" w:color="auto"/>
                    <w:bottom w:val="none" w:sz="0" w:space="0" w:color="auto"/>
                    <w:right w:val="none" w:sz="0" w:space="0" w:color="auto"/>
                  </w:divBdr>
                </w:div>
                <w:div w:id="1104882613">
                  <w:marLeft w:val="0"/>
                  <w:marRight w:val="0"/>
                  <w:marTop w:val="0"/>
                  <w:marBottom w:val="0"/>
                  <w:divBdr>
                    <w:top w:val="none" w:sz="0" w:space="0" w:color="auto"/>
                    <w:left w:val="none" w:sz="0" w:space="0" w:color="auto"/>
                    <w:bottom w:val="none" w:sz="0" w:space="0" w:color="auto"/>
                    <w:right w:val="none" w:sz="0" w:space="0" w:color="auto"/>
                  </w:divBdr>
                </w:div>
                <w:div w:id="1108890492">
                  <w:marLeft w:val="0"/>
                  <w:marRight w:val="0"/>
                  <w:marTop w:val="0"/>
                  <w:marBottom w:val="0"/>
                  <w:divBdr>
                    <w:top w:val="none" w:sz="0" w:space="0" w:color="auto"/>
                    <w:left w:val="none" w:sz="0" w:space="0" w:color="auto"/>
                    <w:bottom w:val="none" w:sz="0" w:space="0" w:color="auto"/>
                    <w:right w:val="none" w:sz="0" w:space="0" w:color="auto"/>
                  </w:divBdr>
                </w:div>
                <w:div w:id="1113548742">
                  <w:marLeft w:val="0"/>
                  <w:marRight w:val="0"/>
                  <w:marTop w:val="0"/>
                  <w:marBottom w:val="0"/>
                  <w:divBdr>
                    <w:top w:val="none" w:sz="0" w:space="0" w:color="auto"/>
                    <w:left w:val="none" w:sz="0" w:space="0" w:color="auto"/>
                    <w:bottom w:val="none" w:sz="0" w:space="0" w:color="auto"/>
                    <w:right w:val="none" w:sz="0" w:space="0" w:color="auto"/>
                  </w:divBdr>
                </w:div>
                <w:div w:id="1116944614">
                  <w:marLeft w:val="0"/>
                  <w:marRight w:val="0"/>
                  <w:marTop w:val="0"/>
                  <w:marBottom w:val="0"/>
                  <w:divBdr>
                    <w:top w:val="none" w:sz="0" w:space="0" w:color="auto"/>
                    <w:left w:val="none" w:sz="0" w:space="0" w:color="auto"/>
                    <w:bottom w:val="none" w:sz="0" w:space="0" w:color="auto"/>
                    <w:right w:val="none" w:sz="0" w:space="0" w:color="auto"/>
                  </w:divBdr>
                </w:div>
                <w:div w:id="1126777698">
                  <w:marLeft w:val="0"/>
                  <w:marRight w:val="0"/>
                  <w:marTop w:val="0"/>
                  <w:marBottom w:val="0"/>
                  <w:divBdr>
                    <w:top w:val="none" w:sz="0" w:space="0" w:color="auto"/>
                    <w:left w:val="none" w:sz="0" w:space="0" w:color="auto"/>
                    <w:bottom w:val="none" w:sz="0" w:space="0" w:color="auto"/>
                    <w:right w:val="none" w:sz="0" w:space="0" w:color="auto"/>
                  </w:divBdr>
                </w:div>
                <w:div w:id="1149905272">
                  <w:marLeft w:val="0"/>
                  <w:marRight w:val="0"/>
                  <w:marTop w:val="0"/>
                  <w:marBottom w:val="0"/>
                  <w:divBdr>
                    <w:top w:val="none" w:sz="0" w:space="0" w:color="auto"/>
                    <w:left w:val="none" w:sz="0" w:space="0" w:color="auto"/>
                    <w:bottom w:val="none" w:sz="0" w:space="0" w:color="auto"/>
                    <w:right w:val="none" w:sz="0" w:space="0" w:color="auto"/>
                  </w:divBdr>
                </w:div>
                <w:div w:id="1152403687">
                  <w:marLeft w:val="0"/>
                  <w:marRight w:val="0"/>
                  <w:marTop w:val="0"/>
                  <w:marBottom w:val="0"/>
                  <w:divBdr>
                    <w:top w:val="none" w:sz="0" w:space="0" w:color="auto"/>
                    <w:left w:val="none" w:sz="0" w:space="0" w:color="auto"/>
                    <w:bottom w:val="none" w:sz="0" w:space="0" w:color="auto"/>
                    <w:right w:val="none" w:sz="0" w:space="0" w:color="auto"/>
                  </w:divBdr>
                </w:div>
                <w:div w:id="1159493106">
                  <w:marLeft w:val="0"/>
                  <w:marRight w:val="0"/>
                  <w:marTop w:val="0"/>
                  <w:marBottom w:val="0"/>
                  <w:divBdr>
                    <w:top w:val="none" w:sz="0" w:space="0" w:color="auto"/>
                    <w:left w:val="none" w:sz="0" w:space="0" w:color="auto"/>
                    <w:bottom w:val="none" w:sz="0" w:space="0" w:color="auto"/>
                    <w:right w:val="none" w:sz="0" w:space="0" w:color="auto"/>
                  </w:divBdr>
                </w:div>
                <w:div w:id="1160653697">
                  <w:marLeft w:val="0"/>
                  <w:marRight w:val="0"/>
                  <w:marTop w:val="0"/>
                  <w:marBottom w:val="0"/>
                  <w:divBdr>
                    <w:top w:val="none" w:sz="0" w:space="0" w:color="auto"/>
                    <w:left w:val="none" w:sz="0" w:space="0" w:color="auto"/>
                    <w:bottom w:val="none" w:sz="0" w:space="0" w:color="auto"/>
                    <w:right w:val="none" w:sz="0" w:space="0" w:color="auto"/>
                  </w:divBdr>
                </w:div>
                <w:div w:id="1166752380">
                  <w:marLeft w:val="0"/>
                  <w:marRight w:val="0"/>
                  <w:marTop w:val="0"/>
                  <w:marBottom w:val="0"/>
                  <w:divBdr>
                    <w:top w:val="none" w:sz="0" w:space="0" w:color="auto"/>
                    <w:left w:val="none" w:sz="0" w:space="0" w:color="auto"/>
                    <w:bottom w:val="none" w:sz="0" w:space="0" w:color="auto"/>
                    <w:right w:val="none" w:sz="0" w:space="0" w:color="auto"/>
                  </w:divBdr>
                </w:div>
                <w:div w:id="1169098546">
                  <w:marLeft w:val="0"/>
                  <w:marRight w:val="0"/>
                  <w:marTop w:val="0"/>
                  <w:marBottom w:val="0"/>
                  <w:divBdr>
                    <w:top w:val="none" w:sz="0" w:space="0" w:color="auto"/>
                    <w:left w:val="none" w:sz="0" w:space="0" w:color="auto"/>
                    <w:bottom w:val="none" w:sz="0" w:space="0" w:color="auto"/>
                    <w:right w:val="none" w:sz="0" w:space="0" w:color="auto"/>
                  </w:divBdr>
                </w:div>
                <w:div w:id="1177038515">
                  <w:marLeft w:val="0"/>
                  <w:marRight w:val="0"/>
                  <w:marTop w:val="0"/>
                  <w:marBottom w:val="0"/>
                  <w:divBdr>
                    <w:top w:val="none" w:sz="0" w:space="0" w:color="auto"/>
                    <w:left w:val="none" w:sz="0" w:space="0" w:color="auto"/>
                    <w:bottom w:val="none" w:sz="0" w:space="0" w:color="auto"/>
                    <w:right w:val="none" w:sz="0" w:space="0" w:color="auto"/>
                  </w:divBdr>
                </w:div>
                <w:div w:id="1177427613">
                  <w:marLeft w:val="0"/>
                  <w:marRight w:val="0"/>
                  <w:marTop w:val="0"/>
                  <w:marBottom w:val="0"/>
                  <w:divBdr>
                    <w:top w:val="none" w:sz="0" w:space="0" w:color="auto"/>
                    <w:left w:val="none" w:sz="0" w:space="0" w:color="auto"/>
                    <w:bottom w:val="none" w:sz="0" w:space="0" w:color="auto"/>
                    <w:right w:val="none" w:sz="0" w:space="0" w:color="auto"/>
                  </w:divBdr>
                </w:div>
                <w:div w:id="1202934388">
                  <w:marLeft w:val="0"/>
                  <w:marRight w:val="0"/>
                  <w:marTop w:val="0"/>
                  <w:marBottom w:val="0"/>
                  <w:divBdr>
                    <w:top w:val="none" w:sz="0" w:space="0" w:color="auto"/>
                    <w:left w:val="none" w:sz="0" w:space="0" w:color="auto"/>
                    <w:bottom w:val="none" w:sz="0" w:space="0" w:color="auto"/>
                    <w:right w:val="none" w:sz="0" w:space="0" w:color="auto"/>
                  </w:divBdr>
                </w:div>
                <w:div w:id="1209877869">
                  <w:marLeft w:val="0"/>
                  <w:marRight w:val="0"/>
                  <w:marTop w:val="0"/>
                  <w:marBottom w:val="0"/>
                  <w:divBdr>
                    <w:top w:val="none" w:sz="0" w:space="0" w:color="auto"/>
                    <w:left w:val="none" w:sz="0" w:space="0" w:color="auto"/>
                    <w:bottom w:val="none" w:sz="0" w:space="0" w:color="auto"/>
                    <w:right w:val="none" w:sz="0" w:space="0" w:color="auto"/>
                  </w:divBdr>
                </w:div>
                <w:div w:id="1211500303">
                  <w:marLeft w:val="0"/>
                  <w:marRight w:val="0"/>
                  <w:marTop w:val="0"/>
                  <w:marBottom w:val="0"/>
                  <w:divBdr>
                    <w:top w:val="none" w:sz="0" w:space="0" w:color="auto"/>
                    <w:left w:val="none" w:sz="0" w:space="0" w:color="auto"/>
                    <w:bottom w:val="none" w:sz="0" w:space="0" w:color="auto"/>
                    <w:right w:val="none" w:sz="0" w:space="0" w:color="auto"/>
                  </w:divBdr>
                </w:div>
                <w:div w:id="1225943874">
                  <w:marLeft w:val="0"/>
                  <w:marRight w:val="0"/>
                  <w:marTop w:val="0"/>
                  <w:marBottom w:val="0"/>
                  <w:divBdr>
                    <w:top w:val="none" w:sz="0" w:space="0" w:color="auto"/>
                    <w:left w:val="none" w:sz="0" w:space="0" w:color="auto"/>
                    <w:bottom w:val="none" w:sz="0" w:space="0" w:color="auto"/>
                    <w:right w:val="none" w:sz="0" w:space="0" w:color="auto"/>
                  </w:divBdr>
                </w:div>
                <w:div w:id="1228345364">
                  <w:marLeft w:val="0"/>
                  <w:marRight w:val="0"/>
                  <w:marTop w:val="0"/>
                  <w:marBottom w:val="0"/>
                  <w:divBdr>
                    <w:top w:val="none" w:sz="0" w:space="0" w:color="auto"/>
                    <w:left w:val="none" w:sz="0" w:space="0" w:color="auto"/>
                    <w:bottom w:val="none" w:sz="0" w:space="0" w:color="auto"/>
                    <w:right w:val="none" w:sz="0" w:space="0" w:color="auto"/>
                  </w:divBdr>
                </w:div>
                <w:div w:id="1228495863">
                  <w:marLeft w:val="0"/>
                  <w:marRight w:val="0"/>
                  <w:marTop w:val="0"/>
                  <w:marBottom w:val="0"/>
                  <w:divBdr>
                    <w:top w:val="none" w:sz="0" w:space="0" w:color="auto"/>
                    <w:left w:val="none" w:sz="0" w:space="0" w:color="auto"/>
                    <w:bottom w:val="none" w:sz="0" w:space="0" w:color="auto"/>
                    <w:right w:val="none" w:sz="0" w:space="0" w:color="auto"/>
                  </w:divBdr>
                </w:div>
                <w:div w:id="1232304571">
                  <w:marLeft w:val="0"/>
                  <w:marRight w:val="0"/>
                  <w:marTop w:val="0"/>
                  <w:marBottom w:val="0"/>
                  <w:divBdr>
                    <w:top w:val="none" w:sz="0" w:space="0" w:color="auto"/>
                    <w:left w:val="none" w:sz="0" w:space="0" w:color="auto"/>
                    <w:bottom w:val="none" w:sz="0" w:space="0" w:color="auto"/>
                    <w:right w:val="none" w:sz="0" w:space="0" w:color="auto"/>
                  </w:divBdr>
                </w:div>
                <w:div w:id="1241410365">
                  <w:marLeft w:val="0"/>
                  <w:marRight w:val="0"/>
                  <w:marTop w:val="0"/>
                  <w:marBottom w:val="0"/>
                  <w:divBdr>
                    <w:top w:val="none" w:sz="0" w:space="0" w:color="auto"/>
                    <w:left w:val="none" w:sz="0" w:space="0" w:color="auto"/>
                    <w:bottom w:val="none" w:sz="0" w:space="0" w:color="auto"/>
                    <w:right w:val="none" w:sz="0" w:space="0" w:color="auto"/>
                  </w:divBdr>
                </w:div>
                <w:div w:id="1246036543">
                  <w:marLeft w:val="0"/>
                  <w:marRight w:val="0"/>
                  <w:marTop w:val="0"/>
                  <w:marBottom w:val="0"/>
                  <w:divBdr>
                    <w:top w:val="none" w:sz="0" w:space="0" w:color="auto"/>
                    <w:left w:val="none" w:sz="0" w:space="0" w:color="auto"/>
                    <w:bottom w:val="none" w:sz="0" w:space="0" w:color="auto"/>
                    <w:right w:val="none" w:sz="0" w:space="0" w:color="auto"/>
                  </w:divBdr>
                </w:div>
                <w:div w:id="1247153570">
                  <w:marLeft w:val="0"/>
                  <w:marRight w:val="0"/>
                  <w:marTop w:val="0"/>
                  <w:marBottom w:val="0"/>
                  <w:divBdr>
                    <w:top w:val="none" w:sz="0" w:space="0" w:color="auto"/>
                    <w:left w:val="none" w:sz="0" w:space="0" w:color="auto"/>
                    <w:bottom w:val="none" w:sz="0" w:space="0" w:color="auto"/>
                    <w:right w:val="none" w:sz="0" w:space="0" w:color="auto"/>
                  </w:divBdr>
                </w:div>
                <w:div w:id="1252812819">
                  <w:marLeft w:val="0"/>
                  <w:marRight w:val="0"/>
                  <w:marTop w:val="0"/>
                  <w:marBottom w:val="0"/>
                  <w:divBdr>
                    <w:top w:val="none" w:sz="0" w:space="0" w:color="auto"/>
                    <w:left w:val="none" w:sz="0" w:space="0" w:color="auto"/>
                    <w:bottom w:val="none" w:sz="0" w:space="0" w:color="auto"/>
                    <w:right w:val="none" w:sz="0" w:space="0" w:color="auto"/>
                  </w:divBdr>
                </w:div>
                <w:div w:id="1252818785">
                  <w:marLeft w:val="0"/>
                  <w:marRight w:val="0"/>
                  <w:marTop w:val="0"/>
                  <w:marBottom w:val="0"/>
                  <w:divBdr>
                    <w:top w:val="none" w:sz="0" w:space="0" w:color="auto"/>
                    <w:left w:val="none" w:sz="0" w:space="0" w:color="auto"/>
                    <w:bottom w:val="none" w:sz="0" w:space="0" w:color="auto"/>
                    <w:right w:val="none" w:sz="0" w:space="0" w:color="auto"/>
                  </w:divBdr>
                </w:div>
                <w:div w:id="1257245519">
                  <w:marLeft w:val="0"/>
                  <w:marRight w:val="0"/>
                  <w:marTop w:val="0"/>
                  <w:marBottom w:val="0"/>
                  <w:divBdr>
                    <w:top w:val="none" w:sz="0" w:space="0" w:color="auto"/>
                    <w:left w:val="none" w:sz="0" w:space="0" w:color="auto"/>
                    <w:bottom w:val="none" w:sz="0" w:space="0" w:color="auto"/>
                    <w:right w:val="none" w:sz="0" w:space="0" w:color="auto"/>
                  </w:divBdr>
                </w:div>
                <w:div w:id="1261261795">
                  <w:marLeft w:val="0"/>
                  <w:marRight w:val="0"/>
                  <w:marTop w:val="0"/>
                  <w:marBottom w:val="0"/>
                  <w:divBdr>
                    <w:top w:val="none" w:sz="0" w:space="0" w:color="auto"/>
                    <w:left w:val="none" w:sz="0" w:space="0" w:color="auto"/>
                    <w:bottom w:val="none" w:sz="0" w:space="0" w:color="auto"/>
                    <w:right w:val="none" w:sz="0" w:space="0" w:color="auto"/>
                  </w:divBdr>
                </w:div>
                <w:div w:id="1270820041">
                  <w:marLeft w:val="0"/>
                  <w:marRight w:val="0"/>
                  <w:marTop w:val="0"/>
                  <w:marBottom w:val="0"/>
                  <w:divBdr>
                    <w:top w:val="none" w:sz="0" w:space="0" w:color="auto"/>
                    <w:left w:val="none" w:sz="0" w:space="0" w:color="auto"/>
                    <w:bottom w:val="none" w:sz="0" w:space="0" w:color="auto"/>
                    <w:right w:val="none" w:sz="0" w:space="0" w:color="auto"/>
                  </w:divBdr>
                </w:div>
                <w:div w:id="1271086726">
                  <w:marLeft w:val="0"/>
                  <w:marRight w:val="0"/>
                  <w:marTop w:val="0"/>
                  <w:marBottom w:val="0"/>
                  <w:divBdr>
                    <w:top w:val="none" w:sz="0" w:space="0" w:color="auto"/>
                    <w:left w:val="none" w:sz="0" w:space="0" w:color="auto"/>
                    <w:bottom w:val="none" w:sz="0" w:space="0" w:color="auto"/>
                    <w:right w:val="none" w:sz="0" w:space="0" w:color="auto"/>
                  </w:divBdr>
                </w:div>
                <w:div w:id="1274166756">
                  <w:marLeft w:val="0"/>
                  <w:marRight w:val="0"/>
                  <w:marTop w:val="0"/>
                  <w:marBottom w:val="0"/>
                  <w:divBdr>
                    <w:top w:val="none" w:sz="0" w:space="0" w:color="auto"/>
                    <w:left w:val="none" w:sz="0" w:space="0" w:color="auto"/>
                    <w:bottom w:val="none" w:sz="0" w:space="0" w:color="auto"/>
                    <w:right w:val="none" w:sz="0" w:space="0" w:color="auto"/>
                  </w:divBdr>
                </w:div>
                <w:div w:id="1279609015">
                  <w:marLeft w:val="0"/>
                  <w:marRight w:val="0"/>
                  <w:marTop w:val="0"/>
                  <w:marBottom w:val="0"/>
                  <w:divBdr>
                    <w:top w:val="none" w:sz="0" w:space="0" w:color="auto"/>
                    <w:left w:val="none" w:sz="0" w:space="0" w:color="auto"/>
                    <w:bottom w:val="none" w:sz="0" w:space="0" w:color="auto"/>
                    <w:right w:val="none" w:sz="0" w:space="0" w:color="auto"/>
                  </w:divBdr>
                </w:div>
                <w:div w:id="1279723939">
                  <w:marLeft w:val="0"/>
                  <w:marRight w:val="0"/>
                  <w:marTop w:val="0"/>
                  <w:marBottom w:val="0"/>
                  <w:divBdr>
                    <w:top w:val="none" w:sz="0" w:space="0" w:color="auto"/>
                    <w:left w:val="none" w:sz="0" w:space="0" w:color="auto"/>
                    <w:bottom w:val="none" w:sz="0" w:space="0" w:color="auto"/>
                    <w:right w:val="none" w:sz="0" w:space="0" w:color="auto"/>
                  </w:divBdr>
                </w:div>
                <w:div w:id="1286933209">
                  <w:marLeft w:val="0"/>
                  <w:marRight w:val="0"/>
                  <w:marTop w:val="0"/>
                  <w:marBottom w:val="0"/>
                  <w:divBdr>
                    <w:top w:val="none" w:sz="0" w:space="0" w:color="auto"/>
                    <w:left w:val="none" w:sz="0" w:space="0" w:color="auto"/>
                    <w:bottom w:val="none" w:sz="0" w:space="0" w:color="auto"/>
                    <w:right w:val="none" w:sz="0" w:space="0" w:color="auto"/>
                  </w:divBdr>
                </w:div>
                <w:div w:id="1305893740">
                  <w:marLeft w:val="0"/>
                  <w:marRight w:val="0"/>
                  <w:marTop w:val="0"/>
                  <w:marBottom w:val="0"/>
                  <w:divBdr>
                    <w:top w:val="none" w:sz="0" w:space="0" w:color="auto"/>
                    <w:left w:val="none" w:sz="0" w:space="0" w:color="auto"/>
                    <w:bottom w:val="none" w:sz="0" w:space="0" w:color="auto"/>
                    <w:right w:val="none" w:sz="0" w:space="0" w:color="auto"/>
                  </w:divBdr>
                </w:div>
                <w:div w:id="1309558310">
                  <w:marLeft w:val="0"/>
                  <w:marRight w:val="0"/>
                  <w:marTop w:val="0"/>
                  <w:marBottom w:val="0"/>
                  <w:divBdr>
                    <w:top w:val="none" w:sz="0" w:space="0" w:color="auto"/>
                    <w:left w:val="none" w:sz="0" w:space="0" w:color="auto"/>
                    <w:bottom w:val="none" w:sz="0" w:space="0" w:color="auto"/>
                    <w:right w:val="none" w:sz="0" w:space="0" w:color="auto"/>
                  </w:divBdr>
                </w:div>
                <w:div w:id="1325665543">
                  <w:marLeft w:val="0"/>
                  <w:marRight w:val="0"/>
                  <w:marTop w:val="0"/>
                  <w:marBottom w:val="0"/>
                  <w:divBdr>
                    <w:top w:val="none" w:sz="0" w:space="0" w:color="auto"/>
                    <w:left w:val="none" w:sz="0" w:space="0" w:color="auto"/>
                    <w:bottom w:val="none" w:sz="0" w:space="0" w:color="auto"/>
                    <w:right w:val="none" w:sz="0" w:space="0" w:color="auto"/>
                  </w:divBdr>
                </w:div>
                <w:div w:id="1327825811">
                  <w:marLeft w:val="0"/>
                  <w:marRight w:val="0"/>
                  <w:marTop w:val="0"/>
                  <w:marBottom w:val="0"/>
                  <w:divBdr>
                    <w:top w:val="none" w:sz="0" w:space="0" w:color="auto"/>
                    <w:left w:val="none" w:sz="0" w:space="0" w:color="auto"/>
                    <w:bottom w:val="none" w:sz="0" w:space="0" w:color="auto"/>
                    <w:right w:val="none" w:sz="0" w:space="0" w:color="auto"/>
                  </w:divBdr>
                </w:div>
                <w:div w:id="1330249980">
                  <w:marLeft w:val="0"/>
                  <w:marRight w:val="0"/>
                  <w:marTop w:val="0"/>
                  <w:marBottom w:val="0"/>
                  <w:divBdr>
                    <w:top w:val="none" w:sz="0" w:space="0" w:color="auto"/>
                    <w:left w:val="none" w:sz="0" w:space="0" w:color="auto"/>
                    <w:bottom w:val="none" w:sz="0" w:space="0" w:color="auto"/>
                    <w:right w:val="none" w:sz="0" w:space="0" w:color="auto"/>
                  </w:divBdr>
                </w:div>
                <w:div w:id="1330789830">
                  <w:marLeft w:val="0"/>
                  <w:marRight w:val="0"/>
                  <w:marTop w:val="0"/>
                  <w:marBottom w:val="0"/>
                  <w:divBdr>
                    <w:top w:val="none" w:sz="0" w:space="0" w:color="auto"/>
                    <w:left w:val="none" w:sz="0" w:space="0" w:color="auto"/>
                    <w:bottom w:val="none" w:sz="0" w:space="0" w:color="auto"/>
                    <w:right w:val="none" w:sz="0" w:space="0" w:color="auto"/>
                  </w:divBdr>
                </w:div>
                <w:div w:id="1331982041">
                  <w:marLeft w:val="0"/>
                  <w:marRight w:val="0"/>
                  <w:marTop w:val="0"/>
                  <w:marBottom w:val="0"/>
                  <w:divBdr>
                    <w:top w:val="none" w:sz="0" w:space="0" w:color="auto"/>
                    <w:left w:val="none" w:sz="0" w:space="0" w:color="auto"/>
                    <w:bottom w:val="none" w:sz="0" w:space="0" w:color="auto"/>
                    <w:right w:val="none" w:sz="0" w:space="0" w:color="auto"/>
                  </w:divBdr>
                </w:div>
                <w:div w:id="1337270186">
                  <w:marLeft w:val="0"/>
                  <w:marRight w:val="0"/>
                  <w:marTop w:val="0"/>
                  <w:marBottom w:val="0"/>
                  <w:divBdr>
                    <w:top w:val="none" w:sz="0" w:space="0" w:color="auto"/>
                    <w:left w:val="none" w:sz="0" w:space="0" w:color="auto"/>
                    <w:bottom w:val="none" w:sz="0" w:space="0" w:color="auto"/>
                    <w:right w:val="none" w:sz="0" w:space="0" w:color="auto"/>
                  </w:divBdr>
                </w:div>
                <w:div w:id="1352074690">
                  <w:marLeft w:val="0"/>
                  <w:marRight w:val="0"/>
                  <w:marTop w:val="0"/>
                  <w:marBottom w:val="0"/>
                  <w:divBdr>
                    <w:top w:val="none" w:sz="0" w:space="0" w:color="auto"/>
                    <w:left w:val="none" w:sz="0" w:space="0" w:color="auto"/>
                    <w:bottom w:val="none" w:sz="0" w:space="0" w:color="auto"/>
                    <w:right w:val="none" w:sz="0" w:space="0" w:color="auto"/>
                  </w:divBdr>
                </w:div>
                <w:div w:id="1357775481">
                  <w:marLeft w:val="0"/>
                  <w:marRight w:val="0"/>
                  <w:marTop w:val="0"/>
                  <w:marBottom w:val="0"/>
                  <w:divBdr>
                    <w:top w:val="none" w:sz="0" w:space="0" w:color="auto"/>
                    <w:left w:val="none" w:sz="0" w:space="0" w:color="auto"/>
                    <w:bottom w:val="none" w:sz="0" w:space="0" w:color="auto"/>
                    <w:right w:val="none" w:sz="0" w:space="0" w:color="auto"/>
                  </w:divBdr>
                </w:div>
                <w:div w:id="1361011322">
                  <w:marLeft w:val="0"/>
                  <w:marRight w:val="0"/>
                  <w:marTop w:val="0"/>
                  <w:marBottom w:val="0"/>
                  <w:divBdr>
                    <w:top w:val="none" w:sz="0" w:space="0" w:color="auto"/>
                    <w:left w:val="none" w:sz="0" w:space="0" w:color="auto"/>
                    <w:bottom w:val="none" w:sz="0" w:space="0" w:color="auto"/>
                    <w:right w:val="none" w:sz="0" w:space="0" w:color="auto"/>
                  </w:divBdr>
                </w:div>
                <w:div w:id="1365712957">
                  <w:marLeft w:val="0"/>
                  <w:marRight w:val="0"/>
                  <w:marTop w:val="0"/>
                  <w:marBottom w:val="0"/>
                  <w:divBdr>
                    <w:top w:val="none" w:sz="0" w:space="0" w:color="auto"/>
                    <w:left w:val="none" w:sz="0" w:space="0" w:color="auto"/>
                    <w:bottom w:val="none" w:sz="0" w:space="0" w:color="auto"/>
                    <w:right w:val="none" w:sz="0" w:space="0" w:color="auto"/>
                  </w:divBdr>
                </w:div>
                <w:div w:id="1376616265">
                  <w:marLeft w:val="0"/>
                  <w:marRight w:val="0"/>
                  <w:marTop w:val="0"/>
                  <w:marBottom w:val="0"/>
                  <w:divBdr>
                    <w:top w:val="none" w:sz="0" w:space="0" w:color="auto"/>
                    <w:left w:val="none" w:sz="0" w:space="0" w:color="auto"/>
                    <w:bottom w:val="none" w:sz="0" w:space="0" w:color="auto"/>
                    <w:right w:val="none" w:sz="0" w:space="0" w:color="auto"/>
                  </w:divBdr>
                </w:div>
                <w:div w:id="1378164165">
                  <w:marLeft w:val="0"/>
                  <w:marRight w:val="0"/>
                  <w:marTop w:val="0"/>
                  <w:marBottom w:val="0"/>
                  <w:divBdr>
                    <w:top w:val="none" w:sz="0" w:space="0" w:color="auto"/>
                    <w:left w:val="none" w:sz="0" w:space="0" w:color="auto"/>
                    <w:bottom w:val="none" w:sz="0" w:space="0" w:color="auto"/>
                    <w:right w:val="none" w:sz="0" w:space="0" w:color="auto"/>
                  </w:divBdr>
                </w:div>
                <w:div w:id="1384671050">
                  <w:marLeft w:val="0"/>
                  <w:marRight w:val="0"/>
                  <w:marTop w:val="0"/>
                  <w:marBottom w:val="0"/>
                  <w:divBdr>
                    <w:top w:val="none" w:sz="0" w:space="0" w:color="auto"/>
                    <w:left w:val="none" w:sz="0" w:space="0" w:color="auto"/>
                    <w:bottom w:val="none" w:sz="0" w:space="0" w:color="auto"/>
                    <w:right w:val="none" w:sz="0" w:space="0" w:color="auto"/>
                  </w:divBdr>
                </w:div>
                <w:div w:id="1405252942">
                  <w:marLeft w:val="0"/>
                  <w:marRight w:val="0"/>
                  <w:marTop w:val="0"/>
                  <w:marBottom w:val="0"/>
                  <w:divBdr>
                    <w:top w:val="none" w:sz="0" w:space="0" w:color="auto"/>
                    <w:left w:val="none" w:sz="0" w:space="0" w:color="auto"/>
                    <w:bottom w:val="none" w:sz="0" w:space="0" w:color="auto"/>
                    <w:right w:val="none" w:sz="0" w:space="0" w:color="auto"/>
                  </w:divBdr>
                </w:div>
                <w:div w:id="1416785527">
                  <w:marLeft w:val="0"/>
                  <w:marRight w:val="0"/>
                  <w:marTop w:val="0"/>
                  <w:marBottom w:val="0"/>
                  <w:divBdr>
                    <w:top w:val="none" w:sz="0" w:space="0" w:color="auto"/>
                    <w:left w:val="none" w:sz="0" w:space="0" w:color="auto"/>
                    <w:bottom w:val="none" w:sz="0" w:space="0" w:color="auto"/>
                    <w:right w:val="none" w:sz="0" w:space="0" w:color="auto"/>
                  </w:divBdr>
                </w:div>
                <w:div w:id="1417171371">
                  <w:marLeft w:val="0"/>
                  <w:marRight w:val="0"/>
                  <w:marTop w:val="0"/>
                  <w:marBottom w:val="0"/>
                  <w:divBdr>
                    <w:top w:val="none" w:sz="0" w:space="0" w:color="auto"/>
                    <w:left w:val="none" w:sz="0" w:space="0" w:color="auto"/>
                    <w:bottom w:val="none" w:sz="0" w:space="0" w:color="auto"/>
                    <w:right w:val="none" w:sz="0" w:space="0" w:color="auto"/>
                  </w:divBdr>
                </w:div>
                <w:div w:id="1424230580">
                  <w:marLeft w:val="0"/>
                  <w:marRight w:val="0"/>
                  <w:marTop w:val="0"/>
                  <w:marBottom w:val="0"/>
                  <w:divBdr>
                    <w:top w:val="none" w:sz="0" w:space="0" w:color="auto"/>
                    <w:left w:val="none" w:sz="0" w:space="0" w:color="auto"/>
                    <w:bottom w:val="none" w:sz="0" w:space="0" w:color="auto"/>
                    <w:right w:val="none" w:sz="0" w:space="0" w:color="auto"/>
                  </w:divBdr>
                </w:div>
                <w:div w:id="1425027588">
                  <w:marLeft w:val="0"/>
                  <w:marRight w:val="0"/>
                  <w:marTop w:val="0"/>
                  <w:marBottom w:val="0"/>
                  <w:divBdr>
                    <w:top w:val="none" w:sz="0" w:space="0" w:color="auto"/>
                    <w:left w:val="none" w:sz="0" w:space="0" w:color="auto"/>
                    <w:bottom w:val="none" w:sz="0" w:space="0" w:color="auto"/>
                    <w:right w:val="none" w:sz="0" w:space="0" w:color="auto"/>
                  </w:divBdr>
                </w:div>
                <w:div w:id="1430613845">
                  <w:marLeft w:val="0"/>
                  <w:marRight w:val="0"/>
                  <w:marTop w:val="0"/>
                  <w:marBottom w:val="0"/>
                  <w:divBdr>
                    <w:top w:val="none" w:sz="0" w:space="0" w:color="auto"/>
                    <w:left w:val="none" w:sz="0" w:space="0" w:color="auto"/>
                    <w:bottom w:val="none" w:sz="0" w:space="0" w:color="auto"/>
                    <w:right w:val="none" w:sz="0" w:space="0" w:color="auto"/>
                  </w:divBdr>
                </w:div>
                <w:div w:id="1437335556">
                  <w:marLeft w:val="0"/>
                  <w:marRight w:val="0"/>
                  <w:marTop w:val="0"/>
                  <w:marBottom w:val="0"/>
                  <w:divBdr>
                    <w:top w:val="none" w:sz="0" w:space="0" w:color="auto"/>
                    <w:left w:val="none" w:sz="0" w:space="0" w:color="auto"/>
                    <w:bottom w:val="none" w:sz="0" w:space="0" w:color="auto"/>
                    <w:right w:val="none" w:sz="0" w:space="0" w:color="auto"/>
                  </w:divBdr>
                </w:div>
                <w:div w:id="1443308882">
                  <w:marLeft w:val="0"/>
                  <w:marRight w:val="0"/>
                  <w:marTop w:val="0"/>
                  <w:marBottom w:val="0"/>
                  <w:divBdr>
                    <w:top w:val="none" w:sz="0" w:space="0" w:color="auto"/>
                    <w:left w:val="none" w:sz="0" w:space="0" w:color="auto"/>
                    <w:bottom w:val="none" w:sz="0" w:space="0" w:color="auto"/>
                    <w:right w:val="none" w:sz="0" w:space="0" w:color="auto"/>
                  </w:divBdr>
                </w:div>
                <w:div w:id="1453016592">
                  <w:marLeft w:val="0"/>
                  <w:marRight w:val="0"/>
                  <w:marTop w:val="0"/>
                  <w:marBottom w:val="0"/>
                  <w:divBdr>
                    <w:top w:val="none" w:sz="0" w:space="0" w:color="auto"/>
                    <w:left w:val="none" w:sz="0" w:space="0" w:color="auto"/>
                    <w:bottom w:val="none" w:sz="0" w:space="0" w:color="auto"/>
                    <w:right w:val="none" w:sz="0" w:space="0" w:color="auto"/>
                  </w:divBdr>
                </w:div>
                <w:div w:id="1453862454">
                  <w:marLeft w:val="0"/>
                  <w:marRight w:val="0"/>
                  <w:marTop w:val="0"/>
                  <w:marBottom w:val="0"/>
                  <w:divBdr>
                    <w:top w:val="none" w:sz="0" w:space="0" w:color="auto"/>
                    <w:left w:val="none" w:sz="0" w:space="0" w:color="auto"/>
                    <w:bottom w:val="none" w:sz="0" w:space="0" w:color="auto"/>
                    <w:right w:val="none" w:sz="0" w:space="0" w:color="auto"/>
                  </w:divBdr>
                </w:div>
                <w:div w:id="1470174027">
                  <w:marLeft w:val="0"/>
                  <w:marRight w:val="0"/>
                  <w:marTop w:val="0"/>
                  <w:marBottom w:val="0"/>
                  <w:divBdr>
                    <w:top w:val="none" w:sz="0" w:space="0" w:color="auto"/>
                    <w:left w:val="none" w:sz="0" w:space="0" w:color="auto"/>
                    <w:bottom w:val="none" w:sz="0" w:space="0" w:color="auto"/>
                    <w:right w:val="none" w:sz="0" w:space="0" w:color="auto"/>
                  </w:divBdr>
                </w:div>
                <w:div w:id="1476412503">
                  <w:marLeft w:val="0"/>
                  <w:marRight w:val="0"/>
                  <w:marTop w:val="0"/>
                  <w:marBottom w:val="0"/>
                  <w:divBdr>
                    <w:top w:val="none" w:sz="0" w:space="0" w:color="auto"/>
                    <w:left w:val="none" w:sz="0" w:space="0" w:color="auto"/>
                    <w:bottom w:val="none" w:sz="0" w:space="0" w:color="auto"/>
                    <w:right w:val="none" w:sz="0" w:space="0" w:color="auto"/>
                  </w:divBdr>
                </w:div>
                <w:div w:id="1477137380">
                  <w:marLeft w:val="0"/>
                  <w:marRight w:val="0"/>
                  <w:marTop w:val="0"/>
                  <w:marBottom w:val="0"/>
                  <w:divBdr>
                    <w:top w:val="none" w:sz="0" w:space="0" w:color="auto"/>
                    <w:left w:val="none" w:sz="0" w:space="0" w:color="auto"/>
                    <w:bottom w:val="none" w:sz="0" w:space="0" w:color="auto"/>
                    <w:right w:val="none" w:sz="0" w:space="0" w:color="auto"/>
                  </w:divBdr>
                </w:div>
                <w:div w:id="1477260514">
                  <w:marLeft w:val="0"/>
                  <w:marRight w:val="0"/>
                  <w:marTop w:val="0"/>
                  <w:marBottom w:val="0"/>
                  <w:divBdr>
                    <w:top w:val="none" w:sz="0" w:space="0" w:color="auto"/>
                    <w:left w:val="none" w:sz="0" w:space="0" w:color="auto"/>
                    <w:bottom w:val="none" w:sz="0" w:space="0" w:color="auto"/>
                    <w:right w:val="none" w:sz="0" w:space="0" w:color="auto"/>
                  </w:divBdr>
                </w:div>
                <w:div w:id="1478231011">
                  <w:marLeft w:val="0"/>
                  <w:marRight w:val="0"/>
                  <w:marTop w:val="0"/>
                  <w:marBottom w:val="0"/>
                  <w:divBdr>
                    <w:top w:val="none" w:sz="0" w:space="0" w:color="auto"/>
                    <w:left w:val="none" w:sz="0" w:space="0" w:color="auto"/>
                    <w:bottom w:val="none" w:sz="0" w:space="0" w:color="auto"/>
                    <w:right w:val="none" w:sz="0" w:space="0" w:color="auto"/>
                  </w:divBdr>
                </w:div>
                <w:div w:id="1482117546">
                  <w:marLeft w:val="0"/>
                  <w:marRight w:val="0"/>
                  <w:marTop w:val="0"/>
                  <w:marBottom w:val="0"/>
                  <w:divBdr>
                    <w:top w:val="none" w:sz="0" w:space="0" w:color="auto"/>
                    <w:left w:val="none" w:sz="0" w:space="0" w:color="auto"/>
                    <w:bottom w:val="none" w:sz="0" w:space="0" w:color="auto"/>
                    <w:right w:val="none" w:sz="0" w:space="0" w:color="auto"/>
                  </w:divBdr>
                </w:div>
                <w:div w:id="1491362016">
                  <w:marLeft w:val="0"/>
                  <w:marRight w:val="0"/>
                  <w:marTop w:val="0"/>
                  <w:marBottom w:val="0"/>
                  <w:divBdr>
                    <w:top w:val="none" w:sz="0" w:space="0" w:color="auto"/>
                    <w:left w:val="none" w:sz="0" w:space="0" w:color="auto"/>
                    <w:bottom w:val="none" w:sz="0" w:space="0" w:color="auto"/>
                    <w:right w:val="none" w:sz="0" w:space="0" w:color="auto"/>
                  </w:divBdr>
                </w:div>
                <w:div w:id="1500080186">
                  <w:marLeft w:val="0"/>
                  <w:marRight w:val="0"/>
                  <w:marTop w:val="0"/>
                  <w:marBottom w:val="0"/>
                  <w:divBdr>
                    <w:top w:val="none" w:sz="0" w:space="0" w:color="auto"/>
                    <w:left w:val="none" w:sz="0" w:space="0" w:color="auto"/>
                    <w:bottom w:val="none" w:sz="0" w:space="0" w:color="auto"/>
                    <w:right w:val="none" w:sz="0" w:space="0" w:color="auto"/>
                  </w:divBdr>
                </w:div>
                <w:div w:id="1502892963">
                  <w:marLeft w:val="0"/>
                  <w:marRight w:val="0"/>
                  <w:marTop w:val="0"/>
                  <w:marBottom w:val="0"/>
                  <w:divBdr>
                    <w:top w:val="none" w:sz="0" w:space="0" w:color="auto"/>
                    <w:left w:val="none" w:sz="0" w:space="0" w:color="auto"/>
                    <w:bottom w:val="none" w:sz="0" w:space="0" w:color="auto"/>
                    <w:right w:val="none" w:sz="0" w:space="0" w:color="auto"/>
                  </w:divBdr>
                </w:div>
                <w:div w:id="1505709606">
                  <w:marLeft w:val="0"/>
                  <w:marRight w:val="0"/>
                  <w:marTop w:val="0"/>
                  <w:marBottom w:val="0"/>
                  <w:divBdr>
                    <w:top w:val="none" w:sz="0" w:space="0" w:color="auto"/>
                    <w:left w:val="none" w:sz="0" w:space="0" w:color="auto"/>
                    <w:bottom w:val="none" w:sz="0" w:space="0" w:color="auto"/>
                    <w:right w:val="none" w:sz="0" w:space="0" w:color="auto"/>
                  </w:divBdr>
                </w:div>
                <w:div w:id="1513102882">
                  <w:marLeft w:val="0"/>
                  <w:marRight w:val="0"/>
                  <w:marTop w:val="0"/>
                  <w:marBottom w:val="0"/>
                  <w:divBdr>
                    <w:top w:val="none" w:sz="0" w:space="0" w:color="auto"/>
                    <w:left w:val="none" w:sz="0" w:space="0" w:color="auto"/>
                    <w:bottom w:val="none" w:sz="0" w:space="0" w:color="auto"/>
                    <w:right w:val="none" w:sz="0" w:space="0" w:color="auto"/>
                  </w:divBdr>
                </w:div>
                <w:div w:id="1517691555">
                  <w:marLeft w:val="0"/>
                  <w:marRight w:val="0"/>
                  <w:marTop w:val="0"/>
                  <w:marBottom w:val="0"/>
                  <w:divBdr>
                    <w:top w:val="none" w:sz="0" w:space="0" w:color="auto"/>
                    <w:left w:val="none" w:sz="0" w:space="0" w:color="auto"/>
                    <w:bottom w:val="none" w:sz="0" w:space="0" w:color="auto"/>
                    <w:right w:val="none" w:sz="0" w:space="0" w:color="auto"/>
                  </w:divBdr>
                </w:div>
                <w:div w:id="1524202787">
                  <w:marLeft w:val="0"/>
                  <w:marRight w:val="0"/>
                  <w:marTop w:val="0"/>
                  <w:marBottom w:val="0"/>
                  <w:divBdr>
                    <w:top w:val="none" w:sz="0" w:space="0" w:color="auto"/>
                    <w:left w:val="none" w:sz="0" w:space="0" w:color="auto"/>
                    <w:bottom w:val="none" w:sz="0" w:space="0" w:color="auto"/>
                    <w:right w:val="none" w:sz="0" w:space="0" w:color="auto"/>
                  </w:divBdr>
                </w:div>
                <w:div w:id="1531916189">
                  <w:marLeft w:val="0"/>
                  <w:marRight w:val="0"/>
                  <w:marTop w:val="0"/>
                  <w:marBottom w:val="0"/>
                  <w:divBdr>
                    <w:top w:val="none" w:sz="0" w:space="0" w:color="auto"/>
                    <w:left w:val="none" w:sz="0" w:space="0" w:color="auto"/>
                    <w:bottom w:val="none" w:sz="0" w:space="0" w:color="auto"/>
                    <w:right w:val="none" w:sz="0" w:space="0" w:color="auto"/>
                  </w:divBdr>
                </w:div>
                <w:div w:id="1542278916">
                  <w:marLeft w:val="0"/>
                  <w:marRight w:val="0"/>
                  <w:marTop w:val="0"/>
                  <w:marBottom w:val="0"/>
                  <w:divBdr>
                    <w:top w:val="none" w:sz="0" w:space="0" w:color="auto"/>
                    <w:left w:val="none" w:sz="0" w:space="0" w:color="auto"/>
                    <w:bottom w:val="none" w:sz="0" w:space="0" w:color="auto"/>
                    <w:right w:val="none" w:sz="0" w:space="0" w:color="auto"/>
                  </w:divBdr>
                </w:div>
                <w:div w:id="1545602421">
                  <w:marLeft w:val="0"/>
                  <w:marRight w:val="0"/>
                  <w:marTop w:val="0"/>
                  <w:marBottom w:val="0"/>
                  <w:divBdr>
                    <w:top w:val="none" w:sz="0" w:space="0" w:color="auto"/>
                    <w:left w:val="none" w:sz="0" w:space="0" w:color="auto"/>
                    <w:bottom w:val="none" w:sz="0" w:space="0" w:color="auto"/>
                    <w:right w:val="none" w:sz="0" w:space="0" w:color="auto"/>
                  </w:divBdr>
                </w:div>
                <w:div w:id="1563566120">
                  <w:marLeft w:val="0"/>
                  <w:marRight w:val="0"/>
                  <w:marTop w:val="0"/>
                  <w:marBottom w:val="0"/>
                  <w:divBdr>
                    <w:top w:val="none" w:sz="0" w:space="0" w:color="auto"/>
                    <w:left w:val="none" w:sz="0" w:space="0" w:color="auto"/>
                    <w:bottom w:val="none" w:sz="0" w:space="0" w:color="auto"/>
                    <w:right w:val="none" w:sz="0" w:space="0" w:color="auto"/>
                  </w:divBdr>
                </w:div>
                <w:div w:id="1567380541">
                  <w:marLeft w:val="0"/>
                  <w:marRight w:val="0"/>
                  <w:marTop w:val="0"/>
                  <w:marBottom w:val="0"/>
                  <w:divBdr>
                    <w:top w:val="none" w:sz="0" w:space="0" w:color="auto"/>
                    <w:left w:val="none" w:sz="0" w:space="0" w:color="auto"/>
                    <w:bottom w:val="none" w:sz="0" w:space="0" w:color="auto"/>
                    <w:right w:val="none" w:sz="0" w:space="0" w:color="auto"/>
                  </w:divBdr>
                </w:div>
                <w:div w:id="1570381233">
                  <w:marLeft w:val="0"/>
                  <w:marRight w:val="0"/>
                  <w:marTop w:val="0"/>
                  <w:marBottom w:val="0"/>
                  <w:divBdr>
                    <w:top w:val="none" w:sz="0" w:space="0" w:color="auto"/>
                    <w:left w:val="none" w:sz="0" w:space="0" w:color="auto"/>
                    <w:bottom w:val="none" w:sz="0" w:space="0" w:color="auto"/>
                    <w:right w:val="none" w:sz="0" w:space="0" w:color="auto"/>
                  </w:divBdr>
                </w:div>
                <w:div w:id="1579945337">
                  <w:marLeft w:val="0"/>
                  <w:marRight w:val="0"/>
                  <w:marTop w:val="0"/>
                  <w:marBottom w:val="0"/>
                  <w:divBdr>
                    <w:top w:val="none" w:sz="0" w:space="0" w:color="auto"/>
                    <w:left w:val="none" w:sz="0" w:space="0" w:color="auto"/>
                    <w:bottom w:val="none" w:sz="0" w:space="0" w:color="auto"/>
                    <w:right w:val="none" w:sz="0" w:space="0" w:color="auto"/>
                  </w:divBdr>
                </w:div>
                <w:div w:id="1584726503">
                  <w:marLeft w:val="0"/>
                  <w:marRight w:val="0"/>
                  <w:marTop w:val="0"/>
                  <w:marBottom w:val="0"/>
                  <w:divBdr>
                    <w:top w:val="none" w:sz="0" w:space="0" w:color="auto"/>
                    <w:left w:val="none" w:sz="0" w:space="0" w:color="auto"/>
                    <w:bottom w:val="none" w:sz="0" w:space="0" w:color="auto"/>
                    <w:right w:val="none" w:sz="0" w:space="0" w:color="auto"/>
                  </w:divBdr>
                </w:div>
                <w:div w:id="1601911814">
                  <w:marLeft w:val="0"/>
                  <w:marRight w:val="0"/>
                  <w:marTop w:val="0"/>
                  <w:marBottom w:val="0"/>
                  <w:divBdr>
                    <w:top w:val="none" w:sz="0" w:space="0" w:color="auto"/>
                    <w:left w:val="none" w:sz="0" w:space="0" w:color="auto"/>
                    <w:bottom w:val="none" w:sz="0" w:space="0" w:color="auto"/>
                    <w:right w:val="none" w:sz="0" w:space="0" w:color="auto"/>
                  </w:divBdr>
                </w:div>
                <w:div w:id="1629429302">
                  <w:marLeft w:val="0"/>
                  <w:marRight w:val="0"/>
                  <w:marTop w:val="0"/>
                  <w:marBottom w:val="0"/>
                  <w:divBdr>
                    <w:top w:val="none" w:sz="0" w:space="0" w:color="auto"/>
                    <w:left w:val="none" w:sz="0" w:space="0" w:color="auto"/>
                    <w:bottom w:val="none" w:sz="0" w:space="0" w:color="auto"/>
                    <w:right w:val="none" w:sz="0" w:space="0" w:color="auto"/>
                  </w:divBdr>
                </w:div>
                <w:div w:id="1649743839">
                  <w:marLeft w:val="0"/>
                  <w:marRight w:val="0"/>
                  <w:marTop w:val="0"/>
                  <w:marBottom w:val="0"/>
                  <w:divBdr>
                    <w:top w:val="none" w:sz="0" w:space="0" w:color="auto"/>
                    <w:left w:val="none" w:sz="0" w:space="0" w:color="auto"/>
                    <w:bottom w:val="none" w:sz="0" w:space="0" w:color="auto"/>
                    <w:right w:val="none" w:sz="0" w:space="0" w:color="auto"/>
                  </w:divBdr>
                </w:div>
                <w:div w:id="1662193600">
                  <w:marLeft w:val="0"/>
                  <w:marRight w:val="0"/>
                  <w:marTop w:val="0"/>
                  <w:marBottom w:val="0"/>
                  <w:divBdr>
                    <w:top w:val="none" w:sz="0" w:space="0" w:color="auto"/>
                    <w:left w:val="none" w:sz="0" w:space="0" w:color="auto"/>
                    <w:bottom w:val="none" w:sz="0" w:space="0" w:color="auto"/>
                    <w:right w:val="none" w:sz="0" w:space="0" w:color="auto"/>
                  </w:divBdr>
                </w:div>
                <w:div w:id="1671132473">
                  <w:marLeft w:val="0"/>
                  <w:marRight w:val="0"/>
                  <w:marTop w:val="0"/>
                  <w:marBottom w:val="0"/>
                  <w:divBdr>
                    <w:top w:val="none" w:sz="0" w:space="0" w:color="auto"/>
                    <w:left w:val="none" w:sz="0" w:space="0" w:color="auto"/>
                    <w:bottom w:val="none" w:sz="0" w:space="0" w:color="auto"/>
                    <w:right w:val="none" w:sz="0" w:space="0" w:color="auto"/>
                  </w:divBdr>
                </w:div>
                <w:div w:id="1671718767">
                  <w:marLeft w:val="0"/>
                  <w:marRight w:val="0"/>
                  <w:marTop w:val="0"/>
                  <w:marBottom w:val="0"/>
                  <w:divBdr>
                    <w:top w:val="none" w:sz="0" w:space="0" w:color="auto"/>
                    <w:left w:val="none" w:sz="0" w:space="0" w:color="auto"/>
                    <w:bottom w:val="none" w:sz="0" w:space="0" w:color="auto"/>
                    <w:right w:val="none" w:sz="0" w:space="0" w:color="auto"/>
                  </w:divBdr>
                </w:div>
                <w:div w:id="1673991845">
                  <w:marLeft w:val="0"/>
                  <w:marRight w:val="0"/>
                  <w:marTop w:val="0"/>
                  <w:marBottom w:val="0"/>
                  <w:divBdr>
                    <w:top w:val="none" w:sz="0" w:space="0" w:color="auto"/>
                    <w:left w:val="none" w:sz="0" w:space="0" w:color="auto"/>
                    <w:bottom w:val="none" w:sz="0" w:space="0" w:color="auto"/>
                    <w:right w:val="none" w:sz="0" w:space="0" w:color="auto"/>
                  </w:divBdr>
                </w:div>
                <w:div w:id="1682851243">
                  <w:marLeft w:val="0"/>
                  <w:marRight w:val="0"/>
                  <w:marTop w:val="0"/>
                  <w:marBottom w:val="0"/>
                  <w:divBdr>
                    <w:top w:val="none" w:sz="0" w:space="0" w:color="auto"/>
                    <w:left w:val="none" w:sz="0" w:space="0" w:color="auto"/>
                    <w:bottom w:val="none" w:sz="0" w:space="0" w:color="auto"/>
                    <w:right w:val="none" w:sz="0" w:space="0" w:color="auto"/>
                  </w:divBdr>
                </w:div>
                <w:div w:id="1690639687">
                  <w:marLeft w:val="0"/>
                  <w:marRight w:val="0"/>
                  <w:marTop w:val="0"/>
                  <w:marBottom w:val="0"/>
                  <w:divBdr>
                    <w:top w:val="none" w:sz="0" w:space="0" w:color="auto"/>
                    <w:left w:val="none" w:sz="0" w:space="0" w:color="auto"/>
                    <w:bottom w:val="none" w:sz="0" w:space="0" w:color="auto"/>
                    <w:right w:val="none" w:sz="0" w:space="0" w:color="auto"/>
                  </w:divBdr>
                </w:div>
                <w:div w:id="1693991265">
                  <w:marLeft w:val="0"/>
                  <w:marRight w:val="0"/>
                  <w:marTop w:val="0"/>
                  <w:marBottom w:val="0"/>
                  <w:divBdr>
                    <w:top w:val="none" w:sz="0" w:space="0" w:color="auto"/>
                    <w:left w:val="none" w:sz="0" w:space="0" w:color="auto"/>
                    <w:bottom w:val="none" w:sz="0" w:space="0" w:color="auto"/>
                    <w:right w:val="none" w:sz="0" w:space="0" w:color="auto"/>
                  </w:divBdr>
                </w:div>
                <w:div w:id="1708989029">
                  <w:marLeft w:val="0"/>
                  <w:marRight w:val="0"/>
                  <w:marTop w:val="0"/>
                  <w:marBottom w:val="0"/>
                  <w:divBdr>
                    <w:top w:val="none" w:sz="0" w:space="0" w:color="auto"/>
                    <w:left w:val="none" w:sz="0" w:space="0" w:color="auto"/>
                    <w:bottom w:val="none" w:sz="0" w:space="0" w:color="auto"/>
                    <w:right w:val="none" w:sz="0" w:space="0" w:color="auto"/>
                  </w:divBdr>
                </w:div>
                <w:div w:id="1711153134">
                  <w:marLeft w:val="0"/>
                  <w:marRight w:val="0"/>
                  <w:marTop w:val="0"/>
                  <w:marBottom w:val="0"/>
                  <w:divBdr>
                    <w:top w:val="none" w:sz="0" w:space="0" w:color="auto"/>
                    <w:left w:val="none" w:sz="0" w:space="0" w:color="auto"/>
                    <w:bottom w:val="none" w:sz="0" w:space="0" w:color="auto"/>
                    <w:right w:val="none" w:sz="0" w:space="0" w:color="auto"/>
                  </w:divBdr>
                </w:div>
                <w:div w:id="1711420348">
                  <w:marLeft w:val="0"/>
                  <w:marRight w:val="0"/>
                  <w:marTop w:val="0"/>
                  <w:marBottom w:val="0"/>
                  <w:divBdr>
                    <w:top w:val="none" w:sz="0" w:space="0" w:color="auto"/>
                    <w:left w:val="none" w:sz="0" w:space="0" w:color="auto"/>
                    <w:bottom w:val="none" w:sz="0" w:space="0" w:color="auto"/>
                    <w:right w:val="none" w:sz="0" w:space="0" w:color="auto"/>
                  </w:divBdr>
                </w:div>
                <w:div w:id="1715470930">
                  <w:marLeft w:val="0"/>
                  <w:marRight w:val="0"/>
                  <w:marTop w:val="0"/>
                  <w:marBottom w:val="0"/>
                  <w:divBdr>
                    <w:top w:val="none" w:sz="0" w:space="0" w:color="auto"/>
                    <w:left w:val="none" w:sz="0" w:space="0" w:color="auto"/>
                    <w:bottom w:val="none" w:sz="0" w:space="0" w:color="auto"/>
                    <w:right w:val="none" w:sz="0" w:space="0" w:color="auto"/>
                  </w:divBdr>
                </w:div>
                <w:div w:id="1716418823">
                  <w:marLeft w:val="0"/>
                  <w:marRight w:val="0"/>
                  <w:marTop w:val="0"/>
                  <w:marBottom w:val="0"/>
                  <w:divBdr>
                    <w:top w:val="none" w:sz="0" w:space="0" w:color="auto"/>
                    <w:left w:val="none" w:sz="0" w:space="0" w:color="auto"/>
                    <w:bottom w:val="none" w:sz="0" w:space="0" w:color="auto"/>
                    <w:right w:val="none" w:sz="0" w:space="0" w:color="auto"/>
                  </w:divBdr>
                </w:div>
                <w:div w:id="1717270982">
                  <w:marLeft w:val="0"/>
                  <w:marRight w:val="0"/>
                  <w:marTop w:val="0"/>
                  <w:marBottom w:val="0"/>
                  <w:divBdr>
                    <w:top w:val="none" w:sz="0" w:space="0" w:color="auto"/>
                    <w:left w:val="none" w:sz="0" w:space="0" w:color="auto"/>
                    <w:bottom w:val="none" w:sz="0" w:space="0" w:color="auto"/>
                    <w:right w:val="none" w:sz="0" w:space="0" w:color="auto"/>
                  </w:divBdr>
                </w:div>
                <w:div w:id="1746417011">
                  <w:marLeft w:val="0"/>
                  <w:marRight w:val="0"/>
                  <w:marTop w:val="0"/>
                  <w:marBottom w:val="0"/>
                  <w:divBdr>
                    <w:top w:val="none" w:sz="0" w:space="0" w:color="auto"/>
                    <w:left w:val="none" w:sz="0" w:space="0" w:color="auto"/>
                    <w:bottom w:val="none" w:sz="0" w:space="0" w:color="auto"/>
                    <w:right w:val="none" w:sz="0" w:space="0" w:color="auto"/>
                  </w:divBdr>
                </w:div>
                <w:div w:id="1750615700">
                  <w:marLeft w:val="0"/>
                  <w:marRight w:val="0"/>
                  <w:marTop w:val="0"/>
                  <w:marBottom w:val="0"/>
                  <w:divBdr>
                    <w:top w:val="none" w:sz="0" w:space="0" w:color="auto"/>
                    <w:left w:val="none" w:sz="0" w:space="0" w:color="auto"/>
                    <w:bottom w:val="none" w:sz="0" w:space="0" w:color="auto"/>
                    <w:right w:val="none" w:sz="0" w:space="0" w:color="auto"/>
                  </w:divBdr>
                </w:div>
                <w:div w:id="1755736177">
                  <w:marLeft w:val="0"/>
                  <w:marRight w:val="0"/>
                  <w:marTop w:val="0"/>
                  <w:marBottom w:val="0"/>
                  <w:divBdr>
                    <w:top w:val="none" w:sz="0" w:space="0" w:color="auto"/>
                    <w:left w:val="none" w:sz="0" w:space="0" w:color="auto"/>
                    <w:bottom w:val="none" w:sz="0" w:space="0" w:color="auto"/>
                    <w:right w:val="none" w:sz="0" w:space="0" w:color="auto"/>
                  </w:divBdr>
                </w:div>
                <w:div w:id="1764692009">
                  <w:marLeft w:val="0"/>
                  <w:marRight w:val="0"/>
                  <w:marTop w:val="0"/>
                  <w:marBottom w:val="0"/>
                  <w:divBdr>
                    <w:top w:val="none" w:sz="0" w:space="0" w:color="auto"/>
                    <w:left w:val="none" w:sz="0" w:space="0" w:color="auto"/>
                    <w:bottom w:val="none" w:sz="0" w:space="0" w:color="auto"/>
                    <w:right w:val="none" w:sz="0" w:space="0" w:color="auto"/>
                  </w:divBdr>
                </w:div>
                <w:div w:id="1769302242">
                  <w:marLeft w:val="0"/>
                  <w:marRight w:val="0"/>
                  <w:marTop w:val="0"/>
                  <w:marBottom w:val="0"/>
                  <w:divBdr>
                    <w:top w:val="none" w:sz="0" w:space="0" w:color="auto"/>
                    <w:left w:val="none" w:sz="0" w:space="0" w:color="auto"/>
                    <w:bottom w:val="none" w:sz="0" w:space="0" w:color="auto"/>
                    <w:right w:val="none" w:sz="0" w:space="0" w:color="auto"/>
                  </w:divBdr>
                </w:div>
                <w:div w:id="1771268664">
                  <w:marLeft w:val="0"/>
                  <w:marRight w:val="0"/>
                  <w:marTop w:val="0"/>
                  <w:marBottom w:val="0"/>
                  <w:divBdr>
                    <w:top w:val="none" w:sz="0" w:space="0" w:color="auto"/>
                    <w:left w:val="none" w:sz="0" w:space="0" w:color="auto"/>
                    <w:bottom w:val="none" w:sz="0" w:space="0" w:color="auto"/>
                    <w:right w:val="none" w:sz="0" w:space="0" w:color="auto"/>
                  </w:divBdr>
                </w:div>
                <w:div w:id="1793162341">
                  <w:marLeft w:val="0"/>
                  <w:marRight w:val="0"/>
                  <w:marTop w:val="0"/>
                  <w:marBottom w:val="0"/>
                  <w:divBdr>
                    <w:top w:val="none" w:sz="0" w:space="0" w:color="auto"/>
                    <w:left w:val="none" w:sz="0" w:space="0" w:color="auto"/>
                    <w:bottom w:val="none" w:sz="0" w:space="0" w:color="auto"/>
                    <w:right w:val="none" w:sz="0" w:space="0" w:color="auto"/>
                  </w:divBdr>
                </w:div>
                <w:div w:id="1801460930">
                  <w:marLeft w:val="0"/>
                  <w:marRight w:val="0"/>
                  <w:marTop w:val="0"/>
                  <w:marBottom w:val="0"/>
                  <w:divBdr>
                    <w:top w:val="none" w:sz="0" w:space="0" w:color="auto"/>
                    <w:left w:val="none" w:sz="0" w:space="0" w:color="auto"/>
                    <w:bottom w:val="none" w:sz="0" w:space="0" w:color="auto"/>
                    <w:right w:val="none" w:sz="0" w:space="0" w:color="auto"/>
                  </w:divBdr>
                </w:div>
                <w:div w:id="1804229111">
                  <w:marLeft w:val="0"/>
                  <w:marRight w:val="0"/>
                  <w:marTop w:val="0"/>
                  <w:marBottom w:val="0"/>
                  <w:divBdr>
                    <w:top w:val="none" w:sz="0" w:space="0" w:color="auto"/>
                    <w:left w:val="none" w:sz="0" w:space="0" w:color="auto"/>
                    <w:bottom w:val="none" w:sz="0" w:space="0" w:color="auto"/>
                    <w:right w:val="none" w:sz="0" w:space="0" w:color="auto"/>
                  </w:divBdr>
                </w:div>
                <w:div w:id="1805657186">
                  <w:marLeft w:val="0"/>
                  <w:marRight w:val="0"/>
                  <w:marTop w:val="0"/>
                  <w:marBottom w:val="0"/>
                  <w:divBdr>
                    <w:top w:val="none" w:sz="0" w:space="0" w:color="auto"/>
                    <w:left w:val="none" w:sz="0" w:space="0" w:color="auto"/>
                    <w:bottom w:val="none" w:sz="0" w:space="0" w:color="auto"/>
                    <w:right w:val="none" w:sz="0" w:space="0" w:color="auto"/>
                  </w:divBdr>
                </w:div>
                <w:div w:id="1806464308">
                  <w:marLeft w:val="0"/>
                  <w:marRight w:val="0"/>
                  <w:marTop w:val="0"/>
                  <w:marBottom w:val="0"/>
                  <w:divBdr>
                    <w:top w:val="none" w:sz="0" w:space="0" w:color="auto"/>
                    <w:left w:val="none" w:sz="0" w:space="0" w:color="auto"/>
                    <w:bottom w:val="none" w:sz="0" w:space="0" w:color="auto"/>
                    <w:right w:val="none" w:sz="0" w:space="0" w:color="auto"/>
                  </w:divBdr>
                </w:div>
                <w:div w:id="1815369915">
                  <w:marLeft w:val="0"/>
                  <w:marRight w:val="0"/>
                  <w:marTop w:val="0"/>
                  <w:marBottom w:val="0"/>
                  <w:divBdr>
                    <w:top w:val="none" w:sz="0" w:space="0" w:color="auto"/>
                    <w:left w:val="none" w:sz="0" w:space="0" w:color="auto"/>
                    <w:bottom w:val="none" w:sz="0" w:space="0" w:color="auto"/>
                    <w:right w:val="none" w:sz="0" w:space="0" w:color="auto"/>
                  </w:divBdr>
                </w:div>
                <w:div w:id="1822967708">
                  <w:marLeft w:val="0"/>
                  <w:marRight w:val="0"/>
                  <w:marTop w:val="0"/>
                  <w:marBottom w:val="0"/>
                  <w:divBdr>
                    <w:top w:val="none" w:sz="0" w:space="0" w:color="auto"/>
                    <w:left w:val="none" w:sz="0" w:space="0" w:color="auto"/>
                    <w:bottom w:val="none" w:sz="0" w:space="0" w:color="auto"/>
                    <w:right w:val="none" w:sz="0" w:space="0" w:color="auto"/>
                  </w:divBdr>
                </w:div>
                <w:div w:id="1837718980">
                  <w:marLeft w:val="0"/>
                  <w:marRight w:val="0"/>
                  <w:marTop w:val="0"/>
                  <w:marBottom w:val="0"/>
                  <w:divBdr>
                    <w:top w:val="none" w:sz="0" w:space="0" w:color="auto"/>
                    <w:left w:val="none" w:sz="0" w:space="0" w:color="auto"/>
                    <w:bottom w:val="none" w:sz="0" w:space="0" w:color="auto"/>
                    <w:right w:val="none" w:sz="0" w:space="0" w:color="auto"/>
                  </w:divBdr>
                </w:div>
                <w:div w:id="1851602536">
                  <w:marLeft w:val="0"/>
                  <w:marRight w:val="0"/>
                  <w:marTop w:val="0"/>
                  <w:marBottom w:val="0"/>
                  <w:divBdr>
                    <w:top w:val="none" w:sz="0" w:space="0" w:color="auto"/>
                    <w:left w:val="none" w:sz="0" w:space="0" w:color="auto"/>
                    <w:bottom w:val="none" w:sz="0" w:space="0" w:color="auto"/>
                    <w:right w:val="none" w:sz="0" w:space="0" w:color="auto"/>
                  </w:divBdr>
                </w:div>
                <w:div w:id="1854302643">
                  <w:marLeft w:val="0"/>
                  <w:marRight w:val="0"/>
                  <w:marTop w:val="0"/>
                  <w:marBottom w:val="0"/>
                  <w:divBdr>
                    <w:top w:val="none" w:sz="0" w:space="0" w:color="auto"/>
                    <w:left w:val="none" w:sz="0" w:space="0" w:color="auto"/>
                    <w:bottom w:val="none" w:sz="0" w:space="0" w:color="auto"/>
                    <w:right w:val="none" w:sz="0" w:space="0" w:color="auto"/>
                  </w:divBdr>
                </w:div>
                <w:div w:id="1861973309">
                  <w:marLeft w:val="0"/>
                  <w:marRight w:val="0"/>
                  <w:marTop w:val="0"/>
                  <w:marBottom w:val="0"/>
                  <w:divBdr>
                    <w:top w:val="none" w:sz="0" w:space="0" w:color="auto"/>
                    <w:left w:val="none" w:sz="0" w:space="0" w:color="auto"/>
                    <w:bottom w:val="none" w:sz="0" w:space="0" w:color="auto"/>
                    <w:right w:val="none" w:sz="0" w:space="0" w:color="auto"/>
                  </w:divBdr>
                </w:div>
                <w:div w:id="1867325796">
                  <w:marLeft w:val="0"/>
                  <w:marRight w:val="0"/>
                  <w:marTop w:val="0"/>
                  <w:marBottom w:val="0"/>
                  <w:divBdr>
                    <w:top w:val="none" w:sz="0" w:space="0" w:color="auto"/>
                    <w:left w:val="none" w:sz="0" w:space="0" w:color="auto"/>
                    <w:bottom w:val="none" w:sz="0" w:space="0" w:color="auto"/>
                    <w:right w:val="none" w:sz="0" w:space="0" w:color="auto"/>
                  </w:divBdr>
                </w:div>
                <w:div w:id="1882354421">
                  <w:marLeft w:val="0"/>
                  <w:marRight w:val="0"/>
                  <w:marTop w:val="0"/>
                  <w:marBottom w:val="0"/>
                  <w:divBdr>
                    <w:top w:val="none" w:sz="0" w:space="0" w:color="auto"/>
                    <w:left w:val="none" w:sz="0" w:space="0" w:color="auto"/>
                    <w:bottom w:val="none" w:sz="0" w:space="0" w:color="auto"/>
                    <w:right w:val="none" w:sz="0" w:space="0" w:color="auto"/>
                  </w:divBdr>
                </w:div>
                <w:div w:id="1898008399">
                  <w:marLeft w:val="0"/>
                  <w:marRight w:val="0"/>
                  <w:marTop w:val="0"/>
                  <w:marBottom w:val="0"/>
                  <w:divBdr>
                    <w:top w:val="none" w:sz="0" w:space="0" w:color="auto"/>
                    <w:left w:val="none" w:sz="0" w:space="0" w:color="auto"/>
                    <w:bottom w:val="none" w:sz="0" w:space="0" w:color="auto"/>
                    <w:right w:val="none" w:sz="0" w:space="0" w:color="auto"/>
                  </w:divBdr>
                </w:div>
                <w:div w:id="1900634233">
                  <w:marLeft w:val="0"/>
                  <w:marRight w:val="0"/>
                  <w:marTop w:val="0"/>
                  <w:marBottom w:val="0"/>
                  <w:divBdr>
                    <w:top w:val="none" w:sz="0" w:space="0" w:color="auto"/>
                    <w:left w:val="none" w:sz="0" w:space="0" w:color="auto"/>
                    <w:bottom w:val="none" w:sz="0" w:space="0" w:color="auto"/>
                    <w:right w:val="none" w:sz="0" w:space="0" w:color="auto"/>
                  </w:divBdr>
                </w:div>
                <w:div w:id="1902248301">
                  <w:marLeft w:val="0"/>
                  <w:marRight w:val="0"/>
                  <w:marTop w:val="0"/>
                  <w:marBottom w:val="0"/>
                  <w:divBdr>
                    <w:top w:val="none" w:sz="0" w:space="0" w:color="auto"/>
                    <w:left w:val="none" w:sz="0" w:space="0" w:color="auto"/>
                    <w:bottom w:val="none" w:sz="0" w:space="0" w:color="auto"/>
                    <w:right w:val="none" w:sz="0" w:space="0" w:color="auto"/>
                  </w:divBdr>
                </w:div>
                <w:div w:id="1902911233">
                  <w:marLeft w:val="0"/>
                  <w:marRight w:val="0"/>
                  <w:marTop w:val="0"/>
                  <w:marBottom w:val="0"/>
                  <w:divBdr>
                    <w:top w:val="none" w:sz="0" w:space="0" w:color="auto"/>
                    <w:left w:val="none" w:sz="0" w:space="0" w:color="auto"/>
                    <w:bottom w:val="none" w:sz="0" w:space="0" w:color="auto"/>
                    <w:right w:val="none" w:sz="0" w:space="0" w:color="auto"/>
                  </w:divBdr>
                </w:div>
                <w:div w:id="1909925559">
                  <w:marLeft w:val="0"/>
                  <w:marRight w:val="0"/>
                  <w:marTop w:val="0"/>
                  <w:marBottom w:val="0"/>
                  <w:divBdr>
                    <w:top w:val="none" w:sz="0" w:space="0" w:color="auto"/>
                    <w:left w:val="none" w:sz="0" w:space="0" w:color="auto"/>
                    <w:bottom w:val="none" w:sz="0" w:space="0" w:color="auto"/>
                    <w:right w:val="none" w:sz="0" w:space="0" w:color="auto"/>
                  </w:divBdr>
                </w:div>
                <w:div w:id="1918981810">
                  <w:marLeft w:val="0"/>
                  <w:marRight w:val="0"/>
                  <w:marTop w:val="0"/>
                  <w:marBottom w:val="0"/>
                  <w:divBdr>
                    <w:top w:val="none" w:sz="0" w:space="0" w:color="auto"/>
                    <w:left w:val="none" w:sz="0" w:space="0" w:color="auto"/>
                    <w:bottom w:val="none" w:sz="0" w:space="0" w:color="auto"/>
                    <w:right w:val="none" w:sz="0" w:space="0" w:color="auto"/>
                  </w:divBdr>
                </w:div>
                <w:div w:id="1943878595">
                  <w:marLeft w:val="0"/>
                  <w:marRight w:val="0"/>
                  <w:marTop w:val="0"/>
                  <w:marBottom w:val="0"/>
                  <w:divBdr>
                    <w:top w:val="none" w:sz="0" w:space="0" w:color="auto"/>
                    <w:left w:val="none" w:sz="0" w:space="0" w:color="auto"/>
                    <w:bottom w:val="none" w:sz="0" w:space="0" w:color="auto"/>
                    <w:right w:val="none" w:sz="0" w:space="0" w:color="auto"/>
                  </w:divBdr>
                </w:div>
                <w:div w:id="1954899545">
                  <w:marLeft w:val="0"/>
                  <w:marRight w:val="0"/>
                  <w:marTop w:val="0"/>
                  <w:marBottom w:val="0"/>
                  <w:divBdr>
                    <w:top w:val="none" w:sz="0" w:space="0" w:color="auto"/>
                    <w:left w:val="none" w:sz="0" w:space="0" w:color="auto"/>
                    <w:bottom w:val="none" w:sz="0" w:space="0" w:color="auto"/>
                    <w:right w:val="none" w:sz="0" w:space="0" w:color="auto"/>
                  </w:divBdr>
                </w:div>
                <w:div w:id="1959484333">
                  <w:marLeft w:val="0"/>
                  <w:marRight w:val="0"/>
                  <w:marTop w:val="0"/>
                  <w:marBottom w:val="0"/>
                  <w:divBdr>
                    <w:top w:val="none" w:sz="0" w:space="0" w:color="auto"/>
                    <w:left w:val="none" w:sz="0" w:space="0" w:color="auto"/>
                    <w:bottom w:val="none" w:sz="0" w:space="0" w:color="auto"/>
                    <w:right w:val="none" w:sz="0" w:space="0" w:color="auto"/>
                  </w:divBdr>
                </w:div>
                <w:div w:id="1961569927">
                  <w:marLeft w:val="0"/>
                  <w:marRight w:val="0"/>
                  <w:marTop w:val="0"/>
                  <w:marBottom w:val="0"/>
                  <w:divBdr>
                    <w:top w:val="none" w:sz="0" w:space="0" w:color="auto"/>
                    <w:left w:val="none" w:sz="0" w:space="0" w:color="auto"/>
                    <w:bottom w:val="none" w:sz="0" w:space="0" w:color="auto"/>
                    <w:right w:val="none" w:sz="0" w:space="0" w:color="auto"/>
                  </w:divBdr>
                </w:div>
                <w:div w:id="1977445683">
                  <w:marLeft w:val="0"/>
                  <w:marRight w:val="0"/>
                  <w:marTop w:val="0"/>
                  <w:marBottom w:val="0"/>
                  <w:divBdr>
                    <w:top w:val="none" w:sz="0" w:space="0" w:color="auto"/>
                    <w:left w:val="none" w:sz="0" w:space="0" w:color="auto"/>
                    <w:bottom w:val="none" w:sz="0" w:space="0" w:color="auto"/>
                    <w:right w:val="none" w:sz="0" w:space="0" w:color="auto"/>
                  </w:divBdr>
                </w:div>
                <w:div w:id="1992707655">
                  <w:marLeft w:val="0"/>
                  <w:marRight w:val="0"/>
                  <w:marTop w:val="0"/>
                  <w:marBottom w:val="0"/>
                  <w:divBdr>
                    <w:top w:val="none" w:sz="0" w:space="0" w:color="auto"/>
                    <w:left w:val="none" w:sz="0" w:space="0" w:color="auto"/>
                    <w:bottom w:val="none" w:sz="0" w:space="0" w:color="auto"/>
                    <w:right w:val="none" w:sz="0" w:space="0" w:color="auto"/>
                  </w:divBdr>
                </w:div>
                <w:div w:id="2009407690">
                  <w:marLeft w:val="0"/>
                  <w:marRight w:val="0"/>
                  <w:marTop w:val="0"/>
                  <w:marBottom w:val="0"/>
                  <w:divBdr>
                    <w:top w:val="none" w:sz="0" w:space="0" w:color="auto"/>
                    <w:left w:val="none" w:sz="0" w:space="0" w:color="auto"/>
                    <w:bottom w:val="none" w:sz="0" w:space="0" w:color="auto"/>
                    <w:right w:val="none" w:sz="0" w:space="0" w:color="auto"/>
                  </w:divBdr>
                </w:div>
                <w:div w:id="2013335480">
                  <w:marLeft w:val="0"/>
                  <w:marRight w:val="0"/>
                  <w:marTop w:val="0"/>
                  <w:marBottom w:val="0"/>
                  <w:divBdr>
                    <w:top w:val="none" w:sz="0" w:space="0" w:color="auto"/>
                    <w:left w:val="none" w:sz="0" w:space="0" w:color="auto"/>
                    <w:bottom w:val="none" w:sz="0" w:space="0" w:color="auto"/>
                    <w:right w:val="none" w:sz="0" w:space="0" w:color="auto"/>
                  </w:divBdr>
                </w:div>
                <w:div w:id="2035033994">
                  <w:marLeft w:val="0"/>
                  <w:marRight w:val="0"/>
                  <w:marTop w:val="0"/>
                  <w:marBottom w:val="0"/>
                  <w:divBdr>
                    <w:top w:val="none" w:sz="0" w:space="0" w:color="auto"/>
                    <w:left w:val="none" w:sz="0" w:space="0" w:color="auto"/>
                    <w:bottom w:val="none" w:sz="0" w:space="0" w:color="auto"/>
                    <w:right w:val="none" w:sz="0" w:space="0" w:color="auto"/>
                  </w:divBdr>
                </w:div>
                <w:div w:id="2038431816">
                  <w:marLeft w:val="0"/>
                  <w:marRight w:val="0"/>
                  <w:marTop w:val="0"/>
                  <w:marBottom w:val="0"/>
                  <w:divBdr>
                    <w:top w:val="none" w:sz="0" w:space="0" w:color="auto"/>
                    <w:left w:val="none" w:sz="0" w:space="0" w:color="auto"/>
                    <w:bottom w:val="none" w:sz="0" w:space="0" w:color="auto"/>
                    <w:right w:val="none" w:sz="0" w:space="0" w:color="auto"/>
                  </w:divBdr>
                </w:div>
                <w:div w:id="2041390732">
                  <w:marLeft w:val="0"/>
                  <w:marRight w:val="0"/>
                  <w:marTop w:val="0"/>
                  <w:marBottom w:val="0"/>
                  <w:divBdr>
                    <w:top w:val="none" w:sz="0" w:space="0" w:color="auto"/>
                    <w:left w:val="none" w:sz="0" w:space="0" w:color="auto"/>
                    <w:bottom w:val="none" w:sz="0" w:space="0" w:color="auto"/>
                    <w:right w:val="none" w:sz="0" w:space="0" w:color="auto"/>
                  </w:divBdr>
                </w:div>
                <w:div w:id="2042051636">
                  <w:marLeft w:val="0"/>
                  <w:marRight w:val="0"/>
                  <w:marTop w:val="0"/>
                  <w:marBottom w:val="0"/>
                  <w:divBdr>
                    <w:top w:val="none" w:sz="0" w:space="0" w:color="auto"/>
                    <w:left w:val="none" w:sz="0" w:space="0" w:color="auto"/>
                    <w:bottom w:val="none" w:sz="0" w:space="0" w:color="auto"/>
                    <w:right w:val="none" w:sz="0" w:space="0" w:color="auto"/>
                  </w:divBdr>
                </w:div>
                <w:div w:id="2045673109">
                  <w:marLeft w:val="0"/>
                  <w:marRight w:val="0"/>
                  <w:marTop w:val="0"/>
                  <w:marBottom w:val="0"/>
                  <w:divBdr>
                    <w:top w:val="none" w:sz="0" w:space="0" w:color="auto"/>
                    <w:left w:val="none" w:sz="0" w:space="0" w:color="auto"/>
                    <w:bottom w:val="none" w:sz="0" w:space="0" w:color="auto"/>
                    <w:right w:val="none" w:sz="0" w:space="0" w:color="auto"/>
                  </w:divBdr>
                </w:div>
                <w:div w:id="2046785760">
                  <w:marLeft w:val="0"/>
                  <w:marRight w:val="0"/>
                  <w:marTop w:val="0"/>
                  <w:marBottom w:val="0"/>
                  <w:divBdr>
                    <w:top w:val="none" w:sz="0" w:space="0" w:color="auto"/>
                    <w:left w:val="none" w:sz="0" w:space="0" w:color="auto"/>
                    <w:bottom w:val="none" w:sz="0" w:space="0" w:color="auto"/>
                    <w:right w:val="none" w:sz="0" w:space="0" w:color="auto"/>
                  </w:divBdr>
                </w:div>
                <w:div w:id="2049065312">
                  <w:marLeft w:val="0"/>
                  <w:marRight w:val="0"/>
                  <w:marTop w:val="0"/>
                  <w:marBottom w:val="0"/>
                  <w:divBdr>
                    <w:top w:val="none" w:sz="0" w:space="0" w:color="auto"/>
                    <w:left w:val="none" w:sz="0" w:space="0" w:color="auto"/>
                    <w:bottom w:val="none" w:sz="0" w:space="0" w:color="auto"/>
                    <w:right w:val="none" w:sz="0" w:space="0" w:color="auto"/>
                  </w:divBdr>
                </w:div>
                <w:div w:id="2054695107">
                  <w:marLeft w:val="0"/>
                  <w:marRight w:val="0"/>
                  <w:marTop w:val="0"/>
                  <w:marBottom w:val="0"/>
                  <w:divBdr>
                    <w:top w:val="none" w:sz="0" w:space="0" w:color="auto"/>
                    <w:left w:val="none" w:sz="0" w:space="0" w:color="auto"/>
                    <w:bottom w:val="none" w:sz="0" w:space="0" w:color="auto"/>
                    <w:right w:val="none" w:sz="0" w:space="0" w:color="auto"/>
                  </w:divBdr>
                </w:div>
                <w:div w:id="2064014743">
                  <w:marLeft w:val="0"/>
                  <w:marRight w:val="0"/>
                  <w:marTop w:val="0"/>
                  <w:marBottom w:val="0"/>
                  <w:divBdr>
                    <w:top w:val="none" w:sz="0" w:space="0" w:color="auto"/>
                    <w:left w:val="none" w:sz="0" w:space="0" w:color="auto"/>
                    <w:bottom w:val="none" w:sz="0" w:space="0" w:color="auto"/>
                    <w:right w:val="none" w:sz="0" w:space="0" w:color="auto"/>
                  </w:divBdr>
                </w:div>
                <w:div w:id="2072192468">
                  <w:marLeft w:val="0"/>
                  <w:marRight w:val="0"/>
                  <w:marTop w:val="0"/>
                  <w:marBottom w:val="0"/>
                  <w:divBdr>
                    <w:top w:val="none" w:sz="0" w:space="0" w:color="auto"/>
                    <w:left w:val="none" w:sz="0" w:space="0" w:color="auto"/>
                    <w:bottom w:val="none" w:sz="0" w:space="0" w:color="auto"/>
                    <w:right w:val="none" w:sz="0" w:space="0" w:color="auto"/>
                  </w:divBdr>
                </w:div>
                <w:div w:id="2074037327">
                  <w:marLeft w:val="0"/>
                  <w:marRight w:val="0"/>
                  <w:marTop w:val="0"/>
                  <w:marBottom w:val="0"/>
                  <w:divBdr>
                    <w:top w:val="none" w:sz="0" w:space="0" w:color="auto"/>
                    <w:left w:val="none" w:sz="0" w:space="0" w:color="auto"/>
                    <w:bottom w:val="none" w:sz="0" w:space="0" w:color="auto"/>
                    <w:right w:val="none" w:sz="0" w:space="0" w:color="auto"/>
                  </w:divBdr>
                </w:div>
                <w:div w:id="2098597582">
                  <w:marLeft w:val="0"/>
                  <w:marRight w:val="0"/>
                  <w:marTop w:val="0"/>
                  <w:marBottom w:val="0"/>
                  <w:divBdr>
                    <w:top w:val="none" w:sz="0" w:space="0" w:color="auto"/>
                    <w:left w:val="none" w:sz="0" w:space="0" w:color="auto"/>
                    <w:bottom w:val="none" w:sz="0" w:space="0" w:color="auto"/>
                    <w:right w:val="none" w:sz="0" w:space="0" w:color="auto"/>
                  </w:divBdr>
                </w:div>
                <w:div w:id="2100904851">
                  <w:marLeft w:val="0"/>
                  <w:marRight w:val="0"/>
                  <w:marTop w:val="0"/>
                  <w:marBottom w:val="0"/>
                  <w:divBdr>
                    <w:top w:val="none" w:sz="0" w:space="0" w:color="auto"/>
                    <w:left w:val="none" w:sz="0" w:space="0" w:color="auto"/>
                    <w:bottom w:val="none" w:sz="0" w:space="0" w:color="auto"/>
                    <w:right w:val="none" w:sz="0" w:space="0" w:color="auto"/>
                  </w:divBdr>
                </w:div>
                <w:div w:id="2102532096">
                  <w:marLeft w:val="0"/>
                  <w:marRight w:val="0"/>
                  <w:marTop w:val="0"/>
                  <w:marBottom w:val="0"/>
                  <w:divBdr>
                    <w:top w:val="none" w:sz="0" w:space="0" w:color="auto"/>
                    <w:left w:val="none" w:sz="0" w:space="0" w:color="auto"/>
                    <w:bottom w:val="none" w:sz="0" w:space="0" w:color="auto"/>
                    <w:right w:val="none" w:sz="0" w:space="0" w:color="auto"/>
                  </w:divBdr>
                </w:div>
                <w:div w:id="2107073237">
                  <w:marLeft w:val="0"/>
                  <w:marRight w:val="0"/>
                  <w:marTop w:val="0"/>
                  <w:marBottom w:val="0"/>
                  <w:divBdr>
                    <w:top w:val="none" w:sz="0" w:space="0" w:color="auto"/>
                    <w:left w:val="none" w:sz="0" w:space="0" w:color="auto"/>
                    <w:bottom w:val="none" w:sz="0" w:space="0" w:color="auto"/>
                    <w:right w:val="none" w:sz="0" w:space="0" w:color="auto"/>
                  </w:divBdr>
                </w:div>
                <w:div w:id="2126077376">
                  <w:marLeft w:val="0"/>
                  <w:marRight w:val="0"/>
                  <w:marTop w:val="0"/>
                  <w:marBottom w:val="0"/>
                  <w:divBdr>
                    <w:top w:val="none" w:sz="0" w:space="0" w:color="auto"/>
                    <w:left w:val="none" w:sz="0" w:space="0" w:color="auto"/>
                    <w:bottom w:val="none" w:sz="0" w:space="0" w:color="auto"/>
                    <w:right w:val="none" w:sz="0" w:space="0" w:color="auto"/>
                  </w:divBdr>
                </w:div>
                <w:div w:id="2134321446">
                  <w:marLeft w:val="0"/>
                  <w:marRight w:val="0"/>
                  <w:marTop w:val="0"/>
                  <w:marBottom w:val="0"/>
                  <w:divBdr>
                    <w:top w:val="none" w:sz="0" w:space="0" w:color="auto"/>
                    <w:left w:val="none" w:sz="0" w:space="0" w:color="auto"/>
                    <w:bottom w:val="none" w:sz="0" w:space="0" w:color="auto"/>
                    <w:right w:val="none" w:sz="0" w:space="0" w:color="auto"/>
                  </w:divBdr>
                </w:div>
                <w:div w:id="2141268760">
                  <w:marLeft w:val="0"/>
                  <w:marRight w:val="0"/>
                  <w:marTop w:val="0"/>
                  <w:marBottom w:val="0"/>
                  <w:divBdr>
                    <w:top w:val="none" w:sz="0" w:space="0" w:color="auto"/>
                    <w:left w:val="none" w:sz="0" w:space="0" w:color="auto"/>
                    <w:bottom w:val="none" w:sz="0" w:space="0" w:color="auto"/>
                    <w:right w:val="none" w:sz="0" w:space="0" w:color="auto"/>
                  </w:divBdr>
                </w:div>
                <w:div w:id="214538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9605046">
          <w:marLeft w:val="0"/>
          <w:marRight w:val="0"/>
          <w:marTop w:val="0"/>
          <w:marBottom w:val="0"/>
          <w:divBdr>
            <w:top w:val="none" w:sz="0" w:space="0" w:color="auto"/>
            <w:left w:val="none" w:sz="0" w:space="0" w:color="auto"/>
            <w:bottom w:val="none" w:sz="0" w:space="0" w:color="auto"/>
            <w:right w:val="none" w:sz="0" w:space="0" w:color="auto"/>
          </w:divBdr>
          <w:divsChild>
            <w:div w:id="1405687552">
              <w:marLeft w:val="0"/>
              <w:marRight w:val="0"/>
              <w:marTop w:val="0"/>
              <w:marBottom w:val="0"/>
              <w:divBdr>
                <w:top w:val="none" w:sz="0" w:space="0" w:color="auto"/>
                <w:left w:val="none" w:sz="0" w:space="0" w:color="auto"/>
                <w:bottom w:val="none" w:sz="0" w:space="0" w:color="auto"/>
                <w:right w:val="none" w:sz="0" w:space="0" w:color="auto"/>
              </w:divBdr>
              <w:divsChild>
                <w:div w:id="1010432">
                  <w:marLeft w:val="0"/>
                  <w:marRight w:val="0"/>
                  <w:marTop w:val="0"/>
                  <w:marBottom w:val="0"/>
                  <w:divBdr>
                    <w:top w:val="none" w:sz="0" w:space="0" w:color="auto"/>
                    <w:left w:val="none" w:sz="0" w:space="0" w:color="auto"/>
                    <w:bottom w:val="none" w:sz="0" w:space="0" w:color="auto"/>
                    <w:right w:val="none" w:sz="0" w:space="0" w:color="auto"/>
                  </w:divBdr>
                </w:div>
                <w:div w:id="13382982">
                  <w:marLeft w:val="0"/>
                  <w:marRight w:val="0"/>
                  <w:marTop w:val="0"/>
                  <w:marBottom w:val="0"/>
                  <w:divBdr>
                    <w:top w:val="none" w:sz="0" w:space="0" w:color="auto"/>
                    <w:left w:val="none" w:sz="0" w:space="0" w:color="auto"/>
                    <w:bottom w:val="none" w:sz="0" w:space="0" w:color="auto"/>
                    <w:right w:val="none" w:sz="0" w:space="0" w:color="auto"/>
                  </w:divBdr>
                </w:div>
                <w:div w:id="23603150">
                  <w:marLeft w:val="0"/>
                  <w:marRight w:val="0"/>
                  <w:marTop w:val="0"/>
                  <w:marBottom w:val="0"/>
                  <w:divBdr>
                    <w:top w:val="none" w:sz="0" w:space="0" w:color="auto"/>
                    <w:left w:val="none" w:sz="0" w:space="0" w:color="auto"/>
                    <w:bottom w:val="none" w:sz="0" w:space="0" w:color="auto"/>
                    <w:right w:val="none" w:sz="0" w:space="0" w:color="auto"/>
                  </w:divBdr>
                </w:div>
                <w:div w:id="29115123">
                  <w:marLeft w:val="0"/>
                  <w:marRight w:val="0"/>
                  <w:marTop w:val="0"/>
                  <w:marBottom w:val="0"/>
                  <w:divBdr>
                    <w:top w:val="none" w:sz="0" w:space="0" w:color="auto"/>
                    <w:left w:val="none" w:sz="0" w:space="0" w:color="auto"/>
                    <w:bottom w:val="none" w:sz="0" w:space="0" w:color="auto"/>
                    <w:right w:val="none" w:sz="0" w:space="0" w:color="auto"/>
                  </w:divBdr>
                </w:div>
                <w:div w:id="41056614">
                  <w:marLeft w:val="0"/>
                  <w:marRight w:val="0"/>
                  <w:marTop w:val="0"/>
                  <w:marBottom w:val="0"/>
                  <w:divBdr>
                    <w:top w:val="none" w:sz="0" w:space="0" w:color="auto"/>
                    <w:left w:val="none" w:sz="0" w:space="0" w:color="auto"/>
                    <w:bottom w:val="none" w:sz="0" w:space="0" w:color="auto"/>
                    <w:right w:val="none" w:sz="0" w:space="0" w:color="auto"/>
                  </w:divBdr>
                </w:div>
                <w:div w:id="53092632">
                  <w:marLeft w:val="0"/>
                  <w:marRight w:val="0"/>
                  <w:marTop w:val="0"/>
                  <w:marBottom w:val="0"/>
                  <w:divBdr>
                    <w:top w:val="none" w:sz="0" w:space="0" w:color="auto"/>
                    <w:left w:val="none" w:sz="0" w:space="0" w:color="auto"/>
                    <w:bottom w:val="none" w:sz="0" w:space="0" w:color="auto"/>
                    <w:right w:val="none" w:sz="0" w:space="0" w:color="auto"/>
                  </w:divBdr>
                </w:div>
                <w:div w:id="57675287">
                  <w:marLeft w:val="0"/>
                  <w:marRight w:val="0"/>
                  <w:marTop w:val="0"/>
                  <w:marBottom w:val="0"/>
                  <w:divBdr>
                    <w:top w:val="none" w:sz="0" w:space="0" w:color="auto"/>
                    <w:left w:val="none" w:sz="0" w:space="0" w:color="auto"/>
                    <w:bottom w:val="none" w:sz="0" w:space="0" w:color="auto"/>
                    <w:right w:val="none" w:sz="0" w:space="0" w:color="auto"/>
                  </w:divBdr>
                </w:div>
                <w:div w:id="71970923">
                  <w:marLeft w:val="0"/>
                  <w:marRight w:val="0"/>
                  <w:marTop w:val="0"/>
                  <w:marBottom w:val="0"/>
                  <w:divBdr>
                    <w:top w:val="none" w:sz="0" w:space="0" w:color="auto"/>
                    <w:left w:val="none" w:sz="0" w:space="0" w:color="auto"/>
                    <w:bottom w:val="none" w:sz="0" w:space="0" w:color="auto"/>
                    <w:right w:val="none" w:sz="0" w:space="0" w:color="auto"/>
                  </w:divBdr>
                </w:div>
                <w:div w:id="78529695">
                  <w:marLeft w:val="0"/>
                  <w:marRight w:val="0"/>
                  <w:marTop w:val="0"/>
                  <w:marBottom w:val="0"/>
                  <w:divBdr>
                    <w:top w:val="none" w:sz="0" w:space="0" w:color="auto"/>
                    <w:left w:val="none" w:sz="0" w:space="0" w:color="auto"/>
                    <w:bottom w:val="none" w:sz="0" w:space="0" w:color="auto"/>
                    <w:right w:val="none" w:sz="0" w:space="0" w:color="auto"/>
                  </w:divBdr>
                </w:div>
                <w:div w:id="88307775">
                  <w:marLeft w:val="0"/>
                  <w:marRight w:val="0"/>
                  <w:marTop w:val="0"/>
                  <w:marBottom w:val="0"/>
                  <w:divBdr>
                    <w:top w:val="none" w:sz="0" w:space="0" w:color="auto"/>
                    <w:left w:val="none" w:sz="0" w:space="0" w:color="auto"/>
                    <w:bottom w:val="none" w:sz="0" w:space="0" w:color="auto"/>
                    <w:right w:val="none" w:sz="0" w:space="0" w:color="auto"/>
                  </w:divBdr>
                </w:div>
                <w:div w:id="92670047">
                  <w:marLeft w:val="0"/>
                  <w:marRight w:val="0"/>
                  <w:marTop w:val="0"/>
                  <w:marBottom w:val="0"/>
                  <w:divBdr>
                    <w:top w:val="none" w:sz="0" w:space="0" w:color="auto"/>
                    <w:left w:val="none" w:sz="0" w:space="0" w:color="auto"/>
                    <w:bottom w:val="none" w:sz="0" w:space="0" w:color="auto"/>
                    <w:right w:val="none" w:sz="0" w:space="0" w:color="auto"/>
                  </w:divBdr>
                </w:div>
                <w:div w:id="103035232">
                  <w:marLeft w:val="0"/>
                  <w:marRight w:val="0"/>
                  <w:marTop w:val="0"/>
                  <w:marBottom w:val="0"/>
                  <w:divBdr>
                    <w:top w:val="none" w:sz="0" w:space="0" w:color="auto"/>
                    <w:left w:val="none" w:sz="0" w:space="0" w:color="auto"/>
                    <w:bottom w:val="none" w:sz="0" w:space="0" w:color="auto"/>
                    <w:right w:val="none" w:sz="0" w:space="0" w:color="auto"/>
                  </w:divBdr>
                </w:div>
                <w:div w:id="125899887">
                  <w:marLeft w:val="0"/>
                  <w:marRight w:val="0"/>
                  <w:marTop w:val="0"/>
                  <w:marBottom w:val="0"/>
                  <w:divBdr>
                    <w:top w:val="none" w:sz="0" w:space="0" w:color="auto"/>
                    <w:left w:val="none" w:sz="0" w:space="0" w:color="auto"/>
                    <w:bottom w:val="none" w:sz="0" w:space="0" w:color="auto"/>
                    <w:right w:val="none" w:sz="0" w:space="0" w:color="auto"/>
                  </w:divBdr>
                </w:div>
                <w:div w:id="153958930">
                  <w:marLeft w:val="0"/>
                  <w:marRight w:val="0"/>
                  <w:marTop w:val="0"/>
                  <w:marBottom w:val="0"/>
                  <w:divBdr>
                    <w:top w:val="none" w:sz="0" w:space="0" w:color="auto"/>
                    <w:left w:val="none" w:sz="0" w:space="0" w:color="auto"/>
                    <w:bottom w:val="none" w:sz="0" w:space="0" w:color="auto"/>
                    <w:right w:val="none" w:sz="0" w:space="0" w:color="auto"/>
                  </w:divBdr>
                </w:div>
                <w:div w:id="154153981">
                  <w:marLeft w:val="0"/>
                  <w:marRight w:val="0"/>
                  <w:marTop w:val="0"/>
                  <w:marBottom w:val="0"/>
                  <w:divBdr>
                    <w:top w:val="none" w:sz="0" w:space="0" w:color="auto"/>
                    <w:left w:val="none" w:sz="0" w:space="0" w:color="auto"/>
                    <w:bottom w:val="none" w:sz="0" w:space="0" w:color="auto"/>
                    <w:right w:val="none" w:sz="0" w:space="0" w:color="auto"/>
                  </w:divBdr>
                </w:div>
                <w:div w:id="155845969">
                  <w:marLeft w:val="0"/>
                  <w:marRight w:val="0"/>
                  <w:marTop w:val="0"/>
                  <w:marBottom w:val="0"/>
                  <w:divBdr>
                    <w:top w:val="none" w:sz="0" w:space="0" w:color="auto"/>
                    <w:left w:val="none" w:sz="0" w:space="0" w:color="auto"/>
                    <w:bottom w:val="none" w:sz="0" w:space="0" w:color="auto"/>
                    <w:right w:val="none" w:sz="0" w:space="0" w:color="auto"/>
                  </w:divBdr>
                </w:div>
                <w:div w:id="175775696">
                  <w:marLeft w:val="0"/>
                  <w:marRight w:val="0"/>
                  <w:marTop w:val="0"/>
                  <w:marBottom w:val="0"/>
                  <w:divBdr>
                    <w:top w:val="none" w:sz="0" w:space="0" w:color="auto"/>
                    <w:left w:val="none" w:sz="0" w:space="0" w:color="auto"/>
                    <w:bottom w:val="none" w:sz="0" w:space="0" w:color="auto"/>
                    <w:right w:val="none" w:sz="0" w:space="0" w:color="auto"/>
                  </w:divBdr>
                </w:div>
                <w:div w:id="188614256">
                  <w:marLeft w:val="0"/>
                  <w:marRight w:val="0"/>
                  <w:marTop w:val="0"/>
                  <w:marBottom w:val="0"/>
                  <w:divBdr>
                    <w:top w:val="none" w:sz="0" w:space="0" w:color="auto"/>
                    <w:left w:val="none" w:sz="0" w:space="0" w:color="auto"/>
                    <w:bottom w:val="none" w:sz="0" w:space="0" w:color="auto"/>
                    <w:right w:val="none" w:sz="0" w:space="0" w:color="auto"/>
                  </w:divBdr>
                </w:div>
                <w:div w:id="192038076">
                  <w:marLeft w:val="0"/>
                  <w:marRight w:val="0"/>
                  <w:marTop w:val="0"/>
                  <w:marBottom w:val="0"/>
                  <w:divBdr>
                    <w:top w:val="none" w:sz="0" w:space="0" w:color="auto"/>
                    <w:left w:val="none" w:sz="0" w:space="0" w:color="auto"/>
                    <w:bottom w:val="none" w:sz="0" w:space="0" w:color="auto"/>
                    <w:right w:val="none" w:sz="0" w:space="0" w:color="auto"/>
                  </w:divBdr>
                </w:div>
                <w:div w:id="207035034">
                  <w:marLeft w:val="0"/>
                  <w:marRight w:val="0"/>
                  <w:marTop w:val="0"/>
                  <w:marBottom w:val="0"/>
                  <w:divBdr>
                    <w:top w:val="none" w:sz="0" w:space="0" w:color="auto"/>
                    <w:left w:val="none" w:sz="0" w:space="0" w:color="auto"/>
                    <w:bottom w:val="none" w:sz="0" w:space="0" w:color="auto"/>
                    <w:right w:val="none" w:sz="0" w:space="0" w:color="auto"/>
                  </w:divBdr>
                </w:div>
                <w:div w:id="232660687">
                  <w:marLeft w:val="0"/>
                  <w:marRight w:val="0"/>
                  <w:marTop w:val="0"/>
                  <w:marBottom w:val="0"/>
                  <w:divBdr>
                    <w:top w:val="none" w:sz="0" w:space="0" w:color="auto"/>
                    <w:left w:val="none" w:sz="0" w:space="0" w:color="auto"/>
                    <w:bottom w:val="none" w:sz="0" w:space="0" w:color="auto"/>
                    <w:right w:val="none" w:sz="0" w:space="0" w:color="auto"/>
                  </w:divBdr>
                </w:div>
                <w:div w:id="239799587">
                  <w:marLeft w:val="0"/>
                  <w:marRight w:val="0"/>
                  <w:marTop w:val="0"/>
                  <w:marBottom w:val="0"/>
                  <w:divBdr>
                    <w:top w:val="none" w:sz="0" w:space="0" w:color="auto"/>
                    <w:left w:val="none" w:sz="0" w:space="0" w:color="auto"/>
                    <w:bottom w:val="none" w:sz="0" w:space="0" w:color="auto"/>
                    <w:right w:val="none" w:sz="0" w:space="0" w:color="auto"/>
                  </w:divBdr>
                </w:div>
                <w:div w:id="248731000">
                  <w:marLeft w:val="0"/>
                  <w:marRight w:val="0"/>
                  <w:marTop w:val="0"/>
                  <w:marBottom w:val="0"/>
                  <w:divBdr>
                    <w:top w:val="none" w:sz="0" w:space="0" w:color="auto"/>
                    <w:left w:val="none" w:sz="0" w:space="0" w:color="auto"/>
                    <w:bottom w:val="none" w:sz="0" w:space="0" w:color="auto"/>
                    <w:right w:val="none" w:sz="0" w:space="0" w:color="auto"/>
                  </w:divBdr>
                </w:div>
                <w:div w:id="269702675">
                  <w:marLeft w:val="0"/>
                  <w:marRight w:val="0"/>
                  <w:marTop w:val="0"/>
                  <w:marBottom w:val="0"/>
                  <w:divBdr>
                    <w:top w:val="none" w:sz="0" w:space="0" w:color="auto"/>
                    <w:left w:val="none" w:sz="0" w:space="0" w:color="auto"/>
                    <w:bottom w:val="none" w:sz="0" w:space="0" w:color="auto"/>
                    <w:right w:val="none" w:sz="0" w:space="0" w:color="auto"/>
                  </w:divBdr>
                </w:div>
                <w:div w:id="274407361">
                  <w:marLeft w:val="0"/>
                  <w:marRight w:val="0"/>
                  <w:marTop w:val="0"/>
                  <w:marBottom w:val="0"/>
                  <w:divBdr>
                    <w:top w:val="none" w:sz="0" w:space="0" w:color="auto"/>
                    <w:left w:val="none" w:sz="0" w:space="0" w:color="auto"/>
                    <w:bottom w:val="none" w:sz="0" w:space="0" w:color="auto"/>
                    <w:right w:val="none" w:sz="0" w:space="0" w:color="auto"/>
                  </w:divBdr>
                </w:div>
                <w:div w:id="292685685">
                  <w:marLeft w:val="0"/>
                  <w:marRight w:val="0"/>
                  <w:marTop w:val="0"/>
                  <w:marBottom w:val="0"/>
                  <w:divBdr>
                    <w:top w:val="none" w:sz="0" w:space="0" w:color="auto"/>
                    <w:left w:val="none" w:sz="0" w:space="0" w:color="auto"/>
                    <w:bottom w:val="none" w:sz="0" w:space="0" w:color="auto"/>
                    <w:right w:val="none" w:sz="0" w:space="0" w:color="auto"/>
                  </w:divBdr>
                </w:div>
                <w:div w:id="295835967">
                  <w:marLeft w:val="0"/>
                  <w:marRight w:val="0"/>
                  <w:marTop w:val="0"/>
                  <w:marBottom w:val="0"/>
                  <w:divBdr>
                    <w:top w:val="none" w:sz="0" w:space="0" w:color="auto"/>
                    <w:left w:val="none" w:sz="0" w:space="0" w:color="auto"/>
                    <w:bottom w:val="none" w:sz="0" w:space="0" w:color="auto"/>
                    <w:right w:val="none" w:sz="0" w:space="0" w:color="auto"/>
                  </w:divBdr>
                </w:div>
                <w:div w:id="299500947">
                  <w:marLeft w:val="0"/>
                  <w:marRight w:val="0"/>
                  <w:marTop w:val="0"/>
                  <w:marBottom w:val="0"/>
                  <w:divBdr>
                    <w:top w:val="none" w:sz="0" w:space="0" w:color="auto"/>
                    <w:left w:val="none" w:sz="0" w:space="0" w:color="auto"/>
                    <w:bottom w:val="none" w:sz="0" w:space="0" w:color="auto"/>
                    <w:right w:val="none" w:sz="0" w:space="0" w:color="auto"/>
                  </w:divBdr>
                </w:div>
                <w:div w:id="313729056">
                  <w:marLeft w:val="0"/>
                  <w:marRight w:val="0"/>
                  <w:marTop w:val="0"/>
                  <w:marBottom w:val="0"/>
                  <w:divBdr>
                    <w:top w:val="none" w:sz="0" w:space="0" w:color="auto"/>
                    <w:left w:val="none" w:sz="0" w:space="0" w:color="auto"/>
                    <w:bottom w:val="none" w:sz="0" w:space="0" w:color="auto"/>
                    <w:right w:val="none" w:sz="0" w:space="0" w:color="auto"/>
                  </w:divBdr>
                </w:div>
                <w:div w:id="314333417">
                  <w:marLeft w:val="0"/>
                  <w:marRight w:val="0"/>
                  <w:marTop w:val="0"/>
                  <w:marBottom w:val="0"/>
                  <w:divBdr>
                    <w:top w:val="none" w:sz="0" w:space="0" w:color="auto"/>
                    <w:left w:val="none" w:sz="0" w:space="0" w:color="auto"/>
                    <w:bottom w:val="none" w:sz="0" w:space="0" w:color="auto"/>
                    <w:right w:val="none" w:sz="0" w:space="0" w:color="auto"/>
                  </w:divBdr>
                </w:div>
                <w:div w:id="318460177">
                  <w:marLeft w:val="0"/>
                  <w:marRight w:val="0"/>
                  <w:marTop w:val="0"/>
                  <w:marBottom w:val="0"/>
                  <w:divBdr>
                    <w:top w:val="none" w:sz="0" w:space="0" w:color="auto"/>
                    <w:left w:val="none" w:sz="0" w:space="0" w:color="auto"/>
                    <w:bottom w:val="none" w:sz="0" w:space="0" w:color="auto"/>
                    <w:right w:val="none" w:sz="0" w:space="0" w:color="auto"/>
                  </w:divBdr>
                </w:div>
                <w:div w:id="318996070">
                  <w:marLeft w:val="0"/>
                  <w:marRight w:val="0"/>
                  <w:marTop w:val="0"/>
                  <w:marBottom w:val="0"/>
                  <w:divBdr>
                    <w:top w:val="none" w:sz="0" w:space="0" w:color="auto"/>
                    <w:left w:val="none" w:sz="0" w:space="0" w:color="auto"/>
                    <w:bottom w:val="none" w:sz="0" w:space="0" w:color="auto"/>
                    <w:right w:val="none" w:sz="0" w:space="0" w:color="auto"/>
                  </w:divBdr>
                </w:div>
                <w:div w:id="327363002">
                  <w:marLeft w:val="0"/>
                  <w:marRight w:val="0"/>
                  <w:marTop w:val="0"/>
                  <w:marBottom w:val="0"/>
                  <w:divBdr>
                    <w:top w:val="none" w:sz="0" w:space="0" w:color="auto"/>
                    <w:left w:val="none" w:sz="0" w:space="0" w:color="auto"/>
                    <w:bottom w:val="none" w:sz="0" w:space="0" w:color="auto"/>
                    <w:right w:val="none" w:sz="0" w:space="0" w:color="auto"/>
                  </w:divBdr>
                </w:div>
                <w:div w:id="338585021">
                  <w:marLeft w:val="0"/>
                  <w:marRight w:val="0"/>
                  <w:marTop w:val="0"/>
                  <w:marBottom w:val="0"/>
                  <w:divBdr>
                    <w:top w:val="none" w:sz="0" w:space="0" w:color="auto"/>
                    <w:left w:val="none" w:sz="0" w:space="0" w:color="auto"/>
                    <w:bottom w:val="none" w:sz="0" w:space="0" w:color="auto"/>
                    <w:right w:val="none" w:sz="0" w:space="0" w:color="auto"/>
                  </w:divBdr>
                </w:div>
                <w:div w:id="360590917">
                  <w:marLeft w:val="0"/>
                  <w:marRight w:val="0"/>
                  <w:marTop w:val="0"/>
                  <w:marBottom w:val="0"/>
                  <w:divBdr>
                    <w:top w:val="none" w:sz="0" w:space="0" w:color="auto"/>
                    <w:left w:val="none" w:sz="0" w:space="0" w:color="auto"/>
                    <w:bottom w:val="none" w:sz="0" w:space="0" w:color="auto"/>
                    <w:right w:val="none" w:sz="0" w:space="0" w:color="auto"/>
                  </w:divBdr>
                </w:div>
                <w:div w:id="362365979">
                  <w:marLeft w:val="0"/>
                  <w:marRight w:val="0"/>
                  <w:marTop w:val="0"/>
                  <w:marBottom w:val="0"/>
                  <w:divBdr>
                    <w:top w:val="none" w:sz="0" w:space="0" w:color="auto"/>
                    <w:left w:val="none" w:sz="0" w:space="0" w:color="auto"/>
                    <w:bottom w:val="none" w:sz="0" w:space="0" w:color="auto"/>
                    <w:right w:val="none" w:sz="0" w:space="0" w:color="auto"/>
                  </w:divBdr>
                </w:div>
                <w:div w:id="378436734">
                  <w:marLeft w:val="0"/>
                  <w:marRight w:val="0"/>
                  <w:marTop w:val="0"/>
                  <w:marBottom w:val="0"/>
                  <w:divBdr>
                    <w:top w:val="none" w:sz="0" w:space="0" w:color="auto"/>
                    <w:left w:val="none" w:sz="0" w:space="0" w:color="auto"/>
                    <w:bottom w:val="none" w:sz="0" w:space="0" w:color="auto"/>
                    <w:right w:val="none" w:sz="0" w:space="0" w:color="auto"/>
                  </w:divBdr>
                </w:div>
                <w:div w:id="380984375">
                  <w:marLeft w:val="0"/>
                  <w:marRight w:val="0"/>
                  <w:marTop w:val="0"/>
                  <w:marBottom w:val="0"/>
                  <w:divBdr>
                    <w:top w:val="none" w:sz="0" w:space="0" w:color="auto"/>
                    <w:left w:val="none" w:sz="0" w:space="0" w:color="auto"/>
                    <w:bottom w:val="none" w:sz="0" w:space="0" w:color="auto"/>
                    <w:right w:val="none" w:sz="0" w:space="0" w:color="auto"/>
                  </w:divBdr>
                </w:div>
                <w:div w:id="384067002">
                  <w:marLeft w:val="0"/>
                  <w:marRight w:val="0"/>
                  <w:marTop w:val="0"/>
                  <w:marBottom w:val="0"/>
                  <w:divBdr>
                    <w:top w:val="none" w:sz="0" w:space="0" w:color="auto"/>
                    <w:left w:val="none" w:sz="0" w:space="0" w:color="auto"/>
                    <w:bottom w:val="none" w:sz="0" w:space="0" w:color="auto"/>
                    <w:right w:val="none" w:sz="0" w:space="0" w:color="auto"/>
                  </w:divBdr>
                </w:div>
                <w:div w:id="389616428">
                  <w:marLeft w:val="0"/>
                  <w:marRight w:val="0"/>
                  <w:marTop w:val="0"/>
                  <w:marBottom w:val="0"/>
                  <w:divBdr>
                    <w:top w:val="none" w:sz="0" w:space="0" w:color="auto"/>
                    <w:left w:val="none" w:sz="0" w:space="0" w:color="auto"/>
                    <w:bottom w:val="none" w:sz="0" w:space="0" w:color="auto"/>
                    <w:right w:val="none" w:sz="0" w:space="0" w:color="auto"/>
                  </w:divBdr>
                </w:div>
                <w:div w:id="401755692">
                  <w:marLeft w:val="0"/>
                  <w:marRight w:val="0"/>
                  <w:marTop w:val="0"/>
                  <w:marBottom w:val="0"/>
                  <w:divBdr>
                    <w:top w:val="none" w:sz="0" w:space="0" w:color="auto"/>
                    <w:left w:val="none" w:sz="0" w:space="0" w:color="auto"/>
                    <w:bottom w:val="none" w:sz="0" w:space="0" w:color="auto"/>
                    <w:right w:val="none" w:sz="0" w:space="0" w:color="auto"/>
                  </w:divBdr>
                </w:div>
                <w:div w:id="409236658">
                  <w:marLeft w:val="0"/>
                  <w:marRight w:val="0"/>
                  <w:marTop w:val="0"/>
                  <w:marBottom w:val="0"/>
                  <w:divBdr>
                    <w:top w:val="none" w:sz="0" w:space="0" w:color="auto"/>
                    <w:left w:val="none" w:sz="0" w:space="0" w:color="auto"/>
                    <w:bottom w:val="none" w:sz="0" w:space="0" w:color="auto"/>
                    <w:right w:val="none" w:sz="0" w:space="0" w:color="auto"/>
                  </w:divBdr>
                </w:div>
                <w:div w:id="417337571">
                  <w:marLeft w:val="0"/>
                  <w:marRight w:val="0"/>
                  <w:marTop w:val="0"/>
                  <w:marBottom w:val="0"/>
                  <w:divBdr>
                    <w:top w:val="none" w:sz="0" w:space="0" w:color="auto"/>
                    <w:left w:val="none" w:sz="0" w:space="0" w:color="auto"/>
                    <w:bottom w:val="none" w:sz="0" w:space="0" w:color="auto"/>
                    <w:right w:val="none" w:sz="0" w:space="0" w:color="auto"/>
                  </w:divBdr>
                </w:div>
                <w:div w:id="427653163">
                  <w:marLeft w:val="0"/>
                  <w:marRight w:val="0"/>
                  <w:marTop w:val="0"/>
                  <w:marBottom w:val="0"/>
                  <w:divBdr>
                    <w:top w:val="none" w:sz="0" w:space="0" w:color="auto"/>
                    <w:left w:val="none" w:sz="0" w:space="0" w:color="auto"/>
                    <w:bottom w:val="none" w:sz="0" w:space="0" w:color="auto"/>
                    <w:right w:val="none" w:sz="0" w:space="0" w:color="auto"/>
                  </w:divBdr>
                </w:div>
                <w:div w:id="438063842">
                  <w:marLeft w:val="0"/>
                  <w:marRight w:val="0"/>
                  <w:marTop w:val="0"/>
                  <w:marBottom w:val="0"/>
                  <w:divBdr>
                    <w:top w:val="none" w:sz="0" w:space="0" w:color="auto"/>
                    <w:left w:val="none" w:sz="0" w:space="0" w:color="auto"/>
                    <w:bottom w:val="none" w:sz="0" w:space="0" w:color="auto"/>
                    <w:right w:val="none" w:sz="0" w:space="0" w:color="auto"/>
                  </w:divBdr>
                </w:div>
                <w:div w:id="476806758">
                  <w:marLeft w:val="0"/>
                  <w:marRight w:val="0"/>
                  <w:marTop w:val="0"/>
                  <w:marBottom w:val="0"/>
                  <w:divBdr>
                    <w:top w:val="none" w:sz="0" w:space="0" w:color="auto"/>
                    <w:left w:val="none" w:sz="0" w:space="0" w:color="auto"/>
                    <w:bottom w:val="none" w:sz="0" w:space="0" w:color="auto"/>
                    <w:right w:val="none" w:sz="0" w:space="0" w:color="auto"/>
                  </w:divBdr>
                </w:div>
                <w:div w:id="486366269">
                  <w:marLeft w:val="0"/>
                  <w:marRight w:val="0"/>
                  <w:marTop w:val="0"/>
                  <w:marBottom w:val="0"/>
                  <w:divBdr>
                    <w:top w:val="none" w:sz="0" w:space="0" w:color="auto"/>
                    <w:left w:val="none" w:sz="0" w:space="0" w:color="auto"/>
                    <w:bottom w:val="none" w:sz="0" w:space="0" w:color="auto"/>
                    <w:right w:val="none" w:sz="0" w:space="0" w:color="auto"/>
                  </w:divBdr>
                </w:div>
                <w:div w:id="524559023">
                  <w:marLeft w:val="0"/>
                  <w:marRight w:val="0"/>
                  <w:marTop w:val="0"/>
                  <w:marBottom w:val="0"/>
                  <w:divBdr>
                    <w:top w:val="none" w:sz="0" w:space="0" w:color="auto"/>
                    <w:left w:val="none" w:sz="0" w:space="0" w:color="auto"/>
                    <w:bottom w:val="none" w:sz="0" w:space="0" w:color="auto"/>
                    <w:right w:val="none" w:sz="0" w:space="0" w:color="auto"/>
                  </w:divBdr>
                </w:div>
                <w:div w:id="531263431">
                  <w:marLeft w:val="0"/>
                  <w:marRight w:val="0"/>
                  <w:marTop w:val="0"/>
                  <w:marBottom w:val="0"/>
                  <w:divBdr>
                    <w:top w:val="none" w:sz="0" w:space="0" w:color="auto"/>
                    <w:left w:val="none" w:sz="0" w:space="0" w:color="auto"/>
                    <w:bottom w:val="none" w:sz="0" w:space="0" w:color="auto"/>
                    <w:right w:val="none" w:sz="0" w:space="0" w:color="auto"/>
                  </w:divBdr>
                </w:div>
                <w:div w:id="597568919">
                  <w:marLeft w:val="0"/>
                  <w:marRight w:val="0"/>
                  <w:marTop w:val="0"/>
                  <w:marBottom w:val="0"/>
                  <w:divBdr>
                    <w:top w:val="none" w:sz="0" w:space="0" w:color="auto"/>
                    <w:left w:val="none" w:sz="0" w:space="0" w:color="auto"/>
                    <w:bottom w:val="none" w:sz="0" w:space="0" w:color="auto"/>
                    <w:right w:val="none" w:sz="0" w:space="0" w:color="auto"/>
                  </w:divBdr>
                </w:div>
                <w:div w:id="637296833">
                  <w:marLeft w:val="0"/>
                  <w:marRight w:val="0"/>
                  <w:marTop w:val="0"/>
                  <w:marBottom w:val="0"/>
                  <w:divBdr>
                    <w:top w:val="none" w:sz="0" w:space="0" w:color="auto"/>
                    <w:left w:val="none" w:sz="0" w:space="0" w:color="auto"/>
                    <w:bottom w:val="none" w:sz="0" w:space="0" w:color="auto"/>
                    <w:right w:val="none" w:sz="0" w:space="0" w:color="auto"/>
                  </w:divBdr>
                </w:div>
                <w:div w:id="647976259">
                  <w:marLeft w:val="0"/>
                  <w:marRight w:val="0"/>
                  <w:marTop w:val="0"/>
                  <w:marBottom w:val="0"/>
                  <w:divBdr>
                    <w:top w:val="none" w:sz="0" w:space="0" w:color="auto"/>
                    <w:left w:val="none" w:sz="0" w:space="0" w:color="auto"/>
                    <w:bottom w:val="none" w:sz="0" w:space="0" w:color="auto"/>
                    <w:right w:val="none" w:sz="0" w:space="0" w:color="auto"/>
                  </w:divBdr>
                </w:div>
                <w:div w:id="656152268">
                  <w:marLeft w:val="0"/>
                  <w:marRight w:val="0"/>
                  <w:marTop w:val="0"/>
                  <w:marBottom w:val="0"/>
                  <w:divBdr>
                    <w:top w:val="none" w:sz="0" w:space="0" w:color="auto"/>
                    <w:left w:val="none" w:sz="0" w:space="0" w:color="auto"/>
                    <w:bottom w:val="none" w:sz="0" w:space="0" w:color="auto"/>
                    <w:right w:val="none" w:sz="0" w:space="0" w:color="auto"/>
                  </w:divBdr>
                </w:div>
                <w:div w:id="666788904">
                  <w:marLeft w:val="0"/>
                  <w:marRight w:val="0"/>
                  <w:marTop w:val="0"/>
                  <w:marBottom w:val="0"/>
                  <w:divBdr>
                    <w:top w:val="none" w:sz="0" w:space="0" w:color="auto"/>
                    <w:left w:val="none" w:sz="0" w:space="0" w:color="auto"/>
                    <w:bottom w:val="none" w:sz="0" w:space="0" w:color="auto"/>
                    <w:right w:val="none" w:sz="0" w:space="0" w:color="auto"/>
                  </w:divBdr>
                </w:div>
                <w:div w:id="666982049">
                  <w:marLeft w:val="0"/>
                  <w:marRight w:val="0"/>
                  <w:marTop w:val="0"/>
                  <w:marBottom w:val="0"/>
                  <w:divBdr>
                    <w:top w:val="none" w:sz="0" w:space="0" w:color="auto"/>
                    <w:left w:val="none" w:sz="0" w:space="0" w:color="auto"/>
                    <w:bottom w:val="none" w:sz="0" w:space="0" w:color="auto"/>
                    <w:right w:val="none" w:sz="0" w:space="0" w:color="auto"/>
                  </w:divBdr>
                </w:div>
                <w:div w:id="672880843">
                  <w:marLeft w:val="0"/>
                  <w:marRight w:val="0"/>
                  <w:marTop w:val="0"/>
                  <w:marBottom w:val="0"/>
                  <w:divBdr>
                    <w:top w:val="none" w:sz="0" w:space="0" w:color="auto"/>
                    <w:left w:val="none" w:sz="0" w:space="0" w:color="auto"/>
                    <w:bottom w:val="none" w:sz="0" w:space="0" w:color="auto"/>
                    <w:right w:val="none" w:sz="0" w:space="0" w:color="auto"/>
                  </w:divBdr>
                </w:div>
                <w:div w:id="676269966">
                  <w:marLeft w:val="0"/>
                  <w:marRight w:val="0"/>
                  <w:marTop w:val="0"/>
                  <w:marBottom w:val="0"/>
                  <w:divBdr>
                    <w:top w:val="none" w:sz="0" w:space="0" w:color="auto"/>
                    <w:left w:val="none" w:sz="0" w:space="0" w:color="auto"/>
                    <w:bottom w:val="none" w:sz="0" w:space="0" w:color="auto"/>
                    <w:right w:val="none" w:sz="0" w:space="0" w:color="auto"/>
                  </w:divBdr>
                </w:div>
                <w:div w:id="695541447">
                  <w:marLeft w:val="0"/>
                  <w:marRight w:val="0"/>
                  <w:marTop w:val="0"/>
                  <w:marBottom w:val="0"/>
                  <w:divBdr>
                    <w:top w:val="none" w:sz="0" w:space="0" w:color="auto"/>
                    <w:left w:val="none" w:sz="0" w:space="0" w:color="auto"/>
                    <w:bottom w:val="none" w:sz="0" w:space="0" w:color="auto"/>
                    <w:right w:val="none" w:sz="0" w:space="0" w:color="auto"/>
                  </w:divBdr>
                </w:div>
                <w:div w:id="764421550">
                  <w:marLeft w:val="0"/>
                  <w:marRight w:val="0"/>
                  <w:marTop w:val="0"/>
                  <w:marBottom w:val="0"/>
                  <w:divBdr>
                    <w:top w:val="none" w:sz="0" w:space="0" w:color="auto"/>
                    <w:left w:val="none" w:sz="0" w:space="0" w:color="auto"/>
                    <w:bottom w:val="none" w:sz="0" w:space="0" w:color="auto"/>
                    <w:right w:val="none" w:sz="0" w:space="0" w:color="auto"/>
                  </w:divBdr>
                </w:div>
                <w:div w:id="788933791">
                  <w:marLeft w:val="0"/>
                  <w:marRight w:val="0"/>
                  <w:marTop w:val="0"/>
                  <w:marBottom w:val="0"/>
                  <w:divBdr>
                    <w:top w:val="none" w:sz="0" w:space="0" w:color="auto"/>
                    <w:left w:val="none" w:sz="0" w:space="0" w:color="auto"/>
                    <w:bottom w:val="none" w:sz="0" w:space="0" w:color="auto"/>
                    <w:right w:val="none" w:sz="0" w:space="0" w:color="auto"/>
                  </w:divBdr>
                </w:div>
                <w:div w:id="792335014">
                  <w:marLeft w:val="0"/>
                  <w:marRight w:val="0"/>
                  <w:marTop w:val="0"/>
                  <w:marBottom w:val="0"/>
                  <w:divBdr>
                    <w:top w:val="none" w:sz="0" w:space="0" w:color="auto"/>
                    <w:left w:val="none" w:sz="0" w:space="0" w:color="auto"/>
                    <w:bottom w:val="none" w:sz="0" w:space="0" w:color="auto"/>
                    <w:right w:val="none" w:sz="0" w:space="0" w:color="auto"/>
                  </w:divBdr>
                </w:div>
                <w:div w:id="806898459">
                  <w:marLeft w:val="0"/>
                  <w:marRight w:val="0"/>
                  <w:marTop w:val="0"/>
                  <w:marBottom w:val="0"/>
                  <w:divBdr>
                    <w:top w:val="none" w:sz="0" w:space="0" w:color="auto"/>
                    <w:left w:val="none" w:sz="0" w:space="0" w:color="auto"/>
                    <w:bottom w:val="none" w:sz="0" w:space="0" w:color="auto"/>
                    <w:right w:val="none" w:sz="0" w:space="0" w:color="auto"/>
                  </w:divBdr>
                </w:div>
                <w:div w:id="810249073">
                  <w:marLeft w:val="0"/>
                  <w:marRight w:val="0"/>
                  <w:marTop w:val="0"/>
                  <w:marBottom w:val="0"/>
                  <w:divBdr>
                    <w:top w:val="none" w:sz="0" w:space="0" w:color="auto"/>
                    <w:left w:val="none" w:sz="0" w:space="0" w:color="auto"/>
                    <w:bottom w:val="none" w:sz="0" w:space="0" w:color="auto"/>
                    <w:right w:val="none" w:sz="0" w:space="0" w:color="auto"/>
                  </w:divBdr>
                </w:div>
                <w:div w:id="822896727">
                  <w:marLeft w:val="0"/>
                  <w:marRight w:val="0"/>
                  <w:marTop w:val="0"/>
                  <w:marBottom w:val="0"/>
                  <w:divBdr>
                    <w:top w:val="none" w:sz="0" w:space="0" w:color="auto"/>
                    <w:left w:val="none" w:sz="0" w:space="0" w:color="auto"/>
                    <w:bottom w:val="none" w:sz="0" w:space="0" w:color="auto"/>
                    <w:right w:val="none" w:sz="0" w:space="0" w:color="auto"/>
                  </w:divBdr>
                </w:div>
                <w:div w:id="828330306">
                  <w:marLeft w:val="0"/>
                  <w:marRight w:val="0"/>
                  <w:marTop w:val="0"/>
                  <w:marBottom w:val="0"/>
                  <w:divBdr>
                    <w:top w:val="none" w:sz="0" w:space="0" w:color="auto"/>
                    <w:left w:val="none" w:sz="0" w:space="0" w:color="auto"/>
                    <w:bottom w:val="none" w:sz="0" w:space="0" w:color="auto"/>
                    <w:right w:val="none" w:sz="0" w:space="0" w:color="auto"/>
                  </w:divBdr>
                </w:div>
                <w:div w:id="842933028">
                  <w:marLeft w:val="0"/>
                  <w:marRight w:val="0"/>
                  <w:marTop w:val="0"/>
                  <w:marBottom w:val="0"/>
                  <w:divBdr>
                    <w:top w:val="none" w:sz="0" w:space="0" w:color="auto"/>
                    <w:left w:val="none" w:sz="0" w:space="0" w:color="auto"/>
                    <w:bottom w:val="none" w:sz="0" w:space="0" w:color="auto"/>
                    <w:right w:val="none" w:sz="0" w:space="0" w:color="auto"/>
                  </w:divBdr>
                </w:div>
                <w:div w:id="847018213">
                  <w:marLeft w:val="0"/>
                  <w:marRight w:val="0"/>
                  <w:marTop w:val="0"/>
                  <w:marBottom w:val="0"/>
                  <w:divBdr>
                    <w:top w:val="none" w:sz="0" w:space="0" w:color="auto"/>
                    <w:left w:val="none" w:sz="0" w:space="0" w:color="auto"/>
                    <w:bottom w:val="none" w:sz="0" w:space="0" w:color="auto"/>
                    <w:right w:val="none" w:sz="0" w:space="0" w:color="auto"/>
                  </w:divBdr>
                </w:div>
                <w:div w:id="851843064">
                  <w:marLeft w:val="0"/>
                  <w:marRight w:val="0"/>
                  <w:marTop w:val="0"/>
                  <w:marBottom w:val="0"/>
                  <w:divBdr>
                    <w:top w:val="none" w:sz="0" w:space="0" w:color="auto"/>
                    <w:left w:val="none" w:sz="0" w:space="0" w:color="auto"/>
                    <w:bottom w:val="none" w:sz="0" w:space="0" w:color="auto"/>
                    <w:right w:val="none" w:sz="0" w:space="0" w:color="auto"/>
                  </w:divBdr>
                </w:div>
                <w:div w:id="854271573">
                  <w:marLeft w:val="0"/>
                  <w:marRight w:val="0"/>
                  <w:marTop w:val="0"/>
                  <w:marBottom w:val="0"/>
                  <w:divBdr>
                    <w:top w:val="none" w:sz="0" w:space="0" w:color="auto"/>
                    <w:left w:val="none" w:sz="0" w:space="0" w:color="auto"/>
                    <w:bottom w:val="none" w:sz="0" w:space="0" w:color="auto"/>
                    <w:right w:val="none" w:sz="0" w:space="0" w:color="auto"/>
                  </w:divBdr>
                </w:div>
                <w:div w:id="866139874">
                  <w:marLeft w:val="0"/>
                  <w:marRight w:val="0"/>
                  <w:marTop w:val="0"/>
                  <w:marBottom w:val="0"/>
                  <w:divBdr>
                    <w:top w:val="none" w:sz="0" w:space="0" w:color="auto"/>
                    <w:left w:val="none" w:sz="0" w:space="0" w:color="auto"/>
                    <w:bottom w:val="none" w:sz="0" w:space="0" w:color="auto"/>
                    <w:right w:val="none" w:sz="0" w:space="0" w:color="auto"/>
                  </w:divBdr>
                </w:div>
                <w:div w:id="872887145">
                  <w:marLeft w:val="0"/>
                  <w:marRight w:val="0"/>
                  <w:marTop w:val="0"/>
                  <w:marBottom w:val="0"/>
                  <w:divBdr>
                    <w:top w:val="none" w:sz="0" w:space="0" w:color="auto"/>
                    <w:left w:val="none" w:sz="0" w:space="0" w:color="auto"/>
                    <w:bottom w:val="none" w:sz="0" w:space="0" w:color="auto"/>
                    <w:right w:val="none" w:sz="0" w:space="0" w:color="auto"/>
                  </w:divBdr>
                </w:div>
                <w:div w:id="891379248">
                  <w:marLeft w:val="0"/>
                  <w:marRight w:val="0"/>
                  <w:marTop w:val="0"/>
                  <w:marBottom w:val="0"/>
                  <w:divBdr>
                    <w:top w:val="none" w:sz="0" w:space="0" w:color="auto"/>
                    <w:left w:val="none" w:sz="0" w:space="0" w:color="auto"/>
                    <w:bottom w:val="none" w:sz="0" w:space="0" w:color="auto"/>
                    <w:right w:val="none" w:sz="0" w:space="0" w:color="auto"/>
                  </w:divBdr>
                </w:div>
                <w:div w:id="892736000">
                  <w:marLeft w:val="0"/>
                  <w:marRight w:val="0"/>
                  <w:marTop w:val="0"/>
                  <w:marBottom w:val="0"/>
                  <w:divBdr>
                    <w:top w:val="none" w:sz="0" w:space="0" w:color="auto"/>
                    <w:left w:val="none" w:sz="0" w:space="0" w:color="auto"/>
                    <w:bottom w:val="none" w:sz="0" w:space="0" w:color="auto"/>
                    <w:right w:val="none" w:sz="0" w:space="0" w:color="auto"/>
                  </w:divBdr>
                </w:div>
                <w:div w:id="913704120">
                  <w:marLeft w:val="0"/>
                  <w:marRight w:val="0"/>
                  <w:marTop w:val="0"/>
                  <w:marBottom w:val="0"/>
                  <w:divBdr>
                    <w:top w:val="none" w:sz="0" w:space="0" w:color="auto"/>
                    <w:left w:val="none" w:sz="0" w:space="0" w:color="auto"/>
                    <w:bottom w:val="none" w:sz="0" w:space="0" w:color="auto"/>
                    <w:right w:val="none" w:sz="0" w:space="0" w:color="auto"/>
                  </w:divBdr>
                </w:div>
                <w:div w:id="917399537">
                  <w:marLeft w:val="0"/>
                  <w:marRight w:val="0"/>
                  <w:marTop w:val="0"/>
                  <w:marBottom w:val="0"/>
                  <w:divBdr>
                    <w:top w:val="none" w:sz="0" w:space="0" w:color="auto"/>
                    <w:left w:val="none" w:sz="0" w:space="0" w:color="auto"/>
                    <w:bottom w:val="none" w:sz="0" w:space="0" w:color="auto"/>
                    <w:right w:val="none" w:sz="0" w:space="0" w:color="auto"/>
                  </w:divBdr>
                </w:div>
                <w:div w:id="977690040">
                  <w:marLeft w:val="0"/>
                  <w:marRight w:val="0"/>
                  <w:marTop w:val="0"/>
                  <w:marBottom w:val="0"/>
                  <w:divBdr>
                    <w:top w:val="none" w:sz="0" w:space="0" w:color="auto"/>
                    <w:left w:val="none" w:sz="0" w:space="0" w:color="auto"/>
                    <w:bottom w:val="none" w:sz="0" w:space="0" w:color="auto"/>
                    <w:right w:val="none" w:sz="0" w:space="0" w:color="auto"/>
                  </w:divBdr>
                </w:div>
                <w:div w:id="981731090">
                  <w:marLeft w:val="0"/>
                  <w:marRight w:val="0"/>
                  <w:marTop w:val="0"/>
                  <w:marBottom w:val="0"/>
                  <w:divBdr>
                    <w:top w:val="none" w:sz="0" w:space="0" w:color="auto"/>
                    <w:left w:val="none" w:sz="0" w:space="0" w:color="auto"/>
                    <w:bottom w:val="none" w:sz="0" w:space="0" w:color="auto"/>
                    <w:right w:val="none" w:sz="0" w:space="0" w:color="auto"/>
                  </w:divBdr>
                </w:div>
                <w:div w:id="994534608">
                  <w:marLeft w:val="0"/>
                  <w:marRight w:val="0"/>
                  <w:marTop w:val="0"/>
                  <w:marBottom w:val="0"/>
                  <w:divBdr>
                    <w:top w:val="none" w:sz="0" w:space="0" w:color="auto"/>
                    <w:left w:val="none" w:sz="0" w:space="0" w:color="auto"/>
                    <w:bottom w:val="none" w:sz="0" w:space="0" w:color="auto"/>
                    <w:right w:val="none" w:sz="0" w:space="0" w:color="auto"/>
                  </w:divBdr>
                </w:div>
                <w:div w:id="1010568875">
                  <w:marLeft w:val="0"/>
                  <w:marRight w:val="0"/>
                  <w:marTop w:val="0"/>
                  <w:marBottom w:val="0"/>
                  <w:divBdr>
                    <w:top w:val="none" w:sz="0" w:space="0" w:color="auto"/>
                    <w:left w:val="none" w:sz="0" w:space="0" w:color="auto"/>
                    <w:bottom w:val="none" w:sz="0" w:space="0" w:color="auto"/>
                    <w:right w:val="none" w:sz="0" w:space="0" w:color="auto"/>
                  </w:divBdr>
                </w:div>
                <w:div w:id="1019744885">
                  <w:marLeft w:val="0"/>
                  <w:marRight w:val="0"/>
                  <w:marTop w:val="0"/>
                  <w:marBottom w:val="0"/>
                  <w:divBdr>
                    <w:top w:val="none" w:sz="0" w:space="0" w:color="auto"/>
                    <w:left w:val="none" w:sz="0" w:space="0" w:color="auto"/>
                    <w:bottom w:val="none" w:sz="0" w:space="0" w:color="auto"/>
                    <w:right w:val="none" w:sz="0" w:space="0" w:color="auto"/>
                  </w:divBdr>
                </w:div>
                <w:div w:id="1020476238">
                  <w:marLeft w:val="0"/>
                  <w:marRight w:val="0"/>
                  <w:marTop w:val="0"/>
                  <w:marBottom w:val="0"/>
                  <w:divBdr>
                    <w:top w:val="none" w:sz="0" w:space="0" w:color="auto"/>
                    <w:left w:val="none" w:sz="0" w:space="0" w:color="auto"/>
                    <w:bottom w:val="none" w:sz="0" w:space="0" w:color="auto"/>
                    <w:right w:val="none" w:sz="0" w:space="0" w:color="auto"/>
                  </w:divBdr>
                </w:div>
                <w:div w:id="1037001351">
                  <w:marLeft w:val="0"/>
                  <w:marRight w:val="0"/>
                  <w:marTop w:val="0"/>
                  <w:marBottom w:val="0"/>
                  <w:divBdr>
                    <w:top w:val="none" w:sz="0" w:space="0" w:color="auto"/>
                    <w:left w:val="none" w:sz="0" w:space="0" w:color="auto"/>
                    <w:bottom w:val="none" w:sz="0" w:space="0" w:color="auto"/>
                    <w:right w:val="none" w:sz="0" w:space="0" w:color="auto"/>
                  </w:divBdr>
                </w:div>
                <w:div w:id="1062942568">
                  <w:marLeft w:val="0"/>
                  <w:marRight w:val="0"/>
                  <w:marTop w:val="0"/>
                  <w:marBottom w:val="0"/>
                  <w:divBdr>
                    <w:top w:val="none" w:sz="0" w:space="0" w:color="auto"/>
                    <w:left w:val="none" w:sz="0" w:space="0" w:color="auto"/>
                    <w:bottom w:val="none" w:sz="0" w:space="0" w:color="auto"/>
                    <w:right w:val="none" w:sz="0" w:space="0" w:color="auto"/>
                  </w:divBdr>
                </w:div>
                <w:div w:id="1080174411">
                  <w:marLeft w:val="0"/>
                  <w:marRight w:val="0"/>
                  <w:marTop w:val="0"/>
                  <w:marBottom w:val="0"/>
                  <w:divBdr>
                    <w:top w:val="none" w:sz="0" w:space="0" w:color="auto"/>
                    <w:left w:val="none" w:sz="0" w:space="0" w:color="auto"/>
                    <w:bottom w:val="none" w:sz="0" w:space="0" w:color="auto"/>
                    <w:right w:val="none" w:sz="0" w:space="0" w:color="auto"/>
                  </w:divBdr>
                </w:div>
                <w:div w:id="1115565635">
                  <w:marLeft w:val="0"/>
                  <w:marRight w:val="0"/>
                  <w:marTop w:val="0"/>
                  <w:marBottom w:val="0"/>
                  <w:divBdr>
                    <w:top w:val="none" w:sz="0" w:space="0" w:color="auto"/>
                    <w:left w:val="none" w:sz="0" w:space="0" w:color="auto"/>
                    <w:bottom w:val="none" w:sz="0" w:space="0" w:color="auto"/>
                    <w:right w:val="none" w:sz="0" w:space="0" w:color="auto"/>
                  </w:divBdr>
                </w:div>
                <w:div w:id="1116869231">
                  <w:marLeft w:val="0"/>
                  <w:marRight w:val="0"/>
                  <w:marTop w:val="0"/>
                  <w:marBottom w:val="0"/>
                  <w:divBdr>
                    <w:top w:val="none" w:sz="0" w:space="0" w:color="auto"/>
                    <w:left w:val="none" w:sz="0" w:space="0" w:color="auto"/>
                    <w:bottom w:val="none" w:sz="0" w:space="0" w:color="auto"/>
                    <w:right w:val="none" w:sz="0" w:space="0" w:color="auto"/>
                  </w:divBdr>
                </w:div>
                <w:div w:id="1201896404">
                  <w:marLeft w:val="0"/>
                  <w:marRight w:val="0"/>
                  <w:marTop w:val="0"/>
                  <w:marBottom w:val="0"/>
                  <w:divBdr>
                    <w:top w:val="none" w:sz="0" w:space="0" w:color="auto"/>
                    <w:left w:val="none" w:sz="0" w:space="0" w:color="auto"/>
                    <w:bottom w:val="none" w:sz="0" w:space="0" w:color="auto"/>
                    <w:right w:val="none" w:sz="0" w:space="0" w:color="auto"/>
                  </w:divBdr>
                </w:div>
                <w:div w:id="1208686868">
                  <w:marLeft w:val="0"/>
                  <w:marRight w:val="0"/>
                  <w:marTop w:val="0"/>
                  <w:marBottom w:val="0"/>
                  <w:divBdr>
                    <w:top w:val="none" w:sz="0" w:space="0" w:color="auto"/>
                    <w:left w:val="none" w:sz="0" w:space="0" w:color="auto"/>
                    <w:bottom w:val="none" w:sz="0" w:space="0" w:color="auto"/>
                    <w:right w:val="none" w:sz="0" w:space="0" w:color="auto"/>
                  </w:divBdr>
                </w:div>
                <w:div w:id="1226256925">
                  <w:marLeft w:val="0"/>
                  <w:marRight w:val="0"/>
                  <w:marTop w:val="0"/>
                  <w:marBottom w:val="0"/>
                  <w:divBdr>
                    <w:top w:val="none" w:sz="0" w:space="0" w:color="auto"/>
                    <w:left w:val="none" w:sz="0" w:space="0" w:color="auto"/>
                    <w:bottom w:val="none" w:sz="0" w:space="0" w:color="auto"/>
                    <w:right w:val="none" w:sz="0" w:space="0" w:color="auto"/>
                  </w:divBdr>
                </w:div>
                <w:div w:id="1243950036">
                  <w:marLeft w:val="0"/>
                  <w:marRight w:val="0"/>
                  <w:marTop w:val="0"/>
                  <w:marBottom w:val="0"/>
                  <w:divBdr>
                    <w:top w:val="none" w:sz="0" w:space="0" w:color="auto"/>
                    <w:left w:val="none" w:sz="0" w:space="0" w:color="auto"/>
                    <w:bottom w:val="none" w:sz="0" w:space="0" w:color="auto"/>
                    <w:right w:val="none" w:sz="0" w:space="0" w:color="auto"/>
                  </w:divBdr>
                </w:div>
                <w:div w:id="1248611010">
                  <w:marLeft w:val="0"/>
                  <w:marRight w:val="0"/>
                  <w:marTop w:val="0"/>
                  <w:marBottom w:val="0"/>
                  <w:divBdr>
                    <w:top w:val="none" w:sz="0" w:space="0" w:color="auto"/>
                    <w:left w:val="none" w:sz="0" w:space="0" w:color="auto"/>
                    <w:bottom w:val="none" w:sz="0" w:space="0" w:color="auto"/>
                    <w:right w:val="none" w:sz="0" w:space="0" w:color="auto"/>
                  </w:divBdr>
                </w:div>
                <w:div w:id="1253012262">
                  <w:marLeft w:val="0"/>
                  <w:marRight w:val="0"/>
                  <w:marTop w:val="0"/>
                  <w:marBottom w:val="0"/>
                  <w:divBdr>
                    <w:top w:val="none" w:sz="0" w:space="0" w:color="auto"/>
                    <w:left w:val="none" w:sz="0" w:space="0" w:color="auto"/>
                    <w:bottom w:val="none" w:sz="0" w:space="0" w:color="auto"/>
                    <w:right w:val="none" w:sz="0" w:space="0" w:color="auto"/>
                  </w:divBdr>
                </w:div>
                <w:div w:id="1273437408">
                  <w:marLeft w:val="0"/>
                  <w:marRight w:val="0"/>
                  <w:marTop w:val="0"/>
                  <w:marBottom w:val="0"/>
                  <w:divBdr>
                    <w:top w:val="none" w:sz="0" w:space="0" w:color="auto"/>
                    <w:left w:val="none" w:sz="0" w:space="0" w:color="auto"/>
                    <w:bottom w:val="none" w:sz="0" w:space="0" w:color="auto"/>
                    <w:right w:val="none" w:sz="0" w:space="0" w:color="auto"/>
                  </w:divBdr>
                </w:div>
                <w:div w:id="1283538821">
                  <w:marLeft w:val="0"/>
                  <w:marRight w:val="0"/>
                  <w:marTop w:val="0"/>
                  <w:marBottom w:val="0"/>
                  <w:divBdr>
                    <w:top w:val="none" w:sz="0" w:space="0" w:color="auto"/>
                    <w:left w:val="none" w:sz="0" w:space="0" w:color="auto"/>
                    <w:bottom w:val="none" w:sz="0" w:space="0" w:color="auto"/>
                    <w:right w:val="none" w:sz="0" w:space="0" w:color="auto"/>
                  </w:divBdr>
                </w:div>
                <w:div w:id="1303271912">
                  <w:marLeft w:val="0"/>
                  <w:marRight w:val="0"/>
                  <w:marTop w:val="0"/>
                  <w:marBottom w:val="0"/>
                  <w:divBdr>
                    <w:top w:val="none" w:sz="0" w:space="0" w:color="auto"/>
                    <w:left w:val="none" w:sz="0" w:space="0" w:color="auto"/>
                    <w:bottom w:val="none" w:sz="0" w:space="0" w:color="auto"/>
                    <w:right w:val="none" w:sz="0" w:space="0" w:color="auto"/>
                  </w:divBdr>
                </w:div>
                <w:div w:id="1304236763">
                  <w:marLeft w:val="0"/>
                  <w:marRight w:val="0"/>
                  <w:marTop w:val="0"/>
                  <w:marBottom w:val="0"/>
                  <w:divBdr>
                    <w:top w:val="none" w:sz="0" w:space="0" w:color="auto"/>
                    <w:left w:val="none" w:sz="0" w:space="0" w:color="auto"/>
                    <w:bottom w:val="none" w:sz="0" w:space="0" w:color="auto"/>
                    <w:right w:val="none" w:sz="0" w:space="0" w:color="auto"/>
                  </w:divBdr>
                </w:div>
                <w:div w:id="1334838625">
                  <w:marLeft w:val="0"/>
                  <w:marRight w:val="0"/>
                  <w:marTop w:val="0"/>
                  <w:marBottom w:val="0"/>
                  <w:divBdr>
                    <w:top w:val="none" w:sz="0" w:space="0" w:color="auto"/>
                    <w:left w:val="none" w:sz="0" w:space="0" w:color="auto"/>
                    <w:bottom w:val="none" w:sz="0" w:space="0" w:color="auto"/>
                    <w:right w:val="none" w:sz="0" w:space="0" w:color="auto"/>
                  </w:divBdr>
                </w:div>
                <w:div w:id="1338730295">
                  <w:marLeft w:val="0"/>
                  <w:marRight w:val="0"/>
                  <w:marTop w:val="0"/>
                  <w:marBottom w:val="0"/>
                  <w:divBdr>
                    <w:top w:val="none" w:sz="0" w:space="0" w:color="auto"/>
                    <w:left w:val="none" w:sz="0" w:space="0" w:color="auto"/>
                    <w:bottom w:val="none" w:sz="0" w:space="0" w:color="auto"/>
                    <w:right w:val="none" w:sz="0" w:space="0" w:color="auto"/>
                  </w:divBdr>
                </w:div>
                <w:div w:id="1352218781">
                  <w:marLeft w:val="0"/>
                  <w:marRight w:val="0"/>
                  <w:marTop w:val="0"/>
                  <w:marBottom w:val="0"/>
                  <w:divBdr>
                    <w:top w:val="none" w:sz="0" w:space="0" w:color="auto"/>
                    <w:left w:val="none" w:sz="0" w:space="0" w:color="auto"/>
                    <w:bottom w:val="none" w:sz="0" w:space="0" w:color="auto"/>
                    <w:right w:val="none" w:sz="0" w:space="0" w:color="auto"/>
                  </w:divBdr>
                </w:div>
                <w:div w:id="1371759791">
                  <w:marLeft w:val="0"/>
                  <w:marRight w:val="0"/>
                  <w:marTop w:val="0"/>
                  <w:marBottom w:val="0"/>
                  <w:divBdr>
                    <w:top w:val="none" w:sz="0" w:space="0" w:color="auto"/>
                    <w:left w:val="none" w:sz="0" w:space="0" w:color="auto"/>
                    <w:bottom w:val="none" w:sz="0" w:space="0" w:color="auto"/>
                    <w:right w:val="none" w:sz="0" w:space="0" w:color="auto"/>
                  </w:divBdr>
                </w:div>
                <w:div w:id="1385448437">
                  <w:marLeft w:val="0"/>
                  <w:marRight w:val="0"/>
                  <w:marTop w:val="0"/>
                  <w:marBottom w:val="0"/>
                  <w:divBdr>
                    <w:top w:val="none" w:sz="0" w:space="0" w:color="auto"/>
                    <w:left w:val="none" w:sz="0" w:space="0" w:color="auto"/>
                    <w:bottom w:val="none" w:sz="0" w:space="0" w:color="auto"/>
                    <w:right w:val="none" w:sz="0" w:space="0" w:color="auto"/>
                  </w:divBdr>
                </w:div>
                <w:div w:id="1400976556">
                  <w:marLeft w:val="0"/>
                  <w:marRight w:val="0"/>
                  <w:marTop w:val="0"/>
                  <w:marBottom w:val="0"/>
                  <w:divBdr>
                    <w:top w:val="none" w:sz="0" w:space="0" w:color="auto"/>
                    <w:left w:val="none" w:sz="0" w:space="0" w:color="auto"/>
                    <w:bottom w:val="none" w:sz="0" w:space="0" w:color="auto"/>
                    <w:right w:val="none" w:sz="0" w:space="0" w:color="auto"/>
                  </w:divBdr>
                </w:div>
                <w:div w:id="1427460928">
                  <w:marLeft w:val="0"/>
                  <w:marRight w:val="0"/>
                  <w:marTop w:val="0"/>
                  <w:marBottom w:val="0"/>
                  <w:divBdr>
                    <w:top w:val="none" w:sz="0" w:space="0" w:color="auto"/>
                    <w:left w:val="none" w:sz="0" w:space="0" w:color="auto"/>
                    <w:bottom w:val="none" w:sz="0" w:space="0" w:color="auto"/>
                    <w:right w:val="none" w:sz="0" w:space="0" w:color="auto"/>
                  </w:divBdr>
                </w:div>
                <w:div w:id="1428503517">
                  <w:marLeft w:val="0"/>
                  <w:marRight w:val="0"/>
                  <w:marTop w:val="0"/>
                  <w:marBottom w:val="0"/>
                  <w:divBdr>
                    <w:top w:val="none" w:sz="0" w:space="0" w:color="auto"/>
                    <w:left w:val="none" w:sz="0" w:space="0" w:color="auto"/>
                    <w:bottom w:val="none" w:sz="0" w:space="0" w:color="auto"/>
                    <w:right w:val="none" w:sz="0" w:space="0" w:color="auto"/>
                  </w:divBdr>
                </w:div>
                <w:div w:id="1436707440">
                  <w:marLeft w:val="0"/>
                  <w:marRight w:val="0"/>
                  <w:marTop w:val="0"/>
                  <w:marBottom w:val="0"/>
                  <w:divBdr>
                    <w:top w:val="none" w:sz="0" w:space="0" w:color="auto"/>
                    <w:left w:val="none" w:sz="0" w:space="0" w:color="auto"/>
                    <w:bottom w:val="none" w:sz="0" w:space="0" w:color="auto"/>
                    <w:right w:val="none" w:sz="0" w:space="0" w:color="auto"/>
                  </w:divBdr>
                </w:div>
                <w:div w:id="1462727745">
                  <w:marLeft w:val="0"/>
                  <w:marRight w:val="0"/>
                  <w:marTop w:val="0"/>
                  <w:marBottom w:val="0"/>
                  <w:divBdr>
                    <w:top w:val="none" w:sz="0" w:space="0" w:color="auto"/>
                    <w:left w:val="none" w:sz="0" w:space="0" w:color="auto"/>
                    <w:bottom w:val="none" w:sz="0" w:space="0" w:color="auto"/>
                    <w:right w:val="none" w:sz="0" w:space="0" w:color="auto"/>
                  </w:divBdr>
                </w:div>
                <w:div w:id="1482696446">
                  <w:marLeft w:val="0"/>
                  <w:marRight w:val="0"/>
                  <w:marTop w:val="0"/>
                  <w:marBottom w:val="0"/>
                  <w:divBdr>
                    <w:top w:val="none" w:sz="0" w:space="0" w:color="auto"/>
                    <w:left w:val="none" w:sz="0" w:space="0" w:color="auto"/>
                    <w:bottom w:val="none" w:sz="0" w:space="0" w:color="auto"/>
                    <w:right w:val="none" w:sz="0" w:space="0" w:color="auto"/>
                  </w:divBdr>
                </w:div>
                <w:div w:id="1494956761">
                  <w:marLeft w:val="0"/>
                  <w:marRight w:val="0"/>
                  <w:marTop w:val="0"/>
                  <w:marBottom w:val="0"/>
                  <w:divBdr>
                    <w:top w:val="none" w:sz="0" w:space="0" w:color="auto"/>
                    <w:left w:val="none" w:sz="0" w:space="0" w:color="auto"/>
                    <w:bottom w:val="none" w:sz="0" w:space="0" w:color="auto"/>
                    <w:right w:val="none" w:sz="0" w:space="0" w:color="auto"/>
                  </w:divBdr>
                </w:div>
                <w:div w:id="1495994173">
                  <w:marLeft w:val="0"/>
                  <w:marRight w:val="0"/>
                  <w:marTop w:val="0"/>
                  <w:marBottom w:val="0"/>
                  <w:divBdr>
                    <w:top w:val="none" w:sz="0" w:space="0" w:color="auto"/>
                    <w:left w:val="none" w:sz="0" w:space="0" w:color="auto"/>
                    <w:bottom w:val="none" w:sz="0" w:space="0" w:color="auto"/>
                    <w:right w:val="none" w:sz="0" w:space="0" w:color="auto"/>
                  </w:divBdr>
                </w:div>
                <w:div w:id="1498811538">
                  <w:marLeft w:val="0"/>
                  <w:marRight w:val="0"/>
                  <w:marTop w:val="0"/>
                  <w:marBottom w:val="0"/>
                  <w:divBdr>
                    <w:top w:val="none" w:sz="0" w:space="0" w:color="auto"/>
                    <w:left w:val="none" w:sz="0" w:space="0" w:color="auto"/>
                    <w:bottom w:val="none" w:sz="0" w:space="0" w:color="auto"/>
                    <w:right w:val="none" w:sz="0" w:space="0" w:color="auto"/>
                  </w:divBdr>
                </w:div>
                <w:div w:id="1540632650">
                  <w:marLeft w:val="0"/>
                  <w:marRight w:val="0"/>
                  <w:marTop w:val="0"/>
                  <w:marBottom w:val="0"/>
                  <w:divBdr>
                    <w:top w:val="none" w:sz="0" w:space="0" w:color="auto"/>
                    <w:left w:val="none" w:sz="0" w:space="0" w:color="auto"/>
                    <w:bottom w:val="none" w:sz="0" w:space="0" w:color="auto"/>
                    <w:right w:val="none" w:sz="0" w:space="0" w:color="auto"/>
                  </w:divBdr>
                </w:div>
                <w:div w:id="1578782685">
                  <w:marLeft w:val="0"/>
                  <w:marRight w:val="0"/>
                  <w:marTop w:val="0"/>
                  <w:marBottom w:val="0"/>
                  <w:divBdr>
                    <w:top w:val="none" w:sz="0" w:space="0" w:color="auto"/>
                    <w:left w:val="none" w:sz="0" w:space="0" w:color="auto"/>
                    <w:bottom w:val="none" w:sz="0" w:space="0" w:color="auto"/>
                    <w:right w:val="none" w:sz="0" w:space="0" w:color="auto"/>
                  </w:divBdr>
                </w:div>
                <w:div w:id="1591355514">
                  <w:marLeft w:val="0"/>
                  <w:marRight w:val="0"/>
                  <w:marTop w:val="0"/>
                  <w:marBottom w:val="0"/>
                  <w:divBdr>
                    <w:top w:val="none" w:sz="0" w:space="0" w:color="auto"/>
                    <w:left w:val="none" w:sz="0" w:space="0" w:color="auto"/>
                    <w:bottom w:val="none" w:sz="0" w:space="0" w:color="auto"/>
                    <w:right w:val="none" w:sz="0" w:space="0" w:color="auto"/>
                  </w:divBdr>
                </w:div>
                <w:div w:id="1599171783">
                  <w:marLeft w:val="0"/>
                  <w:marRight w:val="0"/>
                  <w:marTop w:val="0"/>
                  <w:marBottom w:val="0"/>
                  <w:divBdr>
                    <w:top w:val="none" w:sz="0" w:space="0" w:color="auto"/>
                    <w:left w:val="none" w:sz="0" w:space="0" w:color="auto"/>
                    <w:bottom w:val="none" w:sz="0" w:space="0" w:color="auto"/>
                    <w:right w:val="none" w:sz="0" w:space="0" w:color="auto"/>
                  </w:divBdr>
                </w:div>
                <w:div w:id="1610241543">
                  <w:marLeft w:val="0"/>
                  <w:marRight w:val="0"/>
                  <w:marTop w:val="0"/>
                  <w:marBottom w:val="0"/>
                  <w:divBdr>
                    <w:top w:val="none" w:sz="0" w:space="0" w:color="auto"/>
                    <w:left w:val="none" w:sz="0" w:space="0" w:color="auto"/>
                    <w:bottom w:val="none" w:sz="0" w:space="0" w:color="auto"/>
                    <w:right w:val="none" w:sz="0" w:space="0" w:color="auto"/>
                  </w:divBdr>
                </w:div>
                <w:div w:id="1620722601">
                  <w:marLeft w:val="0"/>
                  <w:marRight w:val="0"/>
                  <w:marTop w:val="0"/>
                  <w:marBottom w:val="0"/>
                  <w:divBdr>
                    <w:top w:val="none" w:sz="0" w:space="0" w:color="auto"/>
                    <w:left w:val="none" w:sz="0" w:space="0" w:color="auto"/>
                    <w:bottom w:val="none" w:sz="0" w:space="0" w:color="auto"/>
                    <w:right w:val="none" w:sz="0" w:space="0" w:color="auto"/>
                  </w:divBdr>
                </w:div>
                <w:div w:id="1627812697">
                  <w:marLeft w:val="0"/>
                  <w:marRight w:val="0"/>
                  <w:marTop w:val="0"/>
                  <w:marBottom w:val="0"/>
                  <w:divBdr>
                    <w:top w:val="none" w:sz="0" w:space="0" w:color="auto"/>
                    <w:left w:val="none" w:sz="0" w:space="0" w:color="auto"/>
                    <w:bottom w:val="none" w:sz="0" w:space="0" w:color="auto"/>
                    <w:right w:val="none" w:sz="0" w:space="0" w:color="auto"/>
                  </w:divBdr>
                </w:div>
                <w:div w:id="1638335088">
                  <w:marLeft w:val="0"/>
                  <w:marRight w:val="0"/>
                  <w:marTop w:val="0"/>
                  <w:marBottom w:val="0"/>
                  <w:divBdr>
                    <w:top w:val="none" w:sz="0" w:space="0" w:color="auto"/>
                    <w:left w:val="none" w:sz="0" w:space="0" w:color="auto"/>
                    <w:bottom w:val="none" w:sz="0" w:space="0" w:color="auto"/>
                    <w:right w:val="none" w:sz="0" w:space="0" w:color="auto"/>
                  </w:divBdr>
                </w:div>
                <w:div w:id="1650404616">
                  <w:marLeft w:val="0"/>
                  <w:marRight w:val="0"/>
                  <w:marTop w:val="0"/>
                  <w:marBottom w:val="0"/>
                  <w:divBdr>
                    <w:top w:val="none" w:sz="0" w:space="0" w:color="auto"/>
                    <w:left w:val="none" w:sz="0" w:space="0" w:color="auto"/>
                    <w:bottom w:val="none" w:sz="0" w:space="0" w:color="auto"/>
                    <w:right w:val="none" w:sz="0" w:space="0" w:color="auto"/>
                  </w:divBdr>
                </w:div>
                <w:div w:id="1668511650">
                  <w:marLeft w:val="0"/>
                  <w:marRight w:val="0"/>
                  <w:marTop w:val="0"/>
                  <w:marBottom w:val="0"/>
                  <w:divBdr>
                    <w:top w:val="none" w:sz="0" w:space="0" w:color="auto"/>
                    <w:left w:val="none" w:sz="0" w:space="0" w:color="auto"/>
                    <w:bottom w:val="none" w:sz="0" w:space="0" w:color="auto"/>
                    <w:right w:val="none" w:sz="0" w:space="0" w:color="auto"/>
                  </w:divBdr>
                </w:div>
                <w:div w:id="1699508455">
                  <w:marLeft w:val="0"/>
                  <w:marRight w:val="0"/>
                  <w:marTop w:val="0"/>
                  <w:marBottom w:val="0"/>
                  <w:divBdr>
                    <w:top w:val="none" w:sz="0" w:space="0" w:color="auto"/>
                    <w:left w:val="none" w:sz="0" w:space="0" w:color="auto"/>
                    <w:bottom w:val="none" w:sz="0" w:space="0" w:color="auto"/>
                    <w:right w:val="none" w:sz="0" w:space="0" w:color="auto"/>
                  </w:divBdr>
                </w:div>
                <w:div w:id="1723290749">
                  <w:marLeft w:val="0"/>
                  <w:marRight w:val="0"/>
                  <w:marTop w:val="0"/>
                  <w:marBottom w:val="0"/>
                  <w:divBdr>
                    <w:top w:val="none" w:sz="0" w:space="0" w:color="auto"/>
                    <w:left w:val="none" w:sz="0" w:space="0" w:color="auto"/>
                    <w:bottom w:val="none" w:sz="0" w:space="0" w:color="auto"/>
                    <w:right w:val="none" w:sz="0" w:space="0" w:color="auto"/>
                  </w:divBdr>
                </w:div>
                <w:div w:id="1726565019">
                  <w:marLeft w:val="0"/>
                  <w:marRight w:val="0"/>
                  <w:marTop w:val="0"/>
                  <w:marBottom w:val="0"/>
                  <w:divBdr>
                    <w:top w:val="none" w:sz="0" w:space="0" w:color="auto"/>
                    <w:left w:val="none" w:sz="0" w:space="0" w:color="auto"/>
                    <w:bottom w:val="none" w:sz="0" w:space="0" w:color="auto"/>
                    <w:right w:val="none" w:sz="0" w:space="0" w:color="auto"/>
                  </w:divBdr>
                </w:div>
                <w:div w:id="1770390888">
                  <w:marLeft w:val="0"/>
                  <w:marRight w:val="0"/>
                  <w:marTop w:val="0"/>
                  <w:marBottom w:val="0"/>
                  <w:divBdr>
                    <w:top w:val="none" w:sz="0" w:space="0" w:color="auto"/>
                    <w:left w:val="none" w:sz="0" w:space="0" w:color="auto"/>
                    <w:bottom w:val="none" w:sz="0" w:space="0" w:color="auto"/>
                    <w:right w:val="none" w:sz="0" w:space="0" w:color="auto"/>
                  </w:divBdr>
                </w:div>
                <w:div w:id="1836678443">
                  <w:marLeft w:val="0"/>
                  <w:marRight w:val="0"/>
                  <w:marTop w:val="0"/>
                  <w:marBottom w:val="0"/>
                  <w:divBdr>
                    <w:top w:val="none" w:sz="0" w:space="0" w:color="auto"/>
                    <w:left w:val="none" w:sz="0" w:space="0" w:color="auto"/>
                    <w:bottom w:val="none" w:sz="0" w:space="0" w:color="auto"/>
                    <w:right w:val="none" w:sz="0" w:space="0" w:color="auto"/>
                  </w:divBdr>
                </w:div>
                <w:div w:id="1842312234">
                  <w:marLeft w:val="0"/>
                  <w:marRight w:val="0"/>
                  <w:marTop w:val="0"/>
                  <w:marBottom w:val="0"/>
                  <w:divBdr>
                    <w:top w:val="none" w:sz="0" w:space="0" w:color="auto"/>
                    <w:left w:val="none" w:sz="0" w:space="0" w:color="auto"/>
                    <w:bottom w:val="none" w:sz="0" w:space="0" w:color="auto"/>
                    <w:right w:val="none" w:sz="0" w:space="0" w:color="auto"/>
                  </w:divBdr>
                </w:div>
                <w:div w:id="1844658147">
                  <w:marLeft w:val="0"/>
                  <w:marRight w:val="0"/>
                  <w:marTop w:val="0"/>
                  <w:marBottom w:val="0"/>
                  <w:divBdr>
                    <w:top w:val="none" w:sz="0" w:space="0" w:color="auto"/>
                    <w:left w:val="none" w:sz="0" w:space="0" w:color="auto"/>
                    <w:bottom w:val="none" w:sz="0" w:space="0" w:color="auto"/>
                    <w:right w:val="none" w:sz="0" w:space="0" w:color="auto"/>
                  </w:divBdr>
                </w:div>
                <w:div w:id="1876111316">
                  <w:marLeft w:val="0"/>
                  <w:marRight w:val="0"/>
                  <w:marTop w:val="0"/>
                  <w:marBottom w:val="0"/>
                  <w:divBdr>
                    <w:top w:val="none" w:sz="0" w:space="0" w:color="auto"/>
                    <w:left w:val="none" w:sz="0" w:space="0" w:color="auto"/>
                    <w:bottom w:val="none" w:sz="0" w:space="0" w:color="auto"/>
                    <w:right w:val="none" w:sz="0" w:space="0" w:color="auto"/>
                  </w:divBdr>
                </w:div>
                <w:div w:id="1878925555">
                  <w:marLeft w:val="0"/>
                  <w:marRight w:val="0"/>
                  <w:marTop w:val="0"/>
                  <w:marBottom w:val="0"/>
                  <w:divBdr>
                    <w:top w:val="none" w:sz="0" w:space="0" w:color="auto"/>
                    <w:left w:val="none" w:sz="0" w:space="0" w:color="auto"/>
                    <w:bottom w:val="none" w:sz="0" w:space="0" w:color="auto"/>
                    <w:right w:val="none" w:sz="0" w:space="0" w:color="auto"/>
                  </w:divBdr>
                </w:div>
                <w:div w:id="1879471794">
                  <w:marLeft w:val="0"/>
                  <w:marRight w:val="0"/>
                  <w:marTop w:val="0"/>
                  <w:marBottom w:val="0"/>
                  <w:divBdr>
                    <w:top w:val="none" w:sz="0" w:space="0" w:color="auto"/>
                    <w:left w:val="none" w:sz="0" w:space="0" w:color="auto"/>
                    <w:bottom w:val="none" w:sz="0" w:space="0" w:color="auto"/>
                    <w:right w:val="none" w:sz="0" w:space="0" w:color="auto"/>
                  </w:divBdr>
                </w:div>
                <w:div w:id="1884631194">
                  <w:marLeft w:val="0"/>
                  <w:marRight w:val="0"/>
                  <w:marTop w:val="0"/>
                  <w:marBottom w:val="0"/>
                  <w:divBdr>
                    <w:top w:val="none" w:sz="0" w:space="0" w:color="auto"/>
                    <w:left w:val="none" w:sz="0" w:space="0" w:color="auto"/>
                    <w:bottom w:val="none" w:sz="0" w:space="0" w:color="auto"/>
                    <w:right w:val="none" w:sz="0" w:space="0" w:color="auto"/>
                  </w:divBdr>
                </w:div>
                <w:div w:id="1906717125">
                  <w:marLeft w:val="0"/>
                  <w:marRight w:val="0"/>
                  <w:marTop w:val="0"/>
                  <w:marBottom w:val="0"/>
                  <w:divBdr>
                    <w:top w:val="none" w:sz="0" w:space="0" w:color="auto"/>
                    <w:left w:val="none" w:sz="0" w:space="0" w:color="auto"/>
                    <w:bottom w:val="none" w:sz="0" w:space="0" w:color="auto"/>
                    <w:right w:val="none" w:sz="0" w:space="0" w:color="auto"/>
                  </w:divBdr>
                </w:div>
                <w:div w:id="1907572531">
                  <w:marLeft w:val="0"/>
                  <w:marRight w:val="0"/>
                  <w:marTop w:val="0"/>
                  <w:marBottom w:val="0"/>
                  <w:divBdr>
                    <w:top w:val="none" w:sz="0" w:space="0" w:color="auto"/>
                    <w:left w:val="none" w:sz="0" w:space="0" w:color="auto"/>
                    <w:bottom w:val="none" w:sz="0" w:space="0" w:color="auto"/>
                    <w:right w:val="none" w:sz="0" w:space="0" w:color="auto"/>
                  </w:divBdr>
                </w:div>
                <w:div w:id="1923831876">
                  <w:marLeft w:val="0"/>
                  <w:marRight w:val="0"/>
                  <w:marTop w:val="0"/>
                  <w:marBottom w:val="0"/>
                  <w:divBdr>
                    <w:top w:val="none" w:sz="0" w:space="0" w:color="auto"/>
                    <w:left w:val="none" w:sz="0" w:space="0" w:color="auto"/>
                    <w:bottom w:val="none" w:sz="0" w:space="0" w:color="auto"/>
                    <w:right w:val="none" w:sz="0" w:space="0" w:color="auto"/>
                  </w:divBdr>
                </w:div>
                <w:div w:id="1940719017">
                  <w:marLeft w:val="0"/>
                  <w:marRight w:val="0"/>
                  <w:marTop w:val="0"/>
                  <w:marBottom w:val="0"/>
                  <w:divBdr>
                    <w:top w:val="none" w:sz="0" w:space="0" w:color="auto"/>
                    <w:left w:val="none" w:sz="0" w:space="0" w:color="auto"/>
                    <w:bottom w:val="none" w:sz="0" w:space="0" w:color="auto"/>
                    <w:right w:val="none" w:sz="0" w:space="0" w:color="auto"/>
                  </w:divBdr>
                </w:div>
                <w:div w:id="1974410948">
                  <w:marLeft w:val="0"/>
                  <w:marRight w:val="0"/>
                  <w:marTop w:val="0"/>
                  <w:marBottom w:val="0"/>
                  <w:divBdr>
                    <w:top w:val="none" w:sz="0" w:space="0" w:color="auto"/>
                    <w:left w:val="none" w:sz="0" w:space="0" w:color="auto"/>
                    <w:bottom w:val="none" w:sz="0" w:space="0" w:color="auto"/>
                    <w:right w:val="none" w:sz="0" w:space="0" w:color="auto"/>
                  </w:divBdr>
                </w:div>
                <w:div w:id="1994139262">
                  <w:marLeft w:val="0"/>
                  <w:marRight w:val="0"/>
                  <w:marTop w:val="0"/>
                  <w:marBottom w:val="0"/>
                  <w:divBdr>
                    <w:top w:val="none" w:sz="0" w:space="0" w:color="auto"/>
                    <w:left w:val="none" w:sz="0" w:space="0" w:color="auto"/>
                    <w:bottom w:val="none" w:sz="0" w:space="0" w:color="auto"/>
                    <w:right w:val="none" w:sz="0" w:space="0" w:color="auto"/>
                  </w:divBdr>
                </w:div>
                <w:div w:id="1997682301">
                  <w:marLeft w:val="0"/>
                  <w:marRight w:val="0"/>
                  <w:marTop w:val="0"/>
                  <w:marBottom w:val="0"/>
                  <w:divBdr>
                    <w:top w:val="none" w:sz="0" w:space="0" w:color="auto"/>
                    <w:left w:val="none" w:sz="0" w:space="0" w:color="auto"/>
                    <w:bottom w:val="none" w:sz="0" w:space="0" w:color="auto"/>
                    <w:right w:val="none" w:sz="0" w:space="0" w:color="auto"/>
                  </w:divBdr>
                </w:div>
                <w:div w:id="2012903002">
                  <w:marLeft w:val="0"/>
                  <w:marRight w:val="0"/>
                  <w:marTop w:val="0"/>
                  <w:marBottom w:val="0"/>
                  <w:divBdr>
                    <w:top w:val="none" w:sz="0" w:space="0" w:color="auto"/>
                    <w:left w:val="none" w:sz="0" w:space="0" w:color="auto"/>
                    <w:bottom w:val="none" w:sz="0" w:space="0" w:color="auto"/>
                    <w:right w:val="none" w:sz="0" w:space="0" w:color="auto"/>
                  </w:divBdr>
                </w:div>
                <w:div w:id="2025593873">
                  <w:marLeft w:val="0"/>
                  <w:marRight w:val="0"/>
                  <w:marTop w:val="0"/>
                  <w:marBottom w:val="0"/>
                  <w:divBdr>
                    <w:top w:val="none" w:sz="0" w:space="0" w:color="auto"/>
                    <w:left w:val="none" w:sz="0" w:space="0" w:color="auto"/>
                    <w:bottom w:val="none" w:sz="0" w:space="0" w:color="auto"/>
                    <w:right w:val="none" w:sz="0" w:space="0" w:color="auto"/>
                  </w:divBdr>
                </w:div>
                <w:div w:id="2053771119">
                  <w:marLeft w:val="0"/>
                  <w:marRight w:val="0"/>
                  <w:marTop w:val="0"/>
                  <w:marBottom w:val="0"/>
                  <w:divBdr>
                    <w:top w:val="none" w:sz="0" w:space="0" w:color="auto"/>
                    <w:left w:val="none" w:sz="0" w:space="0" w:color="auto"/>
                    <w:bottom w:val="none" w:sz="0" w:space="0" w:color="auto"/>
                    <w:right w:val="none" w:sz="0" w:space="0" w:color="auto"/>
                  </w:divBdr>
                </w:div>
                <w:div w:id="2061056273">
                  <w:marLeft w:val="0"/>
                  <w:marRight w:val="0"/>
                  <w:marTop w:val="0"/>
                  <w:marBottom w:val="0"/>
                  <w:divBdr>
                    <w:top w:val="none" w:sz="0" w:space="0" w:color="auto"/>
                    <w:left w:val="none" w:sz="0" w:space="0" w:color="auto"/>
                    <w:bottom w:val="none" w:sz="0" w:space="0" w:color="auto"/>
                    <w:right w:val="none" w:sz="0" w:space="0" w:color="auto"/>
                  </w:divBdr>
                </w:div>
                <w:div w:id="2066104480">
                  <w:marLeft w:val="0"/>
                  <w:marRight w:val="0"/>
                  <w:marTop w:val="0"/>
                  <w:marBottom w:val="0"/>
                  <w:divBdr>
                    <w:top w:val="none" w:sz="0" w:space="0" w:color="auto"/>
                    <w:left w:val="none" w:sz="0" w:space="0" w:color="auto"/>
                    <w:bottom w:val="none" w:sz="0" w:space="0" w:color="auto"/>
                    <w:right w:val="none" w:sz="0" w:space="0" w:color="auto"/>
                  </w:divBdr>
                </w:div>
                <w:div w:id="2069644708">
                  <w:marLeft w:val="0"/>
                  <w:marRight w:val="0"/>
                  <w:marTop w:val="0"/>
                  <w:marBottom w:val="0"/>
                  <w:divBdr>
                    <w:top w:val="none" w:sz="0" w:space="0" w:color="auto"/>
                    <w:left w:val="none" w:sz="0" w:space="0" w:color="auto"/>
                    <w:bottom w:val="none" w:sz="0" w:space="0" w:color="auto"/>
                    <w:right w:val="none" w:sz="0" w:space="0" w:color="auto"/>
                  </w:divBdr>
                </w:div>
                <w:div w:id="2076661408">
                  <w:marLeft w:val="0"/>
                  <w:marRight w:val="0"/>
                  <w:marTop w:val="0"/>
                  <w:marBottom w:val="0"/>
                  <w:divBdr>
                    <w:top w:val="none" w:sz="0" w:space="0" w:color="auto"/>
                    <w:left w:val="none" w:sz="0" w:space="0" w:color="auto"/>
                    <w:bottom w:val="none" w:sz="0" w:space="0" w:color="auto"/>
                    <w:right w:val="none" w:sz="0" w:space="0" w:color="auto"/>
                  </w:divBdr>
                </w:div>
                <w:div w:id="2087993502">
                  <w:marLeft w:val="0"/>
                  <w:marRight w:val="0"/>
                  <w:marTop w:val="0"/>
                  <w:marBottom w:val="0"/>
                  <w:divBdr>
                    <w:top w:val="none" w:sz="0" w:space="0" w:color="auto"/>
                    <w:left w:val="none" w:sz="0" w:space="0" w:color="auto"/>
                    <w:bottom w:val="none" w:sz="0" w:space="0" w:color="auto"/>
                    <w:right w:val="none" w:sz="0" w:space="0" w:color="auto"/>
                  </w:divBdr>
                </w:div>
                <w:div w:id="2097511126">
                  <w:marLeft w:val="0"/>
                  <w:marRight w:val="0"/>
                  <w:marTop w:val="0"/>
                  <w:marBottom w:val="0"/>
                  <w:divBdr>
                    <w:top w:val="none" w:sz="0" w:space="0" w:color="auto"/>
                    <w:left w:val="none" w:sz="0" w:space="0" w:color="auto"/>
                    <w:bottom w:val="none" w:sz="0" w:space="0" w:color="auto"/>
                    <w:right w:val="none" w:sz="0" w:space="0" w:color="auto"/>
                  </w:divBdr>
                </w:div>
                <w:div w:id="2112046961">
                  <w:marLeft w:val="0"/>
                  <w:marRight w:val="0"/>
                  <w:marTop w:val="0"/>
                  <w:marBottom w:val="0"/>
                  <w:divBdr>
                    <w:top w:val="none" w:sz="0" w:space="0" w:color="auto"/>
                    <w:left w:val="none" w:sz="0" w:space="0" w:color="auto"/>
                    <w:bottom w:val="none" w:sz="0" w:space="0" w:color="auto"/>
                    <w:right w:val="none" w:sz="0" w:space="0" w:color="auto"/>
                  </w:divBdr>
                </w:div>
                <w:div w:id="211440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410722">
          <w:marLeft w:val="0"/>
          <w:marRight w:val="0"/>
          <w:marTop w:val="0"/>
          <w:marBottom w:val="0"/>
          <w:divBdr>
            <w:top w:val="none" w:sz="0" w:space="0" w:color="auto"/>
            <w:left w:val="none" w:sz="0" w:space="0" w:color="auto"/>
            <w:bottom w:val="none" w:sz="0" w:space="0" w:color="auto"/>
            <w:right w:val="none" w:sz="0" w:space="0" w:color="auto"/>
          </w:divBdr>
          <w:divsChild>
            <w:div w:id="1865826024">
              <w:marLeft w:val="0"/>
              <w:marRight w:val="0"/>
              <w:marTop w:val="0"/>
              <w:marBottom w:val="0"/>
              <w:divBdr>
                <w:top w:val="none" w:sz="0" w:space="0" w:color="auto"/>
                <w:left w:val="none" w:sz="0" w:space="0" w:color="auto"/>
                <w:bottom w:val="none" w:sz="0" w:space="0" w:color="auto"/>
                <w:right w:val="none" w:sz="0" w:space="0" w:color="auto"/>
              </w:divBdr>
              <w:divsChild>
                <w:div w:id="40138866">
                  <w:marLeft w:val="0"/>
                  <w:marRight w:val="0"/>
                  <w:marTop w:val="0"/>
                  <w:marBottom w:val="0"/>
                  <w:divBdr>
                    <w:top w:val="none" w:sz="0" w:space="0" w:color="auto"/>
                    <w:left w:val="none" w:sz="0" w:space="0" w:color="auto"/>
                    <w:bottom w:val="none" w:sz="0" w:space="0" w:color="auto"/>
                    <w:right w:val="none" w:sz="0" w:space="0" w:color="auto"/>
                  </w:divBdr>
                </w:div>
                <w:div w:id="50274113">
                  <w:marLeft w:val="0"/>
                  <w:marRight w:val="0"/>
                  <w:marTop w:val="0"/>
                  <w:marBottom w:val="0"/>
                  <w:divBdr>
                    <w:top w:val="none" w:sz="0" w:space="0" w:color="auto"/>
                    <w:left w:val="none" w:sz="0" w:space="0" w:color="auto"/>
                    <w:bottom w:val="none" w:sz="0" w:space="0" w:color="auto"/>
                    <w:right w:val="none" w:sz="0" w:space="0" w:color="auto"/>
                  </w:divBdr>
                </w:div>
                <w:div w:id="59522084">
                  <w:marLeft w:val="0"/>
                  <w:marRight w:val="0"/>
                  <w:marTop w:val="0"/>
                  <w:marBottom w:val="0"/>
                  <w:divBdr>
                    <w:top w:val="none" w:sz="0" w:space="0" w:color="auto"/>
                    <w:left w:val="none" w:sz="0" w:space="0" w:color="auto"/>
                    <w:bottom w:val="none" w:sz="0" w:space="0" w:color="auto"/>
                    <w:right w:val="none" w:sz="0" w:space="0" w:color="auto"/>
                  </w:divBdr>
                </w:div>
                <w:div w:id="80374795">
                  <w:marLeft w:val="0"/>
                  <w:marRight w:val="0"/>
                  <w:marTop w:val="0"/>
                  <w:marBottom w:val="0"/>
                  <w:divBdr>
                    <w:top w:val="none" w:sz="0" w:space="0" w:color="auto"/>
                    <w:left w:val="none" w:sz="0" w:space="0" w:color="auto"/>
                    <w:bottom w:val="none" w:sz="0" w:space="0" w:color="auto"/>
                    <w:right w:val="none" w:sz="0" w:space="0" w:color="auto"/>
                  </w:divBdr>
                </w:div>
                <w:div w:id="113401452">
                  <w:marLeft w:val="0"/>
                  <w:marRight w:val="0"/>
                  <w:marTop w:val="0"/>
                  <w:marBottom w:val="0"/>
                  <w:divBdr>
                    <w:top w:val="none" w:sz="0" w:space="0" w:color="auto"/>
                    <w:left w:val="none" w:sz="0" w:space="0" w:color="auto"/>
                    <w:bottom w:val="none" w:sz="0" w:space="0" w:color="auto"/>
                    <w:right w:val="none" w:sz="0" w:space="0" w:color="auto"/>
                  </w:divBdr>
                </w:div>
                <w:div w:id="138889173">
                  <w:marLeft w:val="0"/>
                  <w:marRight w:val="0"/>
                  <w:marTop w:val="0"/>
                  <w:marBottom w:val="0"/>
                  <w:divBdr>
                    <w:top w:val="none" w:sz="0" w:space="0" w:color="auto"/>
                    <w:left w:val="none" w:sz="0" w:space="0" w:color="auto"/>
                    <w:bottom w:val="none" w:sz="0" w:space="0" w:color="auto"/>
                    <w:right w:val="none" w:sz="0" w:space="0" w:color="auto"/>
                  </w:divBdr>
                </w:div>
                <w:div w:id="148063488">
                  <w:marLeft w:val="0"/>
                  <w:marRight w:val="0"/>
                  <w:marTop w:val="0"/>
                  <w:marBottom w:val="0"/>
                  <w:divBdr>
                    <w:top w:val="none" w:sz="0" w:space="0" w:color="auto"/>
                    <w:left w:val="none" w:sz="0" w:space="0" w:color="auto"/>
                    <w:bottom w:val="none" w:sz="0" w:space="0" w:color="auto"/>
                    <w:right w:val="none" w:sz="0" w:space="0" w:color="auto"/>
                  </w:divBdr>
                </w:div>
                <w:div w:id="156728826">
                  <w:marLeft w:val="0"/>
                  <w:marRight w:val="0"/>
                  <w:marTop w:val="0"/>
                  <w:marBottom w:val="0"/>
                  <w:divBdr>
                    <w:top w:val="none" w:sz="0" w:space="0" w:color="auto"/>
                    <w:left w:val="none" w:sz="0" w:space="0" w:color="auto"/>
                    <w:bottom w:val="none" w:sz="0" w:space="0" w:color="auto"/>
                    <w:right w:val="none" w:sz="0" w:space="0" w:color="auto"/>
                  </w:divBdr>
                </w:div>
                <w:div w:id="164365855">
                  <w:marLeft w:val="0"/>
                  <w:marRight w:val="0"/>
                  <w:marTop w:val="0"/>
                  <w:marBottom w:val="0"/>
                  <w:divBdr>
                    <w:top w:val="none" w:sz="0" w:space="0" w:color="auto"/>
                    <w:left w:val="none" w:sz="0" w:space="0" w:color="auto"/>
                    <w:bottom w:val="none" w:sz="0" w:space="0" w:color="auto"/>
                    <w:right w:val="none" w:sz="0" w:space="0" w:color="auto"/>
                  </w:divBdr>
                </w:div>
                <w:div w:id="188304142">
                  <w:marLeft w:val="0"/>
                  <w:marRight w:val="0"/>
                  <w:marTop w:val="0"/>
                  <w:marBottom w:val="0"/>
                  <w:divBdr>
                    <w:top w:val="none" w:sz="0" w:space="0" w:color="auto"/>
                    <w:left w:val="none" w:sz="0" w:space="0" w:color="auto"/>
                    <w:bottom w:val="none" w:sz="0" w:space="0" w:color="auto"/>
                    <w:right w:val="none" w:sz="0" w:space="0" w:color="auto"/>
                  </w:divBdr>
                </w:div>
                <w:div w:id="188765368">
                  <w:marLeft w:val="0"/>
                  <w:marRight w:val="0"/>
                  <w:marTop w:val="0"/>
                  <w:marBottom w:val="0"/>
                  <w:divBdr>
                    <w:top w:val="none" w:sz="0" w:space="0" w:color="auto"/>
                    <w:left w:val="none" w:sz="0" w:space="0" w:color="auto"/>
                    <w:bottom w:val="none" w:sz="0" w:space="0" w:color="auto"/>
                    <w:right w:val="none" w:sz="0" w:space="0" w:color="auto"/>
                  </w:divBdr>
                </w:div>
                <w:div w:id="191960321">
                  <w:marLeft w:val="0"/>
                  <w:marRight w:val="0"/>
                  <w:marTop w:val="0"/>
                  <w:marBottom w:val="0"/>
                  <w:divBdr>
                    <w:top w:val="none" w:sz="0" w:space="0" w:color="auto"/>
                    <w:left w:val="none" w:sz="0" w:space="0" w:color="auto"/>
                    <w:bottom w:val="none" w:sz="0" w:space="0" w:color="auto"/>
                    <w:right w:val="none" w:sz="0" w:space="0" w:color="auto"/>
                  </w:divBdr>
                </w:div>
                <w:div w:id="193277171">
                  <w:marLeft w:val="0"/>
                  <w:marRight w:val="0"/>
                  <w:marTop w:val="0"/>
                  <w:marBottom w:val="0"/>
                  <w:divBdr>
                    <w:top w:val="none" w:sz="0" w:space="0" w:color="auto"/>
                    <w:left w:val="none" w:sz="0" w:space="0" w:color="auto"/>
                    <w:bottom w:val="none" w:sz="0" w:space="0" w:color="auto"/>
                    <w:right w:val="none" w:sz="0" w:space="0" w:color="auto"/>
                  </w:divBdr>
                </w:div>
                <w:div w:id="205337215">
                  <w:marLeft w:val="0"/>
                  <w:marRight w:val="0"/>
                  <w:marTop w:val="0"/>
                  <w:marBottom w:val="0"/>
                  <w:divBdr>
                    <w:top w:val="none" w:sz="0" w:space="0" w:color="auto"/>
                    <w:left w:val="none" w:sz="0" w:space="0" w:color="auto"/>
                    <w:bottom w:val="none" w:sz="0" w:space="0" w:color="auto"/>
                    <w:right w:val="none" w:sz="0" w:space="0" w:color="auto"/>
                  </w:divBdr>
                </w:div>
                <w:div w:id="237177849">
                  <w:marLeft w:val="0"/>
                  <w:marRight w:val="0"/>
                  <w:marTop w:val="0"/>
                  <w:marBottom w:val="0"/>
                  <w:divBdr>
                    <w:top w:val="none" w:sz="0" w:space="0" w:color="auto"/>
                    <w:left w:val="none" w:sz="0" w:space="0" w:color="auto"/>
                    <w:bottom w:val="none" w:sz="0" w:space="0" w:color="auto"/>
                    <w:right w:val="none" w:sz="0" w:space="0" w:color="auto"/>
                  </w:divBdr>
                </w:div>
                <w:div w:id="286787783">
                  <w:marLeft w:val="0"/>
                  <w:marRight w:val="0"/>
                  <w:marTop w:val="0"/>
                  <w:marBottom w:val="0"/>
                  <w:divBdr>
                    <w:top w:val="none" w:sz="0" w:space="0" w:color="auto"/>
                    <w:left w:val="none" w:sz="0" w:space="0" w:color="auto"/>
                    <w:bottom w:val="none" w:sz="0" w:space="0" w:color="auto"/>
                    <w:right w:val="none" w:sz="0" w:space="0" w:color="auto"/>
                  </w:divBdr>
                </w:div>
                <w:div w:id="338432635">
                  <w:marLeft w:val="0"/>
                  <w:marRight w:val="0"/>
                  <w:marTop w:val="0"/>
                  <w:marBottom w:val="0"/>
                  <w:divBdr>
                    <w:top w:val="none" w:sz="0" w:space="0" w:color="auto"/>
                    <w:left w:val="none" w:sz="0" w:space="0" w:color="auto"/>
                    <w:bottom w:val="none" w:sz="0" w:space="0" w:color="auto"/>
                    <w:right w:val="none" w:sz="0" w:space="0" w:color="auto"/>
                  </w:divBdr>
                </w:div>
                <w:div w:id="356010856">
                  <w:marLeft w:val="0"/>
                  <w:marRight w:val="0"/>
                  <w:marTop w:val="0"/>
                  <w:marBottom w:val="0"/>
                  <w:divBdr>
                    <w:top w:val="none" w:sz="0" w:space="0" w:color="auto"/>
                    <w:left w:val="none" w:sz="0" w:space="0" w:color="auto"/>
                    <w:bottom w:val="none" w:sz="0" w:space="0" w:color="auto"/>
                    <w:right w:val="none" w:sz="0" w:space="0" w:color="auto"/>
                  </w:divBdr>
                </w:div>
                <w:div w:id="415134080">
                  <w:marLeft w:val="0"/>
                  <w:marRight w:val="0"/>
                  <w:marTop w:val="0"/>
                  <w:marBottom w:val="0"/>
                  <w:divBdr>
                    <w:top w:val="none" w:sz="0" w:space="0" w:color="auto"/>
                    <w:left w:val="none" w:sz="0" w:space="0" w:color="auto"/>
                    <w:bottom w:val="none" w:sz="0" w:space="0" w:color="auto"/>
                    <w:right w:val="none" w:sz="0" w:space="0" w:color="auto"/>
                  </w:divBdr>
                </w:div>
                <w:div w:id="416942372">
                  <w:marLeft w:val="0"/>
                  <w:marRight w:val="0"/>
                  <w:marTop w:val="0"/>
                  <w:marBottom w:val="0"/>
                  <w:divBdr>
                    <w:top w:val="none" w:sz="0" w:space="0" w:color="auto"/>
                    <w:left w:val="none" w:sz="0" w:space="0" w:color="auto"/>
                    <w:bottom w:val="none" w:sz="0" w:space="0" w:color="auto"/>
                    <w:right w:val="none" w:sz="0" w:space="0" w:color="auto"/>
                  </w:divBdr>
                </w:div>
                <w:div w:id="462579849">
                  <w:marLeft w:val="0"/>
                  <w:marRight w:val="0"/>
                  <w:marTop w:val="0"/>
                  <w:marBottom w:val="0"/>
                  <w:divBdr>
                    <w:top w:val="none" w:sz="0" w:space="0" w:color="auto"/>
                    <w:left w:val="none" w:sz="0" w:space="0" w:color="auto"/>
                    <w:bottom w:val="none" w:sz="0" w:space="0" w:color="auto"/>
                    <w:right w:val="none" w:sz="0" w:space="0" w:color="auto"/>
                  </w:divBdr>
                </w:div>
                <w:div w:id="503058859">
                  <w:marLeft w:val="0"/>
                  <w:marRight w:val="0"/>
                  <w:marTop w:val="0"/>
                  <w:marBottom w:val="0"/>
                  <w:divBdr>
                    <w:top w:val="none" w:sz="0" w:space="0" w:color="auto"/>
                    <w:left w:val="none" w:sz="0" w:space="0" w:color="auto"/>
                    <w:bottom w:val="none" w:sz="0" w:space="0" w:color="auto"/>
                    <w:right w:val="none" w:sz="0" w:space="0" w:color="auto"/>
                  </w:divBdr>
                </w:div>
                <w:div w:id="509217455">
                  <w:marLeft w:val="0"/>
                  <w:marRight w:val="0"/>
                  <w:marTop w:val="0"/>
                  <w:marBottom w:val="0"/>
                  <w:divBdr>
                    <w:top w:val="none" w:sz="0" w:space="0" w:color="auto"/>
                    <w:left w:val="none" w:sz="0" w:space="0" w:color="auto"/>
                    <w:bottom w:val="none" w:sz="0" w:space="0" w:color="auto"/>
                    <w:right w:val="none" w:sz="0" w:space="0" w:color="auto"/>
                  </w:divBdr>
                </w:div>
                <w:div w:id="553274189">
                  <w:marLeft w:val="0"/>
                  <w:marRight w:val="0"/>
                  <w:marTop w:val="0"/>
                  <w:marBottom w:val="0"/>
                  <w:divBdr>
                    <w:top w:val="none" w:sz="0" w:space="0" w:color="auto"/>
                    <w:left w:val="none" w:sz="0" w:space="0" w:color="auto"/>
                    <w:bottom w:val="none" w:sz="0" w:space="0" w:color="auto"/>
                    <w:right w:val="none" w:sz="0" w:space="0" w:color="auto"/>
                  </w:divBdr>
                </w:div>
                <w:div w:id="582958534">
                  <w:marLeft w:val="0"/>
                  <w:marRight w:val="0"/>
                  <w:marTop w:val="0"/>
                  <w:marBottom w:val="0"/>
                  <w:divBdr>
                    <w:top w:val="none" w:sz="0" w:space="0" w:color="auto"/>
                    <w:left w:val="none" w:sz="0" w:space="0" w:color="auto"/>
                    <w:bottom w:val="none" w:sz="0" w:space="0" w:color="auto"/>
                    <w:right w:val="none" w:sz="0" w:space="0" w:color="auto"/>
                  </w:divBdr>
                </w:div>
                <w:div w:id="587270893">
                  <w:marLeft w:val="0"/>
                  <w:marRight w:val="0"/>
                  <w:marTop w:val="0"/>
                  <w:marBottom w:val="0"/>
                  <w:divBdr>
                    <w:top w:val="none" w:sz="0" w:space="0" w:color="auto"/>
                    <w:left w:val="none" w:sz="0" w:space="0" w:color="auto"/>
                    <w:bottom w:val="none" w:sz="0" w:space="0" w:color="auto"/>
                    <w:right w:val="none" w:sz="0" w:space="0" w:color="auto"/>
                  </w:divBdr>
                </w:div>
                <w:div w:id="607469109">
                  <w:marLeft w:val="0"/>
                  <w:marRight w:val="0"/>
                  <w:marTop w:val="0"/>
                  <w:marBottom w:val="0"/>
                  <w:divBdr>
                    <w:top w:val="none" w:sz="0" w:space="0" w:color="auto"/>
                    <w:left w:val="none" w:sz="0" w:space="0" w:color="auto"/>
                    <w:bottom w:val="none" w:sz="0" w:space="0" w:color="auto"/>
                    <w:right w:val="none" w:sz="0" w:space="0" w:color="auto"/>
                  </w:divBdr>
                </w:div>
                <w:div w:id="608315228">
                  <w:marLeft w:val="0"/>
                  <w:marRight w:val="0"/>
                  <w:marTop w:val="0"/>
                  <w:marBottom w:val="0"/>
                  <w:divBdr>
                    <w:top w:val="none" w:sz="0" w:space="0" w:color="auto"/>
                    <w:left w:val="none" w:sz="0" w:space="0" w:color="auto"/>
                    <w:bottom w:val="none" w:sz="0" w:space="0" w:color="auto"/>
                    <w:right w:val="none" w:sz="0" w:space="0" w:color="auto"/>
                  </w:divBdr>
                </w:div>
                <w:div w:id="610163984">
                  <w:marLeft w:val="0"/>
                  <w:marRight w:val="0"/>
                  <w:marTop w:val="0"/>
                  <w:marBottom w:val="0"/>
                  <w:divBdr>
                    <w:top w:val="none" w:sz="0" w:space="0" w:color="auto"/>
                    <w:left w:val="none" w:sz="0" w:space="0" w:color="auto"/>
                    <w:bottom w:val="none" w:sz="0" w:space="0" w:color="auto"/>
                    <w:right w:val="none" w:sz="0" w:space="0" w:color="auto"/>
                  </w:divBdr>
                </w:div>
                <w:div w:id="649334314">
                  <w:marLeft w:val="0"/>
                  <w:marRight w:val="0"/>
                  <w:marTop w:val="0"/>
                  <w:marBottom w:val="0"/>
                  <w:divBdr>
                    <w:top w:val="none" w:sz="0" w:space="0" w:color="auto"/>
                    <w:left w:val="none" w:sz="0" w:space="0" w:color="auto"/>
                    <w:bottom w:val="none" w:sz="0" w:space="0" w:color="auto"/>
                    <w:right w:val="none" w:sz="0" w:space="0" w:color="auto"/>
                  </w:divBdr>
                </w:div>
                <w:div w:id="700470551">
                  <w:marLeft w:val="0"/>
                  <w:marRight w:val="0"/>
                  <w:marTop w:val="0"/>
                  <w:marBottom w:val="0"/>
                  <w:divBdr>
                    <w:top w:val="none" w:sz="0" w:space="0" w:color="auto"/>
                    <w:left w:val="none" w:sz="0" w:space="0" w:color="auto"/>
                    <w:bottom w:val="none" w:sz="0" w:space="0" w:color="auto"/>
                    <w:right w:val="none" w:sz="0" w:space="0" w:color="auto"/>
                  </w:divBdr>
                </w:div>
                <w:div w:id="702708749">
                  <w:marLeft w:val="0"/>
                  <w:marRight w:val="0"/>
                  <w:marTop w:val="0"/>
                  <w:marBottom w:val="0"/>
                  <w:divBdr>
                    <w:top w:val="none" w:sz="0" w:space="0" w:color="auto"/>
                    <w:left w:val="none" w:sz="0" w:space="0" w:color="auto"/>
                    <w:bottom w:val="none" w:sz="0" w:space="0" w:color="auto"/>
                    <w:right w:val="none" w:sz="0" w:space="0" w:color="auto"/>
                  </w:divBdr>
                </w:div>
                <w:div w:id="719325014">
                  <w:marLeft w:val="0"/>
                  <w:marRight w:val="0"/>
                  <w:marTop w:val="0"/>
                  <w:marBottom w:val="0"/>
                  <w:divBdr>
                    <w:top w:val="none" w:sz="0" w:space="0" w:color="auto"/>
                    <w:left w:val="none" w:sz="0" w:space="0" w:color="auto"/>
                    <w:bottom w:val="none" w:sz="0" w:space="0" w:color="auto"/>
                    <w:right w:val="none" w:sz="0" w:space="0" w:color="auto"/>
                  </w:divBdr>
                </w:div>
                <w:div w:id="769661003">
                  <w:marLeft w:val="0"/>
                  <w:marRight w:val="0"/>
                  <w:marTop w:val="0"/>
                  <w:marBottom w:val="0"/>
                  <w:divBdr>
                    <w:top w:val="none" w:sz="0" w:space="0" w:color="auto"/>
                    <w:left w:val="none" w:sz="0" w:space="0" w:color="auto"/>
                    <w:bottom w:val="none" w:sz="0" w:space="0" w:color="auto"/>
                    <w:right w:val="none" w:sz="0" w:space="0" w:color="auto"/>
                  </w:divBdr>
                </w:div>
                <w:div w:id="797181365">
                  <w:marLeft w:val="0"/>
                  <w:marRight w:val="0"/>
                  <w:marTop w:val="0"/>
                  <w:marBottom w:val="0"/>
                  <w:divBdr>
                    <w:top w:val="none" w:sz="0" w:space="0" w:color="auto"/>
                    <w:left w:val="none" w:sz="0" w:space="0" w:color="auto"/>
                    <w:bottom w:val="none" w:sz="0" w:space="0" w:color="auto"/>
                    <w:right w:val="none" w:sz="0" w:space="0" w:color="auto"/>
                  </w:divBdr>
                </w:div>
                <w:div w:id="821237230">
                  <w:marLeft w:val="0"/>
                  <w:marRight w:val="0"/>
                  <w:marTop w:val="0"/>
                  <w:marBottom w:val="0"/>
                  <w:divBdr>
                    <w:top w:val="none" w:sz="0" w:space="0" w:color="auto"/>
                    <w:left w:val="none" w:sz="0" w:space="0" w:color="auto"/>
                    <w:bottom w:val="none" w:sz="0" w:space="0" w:color="auto"/>
                    <w:right w:val="none" w:sz="0" w:space="0" w:color="auto"/>
                  </w:divBdr>
                </w:div>
                <w:div w:id="822043984">
                  <w:marLeft w:val="0"/>
                  <w:marRight w:val="0"/>
                  <w:marTop w:val="0"/>
                  <w:marBottom w:val="0"/>
                  <w:divBdr>
                    <w:top w:val="none" w:sz="0" w:space="0" w:color="auto"/>
                    <w:left w:val="none" w:sz="0" w:space="0" w:color="auto"/>
                    <w:bottom w:val="none" w:sz="0" w:space="0" w:color="auto"/>
                    <w:right w:val="none" w:sz="0" w:space="0" w:color="auto"/>
                  </w:divBdr>
                </w:div>
                <w:div w:id="839462395">
                  <w:marLeft w:val="0"/>
                  <w:marRight w:val="0"/>
                  <w:marTop w:val="0"/>
                  <w:marBottom w:val="0"/>
                  <w:divBdr>
                    <w:top w:val="none" w:sz="0" w:space="0" w:color="auto"/>
                    <w:left w:val="none" w:sz="0" w:space="0" w:color="auto"/>
                    <w:bottom w:val="none" w:sz="0" w:space="0" w:color="auto"/>
                    <w:right w:val="none" w:sz="0" w:space="0" w:color="auto"/>
                  </w:divBdr>
                </w:div>
                <w:div w:id="872116215">
                  <w:marLeft w:val="0"/>
                  <w:marRight w:val="0"/>
                  <w:marTop w:val="0"/>
                  <w:marBottom w:val="0"/>
                  <w:divBdr>
                    <w:top w:val="none" w:sz="0" w:space="0" w:color="auto"/>
                    <w:left w:val="none" w:sz="0" w:space="0" w:color="auto"/>
                    <w:bottom w:val="none" w:sz="0" w:space="0" w:color="auto"/>
                    <w:right w:val="none" w:sz="0" w:space="0" w:color="auto"/>
                  </w:divBdr>
                </w:div>
                <w:div w:id="875654758">
                  <w:marLeft w:val="0"/>
                  <w:marRight w:val="0"/>
                  <w:marTop w:val="0"/>
                  <w:marBottom w:val="0"/>
                  <w:divBdr>
                    <w:top w:val="none" w:sz="0" w:space="0" w:color="auto"/>
                    <w:left w:val="none" w:sz="0" w:space="0" w:color="auto"/>
                    <w:bottom w:val="none" w:sz="0" w:space="0" w:color="auto"/>
                    <w:right w:val="none" w:sz="0" w:space="0" w:color="auto"/>
                  </w:divBdr>
                </w:div>
                <w:div w:id="904726913">
                  <w:marLeft w:val="0"/>
                  <w:marRight w:val="0"/>
                  <w:marTop w:val="0"/>
                  <w:marBottom w:val="0"/>
                  <w:divBdr>
                    <w:top w:val="none" w:sz="0" w:space="0" w:color="auto"/>
                    <w:left w:val="none" w:sz="0" w:space="0" w:color="auto"/>
                    <w:bottom w:val="none" w:sz="0" w:space="0" w:color="auto"/>
                    <w:right w:val="none" w:sz="0" w:space="0" w:color="auto"/>
                  </w:divBdr>
                </w:div>
                <w:div w:id="935134861">
                  <w:marLeft w:val="0"/>
                  <w:marRight w:val="0"/>
                  <w:marTop w:val="0"/>
                  <w:marBottom w:val="0"/>
                  <w:divBdr>
                    <w:top w:val="none" w:sz="0" w:space="0" w:color="auto"/>
                    <w:left w:val="none" w:sz="0" w:space="0" w:color="auto"/>
                    <w:bottom w:val="none" w:sz="0" w:space="0" w:color="auto"/>
                    <w:right w:val="none" w:sz="0" w:space="0" w:color="auto"/>
                  </w:divBdr>
                </w:div>
                <w:div w:id="937713212">
                  <w:marLeft w:val="0"/>
                  <w:marRight w:val="0"/>
                  <w:marTop w:val="0"/>
                  <w:marBottom w:val="0"/>
                  <w:divBdr>
                    <w:top w:val="none" w:sz="0" w:space="0" w:color="auto"/>
                    <w:left w:val="none" w:sz="0" w:space="0" w:color="auto"/>
                    <w:bottom w:val="none" w:sz="0" w:space="0" w:color="auto"/>
                    <w:right w:val="none" w:sz="0" w:space="0" w:color="auto"/>
                  </w:divBdr>
                </w:div>
                <w:div w:id="1002972350">
                  <w:marLeft w:val="0"/>
                  <w:marRight w:val="0"/>
                  <w:marTop w:val="0"/>
                  <w:marBottom w:val="0"/>
                  <w:divBdr>
                    <w:top w:val="none" w:sz="0" w:space="0" w:color="auto"/>
                    <w:left w:val="none" w:sz="0" w:space="0" w:color="auto"/>
                    <w:bottom w:val="none" w:sz="0" w:space="0" w:color="auto"/>
                    <w:right w:val="none" w:sz="0" w:space="0" w:color="auto"/>
                  </w:divBdr>
                </w:div>
                <w:div w:id="1020619567">
                  <w:marLeft w:val="0"/>
                  <w:marRight w:val="0"/>
                  <w:marTop w:val="0"/>
                  <w:marBottom w:val="0"/>
                  <w:divBdr>
                    <w:top w:val="none" w:sz="0" w:space="0" w:color="auto"/>
                    <w:left w:val="none" w:sz="0" w:space="0" w:color="auto"/>
                    <w:bottom w:val="none" w:sz="0" w:space="0" w:color="auto"/>
                    <w:right w:val="none" w:sz="0" w:space="0" w:color="auto"/>
                  </w:divBdr>
                </w:div>
                <w:div w:id="1021391740">
                  <w:marLeft w:val="0"/>
                  <w:marRight w:val="0"/>
                  <w:marTop w:val="0"/>
                  <w:marBottom w:val="0"/>
                  <w:divBdr>
                    <w:top w:val="none" w:sz="0" w:space="0" w:color="auto"/>
                    <w:left w:val="none" w:sz="0" w:space="0" w:color="auto"/>
                    <w:bottom w:val="none" w:sz="0" w:space="0" w:color="auto"/>
                    <w:right w:val="none" w:sz="0" w:space="0" w:color="auto"/>
                  </w:divBdr>
                </w:div>
                <w:div w:id="1027146337">
                  <w:marLeft w:val="0"/>
                  <w:marRight w:val="0"/>
                  <w:marTop w:val="0"/>
                  <w:marBottom w:val="0"/>
                  <w:divBdr>
                    <w:top w:val="none" w:sz="0" w:space="0" w:color="auto"/>
                    <w:left w:val="none" w:sz="0" w:space="0" w:color="auto"/>
                    <w:bottom w:val="none" w:sz="0" w:space="0" w:color="auto"/>
                    <w:right w:val="none" w:sz="0" w:space="0" w:color="auto"/>
                  </w:divBdr>
                </w:div>
                <w:div w:id="1045444393">
                  <w:marLeft w:val="0"/>
                  <w:marRight w:val="0"/>
                  <w:marTop w:val="0"/>
                  <w:marBottom w:val="0"/>
                  <w:divBdr>
                    <w:top w:val="none" w:sz="0" w:space="0" w:color="auto"/>
                    <w:left w:val="none" w:sz="0" w:space="0" w:color="auto"/>
                    <w:bottom w:val="none" w:sz="0" w:space="0" w:color="auto"/>
                    <w:right w:val="none" w:sz="0" w:space="0" w:color="auto"/>
                  </w:divBdr>
                </w:div>
                <w:div w:id="1066993765">
                  <w:marLeft w:val="0"/>
                  <w:marRight w:val="0"/>
                  <w:marTop w:val="0"/>
                  <w:marBottom w:val="0"/>
                  <w:divBdr>
                    <w:top w:val="none" w:sz="0" w:space="0" w:color="auto"/>
                    <w:left w:val="none" w:sz="0" w:space="0" w:color="auto"/>
                    <w:bottom w:val="none" w:sz="0" w:space="0" w:color="auto"/>
                    <w:right w:val="none" w:sz="0" w:space="0" w:color="auto"/>
                  </w:divBdr>
                </w:div>
                <w:div w:id="1067610902">
                  <w:marLeft w:val="0"/>
                  <w:marRight w:val="0"/>
                  <w:marTop w:val="0"/>
                  <w:marBottom w:val="0"/>
                  <w:divBdr>
                    <w:top w:val="none" w:sz="0" w:space="0" w:color="auto"/>
                    <w:left w:val="none" w:sz="0" w:space="0" w:color="auto"/>
                    <w:bottom w:val="none" w:sz="0" w:space="0" w:color="auto"/>
                    <w:right w:val="none" w:sz="0" w:space="0" w:color="auto"/>
                  </w:divBdr>
                </w:div>
                <w:div w:id="1070732107">
                  <w:marLeft w:val="0"/>
                  <w:marRight w:val="0"/>
                  <w:marTop w:val="0"/>
                  <w:marBottom w:val="0"/>
                  <w:divBdr>
                    <w:top w:val="none" w:sz="0" w:space="0" w:color="auto"/>
                    <w:left w:val="none" w:sz="0" w:space="0" w:color="auto"/>
                    <w:bottom w:val="none" w:sz="0" w:space="0" w:color="auto"/>
                    <w:right w:val="none" w:sz="0" w:space="0" w:color="auto"/>
                  </w:divBdr>
                </w:div>
                <w:div w:id="1079786257">
                  <w:marLeft w:val="0"/>
                  <w:marRight w:val="0"/>
                  <w:marTop w:val="0"/>
                  <w:marBottom w:val="0"/>
                  <w:divBdr>
                    <w:top w:val="none" w:sz="0" w:space="0" w:color="auto"/>
                    <w:left w:val="none" w:sz="0" w:space="0" w:color="auto"/>
                    <w:bottom w:val="none" w:sz="0" w:space="0" w:color="auto"/>
                    <w:right w:val="none" w:sz="0" w:space="0" w:color="auto"/>
                  </w:divBdr>
                </w:div>
                <w:div w:id="1082525473">
                  <w:marLeft w:val="0"/>
                  <w:marRight w:val="0"/>
                  <w:marTop w:val="0"/>
                  <w:marBottom w:val="0"/>
                  <w:divBdr>
                    <w:top w:val="none" w:sz="0" w:space="0" w:color="auto"/>
                    <w:left w:val="none" w:sz="0" w:space="0" w:color="auto"/>
                    <w:bottom w:val="none" w:sz="0" w:space="0" w:color="auto"/>
                    <w:right w:val="none" w:sz="0" w:space="0" w:color="auto"/>
                  </w:divBdr>
                </w:div>
                <w:div w:id="1082919489">
                  <w:marLeft w:val="0"/>
                  <w:marRight w:val="0"/>
                  <w:marTop w:val="0"/>
                  <w:marBottom w:val="0"/>
                  <w:divBdr>
                    <w:top w:val="none" w:sz="0" w:space="0" w:color="auto"/>
                    <w:left w:val="none" w:sz="0" w:space="0" w:color="auto"/>
                    <w:bottom w:val="none" w:sz="0" w:space="0" w:color="auto"/>
                    <w:right w:val="none" w:sz="0" w:space="0" w:color="auto"/>
                  </w:divBdr>
                </w:div>
                <w:div w:id="1096755985">
                  <w:marLeft w:val="0"/>
                  <w:marRight w:val="0"/>
                  <w:marTop w:val="0"/>
                  <w:marBottom w:val="0"/>
                  <w:divBdr>
                    <w:top w:val="none" w:sz="0" w:space="0" w:color="auto"/>
                    <w:left w:val="none" w:sz="0" w:space="0" w:color="auto"/>
                    <w:bottom w:val="none" w:sz="0" w:space="0" w:color="auto"/>
                    <w:right w:val="none" w:sz="0" w:space="0" w:color="auto"/>
                  </w:divBdr>
                </w:div>
                <w:div w:id="1112941192">
                  <w:marLeft w:val="0"/>
                  <w:marRight w:val="0"/>
                  <w:marTop w:val="0"/>
                  <w:marBottom w:val="0"/>
                  <w:divBdr>
                    <w:top w:val="none" w:sz="0" w:space="0" w:color="auto"/>
                    <w:left w:val="none" w:sz="0" w:space="0" w:color="auto"/>
                    <w:bottom w:val="none" w:sz="0" w:space="0" w:color="auto"/>
                    <w:right w:val="none" w:sz="0" w:space="0" w:color="auto"/>
                  </w:divBdr>
                </w:div>
                <w:div w:id="1137836941">
                  <w:marLeft w:val="0"/>
                  <w:marRight w:val="0"/>
                  <w:marTop w:val="0"/>
                  <w:marBottom w:val="0"/>
                  <w:divBdr>
                    <w:top w:val="none" w:sz="0" w:space="0" w:color="auto"/>
                    <w:left w:val="none" w:sz="0" w:space="0" w:color="auto"/>
                    <w:bottom w:val="none" w:sz="0" w:space="0" w:color="auto"/>
                    <w:right w:val="none" w:sz="0" w:space="0" w:color="auto"/>
                  </w:divBdr>
                </w:div>
                <w:div w:id="1143935890">
                  <w:marLeft w:val="0"/>
                  <w:marRight w:val="0"/>
                  <w:marTop w:val="0"/>
                  <w:marBottom w:val="0"/>
                  <w:divBdr>
                    <w:top w:val="none" w:sz="0" w:space="0" w:color="auto"/>
                    <w:left w:val="none" w:sz="0" w:space="0" w:color="auto"/>
                    <w:bottom w:val="none" w:sz="0" w:space="0" w:color="auto"/>
                    <w:right w:val="none" w:sz="0" w:space="0" w:color="auto"/>
                  </w:divBdr>
                </w:div>
                <w:div w:id="1152675536">
                  <w:marLeft w:val="0"/>
                  <w:marRight w:val="0"/>
                  <w:marTop w:val="0"/>
                  <w:marBottom w:val="0"/>
                  <w:divBdr>
                    <w:top w:val="none" w:sz="0" w:space="0" w:color="auto"/>
                    <w:left w:val="none" w:sz="0" w:space="0" w:color="auto"/>
                    <w:bottom w:val="none" w:sz="0" w:space="0" w:color="auto"/>
                    <w:right w:val="none" w:sz="0" w:space="0" w:color="auto"/>
                  </w:divBdr>
                </w:div>
                <w:div w:id="1180316052">
                  <w:marLeft w:val="0"/>
                  <w:marRight w:val="0"/>
                  <w:marTop w:val="0"/>
                  <w:marBottom w:val="0"/>
                  <w:divBdr>
                    <w:top w:val="none" w:sz="0" w:space="0" w:color="auto"/>
                    <w:left w:val="none" w:sz="0" w:space="0" w:color="auto"/>
                    <w:bottom w:val="none" w:sz="0" w:space="0" w:color="auto"/>
                    <w:right w:val="none" w:sz="0" w:space="0" w:color="auto"/>
                  </w:divBdr>
                </w:div>
                <w:div w:id="1193037965">
                  <w:marLeft w:val="0"/>
                  <w:marRight w:val="0"/>
                  <w:marTop w:val="0"/>
                  <w:marBottom w:val="0"/>
                  <w:divBdr>
                    <w:top w:val="none" w:sz="0" w:space="0" w:color="auto"/>
                    <w:left w:val="none" w:sz="0" w:space="0" w:color="auto"/>
                    <w:bottom w:val="none" w:sz="0" w:space="0" w:color="auto"/>
                    <w:right w:val="none" w:sz="0" w:space="0" w:color="auto"/>
                  </w:divBdr>
                </w:div>
                <w:div w:id="1194000927">
                  <w:marLeft w:val="0"/>
                  <w:marRight w:val="0"/>
                  <w:marTop w:val="0"/>
                  <w:marBottom w:val="0"/>
                  <w:divBdr>
                    <w:top w:val="none" w:sz="0" w:space="0" w:color="auto"/>
                    <w:left w:val="none" w:sz="0" w:space="0" w:color="auto"/>
                    <w:bottom w:val="none" w:sz="0" w:space="0" w:color="auto"/>
                    <w:right w:val="none" w:sz="0" w:space="0" w:color="auto"/>
                  </w:divBdr>
                </w:div>
                <w:div w:id="1198813247">
                  <w:marLeft w:val="0"/>
                  <w:marRight w:val="0"/>
                  <w:marTop w:val="0"/>
                  <w:marBottom w:val="0"/>
                  <w:divBdr>
                    <w:top w:val="none" w:sz="0" w:space="0" w:color="auto"/>
                    <w:left w:val="none" w:sz="0" w:space="0" w:color="auto"/>
                    <w:bottom w:val="none" w:sz="0" w:space="0" w:color="auto"/>
                    <w:right w:val="none" w:sz="0" w:space="0" w:color="auto"/>
                  </w:divBdr>
                </w:div>
                <w:div w:id="1212616802">
                  <w:marLeft w:val="0"/>
                  <w:marRight w:val="0"/>
                  <w:marTop w:val="0"/>
                  <w:marBottom w:val="0"/>
                  <w:divBdr>
                    <w:top w:val="none" w:sz="0" w:space="0" w:color="auto"/>
                    <w:left w:val="none" w:sz="0" w:space="0" w:color="auto"/>
                    <w:bottom w:val="none" w:sz="0" w:space="0" w:color="auto"/>
                    <w:right w:val="none" w:sz="0" w:space="0" w:color="auto"/>
                  </w:divBdr>
                </w:div>
                <w:div w:id="1214661269">
                  <w:marLeft w:val="0"/>
                  <w:marRight w:val="0"/>
                  <w:marTop w:val="0"/>
                  <w:marBottom w:val="0"/>
                  <w:divBdr>
                    <w:top w:val="none" w:sz="0" w:space="0" w:color="auto"/>
                    <w:left w:val="none" w:sz="0" w:space="0" w:color="auto"/>
                    <w:bottom w:val="none" w:sz="0" w:space="0" w:color="auto"/>
                    <w:right w:val="none" w:sz="0" w:space="0" w:color="auto"/>
                  </w:divBdr>
                </w:div>
                <w:div w:id="1219514429">
                  <w:marLeft w:val="0"/>
                  <w:marRight w:val="0"/>
                  <w:marTop w:val="0"/>
                  <w:marBottom w:val="0"/>
                  <w:divBdr>
                    <w:top w:val="none" w:sz="0" w:space="0" w:color="auto"/>
                    <w:left w:val="none" w:sz="0" w:space="0" w:color="auto"/>
                    <w:bottom w:val="none" w:sz="0" w:space="0" w:color="auto"/>
                    <w:right w:val="none" w:sz="0" w:space="0" w:color="auto"/>
                  </w:divBdr>
                </w:div>
                <w:div w:id="1236017725">
                  <w:marLeft w:val="0"/>
                  <w:marRight w:val="0"/>
                  <w:marTop w:val="0"/>
                  <w:marBottom w:val="0"/>
                  <w:divBdr>
                    <w:top w:val="none" w:sz="0" w:space="0" w:color="auto"/>
                    <w:left w:val="none" w:sz="0" w:space="0" w:color="auto"/>
                    <w:bottom w:val="none" w:sz="0" w:space="0" w:color="auto"/>
                    <w:right w:val="none" w:sz="0" w:space="0" w:color="auto"/>
                  </w:divBdr>
                </w:div>
                <w:div w:id="1260870921">
                  <w:marLeft w:val="0"/>
                  <w:marRight w:val="0"/>
                  <w:marTop w:val="0"/>
                  <w:marBottom w:val="0"/>
                  <w:divBdr>
                    <w:top w:val="none" w:sz="0" w:space="0" w:color="auto"/>
                    <w:left w:val="none" w:sz="0" w:space="0" w:color="auto"/>
                    <w:bottom w:val="none" w:sz="0" w:space="0" w:color="auto"/>
                    <w:right w:val="none" w:sz="0" w:space="0" w:color="auto"/>
                  </w:divBdr>
                </w:div>
                <w:div w:id="1268654476">
                  <w:marLeft w:val="0"/>
                  <w:marRight w:val="0"/>
                  <w:marTop w:val="0"/>
                  <w:marBottom w:val="0"/>
                  <w:divBdr>
                    <w:top w:val="none" w:sz="0" w:space="0" w:color="auto"/>
                    <w:left w:val="none" w:sz="0" w:space="0" w:color="auto"/>
                    <w:bottom w:val="none" w:sz="0" w:space="0" w:color="auto"/>
                    <w:right w:val="none" w:sz="0" w:space="0" w:color="auto"/>
                  </w:divBdr>
                </w:div>
                <w:div w:id="1305037933">
                  <w:marLeft w:val="0"/>
                  <w:marRight w:val="0"/>
                  <w:marTop w:val="0"/>
                  <w:marBottom w:val="0"/>
                  <w:divBdr>
                    <w:top w:val="none" w:sz="0" w:space="0" w:color="auto"/>
                    <w:left w:val="none" w:sz="0" w:space="0" w:color="auto"/>
                    <w:bottom w:val="none" w:sz="0" w:space="0" w:color="auto"/>
                    <w:right w:val="none" w:sz="0" w:space="0" w:color="auto"/>
                  </w:divBdr>
                </w:div>
                <w:div w:id="1323198533">
                  <w:marLeft w:val="0"/>
                  <w:marRight w:val="0"/>
                  <w:marTop w:val="0"/>
                  <w:marBottom w:val="0"/>
                  <w:divBdr>
                    <w:top w:val="none" w:sz="0" w:space="0" w:color="auto"/>
                    <w:left w:val="none" w:sz="0" w:space="0" w:color="auto"/>
                    <w:bottom w:val="none" w:sz="0" w:space="0" w:color="auto"/>
                    <w:right w:val="none" w:sz="0" w:space="0" w:color="auto"/>
                  </w:divBdr>
                </w:div>
                <w:div w:id="1324822148">
                  <w:marLeft w:val="0"/>
                  <w:marRight w:val="0"/>
                  <w:marTop w:val="0"/>
                  <w:marBottom w:val="0"/>
                  <w:divBdr>
                    <w:top w:val="none" w:sz="0" w:space="0" w:color="auto"/>
                    <w:left w:val="none" w:sz="0" w:space="0" w:color="auto"/>
                    <w:bottom w:val="none" w:sz="0" w:space="0" w:color="auto"/>
                    <w:right w:val="none" w:sz="0" w:space="0" w:color="auto"/>
                  </w:divBdr>
                </w:div>
                <w:div w:id="1328481889">
                  <w:marLeft w:val="0"/>
                  <w:marRight w:val="0"/>
                  <w:marTop w:val="0"/>
                  <w:marBottom w:val="0"/>
                  <w:divBdr>
                    <w:top w:val="none" w:sz="0" w:space="0" w:color="auto"/>
                    <w:left w:val="none" w:sz="0" w:space="0" w:color="auto"/>
                    <w:bottom w:val="none" w:sz="0" w:space="0" w:color="auto"/>
                    <w:right w:val="none" w:sz="0" w:space="0" w:color="auto"/>
                  </w:divBdr>
                </w:div>
                <w:div w:id="1349064100">
                  <w:marLeft w:val="0"/>
                  <w:marRight w:val="0"/>
                  <w:marTop w:val="0"/>
                  <w:marBottom w:val="0"/>
                  <w:divBdr>
                    <w:top w:val="none" w:sz="0" w:space="0" w:color="auto"/>
                    <w:left w:val="none" w:sz="0" w:space="0" w:color="auto"/>
                    <w:bottom w:val="none" w:sz="0" w:space="0" w:color="auto"/>
                    <w:right w:val="none" w:sz="0" w:space="0" w:color="auto"/>
                  </w:divBdr>
                </w:div>
                <w:div w:id="1356345870">
                  <w:marLeft w:val="0"/>
                  <w:marRight w:val="0"/>
                  <w:marTop w:val="0"/>
                  <w:marBottom w:val="0"/>
                  <w:divBdr>
                    <w:top w:val="none" w:sz="0" w:space="0" w:color="auto"/>
                    <w:left w:val="none" w:sz="0" w:space="0" w:color="auto"/>
                    <w:bottom w:val="none" w:sz="0" w:space="0" w:color="auto"/>
                    <w:right w:val="none" w:sz="0" w:space="0" w:color="auto"/>
                  </w:divBdr>
                </w:div>
                <w:div w:id="1381128598">
                  <w:marLeft w:val="0"/>
                  <w:marRight w:val="0"/>
                  <w:marTop w:val="0"/>
                  <w:marBottom w:val="0"/>
                  <w:divBdr>
                    <w:top w:val="none" w:sz="0" w:space="0" w:color="auto"/>
                    <w:left w:val="none" w:sz="0" w:space="0" w:color="auto"/>
                    <w:bottom w:val="none" w:sz="0" w:space="0" w:color="auto"/>
                    <w:right w:val="none" w:sz="0" w:space="0" w:color="auto"/>
                  </w:divBdr>
                </w:div>
                <w:div w:id="1409841771">
                  <w:marLeft w:val="0"/>
                  <w:marRight w:val="0"/>
                  <w:marTop w:val="0"/>
                  <w:marBottom w:val="0"/>
                  <w:divBdr>
                    <w:top w:val="none" w:sz="0" w:space="0" w:color="auto"/>
                    <w:left w:val="none" w:sz="0" w:space="0" w:color="auto"/>
                    <w:bottom w:val="none" w:sz="0" w:space="0" w:color="auto"/>
                    <w:right w:val="none" w:sz="0" w:space="0" w:color="auto"/>
                  </w:divBdr>
                </w:div>
                <w:div w:id="1414816181">
                  <w:marLeft w:val="0"/>
                  <w:marRight w:val="0"/>
                  <w:marTop w:val="0"/>
                  <w:marBottom w:val="0"/>
                  <w:divBdr>
                    <w:top w:val="none" w:sz="0" w:space="0" w:color="auto"/>
                    <w:left w:val="none" w:sz="0" w:space="0" w:color="auto"/>
                    <w:bottom w:val="none" w:sz="0" w:space="0" w:color="auto"/>
                    <w:right w:val="none" w:sz="0" w:space="0" w:color="auto"/>
                  </w:divBdr>
                </w:div>
                <w:div w:id="1458377990">
                  <w:marLeft w:val="0"/>
                  <w:marRight w:val="0"/>
                  <w:marTop w:val="0"/>
                  <w:marBottom w:val="0"/>
                  <w:divBdr>
                    <w:top w:val="none" w:sz="0" w:space="0" w:color="auto"/>
                    <w:left w:val="none" w:sz="0" w:space="0" w:color="auto"/>
                    <w:bottom w:val="none" w:sz="0" w:space="0" w:color="auto"/>
                    <w:right w:val="none" w:sz="0" w:space="0" w:color="auto"/>
                  </w:divBdr>
                </w:div>
                <w:div w:id="1515531641">
                  <w:marLeft w:val="0"/>
                  <w:marRight w:val="0"/>
                  <w:marTop w:val="0"/>
                  <w:marBottom w:val="0"/>
                  <w:divBdr>
                    <w:top w:val="none" w:sz="0" w:space="0" w:color="auto"/>
                    <w:left w:val="none" w:sz="0" w:space="0" w:color="auto"/>
                    <w:bottom w:val="none" w:sz="0" w:space="0" w:color="auto"/>
                    <w:right w:val="none" w:sz="0" w:space="0" w:color="auto"/>
                  </w:divBdr>
                </w:div>
                <w:div w:id="1522816271">
                  <w:marLeft w:val="0"/>
                  <w:marRight w:val="0"/>
                  <w:marTop w:val="0"/>
                  <w:marBottom w:val="0"/>
                  <w:divBdr>
                    <w:top w:val="none" w:sz="0" w:space="0" w:color="auto"/>
                    <w:left w:val="none" w:sz="0" w:space="0" w:color="auto"/>
                    <w:bottom w:val="none" w:sz="0" w:space="0" w:color="auto"/>
                    <w:right w:val="none" w:sz="0" w:space="0" w:color="auto"/>
                  </w:divBdr>
                </w:div>
                <w:div w:id="1525707511">
                  <w:marLeft w:val="0"/>
                  <w:marRight w:val="0"/>
                  <w:marTop w:val="0"/>
                  <w:marBottom w:val="0"/>
                  <w:divBdr>
                    <w:top w:val="none" w:sz="0" w:space="0" w:color="auto"/>
                    <w:left w:val="none" w:sz="0" w:space="0" w:color="auto"/>
                    <w:bottom w:val="none" w:sz="0" w:space="0" w:color="auto"/>
                    <w:right w:val="none" w:sz="0" w:space="0" w:color="auto"/>
                  </w:divBdr>
                </w:div>
                <w:div w:id="1543245913">
                  <w:marLeft w:val="0"/>
                  <w:marRight w:val="0"/>
                  <w:marTop w:val="0"/>
                  <w:marBottom w:val="0"/>
                  <w:divBdr>
                    <w:top w:val="none" w:sz="0" w:space="0" w:color="auto"/>
                    <w:left w:val="none" w:sz="0" w:space="0" w:color="auto"/>
                    <w:bottom w:val="none" w:sz="0" w:space="0" w:color="auto"/>
                    <w:right w:val="none" w:sz="0" w:space="0" w:color="auto"/>
                  </w:divBdr>
                </w:div>
                <w:div w:id="1550413867">
                  <w:marLeft w:val="0"/>
                  <w:marRight w:val="0"/>
                  <w:marTop w:val="0"/>
                  <w:marBottom w:val="0"/>
                  <w:divBdr>
                    <w:top w:val="none" w:sz="0" w:space="0" w:color="auto"/>
                    <w:left w:val="none" w:sz="0" w:space="0" w:color="auto"/>
                    <w:bottom w:val="none" w:sz="0" w:space="0" w:color="auto"/>
                    <w:right w:val="none" w:sz="0" w:space="0" w:color="auto"/>
                  </w:divBdr>
                </w:div>
                <w:div w:id="1587036620">
                  <w:marLeft w:val="0"/>
                  <w:marRight w:val="0"/>
                  <w:marTop w:val="0"/>
                  <w:marBottom w:val="0"/>
                  <w:divBdr>
                    <w:top w:val="none" w:sz="0" w:space="0" w:color="auto"/>
                    <w:left w:val="none" w:sz="0" w:space="0" w:color="auto"/>
                    <w:bottom w:val="none" w:sz="0" w:space="0" w:color="auto"/>
                    <w:right w:val="none" w:sz="0" w:space="0" w:color="auto"/>
                  </w:divBdr>
                </w:div>
                <w:div w:id="1593736872">
                  <w:marLeft w:val="0"/>
                  <w:marRight w:val="0"/>
                  <w:marTop w:val="0"/>
                  <w:marBottom w:val="0"/>
                  <w:divBdr>
                    <w:top w:val="none" w:sz="0" w:space="0" w:color="auto"/>
                    <w:left w:val="none" w:sz="0" w:space="0" w:color="auto"/>
                    <w:bottom w:val="none" w:sz="0" w:space="0" w:color="auto"/>
                    <w:right w:val="none" w:sz="0" w:space="0" w:color="auto"/>
                  </w:divBdr>
                </w:div>
                <w:div w:id="1616594083">
                  <w:marLeft w:val="0"/>
                  <w:marRight w:val="0"/>
                  <w:marTop w:val="0"/>
                  <w:marBottom w:val="0"/>
                  <w:divBdr>
                    <w:top w:val="none" w:sz="0" w:space="0" w:color="auto"/>
                    <w:left w:val="none" w:sz="0" w:space="0" w:color="auto"/>
                    <w:bottom w:val="none" w:sz="0" w:space="0" w:color="auto"/>
                    <w:right w:val="none" w:sz="0" w:space="0" w:color="auto"/>
                  </w:divBdr>
                </w:div>
                <w:div w:id="1620213416">
                  <w:marLeft w:val="0"/>
                  <w:marRight w:val="0"/>
                  <w:marTop w:val="0"/>
                  <w:marBottom w:val="0"/>
                  <w:divBdr>
                    <w:top w:val="none" w:sz="0" w:space="0" w:color="auto"/>
                    <w:left w:val="none" w:sz="0" w:space="0" w:color="auto"/>
                    <w:bottom w:val="none" w:sz="0" w:space="0" w:color="auto"/>
                    <w:right w:val="none" w:sz="0" w:space="0" w:color="auto"/>
                  </w:divBdr>
                </w:div>
                <w:div w:id="1625233032">
                  <w:marLeft w:val="0"/>
                  <w:marRight w:val="0"/>
                  <w:marTop w:val="0"/>
                  <w:marBottom w:val="0"/>
                  <w:divBdr>
                    <w:top w:val="none" w:sz="0" w:space="0" w:color="auto"/>
                    <w:left w:val="none" w:sz="0" w:space="0" w:color="auto"/>
                    <w:bottom w:val="none" w:sz="0" w:space="0" w:color="auto"/>
                    <w:right w:val="none" w:sz="0" w:space="0" w:color="auto"/>
                  </w:divBdr>
                </w:div>
                <w:div w:id="1652949261">
                  <w:marLeft w:val="0"/>
                  <w:marRight w:val="0"/>
                  <w:marTop w:val="0"/>
                  <w:marBottom w:val="0"/>
                  <w:divBdr>
                    <w:top w:val="none" w:sz="0" w:space="0" w:color="auto"/>
                    <w:left w:val="none" w:sz="0" w:space="0" w:color="auto"/>
                    <w:bottom w:val="none" w:sz="0" w:space="0" w:color="auto"/>
                    <w:right w:val="none" w:sz="0" w:space="0" w:color="auto"/>
                  </w:divBdr>
                </w:div>
                <w:div w:id="1659918284">
                  <w:marLeft w:val="0"/>
                  <w:marRight w:val="0"/>
                  <w:marTop w:val="0"/>
                  <w:marBottom w:val="0"/>
                  <w:divBdr>
                    <w:top w:val="none" w:sz="0" w:space="0" w:color="auto"/>
                    <w:left w:val="none" w:sz="0" w:space="0" w:color="auto"/>
                    <w:bottom w:val="none" w:sz="0" w:space="0" w:color="auto"/>
                    <w:right w:val="none" w:sz="0" w:space="0" w:color="auto"/>
                  </w:divBdr>
                </w:div>
                <w:div w:id="1707755250">
                  <w:marLeft w:val="0"/>
                  <w:marRight w:val="0"/>
                  <w:marTop w:val="0"/>
                  <w:marBottom w:val="0"/>
                  <w:divBdr>
                    <w:top w:val="none" w:sz="0" w:space="0" w:color="auto"/>
                    <w:left w:val="none" w:sz="0" w:space="0" w:color="auto"/>
                    <w:bottom w:val="none" w:sz="0" w:space="0" w:color="auto"/>
                    <w:right w:val="none" w:sz="0" w:space="0" w:color="auto"/>
                  </w:divBdr>
                </w:div>
                <w:div w:id="1718511420">
                  <w:marLeft w:val="0"/>
                  <w:marRight w:val="0"/>
                  <w:marTop w:val="0"/>
                  <w:marBottom w:val="0"/>
                  <w:divBdr>
                    <w:top w:val="none" w:sz="0" w:space="0" w:color="auto"/>
                    <w:left w:val="none" w:sz="0" w:space="0" w:color="auto"/>
                    <w:bottom w:val="none" w:sz="0" w:space="0" w:color="auto"/>
                    <w:right w:val="none" w:sz="0" w:space="0" w:color="auto"/>
                  </w:divBdr>
                </w:div>
                <w:div w:id="1721593433">
                  <w:marLeft w:val="0"/>
                  <w:marRight w:val="0"/>
                  <w:marTop w:val="0"/>
                  <w:marBottom w:val="0"/>
                  <w:divBdr>
                    <w:top w:val="none" w:sz="0" w:space="0" w:color="auto"/>
                    <w:left w:val="none" w:sz="0" w:space="0" w:color="auto"/>
                    <w:bottom w:val="none" w:sz="0" w:space="0" w:color="auto"/>
                    <w:right w:val="none" w:sz="0" w:space="0" w:color="auto"/>
                  </w:divBdr>
                </w:div>
                <w:div w:id="1726219327">
                  <w:marLeft w:val="0"/>
                  <w:marRight w:val="0"/>
                  <w:marTop w:val="0"/>
                  <w:marBottom w:val="0"/>
                  <w:divBdr>
                    <w:top w:val="none" w:sz="0" w:space="0" w:color="auto"/>
                    <w:left w:val="none" w:sz="0" w:space="0" w:color="auto"/>
                    <w:bottom w:val="none" w:sz="0" w:space="0" w:color="auto"/>
                    <w:right w:val="none" w:sz="0" w:space="0" w:color="auto"/>
                  </w:divBdr>
                </w:div>
                <w:div w:id="1732844163">
                  <w:marLeft w:val="0"/>
                  <w:marRight w:val="0"/>
                  <w:marTop w:val="0"/>
                  <w:marBottom w:val="0"/>
                  <w:divBdr>
                    <w:top w:val="none" w:sz="0" w:space="0" w:color="auto"/>
                    <w:left w:val="none" w:sz="0" w:space="0" w:color="auto"/>
                    <w:bottom w:val="none" w:sz="0" w:space="0" w:color="auto"/>
                    <w:right w:val="none" w:sz="0" w:space="0" w:color="auto"/>
                  </w:divBdr>
                </w:div>
                <w:div w:id="1741976846">
                  <w:marLeft w:val="0"/>
                  <w:marRight w:val="0"/>
                  <w:marTop w:val="0"/>
                  <w:marBottom w:val="0"/>
                  <w:divBdr>
                    <w:top w:val="none" w:sz="0" w:space="0" w:color="auto"/>
                    <w:left w:val="none" w:sz="0" w:space="0" w:color="auto"/>
                    <w:bottom w:val="none" w:sz="0" w:space="0" w:color="auto"/>
                    <w:right w:val="none" w:sz="0" w:space="0" w:color="auto"/>
                  </w:divBdr>
                </w:div>
                <w:div w:id="1783182095">
                  <w:marLeft w:val="0"/>
                  <w:marRight w:val="0"/>
                  <w:marTop w:val="0"/>
                  <w:marBottom w:val="0"/>
                  <w:divBdr>
                    <w:top w:val="none" w:sz="0" w:space="0" w:color="auto"/>
                    <w:left w:val="none" w:sz="0" w:space="0" w:color="auto"/>
                    <w:bottom w:val="none" w:sz="0" w:space="0" w:color="auto"/>
                    <w:right w:val="none" w:sz="0" w:space="0" w:color="auto"/>
                  </w:divBdr>
                </w:div>
                <w:div w:id="1788625589">
                  <w:marLeft w:val="0"/>
                  <w:marRight w:val="0"/>
                  <w:marTop w:val="0"/>
                  <w:marBottom w:val="0"/>
                  <w:divBdr>
                    <w:top w:val="none" w:sz="0" w:space="0" w:color="auto"/>
                    <w:left w:val="none" w:sz="0" w:space="0" w:color="auto"/>
                    <w:bottom w:val="none" w:sz="0" w:space="0" w:color="auto"/>
                    <w:right w:val="none" w:sz="0" w:space="0" w:color="auto"/>
                  </w:divBdr>
                </w:div>
                <w:div w:id="1833526702">
                  <w:marLeft w:val="0"/>
                  <w:marRight w:val="0"/>
                  <w:marTop w:val="0"/>
                  <w:marBottom w:val="0"/>
                  <w:divBdr>
                    <w:top w:val="none" w:sz="0" w:space="0" w:color="auto"/>
                    <w:left w:val="none" w:sz="0" w:space="0" w:color="auto"/>
                    <w:bottom w:val="none" w:sz="0" w:space="0" w:color="auto"/>
                    <w:right w:val="none" w:sz="0" w:space="0" w:color="auto"/>
                  </w:divBdr>
                </w:div>
                <w:div w:id="1837766628">
                  <w:marLeft w:val="0"/>
                  <w:marRight w:val="0"/>
                  <w:marTop w:val="0"/>
                  <w:marBottom w:val="0"/>
                  <w:divBdr>
                    <w:top w:val="none" w:sz="0" w:space="0" w:color="auto"/>
                    <w:left w:val="none" w:sz="0" w:space="0" w:color="auto"/>
                    <w:bottom w:val="none" w:sz="0" w:space="0" w:color="auto"/>
                    <w:right w:val="none" w:sz="0" w:space="0" w:color="auto"/>
                  </w:divBdr>
                </w:div>
                <w:div w:id="1866166121">
                  <w:marLeft w:val="0"/>
                  <w:marRight w:val="0"/>
                  <w:marTop w:val="0"/>
                  <w:marBottom w:val="0"/>
                  <w:divBdr>
                    <w:top w:val="none" w:sz="0" w:space="0" w:color="auto"/>
                    <w:left w:val="none" w:sz="0" w:space="0" w:color="auto"/>
                    <w:bottom w:val="none" w:sz="0" w:space="0" w:color="auto"/>
                    <w:right w:val="none" w:sz="0" w:space="0" w:color="auto"/>
                  </w:divBdr>
                </w:div>
                <w:div w:id="1869641970">
                  <w:marLeft w:val="0"/>
                  <w:marRight w:val="0"/>
                  <w:marTop w:val="0"/>
                  <w:marBottom w:val="0"/>
                  <w:divBdr>
                    <w:top w:val="none" w:sz="0" w:space="0" w:color="auto"/>
                    <w:left w:val="none" w:sz="0" w:space="0" w:color="auto"/>
                    <w:bottom w:val="none" w:sz="0" w:space="0" w:color="auto"/>
                    <w:right w:val="none" w:sz="0" w:space="0" w:color="auto"/>
                  </w:divBdr>
                </w:div>
                <w:div w:id="1892691186">
                  <w:marLeft w:val="0"/>
                  <w:marRight w:val="0"/>
                  <w:marTop w:val="0"/>
                  <w:marBottom w:val="0"/>
                  <w:divBdr>
                    <w:top w:val="none" w:sz="0" w:space="0" w:color="auto"/>
                    <w:left w:val="none" w:sz="0" w:space="0" w:color="auto"/>
                    <w:bottom w:val="none" w:sz="0" w:space="0" w:color="auto"/>
                    <w:right w:val="none" w:sz="0" w:space="0" w:color="auto"/>
                  </w:divBdr>
                </w:div>
                <w:div w:id="1902524435">
                  <w:marLeft w:val="0"/>
                  <w:marRight w:val="0"/>
                  <w:marTop w:val="0"/>
                  <w:marBottom w:val="0"/>
                  <w:divBdr>
                    <w:top w:val="none" w:sz="0" w:space="0" w:color="auto"/>
                    <w:left w:val="none" w:sz="0" w:space="0" w:color="auto"/>
                    <w:bottom w:val="none" w:sz="0" w:space="0" w:color="auto"/>
                    <w:right w:val="none" w:sz="0" w:space="0" w:color="auto"/>
                  </w:divBdr>
                </w:div>
                <w:div w:id="1904830072">
                  <w:marLeft w:val="0"/>
                  <w:marRight w:val="0"/>
                  <w:marTop w:val="0"/>
                  <w:marBottom w:val="0"/>
                  <w:divBdr>
                    <w:top w:val="none" w:sz="0" w:space="0" w:color="auto"/>
                    <w:left w:val="none" w:sz="0" w:space="0" w:color="auto"/>
                    <w:bottom w:val="none" w:sz="0" w:space="0" w:color="auto"/>
                    <w:right w:val="none" w:sz="0" w:space="0" w:color="auto"/>
                  </w:divBdr>
                </w:div>
                <w:div w:id="1918637555">
                  <w:marLeft w:val="0"/>
                  <w:marRight w:val="0"/>
                  <w:marTop w:val="0"/>
                  <w:marBottom w:val="0"/>
                  <w:divBdr>
                    <w:top w:val="none" w:sz="0" w:space="0" w:color="auto"/>
                    <w:left w:val="none" w:sz="0" w:space="0" w:color="auto"/>
                    <w:bottom w:val="none" w:sz="0" w:space="0" w:color="auto"/>
                    <w:right w:val="none" w:sz="0" w:space="0" w:color="auto"/>
                  </w:divBdr>
                </w:div>
                <w:div w:id="1954823757">
                  <w:marLeft w:val="0"/>
                  <w:marRight w:val="0"/>
                  <w:marTop w:val="0"/>
                  <w:marBottom w:val="0"/>
                  <w:divBdr>
                    <w:top w:val="none" w:sz="0" w:space="0" w:color="auto"/>
                    <w:left w:val="none" w:sz="0" w:space="0" w:color="auto"/>
                    <w:bottom w:val="none" w:sz="0" w:space="0" w:color="auto"/>
                    <w:right w:val="none" w:sz="0" w:space="0" w:color="auto"/>
                  </w:divBdr>
                </w:div>
                <w:div w:id="1989168877">
                  <w:marLeft w:val="0"/>
                  <w:marRight w:val="0"/>
                  <w:marTop w:val="0"/>
                  <w:marBottom w:val="0"/>
                  <w:divBdr>
                    <w:top w:val="none" w:sz="0" w:space="0" w:color="auto"/>
                    <w:left w:val="none" w:sz="0" w:space="0" w:color="auto"/>
                    <w:bottom w:val="none" w:sz="0" w:space="0" w:color="auto"/>
                    <w:right w:val="none" w:sz="0" w:space="0" w:color="auto"/>
                  </w:divBdr>
                </w:div>
                <w:div w:id="1994601341">
                  <w:marLeft w:val="0"/>
                  <w:marRight w:val="0"/>
                  <w:marTop w:val="0"/>
                  <w:marBottom w:val="0"/>
                  <w:divBdr>
                    <w:top w:val="none" w:sz="0" w:space="0" w:color="auto"/>
                    <w:left w:val="none" w:sz="0" w:space="0" w:color="auto"/>
                    <w:bottom w:val="none" w:sz="0" w:space="0" w:color="auto"/>
                    <w:right w:val="none" w:sz="0" w:space="0" w:color="auto"/>
                  </w:divBdr>
                </w:div>
                <w:div w:id="2022006709">
                  <w:marLeft w:val="0"/>
                  <w:marRight w:val="0"/>
                  <w:marTop w:val="0"/>
                  <w:marBottom w:val="0"/>
                  <w:divBdr>
                    <w:top w:val="none" w:sz="0" w:space="0" w:color="auto"/>
                    <w:left w:val="none" w:sz="0" w:space="0" w:color="auto"/>
                    <w:bottom w:val="none" w:sz="0" w:space="0" w:color="auto"/>
                    <w:right w:val="none" w:sz="0" w:space="0" w:color="auto"/>
                  </w:divBdr>
                </w:div>
                <w:div w:id="2029066062">
                  <w:marLeft w:val="0"/>
                  <w:marRight w:val="0"/>
                  <w:marTop w:val="0"/>
                  <w:marBottom w:val="0"/>
                  <w:divBdr>
                    <w:top w:val="none" w:sz="0" w:space="0" w:color="auto"/>
                    <w:left w:val="none" w:sz="0" w:space="0" w:color="auto"/>
                    <w:bottom w:val="none" w:sz="0" w:space="0" w:color="auto"/>
                    <w:right w:val="none" w:sz="0" w:space="0" w:color="auto"/>
                  </w:divBdr>
                </w:div>
                <w:div w:id="2029519801">
                  <w:marLeft w:val="0"/>
                  <w:marRight w:val="0"/>
                  <w:marTop w:val="0"/>
                  <w:marBottom w:val="0"/>
                  <w:divBdr>
                    <w:top w:val="none" w:sz="0" w:space="0" w:color="auto"/>
                    <w:left w:val="none" w:sz="0" w:space="0" w:color="auto"/>
                    <w:bottom w:val="none" w:sz="0" w:space="0" w:color="auto"/>
                    <w:right w:val="none" w:sz="0" w:space="0" w:color="auto"/>
                  </w:divBdr>
                </w:div>
                <w:div w:id="2059623986">
                  <w:marLeft w:val="0"/>
                  <w:marRight w:val="0"/>
                  <w:marTop w:val="0"/>
                  <w:marBottom w:val="0"/>
                  <w:divBdr>
                    <w:top w:val="none" w:sz="0" w:space="0" w:color="auto"/>
                    <w:left w:val="none" w:sz="0" w:space="0" w:color="auto"/>
                    <w:bottom w:val="none" w:sz="0" w:space="0" w:color="auto"/>
                    <w:right w:val="none" w:sz="0" w:space="0" w:color="auto"/>
                  </w:divBdr>
                </w:div>
                <w:div w:id="2070301207">
                  <w:marLeft w:val="0"/>
                  <w:marRight w:val="0"/>
                  <w:marTop w:val="0"/>
                  <w:marBottom w:val="0"/>
                  <w:divBdr>
                    <w:top w:val="none" w:sz="0" w:space="0" w:color="auto"/>
                    <w:left w:val="none" w:sz="0" w:space="0" w:color="auto"/>
                    <w:bottom w:val="none" w:sz="0" w:space="0" w:color="auto"/>
                    <w:right w:val="none" w:sz="0" w:space="0" w:color="auto"/>
                  </w:divBdr>
                </w:div>
                <w:div w:id="2078162032">
                  <w:marLeft w:val="0"/>
                  <w:marRight w:val="0"/>
                  <w:marTop w:val="0"/>
                  <w:marBottom w:val="0"/>
                  <w:divBdr>
                    <w:top w:val="none" w:sz="0" w:space="0" w:color="auto"/>
                    <w:left w:val="none" w:sz="0" w:space="0" w:color="auto"/>
                    <w:bottom w:val="none" w:sz="0" w:space="0" w:color="auto"/>
                    <w:right w:val="none" w:sz="0" w:space="0" w:color="auto"/>
                  </w:divBdr>
                </w:div>
                <w:div w:id="2080665195">
                  <w:marLeft w:val="0"/>
                  <w:marRight w:val="0"/>
                  <w:marTop w:val="0"/>
                  <w:marBottom w:val="0"/>
                  <w:divBdr>
                    <w:top w:val="none" w:sz="0" w:space="0" w:color="auto"/>
                    <w:left w:val="none" w:sz="0" w:space="0" w:color="auto"/>
                    <w:bottom w:val="none" w:sz="0" w:space="0" w:color="auto"/>
                    <w:right w:val="none" w:sz="0" w:space="0" w:color="auto"/>
                  </w:divBdr>
                </w:div>
                <w:div w:id="2118135700">
                  <w:marLeft w:val="0"/>
                  <w:marRight w:val="0"/>
                  <w:marTop w:val="0"/>
                  <w:marBottom w:val="0"/>
                  <w:divBdr>
                    <w:top w:val="none" w:sz="0" w:space="0" w:color="auto"/>
                    <w:left w:val="none" w:sz="0" w:space="0" w:color="auto"/>
                    <w:bottom w:val="none" w:sz="0" w:space="0" w:color="auto"/>
                    <w:right w:val="none" w:sz="0" w:space="0" w:color="auto"/>
                  </w:divBdr>
                </w:div>
                <w:div w:id="2127389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949840">
          <w:marLeft w:val="0"/>
          <w:marRight w:val="0"/>
          <w:marTop w:val="0"/>
          <w:marBottom w:val="0"/>
          <w:divBdr>
            <w:top w:val="none" w:sz="0" w:space="0" w:color="auto"/>
            <w:left w:val="none" w:sz="0" w:space="0" w:color="auto"/>
            <w:bottom w:val="none" w:sz="0" w:space="0" w:color="auto"/>
            <w:right w:val="none" w:sz="0" w:space="0" w:color="auto"/>
          </w:divBdr>
          <w:divsChild>
            <w:div w:id="1171602202">
              <w:marLeft w:val="0"/>
              <w:marRight w:val="0"/>
              <w:marTop w:val="0"/>
              <w:marBottom w:val="0"/>
              <w:divBdr>
                <w:top w:val="none" w:sz="0" w:space="0" w:color="auto"/>
                <w:left w:val="none" w:sz="0" w:space="0" w:color="auto"/>
                <w:bottom w:val="none" w:sz="0" w:space="0" w:color="auto"/>
                <w:right w:val="none" w:sz="0" w:space="0" w:color="auto"/>
              </w:divBdr>
              <w:divsChild>
                <w:div w:id="43724284">
                  <w:marLeft w:val="0"/>
                  <w:marRight w:val="0"/>
                  <w:marTop w:val="0"/>
                  <w:marBottom w:val="0"/>
                  <w:divBdr>
                    <w:top w:val="none" w:sz="0" w:space="0" w:color="auto"/>
                    <w:left w:val="none" w:sz="0" w:space="0" w:color="auto"/>
                    <w:bottom w:val="none" w:sz="0" w:space="0" w:color="auto"/>
                    <w:right w:val="none" w:sz="0" w:space="0" w:color="auto"/>
                  </w:divBdr>
                </w:div>
                <w:div w:id="69085261">
                  <w:marLeft w:val="0"/>
                  <w:marRight w:val="0"/>
                  <w:marTop w:val="0"/>
                  <w:marBottom w:val="0"/>
                  <w:divBdr>
                    <w:top w:val="none" w:sz="0" w:space="0" w:color="auto"/>
                    <w:left w:val="none" w:sz="0" w:space="0" w:color="auto"/>
                    <w:bottom w:val="none" w:sz="0" w:space="0" w:color="auto"/>
                    <w:right w:val="none" w:sz="0" w:space="0" w:color="auto"/>
                  </w:divBdr>
                </w:div>
                <w:div w:id="110324487">
                  <w:marLeft w:val="0"/>
                  <w:marRight w:val="0"/>
                  <w:marTop w:val="0"/>
                  <w:marBottom w:val="0"/>
                  <w:divBdr>
                    <w:top w:val="none" w:sz="0" w:space="0" w:color="auto"/>
                    <w:left w:val="none" w:sz="0" w:space="0" w:color="auto"/>
                    <w:bottom w:val="none" w:sz="0" w:space="0" w:color="auto"/>
                    <w:right w:val="none" w:sz="0" w:space="0" w:color="auto"/>
                  </w:divBdr>
                </w:div>
                <w:div w:id="141236508">
                  <w:marLeft w:val="0"/>
                  <w:marRight w:val="0"/>
                  <w:marTop w:val="0"/>
                  <w:marBottom w:val="0"/>
                  <w:divBdr>
                    <w:top w:val="none" w:sz="0" w:space="0" w:color="auto"/>
                    <w:left w:val="none" w:sz="0" w:space="0" w:color="auto"/>
                    <w:bottom w:val="none" w:sz="0" w:space="0" w:color="auto"/>
                    <w:right w:val="none" w:sz="0" w:space="0" w:color="auto"/>
                  </w:divBdr>
                </w:div>
                <w:div w:id="141427116">
                  <w:marLeft w:val="0"/>
                  <w:marRight w:val="0"/>
                  <w:marTop w:val="0"/>
                  <w:marBottom w:val="0"/>
                  <w:divBdr>
                    <w:top w:val="none" w:sz="0" w:space="0" w:color="auto"/>
                    <w:left w:val="none" w:sz="0" w:space="0" w:color="auto"/>
                    <w:bottom w:val="none" w:sz="0" w:space="0" w:color="auto"/>
                    <w:right w:val="none" w:sz="0" w:space="0" w:color="auto"/>
                  </w:divBdr>
                </w:div>
                <w:div w:id="154998995">
                  <w:marLeft w:val="0"/>
                  <w:marRight w:val="0"/>
                  <w:marTop w:val="0"/>
                  <w:marBottom w:val="0"/>
                  <w:divBdr>
                    <w:top w:val="none" w:sz="0" w:space="0" w:color="auto"/>
                    <w:left w:val="none" w:sz="0" w:space="0" w:color="auto"/>
                    <w:bottom w:val="none" w:sz="0" w:space="0" w:color="auto"/>
                    <w:right w:val="none" w:sz="0" w:space="0" w:color="auto"/>
                  </w:divBdr>
                </w:div>
                <w:div w:id="157773243">
                  <w:marLeft w:val="0"/>
                  <w:marRight w:val="0"/>
                  <w:marTop w:val="0"/>
                  <w:marBottom w:val="0"/>
                  <w:divBdr>
                    <w:top w:val="none" w:sz="0" w:space="0" w:color="auto"/>
                    <w:left w:val="none" w:sz="0" w:space="0" w:color="auto"/>
                    <w:bottom w:val="none" w:sz="0" w:space="0" w:color="auto"/>
                    <w:right w:val="none" w:sz="0" w:space="0" w:color="auto"/>
                  </w:divBdr>
                </w:div>
                <w:div w:id="159003488">
                  <w:marLeft w:val="0"/>
                  <w:marRight w:val="0"/>
                  <w:marTop w:val="0"/>
                  <w:marBottom w:val="0"/>
                  <w:divBdr>
                    <w:top w:val="none" w:sz="0" w:space="0" w:color="auto"/>
                    <w:left w:val="none" w:sz="0" w:space="0" w:color="auto"/>
                    <w:bottom w:val="none" w:sz="0" w:space="0" w:color="auto"/>
                    <w:right w:val="none" w:sz="0" w:space="0" w:color="auto"/>
                  </w:divBdr>
                </w:div>
                <w:div w:id="164782541">
                  <w:marLeft w:val="0"/>
                  <w:marRight w:val="0"/>
                  <w:marTop w:val="0"/>
                  <w:marBottom w:val="0"/>
                  <w:divBdr>
                    <w:top w:val="none" w:sz="0" w:space="0" w:color="auto"/>
                    <w:left w:val="none" w:sz="0" w:space="0" w:color="auto"/>
                    <w:bottom w:val="none" w:sz="0" w:space="0" w:color="auto"/>
                    <w:right w:val="none" w:sz="0" w:space="0" w:color="auto"/>
                  </w:divBdr>
                </w:div>
                <w:div w:id="195239490">
                  <w:marLeft w:val="0"/>
                  <w:marRight w:val="0"/>
                  <w:marTop w:val="0"/>
                  <w:marBottom w:val="0"/>
                  <w:divBdr>
                    <w:top w:val="none" w:sz="0" w:space="0" w:color="auto"/>
                    <w:left w:val="none" w:sz="0" w:space="0" w:color="auto"/>
                    <w:bottom w:val="none" w:sz="0" w:space="0" w:color="auto"/>
                    <w:right w:val="none" w:sz="0" w:space="0" w:color="auto"/>
                  </w:divBdr>
                </w:div>
                <w:div w:id="206920730">
                  <w:marLeft w:val="0"/>
                  <w:marRight w:val="0"/>
                  <w:marTop w:val="0"/>
                  <w:marBottom w:val="0"/>
                  <w:divBdr>
                    <w:top w:val="none" w:sz="0" w:space="0" w:color="auto"/>
                    <w:left w:val="none" w:sz="0" w:space="0" w:color="auto"/>
                    <w:bottom w:val="none" w:sz="0" w:space="0" w:color="auto"/>
                    <w:right w:val="none" w:sz="0" w:space="0" w:color="auto"/>
                  </w:divBdr>
                </w:div>
                <w:div w:id="220601056">
                  <w:marLeft w:val="0"/>
                  <w:marRight w:val="0"/>
                  <w:marTop w:val="0"/>
                  <w:marBottom w:val="0"/>
                  <w:divBdr>
                    <w:top w:val="none" w:sz="0" w:space="0" w:color="auto"/>
                    <w:left w:val="none" w:sz="0" w:space="0" w:color="auto"/>
                    <w:bottom w:val="none" w:sz="0" w:space="0" w:color="auto"/>
                    <w:right w:val="none" w:sz="0" w:space="0" w:color="auto"/>
                  </w:divBdr>
                </w:div>
                <w:div w:id="234703419">
                  <w:marLeft w:val="0"/>
                  <w:marRight w:val="0"/>
                  <w:marTop w:val="0"/>
                  <w:marBottom w:val="0"/>
                  <w:divBdr>
                    <w:top w:val="none" w:sz="0" w:space="0" w:color="auto"/>
                    <w:left w:val="none" w:sz="0" w:space="0" w:color="auto"/>
                    <w:bottom w:val="none" w:sz="0" w:space="0" w:color="auto"/>
                    <w:right w:val="none" w:sz="0" w:space="0" w:color="auto"/>
                  </w:divBdr>
                </w:div>
                <w:div w:id="240722877">
                  <w:marLeft w:val="0"/>
                  <w:marRight w:val="0"/>
                  <w:marTop w:val="0"/>
                  <w:marBottom w:val="0"/>
                  <w:divBdr>
                    <w:top w:val="none" w:sz="0" w:space="0" w:color="auto"/>
                    <w:left w:val="none" w:sz="0" w:space="0" w:color="auto"/>
                    <w:bottom w:val="none" w:sz="0" w:space="0" w:color="auto"/>
                    <w:right w:val="none" w:sz="0" w:space="0" w:color="auto"/>
                  </w:divBdr>
                </w:div>
                <w:div w:id="246814911">
                  <w:marLeft w:val="0"/>
                  <w:marRight w:val="0"/>
                  <w:marTop w:val="0"/>
                  <w:marBottom w:val="0"/>
                  <w:divBdr>
                    <w:top w:val="none" w:sz="0" w:space="0" w:color="auto"/>
                    <w:left w:val="none" w:sz="0" w:space="0" w:color="auto"/>
                    <w:bottom w:val="none" w:sz="0" w:space="0" w:color="auto"/>
                    <w:right w:val="none" w:sz="0" w:space="0" w:color="auto"/>
                  </w:divBdr>
                </w:div>
                <w:div w:id="272058139">
                  <w:marLeft w:val="0"/>
                  <w:marRight w:val="0"/>
                  <w:marTop w:val="0"/>
                  <w:marBottom w:val="0"/>
                  <w:divBdr>
                    <w:top w:val="none" w:sz="0" w:space="0" w:color="auto"/>
                    <w:left w:val="none" w:sz="0" w:space="0" w:color="auto"/>
                    <w:bottom w:val="none" w:sz="0" w:space="0" w:color="auto"/>
                    <w:right w:val="none" w:sz="0" w:space="0" w:color="auto"/>
                  </w:divBdr>
                </w:div>
                <w:div w:id="280234227">
                  <w:marLeft w:val="0"/>
                  <w:marRight w:val="0"/>
                  <w:marTop w:val="0"/>
                  <w:marBottom w:val="0"/>
                  <w:divBdr>
                    <w:top w:val="none" w:sz="0" w:space="0" w:color="auto"/>
                    <w:left w:val="none" w:sz="0" w:space="0" w:color="auto"/>
                    <w:bottom w:val="none" w:sz="0" w:space="0" w:color="auto"/>
                    <w:right w:val="none" w:sz="0" w:space="0" w:color="auto"/>
                  </w:divBdr>
                </w:div>
                <w:div w:id="304555947">
                  <w:marLeft w:val="0"/>
                  <w:marRight w:val="0"/>
                  <w:marTop w:val="0"/>
                  <w:marBottom w:val="0"/>
                  <w:divBdr>
                    <w:top w:val="none" w:sz="0" w:space="0" w:color="auto"/>
                    <w:left w:val="none" w:sz="0" w:space="0" w:color="auto"/>
                    <w:bottom w:val="none" w:sz="0" w:space="0" w:color="auto"/>
                    <w:right w:val="none" w:sz="0" w:space="0" w:color="auto"/>
                  </w:divBdr>
                </w:div>
                <w:div w:id="339699391">
                  <w:marLeft w:val="0"/>
                  <w:marRight w:val="0"/>
                  <w:marTop w:val="0"/>
                  <w:marBottom w:val="0"/>
                  <w:divBdr>
                    <w:top w:val="none" w:sz="0" w:space="0" w:color="auto"/>
                    <w:left w:val="none" w:sz="0" w:space="0" w:color="auto"/>
                    <w:bottom w:val="none" w:sz="0" w:space="0" w:color="auto"/>
                    <w:right w:val="none" w:sz="0" w:space="0" w:color="auto"/>
                  </w:divBdr>
                </w:div>
                <w:div w:id="353313965">
                  <w:marLeft w:val="0"/>
                  <w:marRight w:val="0"/>
                  <w:marTop w:val="0"/>
                  <w:marBottom w:val="0"/>
                  <w:divBdr>
                    <w:top w:val="none" w:sz="0" w:space="0" w:color="auto"/>
                    <w:left w:val="none" w:sz="0" w:space="0" w:color="auto"/>
                    <w:bottom w:val="none" w:sz="0" w:space="0" w:color="auto"/>
                    <w:right w:val="none" w:sz="0" w:space="0" w:color="auto"/>
                  </w:divBdr>
                </w:div>
                <w:div w:id="361591014">
                  <w:marLeft w:val="0"/>
                  <w:marRight w:val="0"/>
                  <w:marTop w:val="0"/>
                  <w:marBottom w:val="0"/>
                  <w:divBdr>
                    <w:top w:val="none" w:sz="0" w:space="0" w:color="auto"/>
                    <w:left w:val="none" w:sz="0" w:space="0" w:color="auto"/>
                    <w:bottom w:val="none" w:sz="0" w:space="0" w:color="auto"/>
                    <w:right w:val="none" w:sz="0" w:space="0" w:color="auto"/>
                  </w:divBdr>
                </w:div>
                <w:div w:id="368721556">
                  <w:marLeft w:val="0"/>
                  <w:marRight w:val="0"/>
                  <w:marTop w:val="0"/>
                  <w:marBottom w:val="0"/>
                  <w:divBdr>
                    <w:top w:val="none" w:sz="0" w:space="0" w:color="auto"/>
                    <w:left w:val="none" w:sz="0" w:space="0" w:color="auto"/>
                    <w:bottom w:val="none" w:sz="0" w:space="0" w:color="auto"/>
                    <w:right w:val="none" w:sz="0" w:space="0" w:color="auto"/>
                  </w:divBdr>
                </w:div>
                <w:div w:id="385109707">
                  <w:marLeft w:val="0"/>
                  <w:marRight w:val="0"/>
                  <w:marTop w:val="0"/>
                  <w:marBottom w:val="0"/>
                  <w:divBdr>
                    <w:top w:val="none" w:sz="0" w:space="0" w:color="auto"/>
                    <w:left w:val="none" w:sz="0" w:space="0" w:color="auto"/>
                    <w:bottom w:val="none" w:sz="0" w:space="0" w:color="auto"/>
                    <w:right w:val="none" w:sz="0" w:space="0" w:color="auto"/>
                  </w:divBdr>
                </w:div>
                <w:div w:id="405810396">
                  <w:marLeft w:val="0"/>
                  <w:marRight w:val="0"/>
                  <w:marTop w:val="0"/>
                  <w:marBottom w:val="0"/>
                  <w:divBdr>
                    <w:top w:val="none" w:sz="0" w:space="0" w:color="auto"/>
                    <w:left w:val="none" w:sz="0" w:space="0" w:color="auto"/>
                    <w:bottom w:val="none" w:sz="0" w:space="0" w:color="auto"/>
                    <w:right w:val="none" w:sz="0" w:space="0" w:color="auto"/>
                  </w:divBdr>
                </w:div>
                <w:div w:id="406343580">
                  <w:marLeft w:val="0"/>
                  <w:marRight w:val="0"/>
                  <w:marTop w:val="0"/>
                  <w:marBottom w:val="0"/>
                  <w:divBdr>
                    <w:top w:val="none" w:sz="0" w:space="0" w:color="auto"/>
                    <w:left w:val="none" w:sz="0" w:space="0" w:color="auto"/>
                    <w:bottom w:val="none" w:sz="0" w:space="0" w:color="auto"/>
                    <w:right w:val="none" w:sz="0" w:space="0" w:color="auto"/>
                  </w:divBdr>
                </w:div>
                <w:div w:id="420880463">
                  <w:marLeft w:val="0"/>
                  <w:marRight w:val="0"/>
                  <w:marTop w:val="0"/>
                  <w:marBottom w:val="0"/>
                  <w:divBdr>
                    <w:top w:val="none" w:sz="0" w:space="0" w:color="auto"/>
                    <w:left w:val="none" w:sz="0" w:space="0" w:color="auto"/>
                    <w:bottom w:val="none" w:sz="0" w:space="0" w:color="auto"/>
                    <w:right w:val="none" w:sz="0" w:space="0" w:color="auto"/>
                  </w:divBdr>
                </w:div>
                <w:div w:id="427389890">
                  <w:marLeft w:val="0"/>
                  <w:marRight w:val="0"/>
                  <w:marTop w:val="0"/>
                  <w:marBottom w:val="0"/>
                  <w:divBdr>
                    <w:top w:val="none" w:sz="0" w:space="0" w:color="auto"/>
                    <w:left w:val="none" w:sz="0" w:space="0" w:color="auto"/>
                    <w:bottom w:val="none" w:sz="0" w:space="0" w:color="auto"/>
                    <w:right w:val="none" w:sz="0" w:space="0" w:color="auto"/>
                  </w:divBdr>
                </w:div>
                <w:div w:id="438527340">
                  <w:marLeft w:val="0"/>
                  <w:marRight w:val="0"/>
                  <w:marTop w:val="0"/>
                  <w:marBottom w:val="0"/>
                  <w:divBdr>
                    <w:top w:val="none" w:sz="0" w:space="0" w:color="auto"/>
                    <w:left w:val="none" w:sz="0" w:space="0" w:color="auto"/>
                    <w:bottom w:val="none" w:sz="0" w:space="0" w:color="auto"/>
                    <w:right w:val="none" w:sz="0" w:space="0" w:color="auto"/>
                  </w:divBdr>
                </w:div>
                <w:div w:id="440223994">
                  <w:marLeft w:val="0"/>
                  <w:marRight w:val="0"/>
                  <w:marTop w:val="0"/>
                  <w:marBottom w:val="0"/>
                  <w:divBdr>
                    <w:top w:val="none" w:sz="0" w:space="0" w:color="auto"/>
                    <w:left w:val="none" w:sz="0" w:space="0" w:color="auto"/>
                    <w:bottom w:val="none" w:sz="0" w:space="0" w:color="auto"/>
                    <w:right w:val="none" w:sz="0" w:space="0" w:color="auto"/>
                  </w:divBdr>
                </w:div>
                <w:div w:id="445731330">
                  <w:marLeft w:val="0"/>
                  <w:marRight w:val="0"/>
                  <w:marTop w:val="0"/>
                  <w:marBottom w:val="0"/>
                  <w:divBdr>
                    <w:top w:val="none" w:sz="0" w:space="0" w:color="auto"/>
                    <w:left w:val="none" w:sz="0" w:space="0" w:color="auto"/>
                    <w:bottom w:val="none" w:sz="0" w:space="0" w:color="auto"/>
                    <w:right w:val="none" w:sz="0" w:space="0" w:color="auto"/>
                  </w:divBdr>
                </w:div>
                <w:div w:id="480198321">
                  <w:marLeft w:val="0"/>
                  <w:marRight w:val="0"/>
                  <w:marTop w:val="0"/>
                  <w:marBottom w:val="0"/>
                  <w:divBdr>
                    <w:top w:val="none" w:sz="0" w:space="0" w:color="auto"/>
                    <w:left w:val="none" w:sz="0" w:space="0" w:color="auto"/>
                    <w:bottom w:val="none" w:sz="0" w:space="0" w:color="auto"/>
                    <w:right w:val="none" w:sz="0" w:space="0" w:color="auto"/>
                  </w:divBdr>
                </w:div>
                <w:div w:id="501748156">
                  <w:marLeft w:val="0"/>
                  <w:marRight w:val="0"/>
                  <w:marTop w:val="0"/>
                  <w:marBottom w:val="0"/>
                  <w:divBdr>
                    <w:top w:val="none" w:sz="0" w:space="0" w:color="auto"/>
                    <w:left w:val="none" w:sz="0" w:space="0" w:color="auto"/>
                    <w:bottom w:val="none" w:sz="0" w:space="0" w:color="auto"/>
                    <w:right w:val="none" w:sz="0" w:space="0" w:color="auto"/>
                  </w:divBdr>
                </w:div>
                <w:div w:id="507601958">
                  <w:marLeft w:val="0"/>
                  <w:marRight w:val="0"/>
                  <w:marTop w:val="0"/>
                  <w:marBottom w:val="0"/>
                  <w:divBdr>
                    <w:top w:val="none" w:sz="0" w:space="0" w:color="auto"/>
                    <w:left w:val="none" w:sz="0" w:space="0" w:color="auto"/>
                    <w:bottom w:val="none" w:sz="0" w:space="0" w:color="auto"/>
                    <w:right w:val="none" w:sz="0" w:space="0" w:color="auto"/>
                  </w:divBdr>
                </w:div>
                <w:div w:id="514660358">
                  <w:marLeft w:val="0"/>
                  <w:marRight w:val="0"/>
                  <w:marTop w:val="0"/>
                  <w:marBottom w:val="0"/>
                  <w:divBdr>
                    <w:top w:val="none" w:sz="0" w:space="0" w:color="auto"/>
                    <w:left w:val="none" w:sz="0" w:space="0" w:color="auto"/>
                    <w:bottom w:val="none" w:sz="0" w:space="0" w:color="auto"/>
                    <w:right w:val="none" w:sz="0" w:space="0" w:color="auto"/>
                  </w:divBdr>
                </w:div>
                <w:div w:id="534929984">
                  <w:marLeft w:val="0"/>
                  <w:marRight w:val="0"/>
                  <w:marTop w:val="0"/>
                  <w:marBottom w:val="0"/>
                  <w:divBdr>
                    <w:top w:val="none" w:sz="0" w:space="0" w:color="auto"/>
                    <w:left w:val="none" w:sz="0" w:space="0" w:color="auto"/>
                    <w:bottom w:val="none" w:sz="0" w:space="0" w:color="auto"/>
                    <w:right w:val="none" w:sz="0" w:space="0" w:color="auto"/>
                  </w:divBdr>
                </w:div>
                <w:div w:id="541942077">
                  <w:marLeft w:val="0"/>
                  <w:marRight w:val="0"/>
                  <w:marTop w:val="0"/>
                  <w:marBottom w:val="0"/>
                  <w:divBdr>
                    <w:top w:val="none" w:sz="0" w:space="0" w:color="auto"/>
                    <w:left w:val="none" w:sz="0" w:space="0" w:color="auto"/>
                    <w:bottom w:val="none" w:sz="0" w:space="0" w:color="auto"/>
                    <w:right w:val="none" w:sz="0" w:space="0" w:color="auto"/>
                  </w:divBdr>
                </w:div>
                <w:div w:id="547844033">
                  <w:marLeft w:val="0"/>
                  <w:marRight w:val="0"/>
                  <w:marTop w:val="0"/>
                  <w:marBottom w:val="0"/>
                  <w:divBdr>
                    <w:top w:val="none" w:sz="0" w:space="0" w:color="auto"/>
                    <w:left w:val="none" w:sz="0" w:space="0" w:color="auto"/>
                    <w:bottom w:val="none" w:sz="0" w:space="0" w:color="auto"/>
                    <w:right w:val="none" w:sz="0" w:space="0" w:color="auto"/>
                  </w:divBdr>
                </w:div>
                <w:div w:id="587348331">
                  <w:marLeft w:val="0"/>
                  <w:marRight w:val="0"/>
                  <w:marTop w:val="0"/>
                  <w:marBottom w:val="0"/>
                  <w:divBdr>
                    <w:top w:val="none" w:sz="0" w:space="0" w:color="auto"/>
                    <w:left w:val="none" w:sz="0" w:space="0" w:color="auto"/>
                    <w:bottom w:val="none" w:sz="0" w:space="0" w:color="auto"/>
                    <w:right w:val="none" w:sz="0" w:space="0" w:color="auto"/>
                  </w:divBdr>
                </w:div>
                <w:div w:id="587736532">
                  <w:marLeft w:val="0"/>
                  <w:marRight w:val="0"/>
                  <w:marTop w:val="0"/>
                  <w:marBottom w:val="0"/>
                  <w:divBdr>
                    <w:top w:val="none" w:sz="0" w:space="0" w:color="auto"/>
                    <w:left w:val="none" w:sz="0" w:space="0" w:color="auto"/>
                    <w:bottom w:val="none" w:sz="0" w:space="0" w:color="auto"/>
                    <w:right w:val="none" w:sz="0" w:space="0" w:color="auto"/>
                  </w:divBdr>
                </w:div>
                <w:div w:id="598220581">
                  <w:marLeft w:val="0"/>
                  <w:marRight w:val="0"/>
                  <w:marTop w:val="0"/>
                  <w:marBottom w:val="0"/>
                  <w:divBdr>
                    <w:top w:val="none" w:sz="0" w:space="0" w:color="auto"/>
                    <w:left w:val="none" w:sz="0" w:space="0" w:color="auto"/>
                    <w:bottom w:val="none" w:sz="0" w:space="0" w:color="auto"/>
                    <w:right w:val="none" w:sz="0" w:space="0" w:color="auto"/>
                  </w:divBdr>
                </w:div>
                <w:div w:id="604536501">
                  <w:marLeft w:val="0"/>
                  <w:marRight w:val="0"/>
                  <w:marTop w:val="0"/>
                  <w:marBottom w:val="0"/>
                  <w:divBdr>
                    <w:top w:val="none" w:sz="0" w:space="0" w:color="auto"/>
                    <w:left w:val="none" w:sz="0" w:space="0" w:color="auto"/>
                    <w:bottom w:val="none" w:sz="0" w:space="0" w:color="auto"/>
                    <w:right w:val="none" w:sz="0" w:space="0" w:color="auto"/>
                  </w:divBdr>
                </w:div>
                <w:div w:id="607858090">
                  <w:marLeft w:val="0"/>
                  <w:marRight w:val="0"/>
                  <w:marTop w:val="0"/>
                  <w:marBottom w:val="0"/>
                  <w:divBdr>
                    <w:top w:val="none" w:sz="0" w:space="0" w:color="auto"/>
                    <w:left w:val="none" w:sz="0" w:space="0" w:color="auto"/>
                    <w:bottom w:val="none" w:sz="0" w:space="0" w:color="auto"/>
                    <w:right w:val="none" w:sz="0" w:space="0" w:color="auto"/>
                  </w:divBdr>
                </w:div>
                <w:div w:id="609043944">
                  <w:marLeft w:val="0"/>
                  <w:marRight w:val="0"/>
                  <w:marTop w:val="0"/>
                  <w:marBottom w:val="0"/>
                  <w:divBdr>
                    <w:top w:val="none" w:sz="0" w:space="0" w:color="auto"/>
                    <w:left w:val="none" w:sz="0" w:space="0" w:color="auto"/>
                    <w:bottom w:val="none" w:sz="0" w:space="0" w:color="auto"/>
                    <w:right w:val="none" w:sz="0" w:space="0" w:color="auto"/>
                  </w:divBdr>
                </w:div>
                <w:div w:id="641277137">
                  <w:marLeft w:val="0"/>
                  <w:marRight w:val="0"/>
                  <w:marTop w:val="0"/>
                  <w:marBottom w:val="0"/>
                  <w:divBdr>
                    <w:top w:val="none" w:sz="0" w:space="0" w:color="auto"/>
                    <w:left w:val="none" w:sz="0" w:space="0" w:color="auto"/>
                    <w:bottom w:val="none" w:sz="0" w:space="0" w:color="auto"/>
                    <w:right w:val="none" w:sz="0" w:space="0" w:color="auto"/>
                  </w:divBdr>
                </w:div>
                <w:div w:id="649556522">
                  <w:marLeft w:val="0"/>
                  <w:marRight w:val="0"/>
                  <w:marTop w:val="0"/>
                  <w:marBottom w:val="0"/>
                  <w:divBdr>
                    <w:top w:val="none" w:sz="0" w:space="0" w:color="auto"/>
                    <w:left w:val="none" w:sz="0" w:space="0" w:color="auto"/>
                    <w:bottom w:val="none" w:sz="0" w:space="0" w:color="auto"/>
                    <w:right w:val="none" w:sz="0" w:space="0" w:color="auto"/>
                  </w:divBdr>
                </w:div>
                <w:div w:id="655377208">
                  <w:marLeft w:val="0"/>
                  <w:marRight w:val="0"/>
                  <w:marTop w:val="0"/>
                  <w:marBottom w:val="0"/>
                  <w:divBdr>
                    <w:top w:val="none" w:sz="0" w:space="0" w:color="auto"/>
                    <w:left w:val="none" w:sz="0" w:space="0" w:color="auto"/>
                    <w:bottom w:val="none" w:sz="0" w:space="0" w:color="auto"/>
                    <w:right w:val="none" w:sz="0" w:space="0" w:color="auto"/>
                  </w:divBdr>
                </w:div>
                <w:div w:id="668296071">
                  <w:marLeft w:val="0"/>
                  <w:marRight w:val="0"/>
                  <w:marTop w:val="0"/>
                  <w:marBottom w:val="0"/>
                  <w:divBdr>
                    <w:top w:val="none" w:sz="0" w:space="0" w:color="auto"/>
                    <w:left w:val="none" w:sz="0" w:space="0" w:color="auto"/>
                    <w:bottom w:val="none" w:sz="0" w:space="0" w:color="auto"/>
                    <w:right w:val="none" w:sz="0" w:space="0" w:color="auto"/>
                  </w:divBdr>
                </w:div>
                <w:div w:id="673646674">
                  <w:marLeft w:val="0"/>
                  <w:marRight w:val="0"/>
                  <w:marTop w:val="0"/>
                  <w:marBottom w:val="0"/>
                  <w:divBdr>
                    <w:top w:val="none" w:sz="0" w:space="0" w:color="auto"/>
                    <w:left w:val="none" w:sz="0" w:space="0" w:color="auto"/>
                    <w:bottom w:val="none" w:sz="0" w:space="0" w:color="auto"/>
                    <w:right w:val="none" w:sz="0" w:space="0" w:color="auto"/>
                  </w:divBdr>
                </w:div>
                <w:div w:id="675425031">
                  <w:marLeft w:val="0"/>
                  <w:marRight w:val="0"/>
                  <w:marTop w:val="0"/>
                  <w:marBottom w:val="0"/>
                  <w:divBdr>
                    <w:top w:val="none" w:sz="0" w:space="0" w:color="auto"/>
                    <w:left w:val="none" w:sz="0" w:space="0" w:color="auto"/>
                    <w:bottom w:val="none" w:sz="0" w:space="0" w:color="auto"/>
                    <w:right w:val="none" w:sz="0" w:space="0" w:color="auto"/>
                  </w:divBdr>
                </w:div>
                <w:div w:id="699670039">
                  <w:marLeft w:val="0"/>
                  <w:marRight w:val="0"/>
                  <w:marTop w:val="0"/>
                  <w:marBottom w:val="0"/>
                  <w:divBdr>
                    <w:top w:val="none" w:sz="0" w:space="0" w:color="auto"/>
                    <w:left w:val="none" w:sz="0" w:space="0" w:color="auto"/>
                    <w:bottom w:val="none" w:sz="0" w:space="0" w:color="auto"/>
                    <w:right w:val="none" w:sz="0" w:space="0" w:color="auto"/>
                  </w:divBdr>
                </w:div>
                <w:div w:id="701709859">
                  <w:marLeft w:val="0"/>
                  <w:marRight w:val="0"/>
                  <w:marTop w:val="0"/>
                  <w:marBottom w:val="0"/>
                  <w:divBdr>
                    <w:top w:val="none" w:sz="0" w:space="0" w:color="auto"/>
                    <w:left w:val="none" w:sz="0" w:space="0" w:color="auto"/>
                    <w:bottom w:val="none" w:sz="0" w:space="0" w:color="auto"/>
                    <w:right w:val="none" w:sz="0" w:space="0" w:color="auto"/>
                  </w:divBdr>
                </w:div>
                <w:div w:id="710031788">
                  <w:marLeft w:val="0"/>
                  <w:marRight w:val="0"/>
                  <w:marTop w:val="0"/>
                  <w:marBottom w:val="0"/>
                  <w:divBdr>
                    <w:top w:val="none" w:sz="0" w:space="0" w:color="auto"/>
                    <w:left w:val="none" w:sz="0" w:space="0" w:color="auto"/>
                    <w:bottom w:val="none" w:sz="0" w:space="0" w:color="auto"/>
                    <w:right w:val="none" w:sz="0" w:space="0" w:color="auto"/>
                  </w:divBdr>
                </w:div>
                <w:div w:id="724912571">
                  <w:marLeft w:val="0"/>
                  <w:marRight w:val="0"/>
                  <w:marTop w:val="0"/>
                  <w:marBottom w:val="0"/>
                  <w:divBdr>
                    <w:top w:val="none" w:sz="0" w:space="0" w:color="auto"/>
                    <w:left w:val="none" w:sz="0" w:space="0" w:color="auto"/>
                    <w:bottom w:val="none" w:sz="0" w:space="0" w:color="auto"/>
                    <w:right w:val="none" w:sz="0" w:space="0" w:color="auto"/>
                  </w:divBdr>
                </w:div>
                <w:div w:id="738290003">
                  <w:marLeft w:val="0"/>
                  <w:marRight w:val="0"/>
                  <w:marTop w:val="0"/>
                  <w:marBottom w:val="0"/>
                  <w:divBdr>
                    <w:top w:val="none" w:sz="0" w:space="0" w:color="auto"/>
                    <w:left w:val="none" w:sz="0" w:space="0" w:color="auto"/>
                    <w:bottom w:val="none" w:sz="0" w:space="0" w:color="auto"/>
                    <w:right w:val="none" w:sz="0" w:space="0" w:color="auto"/>
                  </w:divBdr>
                </w:div>
                <w:div w:id="753285152">
                  <w:marLeft w:val="0"/>
                  <w:marRight w:val="0"/>
                  <w:marTop w:val="0"/>
                  <w:marBottom w:val="0"/>
                  <w:divBdr>
                    <w:top w:val="none" w:sz="0" w:space="0" w:color="auto"/>
                    <w:left w:val="none" w:sz="0" w:space="0" w:color="auto"/>
                    <w:bottom w:val="none" w:sz="0" w:space="0" w:color="auto"/>
                    <w:right w:val="none" w:sz="0" w:space="0" w:color="auto"/>
                  </w:divBdr>
                </w:div>
                <w:div w:id="754397785">
                  <w:marLeft w:val="0"/>
                  <w:marRight w:val="0"/>
                  <w:marTop w:val="0"/>
                  <w:marBottom w:val="0"/>
                  <w:divBdr>
                    <w:top w:val="none" w:sz="0" w:space="0" w:color="auto"/>
                    <w:left w:val="none" w:sz="0" w:space="0" w:color="auto"/>
                    <w:bottom w:val="none" w:sz="0" w:space="0" w:color="auto"/>
                    <w:right w:val="none" w:sz="0" w:space="0" w:color="auto"/>
                  </w:divBdr>
                </w:div>
                <w:div w:id="792134897">
                  <w:marLeft w:val="0"/>
                  <w:marRight w:val="0"/>
                  <w:marTop w:val="0"/>
                  <w:marBottom w:val="0"/>
                  <w:divBdr>
                    <w:top w:val="none" w:sz="0" w:space="0" w:color="auto"/>
                    <w:left w:val="none" w:sz="0" w:space="0" w:color="auto"/>
                    <w:bottom w:val="none" w:sz="0" w:space="0" w:color="auto"/>
                    <w:right w:val="none" w:sz="0" w:space="0" w:color="auto"/>
                  </w:divBdr>
                </w:div>
                <w:div w:id="795023618">
                  <w:marLeft w:val="0"/>
                  <w:marRight w:val="0"/>
                  <w:marTop w:val="0"/>
                  <w:marBottom w:val="0"/>
                  <w:divBdr>
                    <w:top w:val="none" w:sz="0" w:space="0" w:color="auto"/>
                    <w:left w:val="none" w:sz="0" w:space="0" w:color="auto"/>
                    <w:bottom w:val="none" w:sz="0" w:space="0" w:color="auto"/>
                    <w:right w:val="none" w:sz="0" w:space="0" w:color="auto"/>
                  </w:divBdr>
                </w:div>
                <w:div w:id="806583226">
                  <w:marLeft w:val="0"/>
                  <w:marRight w:val="0"/>
                  <w:marTop w:val="0"/>
                  <w:marBottom w:val="0"/>
                  <w:divBdr>
                    <w:top w:val="none" w:sz="0" w:space="0" w:color="auto"/>
                    <w:left w:val="none" w:sz="0" w:space="0" w:color="auto"/>
                    <w:bottom w:val="none" w:sz="0" w:space="0" w:color="auto"/>
                    <w:right w:val="none" w:sz="0" w:space="0" w:color="auto"/>
                  </w:divBdr>
                </w:div>
                <w:div w:id="807476687">
                  <w:marLeft w:val="0"/>
                  <w:marRight w:val="0"/>
                  <w:marTop w:val="0"/>
                  <w:marBottom w:val="0"/>
                  <w:divBdr>
                    <w:top w:val="none" w:sz="0" w:space="0" w:color="auto"/>
                    <w:left w:val="none" w:sz="0" w:space="0" w:color="auto"/>
                    <w:bottom w:val="none" w:sz="0" w:space="0" w:color="auto"/>
                    <w:right w:val="none" w:sz="0" w:space="0" w:color="auto"/>
                  </w:divBdr>
                </w:div>
                <w:div w:id="807553189">
                  <w:marLeft w:val="0"/>
                  <w:marRight w:val="0"/>
                  <w:marTop w:val="0"/>
                  <w:marBottom w:val="0"/>
                  <w:divBdr>
                    <w:top w:val="none" w:sz="0" w:space="0" w:color="auto"/>
                    <w:left w:val="none" w:sz="0" w:space="0" w:color="auto"/>
                    <w:bottom w:val="none" w:sz="0" w:space="0" w:color="auto"/>
                    <w:right w:val="none" w:sz="0" w:space="0" w:color="auto"/>
                  </w:divBdr>
                </w:div>
                <w:div w:id="850677496">
                  <w:marLeft w:val="0"/>
                  <w:marRight w:val="0"/>
                  <w:marTop w:val="0"/>
                  <w:marBottom w:val="0"/>
                  <w:divBdr>
                    <w:top w:val="none" w:sz="0" w:space="0" w:color="auto"/>
                    <w:left w:val="none" w:sz="0" w:space="0" w:color="auto"/>
                    <w:bottom w:val="none" w:sz="0" w:space="0" w:color="auto"/>
                    <w:right w:val="none" w:sz="0" w:space="0" w:color="auto"/>
                  </w:divBdr>
                </w:div>
                <w:div w:id="885484210">
                  <w:marLeft w:val="0"/>
                  <w:marRight w:val="0"/>
                  <w:marTop w:val="0"/>
                  <w:marBottom w:val="0"/>
                  <w:divBdr>
                    <w:top w:val="none" w:sz="0" w:space="0" w:color="auto"/>
                    <w:left w:val="none" w:sz="0" w:space="0" w:color="auto"/>
                    <w:bottom w:val="none" w:sz="0" w:space="0" w:color="auto"/>
                    <w:right w:val="none" w:sz="0" w:space="0" w:color="auto"/>
                  </w:divBdr>
                </w:div>
                <w:div w:id="910117715">
                  <w:marLeft w:val="0"/>
                  <w:marRight w:val="0"/>
                  <w:marTop w:val="0"/>
                  <w:marBottom w:val="0"/>
                  <w:divBdr>
                    <w:top w:val="none" w:sz="0" w:space="0" w:color="auto"/>
                    <w:left w:val="none" w:sz="0" w:space="0" w:color="auto"/>
                    <w:bottom w:val="none" w:sz="0" w:space="0" w:color="auto"/>
                    <w:right w:val="none" w:sz="0" w:space="0" w:color="auto"/>
                  </w:divBdr>
                </w:div>
                <w:div w:id="921794741">
                  <w:marLeft w:val="0"/>
                  <w:marRight w:val="0"/>
                  <w:marTop w:val="0"/>
                  <w:marBottom w:val="0"/>
                  <w:divBdr>
                    <w:top w:val="none" w:sz="0" w:space="0" w:color="auto"/>
                    <w:left w:val="none" w:sz="0" w:space="0" w:color="auto"/>
                    <w:bottom w:val="none" w:sz="0" w:space="0" w:color="auto"/>
                    <w:right w:val="none" w:sz="0" w:space="0" w:color="auto"/>
                  </w:divBdr>
                </w:div>
                <w:div w:id="935095221">
                  <w:marLeft w:val="0"/>
                  <w:marRight w:val="0"/>
                  <w:marTop w:val="0"/>
                  <w:marBottom w:val="0"/>
                  <w:divBdr>
                    <w:top w:val="none" w:sz="0" w:space="0" w:color="auto"/>
                    <w:left w:val="none" w:sz="0" w:space="0" w:color="auto"/>
                    <w:bottom w:val="none" w:sz="0" w:space="0" w:color="auto"/>
                    <w:right w:val="none" w:sz="0" w:space="0" w:color="auto"/>
                  </w:divBdr>
                </w:div>
                <w:div w:id="952245308">
                  <w:marLeft w:val="0"/>
                  <w:marRight w:val="0"/>
                  <w:marTop w:val="0"/>
                  <w:marBottom w:val="0"/>
                  <w:divBdr>
                    <w:top w:val="none" w:sz="0" w:space="0" w:color="auto"/>
                    <w:left w:val="none" w:sz="0" w:space="0" w:color="auto"/>
                    <w:bottom w:val="none" w:sz="0" w:space="0" w:color="auto"/>
                    <w:right w:val="none" w:sz="0" w:space="0" w:color="auto"/>
                  </w:divBdr>
                </w:div>
                <w:div w:id="953439482">
                  <w:marLeft w:val="0"/>
                  <w:marRight w:val="0"/>
                  <w:marTop w:val="0"/>
                  <w:marBottom w:val="0"/>
                  <w:divBdr>
                    <w:top w:val="none" w:sz="0" w:space="0" w:color="auto"/>
                    <w:left w:val="none" w:sz="0" w:space="0" w:color="auto"/>
                    <w:bottom w:val="none" w:sz="0" w:space="0" w:color="auto"/>
                    <w:right w:val="none" w:sz="0" w:space="0" w:color="auto"/>
                  </w:divBdr>
                </w:div>
                <w:div w:id="981154197">
                  <w:marLeft w:val="0"/>
                  <w:marRight w:val="0"/>
                  <w:marTop w:val="0"/>
                  <w:marBottom w:val="0"/>
                  <w:divBdr>
                    <w:top w:val="none" w:sz="0" w:space="0" w:color="auto"/>
                    <w:left w:val="none" w:sz="0" w:space="0" w:color="auto"/>
                    <w:bottom w:val="none" w:sz="0" w:space="0" w:color="auto"/>
                    <w:right w:val="none" w:sz="0" w:space="0" w:color="auto"/>
                  </w:divBdr>
                </w:div>
                <w:div w:id="989287492">
                  <w:marLeft w:val="0"/>
                  <w:marRight w:val="0"/>
                  <w:marTop w:val="0"/>
                  <w:marBottom w:val="0"/>
                  <w:divBdr>
                    <w:top w:val="none" w:sz="0" w:space="0" w:color="auto"/>
                    <w:left w:val="none" w:sz="0" w:space="0" w:color="auto"/>
                    <w:bottom w:val="none" w:sz="0" w:space="0" w:color="auto"/>
                    <w:right w:val="none" w:sz="0" w:space="0" w:color="auto"/>
                  </w:divBdr>
                </w:div>
                <w:div w:id="1032608741">
                  <w:marLeft w:val="0"/>
                  <w:marRight w:val="0"/>
                  <w:marTop w:val="0"/>
                  <w:marBottom w:val="0"/>
                  <w:divBdr>
                    <w:top w:val="none" w:sz="0" w:space="0" w:color="auto"/>
                    <w:left w:val="none" w:sz="0" w:space="0" w:color="auto"/>
                    <w:bottom w:val="none" w:sz="0" w:space="0" w:color="auto"/>
                    <w:right w:val="none" w:sz="0" w:space="0" w:color="auto"/>
                  </w:divBdr>
                </w:div>
                <w:div w:id="1033193087">
                  <w:marLeft w:val="0"/>
                  <w:marRight w:val="0"/>
                  <w:marTop w:val="0"/>
                  <w:marBottom w:val="0"/>
                  <w:divBdr>
                    <w:top w:val="none" w:sz="0" w:space="0" w:color="auto"/>
                    <w:left w:val="none" w:sz="0" w:space="0" w:color="auto"/>
                    <w:bottom w:val="none" w:sz="0" w:space="0" w:color="auto"/>
                    <w:right w:val="none" w:sz="0" w:space="0" w:color="auto"/>
                  </w:divBdr>
                </w:div>
                <w:div w:id="1134131464">
                  <w:marLeft w:val="0"/>
                  <w:marRight w:val="0"/>
                  <w:marTop w:val="0"/>
                  <w:marBottom w:val="0"/>
                  <w:divBdr>
                    <w:top w:val="none" w:sz="0" w:space="0" w:color="auto"/>
                    <w:left w:val="none" w:sz="0" w:space="0" w:color="auto"/>
                    <w:bottom w:val="none" w:sz="0" w:space="0" w:color="auto"/>
                    <w:right w:val="none" w:sz="0" w:space="0" w:color="auto"/>
                  </w:divBdr>
                </w:div>
                <w:div w:id="1146892726">
                  <w:marLeft w:val="0"/>
                  <w:marRight w:val="0"/>
                  <w:marTop w:val="0"/>
                  <w:marBottom w:val="0"/>
                  <w:divBdr>
                    <w:top w:val="none" w:sz="0" w:space="0" w:color="auto"/>
                    <w:left w:val="none" w:sz="0" w:space="0" w:color="auto"/>
                    <w:bottom w:val="none" w:sz="0" w:space="0" w:color="auto"/>
                    <w:right w:val="none" w:sz="0" w:space="0" w:color="auto"/>
                  </w:divBdr>
                </w:div>
                <w:div w:id="1151867216">
                  <w:marLeft w:val="0"/>
                  <w:marRight w:val="0"/>
                  <w:marTop w:val="0"/>
                  <w:marBottom w:val="0"/>
                  <w:divBdr>
                    <w:top w:val="none" w:sz="0" w:space="0" w:color="auto"/>
                    <w:left w:val="none" w:sz="0" w:space="0" w:color="auto"/>
                    <w:bottom w:val="none" w:sz="0" w:space="0" w:color="auto"/>
                    <w:right w:val="none" w:sz="0" w:space="0" w:color="auto"/>
                  </w:divBdr>
                </w:div>
                <w:div w:id="1159616271">
                  <w:marLeft w:val="0"/>
                  <w:marRight w:val="0"/>
                  <w:marTop w:val="0"/>
                  <w:marBottom w:val="0"/>
                  <w:divBdr>
                    <w:top w:val="none" w:sz="0" w:space="0" w:color="auto"/>
                    <w:left w:val="none" w:sz="0" w:space="0" w:color="auto"/>
                    <w:bottom w:val="none" w:sz="0" w:space="0" w:color="auto"/>
                    <w:right w:val="none" w:sz="0" w:space="0" w:color="auto"/>
                  </w:divBdr>
                </w:div>
                <w:div w:id="1167524313">
                  <w:marLeft w:val="0"/>
                  <w:marRight w:val="0"/>
                  <w:marTop w:val="0"/>
                  <w:marBottom w:val="0"/>
                  <w:divBdr>
                    <w:top w:val="none" w:sz="0" w:space="0" w:color="auto"/>
                    <w:left w:val="none" w:sz="0" w:space="0" w:color="auto"/>
                    <w:bottom w:val="none" w:sz="0" w:space="0" w:color="auto"/>
                    <w:right w:val="none" w:sz="0" w:space="0" w:color="auto"/>
                  </w:divBdr>
                </w:div>
                <w:div w:id="1197810025">
                  <w:marLeft w:val="0"/>
                  <w:marRight w:val="0"/>
                  <w:marTop w:val="0"/>
                  <w:marBottom w:val="0"/>
                  <w:divBdr>
                    <w:top w:val="none" w:sz="0" w:space="0" w:color="auto"/>
                    <w:left w:val="none" w:sz="0" w:space="0" w:color="auto"/>
                    <w:bottom w:val="none" w:sz="0" w:space="0" w:color="auto"/>
                    <w:right w:val="none" w:sz="0" w:space="0" w:color="auto"/>
                  </w:divBdr>
                </w:div>
                <w:div w:id="1208224039">
                  <w:marLeft w:val="0"/>
                  <w:marRight w:val="0"/>
                  <w:marTop w:val="0"/>
                  <w:marBottom w:val="0"/>
                  <w:divBdr>
                    <w:top w:val="none" w:sz="0" w:space="0" w:color="auto"/>
                    <w:left w:val="none" w:sz="0" w:space="0" w:color="auto"/>
                    <w:bottom w:val="none" w:sz="0" w:space="0" w:color="auto"/>
                    <w:right w:val="none" w:sz="0" w:space="0" w:color="auto"/>
                  </w:divBdr>
                </w:div>
                <w:div w:id="1216234697">
                  <w:marLeft w:val="0"/>
                  <w:marRight w:val="0"/>
                  <w:marTop w:val="0"/>
                  <w:marBottom w:val="0"/>
                  <w:divBdr>
                    <w:top w:val="none" w:sz="0" w:space="0" w:color="auto"/>
                    <w:left w:val="none" w:sz="0" w:space="0" w:color="auto"/>
                    <w:bottom w:val="none" w:sz="0" w:space="0" w:color="auto"/>
                    <w:right w:val="none" w:sz="0" w:space="0" w:color="auto"/>
                  </w:divBdr>
                </w:div>
                <w:div w:id="1251155625">
                  <w:marLeft w:val="0"/>
                  <w:marRight w:val="0"/>
                  <w:marTop w:val="0"/>
                  <w:marBottom w:val="0"/>
                  <w:divBdr>
                    <w:top w:val="none" w:sz="0" w:space="0" w:color="auto"/>
                    <w:left w:val="none" w:sz="0" w:space="0" w:color="auto"/>
                    <w:bottom w:val="none" w:sz="0" w:space="0" w:color="auto"/>
                    <w:right w:val="none" w:sz="0" w:space="0" w:color="auto"/>
                  </w:divBdr>
                </w:div>
                <w:div w:id="1257785490">
                  <w:marLeft w:val="0"/>
                  <w:marRight w:val="0"/>
                  <w:marTop w:val="0"/>
                  <w:marBottom w:val="0"/>
                  <w:divBdr>
                    <w:top w:val="none" w:sz="0" w:space="0" w:color="auto"/>
                    <w:left w:val="none" w:sz="0" w:space="0" w:color="auto"/>
                    <w:bottom w:val="none" w:sz="0" w:space="0" w:color="auto"/>
                    <w:right w:val="none" w:sz="0" w:space="0" w:color="auto"/>
                  </w:divBdr>
                </w:div>
                <w:div w:id="1270428503">
                  <w:marLeft w:val="0"/>
                  <w:marRight w:val="0"/>
                  <w:marTop w:val="0"/>
                  <w:marBottom w:val="0"/>
                  <w:divBdr>
                    <w:top w:val="none" w:sz="0" w:space="0" w:color="auto"/>
                    <w:left w:val="none" w:sz="0" w:space="0" w:color="auto"/>
                    <w:bottom w:val="none" w:sz="0" w:space="0" w:color="auto"/>
                    <w:right w:val="none" w:sz="0" w:space="0" w:color="auto"/>
                  </w:divBdr>
                </w:div>
                <w:div w:id="1281641128">
                  <w:marLeft w:val="0"/>
                  <w:marRight w:val="0"/>
                  <w:marTop w:val="0"/>
                  <w:marBottom w:val="0"/>
                  <w:divBdr>
                    <w:top w:val="none" w:sz="0" w:space="0" w:color="auto"/>
                    <w:left w:val="none" w:sz="0" w:space="0" w:color="auto"/>
                    <w:bottom w:val="none" w:sz="0" w:space="0" w:color="auto"/>
                    <w:right w:val="none" w:sz="0" w:space="0" w:color="auto"/>
                  </w:divBdr>
                </w:div>
                <w:div w:id="1291546155">
                  <w:marLeft w:val="0"/>
                  <w:marRight w:val="0"/>
                  <w:marTop w:val="0"/>
                  <w:marBottom w:val="0"/>
                  <w:divBdr>
                    <w:top w:val="none" w:sz="0" w:space="0" w:color="auto"/>
                    <w:left w:val="none" w:sz="0" w:space="0" w:color="auto"/>
                    <w:bottom w:val="none" w:sz="0" w:space="0" w:color="auto"/>
                    <w:right w:val="none" w:sz="0" w:space="0" w:color="auto"/>
                  </w:divBdr>
                </w:div>
                <w:div w:id="1297681498">
                  <w:marLeft w:val="0"/>
                  <w:marRight w:val="0"/>
                  <w:marTop w:val="0"/>
                  <w:marBottom w:val="0"/>
                  <w:divBdr>
                    <w:top w:val="none" w:sz="0" w:space="0" w:color="auto"/>
                    <w:left w:val="none" w:sz="0" w:space="0" w:color="auto"/>
                    <w:bottom w:val="none" w:sz="0" w:space="0" w:color="auto"/>
                    <w:right w:val="none" w:sz="0" w:space="0" w:color="auto"/>
                  </w:divBdr>
                </w:div>
                <w:div w:id="1321347984">
                  <w:marLeft w:val="0"/>
                  <w:marRight w:val="0"/>
                  <w:marTop w:val="0"/>
                  <w:marBottom w:val="0"/>
                  <w:divBdr>
                    <w:top w:val="none" w:sz="0" w:space="0" w:color="auto"/>
                    <w:left w:val="none" w:sz="0" w:space="0" w:color="auto"/>
                    <w:bottom w:val="none" w:sz="0" w:space="0" w:color="auto"/>
                    <w:right w:val="none" w:sz="0" w:space="0" w:color="auto"/>
                  </w:divBdr>
                </w:div>
                <w:div w:id="1333021195">
                  <w:marLeft w:val="0"/>
                  <w:marRight w:val="0"/>
                  <w:marTop w:val="0"/>
                  <w:marBottom w:val="0"/>
                  <w:divBdr>
                    <w:top w:val="none" w:sz="0" w:space="0" w:color="auto"/>
                    <w:left w:val="none" w:sz="0" w:space="0" w:color="auto"/>
                    <w:bottom w:val="none" w:sz="0" w:space="0" w:color="auto"/>
                    <w:right w:val="none" w:sz="0" w:space="0" w:color="auto"/>
                  </w:divBdr>
                </w:div>
                <w:div w:id="1342510999">
                  <w:marLeft w:val="0"/>
                  <w:marRight w:val="0"/>
                  <w:marTop w:val="0"/>
                  <w:marBottom w:val="0"/>
                  <w:divBdr>
                    <w:top w:val="none" w:sz="0" w:space="0" w:color="auto"/>
                    <w:left w:val="none" w:sz="0" w:space="0" w:color="auto"/>
                    <w:bottom w:val="none" w:sz="0" w:space="0" w:color="auto"/>
                    <w:right w:val="none" w:sz="0" w:space="0" w:color="auto"/>
                  </w:divBdr>
                </w:div>
                <w:div w:id="1353798456">
                  <w:marLeft w:val="0"/>
                  <w:marRight w:val="0"/>
                  <w:marTop w:val="0"/>
                  <w:marBottom w:val="0"/>
                  <w:divBdr>
                    <w:top w:val="none" w:sz="0" w:space="0" w:color="auto"/>
                    <w:left w:val="none" w:sz="0" w:space="0" w:color="auto"/>
                    <w:bottom w:val="none" w:sz="0" w:space="0" w:color="auto"/>
                    <w:right w:val="none" w:sz="0" w:space="0" w:color="auto"/>
                  </w:divBdr>
                </w:div>
                <w:div w:id="1360544457">
                  <w:marLeft w:val="0"/>
                  <w:marRight w:val="0"/>
                  <w:marTop w:val="0"/>
                  <w:marBottom w:val="0"/>
                  <w:divBdr>
                    <w:top w:val="none" w:sz="0" w:space="0" w:color="auto"/>
                    <w:left w:val="none" w:sz="0" w:space="0" w:color="auto"/>
                    <w:bottom w:val="none" w:sz="0" w:space="0" w:color="auto"/>
                    <w:right w:val="none" w:sz="0" w:space="0" w:color="auto"/>
                  </w:divBdr>
                </w:div>
                <w:div w:id="1381588078">
                  <w:marLeft w:val="0"/>
                  <w:marRight w:val="0"/>
                  <w:marTop w:val="0"/>
                  <w:marBottom w:val="0"/>
                  <w:divBdr>
                    <w:top w:val="none" w:sz="0" w:space="0" w:color="auto"/>
                    <w:left w:val="none" w:sz="0" w:space="0" w:color="auto"/>
                    <w:bottom w:val="none" w:sz="0" w:space="0" w:color="auto"/>
                    <w:right w:val="none" w:sz="0" w:space="0" w:color="auto"/>
                  </w:divBdr>
                </w:div>
                <w:div w:id="1386446839">
                  <w:marLeft w:val="0"/>
                  <w:marRight w:val="0"/>
                  <w:marTop w:val="0"/>
                  <w:marBottom w:val="0"/>
                  <w:divBdr>
                    <w:top w:val="none" w:sz="0" w:space="0" w:color="auto"/>
                    <w:left w:val="none" w:sz="0" w:space="0" w:color="auto"/>
                    <w:bottom w:val="none" w:sz="0" w:space="0" w:color="auto"/>
                    <w:right w:val="none" w:sz="0" w:space="0" w:color="auto"/>
                  </w:divBdr>
                </w:div>
                <w:div w:id="1424257999">
                  <w:marLeft w:val="0"/>
                  <w:marRight w:val="0"/>
                  <w:marTop w:val="0"/>
                  <w:marBottom w:val="0"/>
                  <w:divBdr>
                    <w:top w:val="none" w:sz="0" w:space="0" w:color="auto"/>
                    <w:left w:val="none" w:sz="0" w:space="0" w:color="auto"/>
                    <w:bottom w:val="none" w:sz="0" w:space="0" w:color="auto"/>
                    <w:right w:val="none" w:sz="0" w:space="0" w:color="auto"/>
                  </w:divBdr>
                </w:div>
                <w:div w:id="1426533989">
                  <w:marLeft w:val="0"/>
                  <w:marRight w:val="0"/>
                  <w:marTop w:val="0"/>
                  <w:marBottom w:val="0"/>
                  <w:divBdr>
                    <w:top w:val="none" w:sz="0" w:space="0" w:color="auto"/>
                    <w:left w:val="none" w:sz="0" w:space="0" w:color="auto"/>
                    <w:bottom w:val="none" w:sz="0" w:space="0" w:color="auto"/>
                    <w:right w:val="none" w:sz="0" w:space="0" w:color="auto"/>
                  </w:divBdr>
                </w:div>
                <w:div w:id="1438598789">
                  <w:marLeft w:val="0"/>
                  <w:marRight w:val="0"/>
                  <w:marTop w:val="0"/>
                  <w:marBottom w:val="0"/>
                  <w:divBdr>
                    <w:top w:val="none" w:sz="0" w:space="0" w:color="auto"/>
                    <w:left w:val="none" w:sz="0" w:space="0" w:color="auto"/>
                    <w:bottom w:val="none" w:sz="0" w:space="0" w:color="auto"/>
                    <w:right w:val="none" w:sz="0" w:space="0" w:color="auto"/>
                  </w:divBdr>
                </w:div>
                <w:div w:id="1440681973">
                  <w:marLeft w:val="0"/>
                  <w:marRight w:val="0"/>
                  <w:marTop w:val="0"/>
                  <w:marBottom w:val="0"/>
                  <w:divBdr>
                    <w:top w:val="none" w:sz="0" w:space="0" w:color="auto"/>
                    <w:left w:val="none" w:sz="0" w:space="0" w:color="auto"/>
                    <w:bottom w:val="none" w:sz="0" w:space="0" w:color="auto"/>
                    <w:right w:val="none" w:sz="0" w:space="0" w:color="auto"/>
                  </w:divBdr>
                </w:div>
                <w:div w:id="1449740047">
                  <w:marLeft w:val="0"/>
                  <w:marRight w:val="0"/>
                  <w:marTop w:val="0"/>
                  <w:marBottom w:val="0"/>
                  <w:divBdr>
                    <w:top w:val="none" w:sz="0" w:space="0" w:color="auto"/>
                    <w:left w:val="none" w:sz="0" w:space="0" w:color="auto"/>
                    <w:bottom w:val="none" w:sz="0" w:space="0" w:color="auto"/>
                    <w:right w:val="none" w:sz="0" w:space="0" w:color="auto"/>
                  </w:divBdr>
                </w:div>
                <w:div w:id="1464154507">
                  <w:marLeft w:val="0"/>
                  <w:marRight w:val="0"/>
                  <w:marTop w:val="0"/>
                  <w:marBottom w:val="0"/>
                  <w:divBdr>
                    <w:top w:val="none" w:sz="0" w:space="0" w:color="auto"/>
                    <w:left w:val="none" w:sz="0" w:space="0" w:color="auto"/>
                    <w:bottom w:val="none" w:sz="0" w:space="0" w:color="auto"/>
                    <w:right w:val="none" w:sz="0" w:space="0" w:color="auto"/>
                  </w:divBdr>
                </w:div>
                <w:div w:id="1473596502">
                  <w:marLeft w:val="0"/>
                  <w:marRight w:val="0"/>
                  <w:marTop w:val="0"/>
                  <w:marBottom w:val="0"/>
                  <w:divBdr>
                    <w:top w:val="none" w:sz="0" w:space="0" w:color="auto"/>
                    <w:left w:val="none" w:sz="0" w:space="0" w:color="auto"/>
                    <w:bottom w:val="none" w:sz="0" w:space="0" w:color="auto"/>
                    <w:right w:val="none" w:sz="0" w:space="0" w:color="auto"/>
                  </w:divBdr>
                </w:div>
                <w:div w:id="1480153107">
                  <w:marLeft w:val="0"/>
                  <w:marRight w:val="0"/>
                  <w:marTop w:val="0"/>
                  <w:marBottom w:val="0"/>
                  <w:divBdr>
                    <w:top w:val="none" w:sz="0" w:space="0" w:color="auto"/>
                    <w:left w:val="none" w:sz="0" w:space="0" w:color="auto"/>
                    <w:bottom w:val="none" w:sz="0" w:space="0" w:color="auto"/>
                    <w:right w:val="none" w:sz="0" w:space="0" w:color="auto"/>
                  </w:divBdr>
                </w:div>
                <w:div w:id="1490245684">
                  <w:marLeft w:val="0"/>
                  <w:marRight w:val="0"/>
                  <w:marTop w:val="0"/>
                  <w:marBottom w:val="0"/>
                  <w:divBdr>
                    <w:top w:val="none" w:sz="0" w:space="0" w:color="auto"/>
                    <w:left w:val="none" w:sz="0" w:space="0" w:color="auto"/>
                    <w:bottom w:val="none" w:sz="0" w:space="0" w:color="auto"/>
                    <w:right w:val="none" w:sz="0" w:space="0" w:color="auto"/>
                  </w:divBdr>
                </w:div>
                <w:div w:id="1497650627">
                  <w:marLeft w:val="0"/>
                  <w:marRight w:val="0"/>
                  <w:marTop w:val="0"/>
                  <w:marBottom w:val="0"/>
                  <w:divBdr>
                    <w:top w:val="none" w:sz="0" w:space="0" w:color="auto"/>
                    <w:left w:val="none" w:sz="0" w:space="0" w:color="auto"/>
                    <w:bottom w:val="none" w:sz="0" w:space="0" w:color="auto"/>
                    <w:right w:val="none" w:sz="0" w:space="0" w:color="auto"/>
                  </w:divBdr>
                </w:div>
                <w:div w:id="1501971037">
                  <w:marLeft w:val="0"/>
                  <w:marRight w:val="0"/>
                  <w:marTop w:val="0"/>
                  <w:marBottom w:val="0"/>
                  <w:divBdr>
                    <w:top w:val="none" w:sz="0" w:space="0" w:color="auto"/>
                    <w:left w:val="none" w:sz="0" w:space="0" w:color="auto"/>
                    <w:bottom w:val="none" w:sz="0" w:space="0" w:color="auto"/>
                    <w:right w:val="none" w:sz="0" w:space="0" w:color="auto"/>
                  </w:divBdr>
                </w:div>
                <w:div w:id="1502969250">
                  <w:marLeft w:val="0"/>
                  <w:marRight w:val="0"/>
                  <w:marTop w:val="0"/>
                  <w:marBottom w:val="0"/>
                  <w:divBdr>
                    <w:top w:val="none" w:sz="0" w:space="0" w:color="auto"/>
                    <w:left w:val="none" w:sz="0" w:space="0" w:color="auto"/>
                    <w:bottom w:val="none" w:sz="0" w:space="0" w:color="auto"/>
                    <w:right w:val="none" w:sz="0" w:space="0" w:color="auto"/>
                  </w:divBdr>
                </w:div>
                <w:div w:id="1505590441">
                  <w:marLeft w:val="0"/>
                  <w:marRight w:val="0"/>
                  <w:marTop w:val="0"/>
                  <w:marBottom w:val="0"/>
                  <w:divBdr>
                    <w:top w:val="none" w:sz="0" w:space="0" w:color="auto"/>
                    <w:left w:val="none" w:sz="0" w:space="0" w:color="auto"/>
                    <w:bottom w:val="none" w:sz="0" w:space="0" w:color="auto"/>
                    <w:right w:val="none" w:sz="0" w:space="0" w:color="auto"/>
                  </w:divBdr>
                </w:div>
                <w:div w:id="1528903562">
                  <w:marLeft w:val="0"/>
                  <w:marRight w:val="0"/>
                  <w:marTop w:val="0"/>
                  <w:marBottom w:val="0"/>
                  <w:divBdr>
                    <w:top w:val="none" w:sz="0" w:space="0" w:color="auto"/>
                    <w:left w:val="none" w:sz="0" w:space="0" w:color="auto"/>
                    <w:bottom w:val="none" w:sz="0" w:space="0" w:color="auto"/>
                    <w:right w:val="none" w:sz="0" w:space="0" w:color="auto"/>
                  </w:divBdr>
                </w:div>
                <w:div w:id="1552813154">
                  <w:marLeft w:val="0"/>
                  <w:marRight w:val="0"/>
                  <w:marTop w:val="0"/>
                  <w:marBottom w:val="0"/>
                  <w:divBdr>
                    <w:top w:val="none" w:sz="0" w:space="0" w:color="auto"/>
                    <w:left w:val="none" w:sz="0" w:space="0" w:color="auto"/>
                    <w:bottom w:val="none" w:sz="0" w:space="0" w:color="auto"/>
                    <w:right w:val="none" w:sz="0" w:space="0" w:color="auto"/>
                  </w:divBdr>
                </w:div>
                <w:div w:id="1567108850">
                  <w:marLeft w:val="0"/>
                  <w:marRight w:val="0"/>
                  <w:marTop w:val="0"/>
                  <w:marBottom w:val="0"/>
                  <w:divBdr>
                    <w:top w:val="none" w:sz="0" w:space="0" w:color="auto"/>
                    <w:left w:val="none" w:sz="0" w:space="0" w:color="auto"/>
                    <w:bottom w:val="none" w:sz="0" w:space="0" w:color="auto"/>
                    <w:right w:val="none" w:sz="0" w:space="0" w:color="auto"/>
                  </w:divBdr>
                </w:div>
                <w:div w:id="1577664321">
                  <w:marLeft w:val="0"/>
                  <w:marRight w:val="0"/>
                  <w:marTop w:val="0"/>
                  <w:marBottom w:val="0"/>
                  <w:divBdr>
                    <w:top w:val="none" w:sz="0" w:space="0" w:color="auto"/>
                    <w:left w:val="none" w:sz="0" w:space="0" w:color="auto"/>
                    <w:bottom w:val="none" w:sz="0" w:space="0" w:color="auto"/>
                    <w:right w:val="none" w:sz="0" w:space="0" w:color="auto"/>
                  </w:divBdr>
                </w:div>
                <w:div w:id="1584072335">
                  <w:marLeft w:val="0"/>
                  <w:marRight w:val="0"/>
                  <w:marTop w:val="0"/>
                  <w:marBottom w:val="0"/>
                  <w:divBdr>
                    <w:top w:val="none" w:sz="0" w:space="0" w:color="auto"/>
                    <w:left w:val="none" w:sz="0" w:space="0" w:color="auto"/>
                    <w:bottom w:val="none" w:sz="0" w:space="0" w:color="auto"/>
                    <w:right w:val="none" w:sz="0" w:space="0" w:color="auto"/>
                  </w:divBdr>
                </w:div>
                <w:div w:id="1599867278">
                  <w:marLeft w:val="0"/>
                  <w:marRight w:val="0"/>
                  <w:marTop w:val="0"/>
                  <w:marBottom w:val="0"/>
                  <w:divBdr>
                    <w:top w:val="none" w:sz="0" w:space="0" w:color="auto"/>
                    <w:left w:val="none" w:sz="0" w:space="0" w:color="auto"/>
                    <w:bottom w:val="none" w:sz="0" w:space="0" w:color="auto"/>
                    <w:right w:val="none" w:sz="0" w:space="0" w:color="auto"/>
                  </w:divBdr>
                </w:div>
                <w:div w:id="1608268311">
                  <w:marLeft w:val="0"/>
                  <w:marRight w:val="0"/>
                  <w:marTop w:val="0"/>
                  <w:marBottom w:val="0"/>
                  <w:divBdr>
                    <w:top w:val="none" w:sz="0" w:space="0" w:color="auto"/>
                    <w:left w:val="none" w:sz="0" w:space="0" w:color="auto"/>
                    <w:bottom w:val="none" w:sz="0" w:space="0" w:color="auto"/>
                    <w:right w:val="none" w:sz="0" w:space="0" w:color="auto"/>
                  </w:divBdr>
                </w:div>
                <w:div w:id="1619528628">
                  <w:marLeft w:val="0"/>
                  <w:marRight w:val="0"/>
                  <w:marTop w:val="0"/>
                  <w:marBottom w:val="0"/>
                  <w:divBdr>
                    <w:top w:val="none" w:sz="0" w:space="0" w:color="auto"/>
                    <w:left w:val="none" w:sz="0" w:space="0" w:color="auto"/>
                    <w:bottom w:val="none" w:sz="0" w:space="0" w:color="auto"/>
                    <w:right w:val="none" w:sz="0" w:space="0" w:color="auto"/>
                  </w:divBdr>
                </w:div>
                <w:div w:id="1622883815">
                  <w:marLeft w:val="0"/>
                  <w:marRight w:val="0"/>
                  <w:marTop w:val="0"/>
                  <w:marBottom w:val="0"/>
                  <w:divBdr>
                    <w:top w:val="none" w:sz="0" w:space="0" w:color="auto"/>
                    <w:left w:val="none" w:sz="0" w:space="0" w:color="auto"/>
                    <w:bottom w:val="none" w:sz="0" w:space="0" w:color="auto"/>
                    <w:right w:val="none" w:sz="0" w:space="0" w:color="auto"/>
                  </w:divBdr>
                </w:div>
                <w:div w:id="1673725548">
                  <w:marLeft w:val="0"/>
                  <w:marRight w:val="0"/>
                  <w:marTop w:val="0"/>
                  <w:marBottom w:val="0"/>
                  <w:divBdr>
                    <w:top w:val="none" w:sz="0" w:space="0" w:color="auto"/>
                    <w:left w:val="none" w:sz="0" w:space="0" w:color="auto"/>
                    <w:bottom w:val="none" w:sz="0" w:space="0" w:color="auto"/>
                    <w:right w:val="none" w:sz="0" w:space="0" w:color="auto"/>
                  </w:divBdr>
                </w:div>
                <w:div w:id="1682465366">
                  <w:marLeft w:val="0"/>
                  <w:marRight w:val="0"/>
                  <w:marTop w:val="0"/>
                  <w:marBottom w:val="0"/>
                  <w:divBdr>
                    <w:top w:val="none" w:sz="0" w:space="0" w:color="auto"/>
                    <w:left w:val="none" w:sz="0" w:space="0" w:color="auto"/>
                    <w:bottom w:val="none" w:sz="0" w:space="0" w:color="auto"/>
                    <w:right w:val="none" w:sz="0" w:space="0" w:color="auto"/>
                  </w:divBdr>
                </w:div>
                <w:div w:id="1713841383">
                  <w:marLeft w:val="0"/>
                  <w:marRight w:val="0"/>
                  <w:marTop w:val="0"/>
                  <w:marBottom w:val="0"/>
                  <w:divBdr>
                    <w:top w:val="none" w:sz="0" w:space="0" w:color="auto"/>
                    <w:left w:val="none" w:sz="0" w:space="0" w:color="auto"/>
                    <w:bottom w:val="none" w:sz="0" w:space="0" w:color="auto"/>
                    <w:right w:val="none" w:sz="0" w:space="0" w:color="auto"/>
                  </w:divBdr>
                </w:div>
                <w:div w:id="1721784543">
                  <w:marLeft w:val="0"/>
                  <w:marRight w:val="0"/>
                  <w:marTop w:val="0"/>
                  <w:marBottom w:val="0"/>
                  <w:divBdr>
                    <w:top w:val="none" w:sz="0" w:space="0" w:color="auto"/>
                    <w:left w:val="none" w:sz="0" w:space="0" w:color="auto"/>
                    <w:bottom w:val="none" w:sz="0" w:space="0" w:color="auto"/>
                    <w:right w:val="none" w:sz="0" w:space="0" w:color="auto"/>
                  </w:divBdr>
                </w:div>
                <w:div w:id="1730304424">
                  <w:marLeft w:val="0"/>
                  <w:marRight w:val="0"/>
                  <w:marTop w:val="0"/>
                  <w:marBottom w:val="0"/>
                  <w:divBdr>
                    <w:top w:val="none" w:sz="0" w:space="0" w:color="auto"/>
                    <w:left w:val="none" w:sz="0" w:space="0" w:color="auto"/>
                    <w:bottom w:val="none" w:sz="0" w:space="0" w:color="auto"/>
                    <w:right w:val="none" w:sz="0" w:space="0" w:color="auto"/>
                  </w:divBdr>
                </w:div>
                <w:div w:id="1745370490">
                  <w:marLeft w:val="0"/>
                  <w:marRight w:val="0"/>
                  <w:marTop w:val="0"/>
                  <w:marBottom w:val="0"/>
                  <w:divBdr>
                    <w:top w:val="none" w:sz="0" w:space="0" w:color="auto"/>
                    <w:left w:val="none" w:sz="0" w:space="0" w:color="auto"/>
                    <w:bottom w:val="none" w:sz="0" w:space="0" w:color="auto"/>
                    <w:right w:val="none" w:sz="0" w:space="0" w:color="auto"/>
                  </w:divBdr>
                </w:div>
                <w:div w:id="1751194530">
                  <w:marLeft w:val="0"/>
                  <w:marRight w:val="0"/>
                  <w:marTop w:val="0"/>
                  <w:marBottom w:val="0"/>
                  <w:divBdr>
                    <w:top w:val="none" w:sz="0" w:space="0" w:color="auto"/>
                    <w:left w:val="none" w:sz="0" w:space="0" w:color="auto"/>
                    <w:bottom w:val="none" w:sz="0" w:space="0" w:color="auto"/>
                    <w:right w:val="none" w:sz="0" w:space="0" w:color="auto"/>
                  </w:divBdr>
                </w:div>
                <w:div w:id="1769496269">
                  <w:marLeft w:val="0"/>
                  <w:marRight w:val="0"/>
                  <w:marTop w:val="0"/>
                  <w:marBottom w:val="0"/>
                  <w:divBdr>
                    <w:top w:val="none" w:sz="0" w:space="0" w:color="auto"/>
                    <w:left w:val="none" w:sz="0" w:space="0" w:color="auto"/>
                    <w:bottom w:val="none" w:sz="0" w:space="0" w:color="auto"/>
                    <w:right w:val="none" w:sz="0" w:space="0" w:color="auto"/>
                  </w:divBdr>
                </w:div>
                <w:div w:id="1774400769">
                  <w:marLeft w:val="0"/>
                  <w:marRight w:val="0"/>
                  <w:marTop w:val="0"/>
                  <w:marBottom w:val="0"/>
                  <w:divBdr>
                    <w:top w:val="none" w:sz="0" w:space="0" w:color="auto"/>
                    <w:left w:val="none" w:sz="0" w:space="0" w:color="auto"/>
                    <w:bottom w:val="none" w:sz="0" w:space="0" w:color="auto"/>
                    <w:right w:val="none" w:sz="0" w:space="0" w:color="auto"/>
                  </w:divBdr>
                </w:div>
                <w:div w:id="1796680917">
                  <w:marLeft w:val="0"/>
                  <w:marRight w:val="0"/>
                  <w:marTop w:val="0"/>
                  <w:marBottom w:val="0"/>
                  <w:divBdr>
                    <w:top w:val="none" w:sz="0" w:space="0" w:color="auto"/>
                    <w:left w:val="none" w:sz="0" w:space="0" w:color="auto"/>
                    <w:bottom w:val="none" w:sz="0" w:space="0" w:color="auto"/>
                    <w:right w:val="none" w:sz="0" w:space="0" w:color="auto"/>
                  </w:divBdr>
                </w:div>
                <w:div w:id="1800489180">
                  <w:marLeft w:val="0"/>
                  <w:marRight w:val="0"/>
                  <w:marTop w:val="0"/>
                  <w:marBottom w:val="0"/>
                  <w:divBdr>
                    <w:top w:val="none" w:sz="0" w:space="0" w:color="auto"/>
                    <w:left w:val="none" w:sz="0" w:space="0" w:color="auto"/>
                    <w:bottom w:val="none" w:sz="0" w:space="0" w:color="auto"/>
                    <w:right w:val="none" w:sz="0" w:space="0" w:color="auto"/>
                  </w:divBdr>
                </w:div>
                <w:div w:id="1801072656">
                  <w:marLeft w:val="0"/>
                  <w:marRight w:val="0"/>
                  <w:marTop w:val="0"/>
                  <w:marBottom w:val="0"/>
                  <w:divBdr>
                    <w:top w:val="none" w:sz="0" w:space="0" w:color="auto"/>
                    <w:left w:val="none" w:sz="0" w:space="0" w:color="auto"/>
                    <w:bottom w:val="none" w:sz="0" w:space="0" w:color="auto"/>
                    <w:right w:val="none" w:sz="0" w:space="0" w:color="auto"/>
                  </w:divBdr>
                </w:div>
                <w:div w:id="1843272706">
                  <w:marLeft w:val="0"/>
                  <w:marRight w:val="0"/>
                  <w:marTop w:val="0"/>
                  <w:marBottom w:val="0"/>
                  <w:divBdr>
                    <w:top w:val="none" w:sz="0" w:space="0" w:color="auto"/>
                    <w:left w:val="none" w:sz="0" w:space="0" w:color="auto"/>
                    <w:bottom w:val="none" w:sz="0" w:space="0" w:color="auto"/>
                    <w:right w:val="none" w:sz="0" w:space="0" w:color="auto"/>
                  </w:divBdr>
                </w:div>
                <w:div w:id="1917125690">
                  <w:marLeft w:val="0"/>
                  <w:marRight w:val="0"/>
                  <w:marTop w:val="0"/>
                  <w:marBottom w:val="0"/>
                  <w:divBdr>
                    <w:top w:val="none" w:sz="0" w:space="0" w:color="auto"/>
                    <w:left w:val="none" w:sz="0" w:space="0" w:color="auto"/>
                    <w:bottom w:val="none" w:sz="0" w:space="0" w:color="auto"/>
                    <w:right w:val="none" w:sz="0" w:space="0" w:color="auto"/>
                  </w:divBdr>
                </w:div>
                <w:div w:id="1920475922">
                  <w:marLeft w:val="0"/>
                  <w:marRight w:val="0"/>
                  <w:marTop w:val="0"/>
                  <w:marBottom w:val="0"/>
                  <w:divBdr>
                    <w:top w:val="none" w:sz="0" w:space="0" w:color="auto"/>
                    <w:left w:val="none" w:sz="0" w:space="0" w:color="auto"/>
                    <w:bottom w:val="none" w:sz="0" w:space="0" w:color="auto"/>
                    <w:right w:val="none" w:sz="0" w:space="0" w:color="auto"/>
                  </w:divBdr>
                </w:div>
                <w:div w:id="1972518607">
                  <w:marLeft w:val="0"/>
                  <w:marRight w:val="0"/>
                  <w:marTop w:val="0"/>
                  <w:marBottom w:val="0"/>
                  <w:divBdr>
                    <w:top w:val="none" w:sz="0" w:space="0" w:color="auto"/>
                    <w:left w:val="none" w:sz="0" w:space="0" w:color="auto"/>
                    <w:bottom w:val="none" w:sz="0" w:space="0" w:color="auto"/>
                    <w:right w:val="none" w:sz="0" w:space="0" w:color="auto"/>
                  </w:divBdr>
                </w:div>
                <w:div w:id="1985503311">
                  <w:marLeft w:val="0"/>
                  <w:marRight w:val="0"/>
                  <w:marTop w:val="0"/>
                  <w:marBottom w:val="0"/>
                  <w:divBdr>
                    <w:top w:val="none" w:sz="0" w:space="0" w:color="auto"/>
                    <w:left w:val="none" w:sz="0" w:space="0" w:color="auto"/>
                    <w:bottom w:val="none" w:sz="0" w:space="0" w:color="auto"/>
                    <w:right w:val="none" w:sz="0" w:space="0" w:color="auto"/>
                  </w:divBdr>
                </w:div>
                <w:div w:id="2011594570">
                  <w:marLeft w:val="0"/>
                  <w:marRight w:val="0"/>
                  <w:marTop w:val="0"/>
                  <w:marBottom w:val="0"/>
                  <w:divBdr>
                    <w:top w:val="none" w:sz="0" w:space="0" w:color="auto"/>
                    <w:left w:val="none" w:sz="0" w:space="0" w:color="auto"/>
                    <w:bottom w:val="none" w:sz="0" w:space="0" w:color="auto"/>
                    <w:right w:val="none" w:sz="0" w:space="0" w:color="auto"/>
                  </w:divBdr>
                </w:div>
                <w:div w:id="2020890683">
                  <w:marLeft w:val="0"/>
                  <w:marRight w:val="0"/>
                  <w:marTop w:val="0"/>
                  <w:marBottom w:val="0"/>
                  <w:divBdr>
                    <w:top w:val="none" w:sz="0" w:space="0" w:color="auto"/>
                    <w:left w:val="none" w:sz="0" w:space="0" w:color="auto"/>
                    <w:bottom w:val="none" w:sz="0" w:space="0" w:color="auto"/>
                    <w:right w:val="none" w:sz="0" w:space="0" w:color="auto"/>
                  </w:divBdr>
                </w:div>
                <w:div w:id="2023042280">
                  <w:marLeft w:val="0"/>
                  <w:marRight w:val="0"/>
                  <w:marTop w:val="0"/>
                  <w:marBottom w:val="0"/>
                  <w:divBdr>
                    <w:top w:val="none" w:sz="0" w:space="0" w:color="auto"/>
                    <w:left w:val="none" w:sz="0" w:space="0" w:color="auto"/>
                    <w:bottom w:val="none" w:sz="0" w:space="0" w:color="auto"/>
                    <w:right w:val="none" w:sz="0" w:space="0" w:color="auto"/>
                  </w:divBdr>
                </w:div>
                <w:div w:id="2028209623">
                  <w:marLeft w:val="0"/>
                  <w:marRight w:val="0"/>
                  <w:marTop w:val="0"/>
                  <w:marBottom w:val="0"/>
                  <w:divBdr>
                    <w:top w:val="none" w:sz="0" w:space="0" w:color="auto"/>
                    <w:left w:val="none" w:sz="0" w:space="0" w:color="auto"/>
                    <w:bottom w:val="none" w:sz="0" w:space="0" w:color="auto"/>
                    <w:right w:val="none" w:sz="0" w:space="0" w:color="auto"/>
                  </w:divBdr>
                </w:div>
                <w:div w:id="2038311010">
                  <w:marLeft w:val="0"/>
                  <w:marRight w:val="0"/>
                  <w:marTop w:val="0"/>
                  <w:marBottom w:val="0"/>
                  <w:divBdr>
                    <w:top w:val="none" w:sz="0" w:space="0" w:color="auto"/>
                    <w:left w:val="none" w:sz="0" w:space="0" w:color="auto"/>
                    <w:bottom w:val="none" w:sz="0" w:space="0" w:color="auto"/>
                    <w:right w:val="none" w:sz="0" w:space="0" w:color="auto"/>
                  </w:divBdr>
                </w:div>
                <w:div w:id="2046100746">
                  <w:marLeft w:val="0"/>
                  <w:marRight w:val="0"/>
                  <w:marTop w:val="0"/>
                  <w:marBottom w:val="0"/>
                  <w:divBdr>
                    <w:top w:val="none" w:sz="0" w:space="0" w:color="auto"/>
                    <w:left w:val="none" w:sz="0" w:space="0" w:color="auto"/>
                    <w:bottom w:val="none" w:sz="0" w:space="0" w:color="auto"/>
                    <w:right w:val="none" w:sz="0" w:space="0" w:color="auto"/>
                  </w:divBdr>
                </w:div>
                <w:div w:id="2060469775">
                  <w:marLeft w:val="0"/>
                  <w:marRight w:val="0"/>
                  <w:marTop w:val="0"/>
                  <w:marBottom w:val="0"/>
                  <w:divBdr>
                    <w:top w:val="none" w:sz="0" w:space="0" w:color="auto"/>
                    <w:left w:val="none" w:sz="0" w:space="0" w:color="auto"/>
                    <w:bottom w:val="none" w:sz="0" w:space="0" w:color="auto"/>
                    <w:right w:val="none" w:sz="0" w:space="0" w:color="auto"/>
                  </w:divBdr>
                </w:div>
                <w:div w:id="2102753618">
                  <w:marLeft w:val="0"/>
                  <w:marRight w:val="0"/>
                  <w:marTop w:val="0"/>
                  <w:marBottom w:val="0"/>
                  <w:divBdr>
                    <w:top w:val="none" w:sz="0" w:space="0" w:color="auto"/>
                    <w:left w:val="none" w:sz="0" w:space="0" w:color="auto"/>
                    <w:bottom w:val="none" w:sz="0" w:space="0" w:color="auto"/>
                    <w:right w:val="none" w:sz="0" w:space="0" w:color="auto"/>
                  </w:divBdr>
                </w:div>
                <w:div w:id="2106342096">
                  <w:marLeft w:val="0"/>
                  <w:marRight w:val="0"/>
                  <w:marTop w:val="0"/>
                  <w:marBottom w:val="0"/>
                  <w:divBdr>
                    <w:top w:val="none" w:sz="0" w:space="0" w:color="auto"/>
                    <w:left w:val="none" w:sz="0" w:space="0" w:color="auto"/>
                    <w:bottom w:val="none" w:sz="0" w:space="0" w:color="auto"/>
                    <w:right w:val="none" w:sz="0" w:space="0" w:color="auto"/>
                  </w:divBdr>
                </w:div>
                <w:div w:id="2111389671">
                  <w:marLeft w:val="0"/>
                  <w:marRight w:val="0"/>
                  <w:marTop w:val="0"/>
                  <w:marBottom w:val="0"/>
                  <w:divBdr>
                    <w:top w:val="none" w:sz="0" w:space="0" w:color="auto"/>
                    <w:left w:val="none" w:sz="0" w:space="0" w:color="auto"/>
                    <w:bottom w:val="none" w:sz="0" w:space="0" w:color="auto"/>
                    <w:right w:val="none" w:sz="0" w:space="0" w:color="auto"/>
                  </w:divBdr>
                </w:div>
                <w:div w:id="2115318803">
                  <w:marLeft w:val="0"/>
                  <w:marRight w:val="0"/>
                  <w:marTop w:val="0"/>
                  <w:marBottom w:val="0"/>
                  <w:divBdr>
                    <w:top w:val="none" w:sz="0" w:space="0" w:color="auto"/>
                    <w:left w:val="none" w:sz="0" w:space="0" w:color="auto"/>
                    <w:bottom w:val="none" w:sz="0" w:space="0" w:color="auto"/>
                    <w:right w:val="none" w:sz="0" w:space="0" w:color="auto"/>
                  </w:divBdr>
                </w:div>
                <w:div w:id="2119256456">
                  <w:marLeft w:val="0"/>
                  <w:marRight w:val="0"/>
                  <w:marTop w:val="0"/>
                  <w:marBottom w:val="0"/>
                  <w:divBdr>
                    <w:top w:val="none" w:sz="0" w:space="0" w:color="auto"/>
                    <w:left w:val="none" w:sz="0" w:space="0" w:color="auto"/>
                    <w:bottom w:val="none" w:sz="0" w:space="0" w:color="auto"/>
                    <w:right w:val="none" w:sz="0" w:space="0" w:color="auto"/>
                  </w:divBdr>
                </w:div>
                <w:div w:id="2125031884">
                  <w:marLeft w:val="0"/>
                  <w:marRight w:val="0"/>
                  <w:marTop w:val="0"/>
                  <w:marBottom w:val="0"/>
                  <w:divBdr>
                    <w:top w:val="none" w:sz="0" w:space="0" w:color="auto"/>
                    <w:left w:val="none" w:sz="0" w:space="0" w:color="auto"/>
                    <w:bottom w:val="none" w:sz="0" w:space="0" w:color="auto"/>
                    <w:right w:val="none" w:sz="0" w:space="0" w:color="auto"/>
                  </w:divBdr>
                </w:div>
                <w:div w:id="213039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568810">
          <w:marLeft w:val="0"/>
          <w:marRight w:val="0"/>
          <w:marTop w:val="0"/>
          <w:marBottom w:val="0"/>
          <w:divBdr>
            <w:top w:val="none" w:sz="0" w:space="0" w:color="auto"/>
            <w:left w:val="none" w:sz="0" w:space="0" w:color="auto"/>
            <w:bottom w:val="none" w:sz="0" w:space="0" w:color="auto"/>
            <w:right w:val="none" w:sz="0" w:space="0" w:color="auto"/>
          </w:divBdr>
          <w:divsChild>
            <w:div w:id="2057200910">
              <w:marLeft w:val="0"/>
              <w:marRight w:val="0"/>
              <w:marTop w:val="0"/>
              <w:marBottom w:val="0"/>
              <w:divBdr>
                <w:top w:val="none" w:sz="0" w:space="0" w:color="auto"/>
                <w:left w:val="none" w:sz="0" w:space="0" w:color="auto"/>
                <w:bottom w:val="none" w:sz="0" w:space="0" w:color="auto"/>
                <w:right w:val="none" w:sz="0" w:space="0" w:color="auto"/>
              </w:divBdr>
              <w:divsChild>
                <w:div w:id="2366490">
                  <w:marLeft w:val="0"/>
                  <w:marRight w:val="0"/>
                  <w:marTop w:val="0"/>
                  <w:marBottom w:val="0"/>
                  <w:divBdr>
                    <w:top w:val="none" w:sz="0" w:space="0" w:color="auto"/>
                    <w:left w:val="none" w:sz="0" w:space="0" w:color="auto"/>
                    <w:bottom w:val="none" w:sz="0" w:space="0" w:color="auto"/>
                    <w:right w:val="none" w:sz="0" w:space="0" w:color="auto"/>
                  </w:divBdr>
                </w:div>
                <w:div w:id="4287373">
                  <w:marLeft w:val="0"/>
                  <w:marRight w:val="0"/>
                  <w:marTop w:val="0"/>
                  <w:marBottom w:val="0"/>
                  <w:divBdr>
                    <w:top w:val="none" w:sz="0" w:space="0" w:color="auto"/>
                    <w:left w:val="none" w:sz="0" w:space="0" w:color="auto"/>
                    <w:bottom w:val="none" w:sz="0" w:space="0" w:color="auto"/>
                    <w:right w:val="none" w:sz="0" w:space="0" w:color="auto"/>
                  </w:divBdr>
                </w:div>
                <w:div w:id="9993458">
                  <w:marLeft w:val="0"/>
                  <w:marRight w:val="0"/>
                  <w:marTop w:val="0"/>
                  <w:marBottom w:val="0"/>
                  <w:divBdr>
                    <w:top w:val="none" w:sz="0" w:space="0" w:color="auto"/>
                    <w:left w:val="none" w:sz="0" w:space="0" w:color="auto"/>
                    <w:bottom w:val="none" w:sz="0" w:space="0" w:color="auto"/>
                    <w:right w:val="none" w:sz="0" w:space="0" w:color="auto"/>
                  </w:divBdr>
                </w:div>
                <w:div w:id="29037487">
                  <w:marLeft w:val="0"/>
                  <w:marRight w:val="0"/>
                  <w:marTop w:val="0"/>
                  <w:marBottom w:val="0"/>
                  <w:divBdr>
                    <w:top w:val="none" w:sz="0" w:space="0" w:color="auto"/>
                    <w:left w:val="none" w:sz="0" w:space="0" w:color="auto"/>
                    <w:bottom w:val="none" w:sz="0" w:space="0" w:color="auto"/>
                    <w:right w:val="none" w:sz="0" w:space="0" w:color="auto"/>
                  </w:divBdr>
                </w:div>
                <w:div w:id="40786130">
                  <w:marLeft w:val="0"/>
                  <w:marRight w:val="0"/>
                  <w:marTop w:val="0"/>
                  <w:marBottom w:val="0"/>
                  <w:divBdr>
                    <w:top w:val="none" w:sz="0" w:space="0" w:color="auto"/>
                    <w:left w:val="none" w:sz="0" w:space="0" w:color="auto"/>
                    <w:bottom w:val="none" w:sz="0" w:space="0" w:color="auto"/>
                    <w:right w:val="none" w:sz="0" w:space="0" w:color="auto"/>
                  </w:divBdr>
                </w:div>
                <w:div w:id="46228743">
                  <w:marLeft w:val="0"/>
                  <w:marRight w:val="0"/>
                  <w:marTop w:val="0"/>
                  <w:marBottom w:val="0"/>
                  <w:divBdr>
                    <w:top w:val="none" w:sz="0" w:space="0" w:color="auto"/>
                    <w:left w:val="none" w:sz="0" w:space="0" w:color="auto"/>
                    <w:bottom w:val="none" w:sz="0" w:space="0" w:color="auto"/>
                    <w:right w:val="none" w:sz="0" w:space="0" w:color="auto"/>
                  </w:divBdr>
                </w:div>
                <w:div w:id="47000645">
                  <w:marLeft w:val="0"/>
                  <w:marRight w:val="0"/>
                  <w:marTop w:val="0"/>
                  <w:marBottom w:val="0"/>
                  <w:divBdr>
                    <w:top w:val="none" w:sz="0" w:space="0" w:color="auto"/>
                    <w:left w:val="none" w:sz="0" w:space="0" w:color="auto"/>
                    <w:bottom w:val="none" w:sz="0" w:space="0" w:color="auto"/>
                    <w:right w:val="none" w:sz="0" w:space="0" w:color="auto"/>
                  </w:divBdr>
                </w:div>
                <w:div w:id="50930094">
                  <w:marLeft w:val="0"/>
                  <w:marRight w:val="0"/>
                  <w:marTop w:val="0"/>
                  <w:marBottom w:val="0"/>
                  <w:divBdr>
                    <w:top w:val="none" w:sz="0" w:space="0" w:color="auto"/>
                    <w:left w:val="none" w:sz="0" w:space="0" w:color="auto"/>
                    <w:bottom w:val="none" w:sz="0" w:space="0" w:color="auto"/>
                    <w:right w:val="none" w:sz="0" w:space="0" w:color="auto"/>
                  </w:divBdr>
                </w:div>
                <w:div w:id="51005789">
                  <w:marLeft w:val="0"/>
                  <w:marRight w:val="0"/>
                  <w:marTop w:val="0"/>
                  <w:marBottom w:val="0"/>
                  <w:divBdr>
                    <w:top w:val="none" w:sz="0" w:space="0" w:color="auto"/>
                    <w:left w:val="none" w:sz="0" w:space="0" w:color="auto"/>
                    <w:bottom w:val="none" w:sz="0" w:space="0" w:color="auto"/>
                    <w:right w:val="none" w:sz="0" w:space="0" w:color="auto"/>
                  </w:divBdr>
                </w:div>
                <w:div w:id="59407650">
                  <w:marLeft w:val="0"/>
                  <w:marRight w:val="0"/>
                  <w:marTop w:val="0"/>
                  <w:marBottom w:val="0"/>
                  <w:divBdr>
                    <w:top w:val="none" w:sz="0" w:space="0" w:color="auto"/>
                    <w:left w:val="none" w:sz="0" w:space="0" w:color="auto"/>
                    <w:bottom w:val="none" w:sz="0" w:space="0" w:color="auto"/>
                    <w:right w:val="none" w:sz="0" w:space="0" w:color="auto"/>
                  </w:divBdr>
                </w:div>
                <w:div w:id="62682992">
                  <w:marLeft w:val="0"/>
                  <w:marRight w:val="0"/>
                  <w:marTop w:val="0"/>
                  <w:marBottom w:val="0"/>
                  <w:divBdr>
                    <w:top w:val="none" w:sz="0" w:space="0" w:color="auto"/>
                    <w:left w:val="none" w:sz="0" w:space="0" w:color="auto"/>
                    <w:bottom w:val="none" w:sz="0" w:space="0" w:color="auto"/>
                    <w:right w:val="none" w:sz="0" w:space="0" w:color="auto"/>
                  </w:divBdr>
                </w:div>
                <w:div w:id="64648730">
                  <w:marLeft w:val="0"/>
                  <w:marRight w:val="0"/>
                  <w:marTop w:val="0"/>
                  <w:marBottom w:val="0"/>
                  <w:divBdr>
                    <w:top w:val="none" w:sz="0" w:space="0" w:color="auto"/>
                    <w:left w:val="none" w:sz="0" w:space="0" w:color="auto"/>
                    <w:bottom w:val="none" w:sz="0" w:space="0" w:color="auto"/>
                    <w:right w:val="none" w:sz="0" w:space="0" w:color="auto"/>
                  </w:divBdr>
                </w:div>
                <w:div w:id="98373302">
                  <w:marLeft w:val="0"/>
                  <w:marRight w:val="0"/>
                  <w:marTop w:val="0"/>
                  <w:marBottom w:val="0"/>
                  <w:divBdr>
                    <w:top w:val="none" w:sz="0" w:space="0" w:color="auto"/>
                    <w:left w:val="none" w:sz="0" w:space="0" w:color="auto"/>
                    <w:bottom w:val="none" w:sz="0" w:space="0" w:color="auto"/>
                    <w:right w:val="none" w:sz="0" w:space="0" w:color="auto"/>
                  </w:divBdr>
                </w:div>
                <w:div w:id="104620702">
                  <w:marLeft w:val="0"/>
                  <w:marRight w:val="0"/>
                  <w:marTop w:val="0"/>
                  <w:marBottom w:val="0"/>
                  <w:divBdr>
                    <w:top w:val="none" w:sz="0" w:space="0" w:color="auto"/>
                    <w:left w:val="none" w:sz="0" w:space="0" w:color="auto"/>
                    <w:bottom w:val="none" w:sz="0" w:space="0" w:color="auto"/>
                    <w:right w:val="none" w:sz="0" w:space="0" w:color="auto"/>
                  </w:divBdr>
                </w:div>
                <w:div w:id="107087564">
                  <w:marLeft w:val="0"/>
                  <w:marRight w:val="0"/>
                  <w:marTop w:val="0"/>
                  <w:marBottom w:val="0"/>
                  <w:divBdr>
                    <w:top w:val="none" w:sz="0" w:space="0" w:color="auto"/>
                    <w:left w:val="none" w:sz="0" w:space="0" w:color="auto"/>
                    <w:bottom w:val="none" w:sz="0" w:space="0" w:color="auto"/>
                    <w:right w:val="none" w:sz="0" w:space="0" w:color="auto"/>
                  </w:divBdr>
                </w:div>
                <w:div w:id="115678411">
                  <w:marLeft w:val="0"/>
                  <w:marRight w:val="0"/>
                  <w:marTop w:val="0"/>
                  <w:marBottom w:val="0"/>
                  <w:divBdr>
                    <w:top w:val="none" w:sz="0" w:space="0" w:color="auto"/>
                    <w:left w:val="none" w:sz="0" w:space="0" w:color="auto"/>
                    <w:bottom w:val="none" w:sz="0" w:space="0" w:color="auto"/>
                    <w:right w:val="none" w:sz="0" w:space="0" w:color="auto"/>
                  </w:divBdr>
                </w:div>
                <w:div w:id="119804492">
                  <w:marLeft w:val="0"/>
                  <w:marRight w:val="0"/>
                  <w:marTop w:val="0"/>
                  <w:marBottom w:val="0"/>
                  <w:divBdr>
                    <w:top w:val="none" w:sz="0" w:space="0" w:color="auto"/>
                    <w:left w:val="none" w:sz="0" w:space="0" w:color="auto"/>
                    <w:bottom w:val="none" w:sz="0" w:space="0" w:color="auto"/>
                    <w:right w:val="none" w:sz="0" w:space="0" w:color="auto"/>
                  </w:divBdr>
                </w:div>
                <w:div w:id="126511772">
                  <w:marLeft w:val="0"/>
                  <w:marRight w:val="0"/>
                  <w:marTop w:val="0"/>
                  <w:marBottom w:val="0"/>
                  <w:divBdr>
                    <w:top w:val="none" w:sz="0" w:space="0" w:color="auto"/>
                    <w:left w:val="none" w:sz="0" w:space="0" w:color="auto"/>
                    <w:bottom w:val="none" w:sz="0" w:space="0" w:color="auto"/>
                    <w:right w:val="none" w:sz="0" w:space="0" w:color="auto"/>
                  </w:divBdr>
                </w:div>
                <w:div w:id="128715196">
                  <w:marLeft w:val="0"/>
                  <w:marRight w:val="0"/>
                  <w:marTop w:val="0"/>
                  <w:marBottom w:val="0"/>
                  <w:divBdr>
                    <w:top w:val="none" w:sz="0" w:space="0" w:color="auto"/>
                    <w:left w:val="none" w:sz="0" w:space="0" w:color="auto"/>
                    <w:bottom w:val="none" w:sz="0" w:space="0" w:color="auto"/>
                    <w:right w:val="none" w:sz="0" w:space="0" w:color="auto"/>
                  </w:divBdr>
                </w:div>
                <w:div w:id="145702907">
                  <w:marLeft w:val="0"/>
                  <w:marRight w:val="0"/>
                  <w:marTop w:val="0"/>
                  <w:marBottom w:val="0"/>
                  <w:divBdr>
                    <w:top w:val="none" w:sz="0" w:space="0" w:color="auto"/>
                    <w:left w:val="none" w:sz="0" w:space="0" w:color="auto"/>
                    <w:bottom w:val="none" w:sz="0" w:space="0" w:color="auto"/>
                    <w:right w:val="none" w:sz="0" w:space="0" w:color="auto"/>
                  </w:divBdr>
                </w:div>
                <w:div w:id="157161948">
                  <w:marLeft w:val="0"/>
                  <w:marRight w:val="0"/>
                  <w:marTop w:val="0"/>
                  <w:marBottom w:val="0"/>
                  <w:divBdr>
                    <w:top w:val="none" w:sz="0" w:space="0" w:color="auto"/>
                    <w:left w:val="none" w:sz="0" w:space="0" w:color="auto"/>
                    <w:bottom w:val="none" w:sz="0" w:space="0" w:color="auto"/>
                    <w:right w:val="none" w:sz="0" w:space="0" w:color="auto"/>
                  </w:divBdr>
                </w:div>
                <w:div w:id="160656915">
                  <w:marLeft w:val="0"/>
                  <w:marRight w:val="0"/>
                  <w:marTop w:val="0"/>
                  <w:marBottom w:val="0"/>
                  <w:divBdr>
                    <w:top w:val="none" w:sz="0" w:space="0" w:color="auto"/>
                    <w:left w:val="none" w:sz="0" w:space="0" w:color="auto"/>
                    <w:bottom w:val="none" w:sz="0" w:space="0" w:color="auto"/>
                    <w:right w:val="none" w:sz="0" w:space="0" w:color="auto"/>
                  </w:divBdr>
                </w:div>
                <w:div w:id="162353694">
                  <w:marLeft w:val="0"/>
                  <w:marRight w:val="0"/>
                  <w:marTop w:val="0"/>
                  <w:marBottom w:val="0"/>
                  <w:divBdr>
                    <w:top w:val="none" w:sz="0" w:space="0" w:color="auto"/>
                    <w:left w:val="none" w:sz="0" w:space="0" w:color="auto"/>
                    <w:bottom w:val="none" w:sz="0" w:space="0" w:color="auto"/>
                    <w:right w:val="none" w:sz="0" w:space="0" w:color="auto"/>
                  </w:divBdr>
                </w:div>
                <w:div w:id="165756489">
                  <w:marLeft w:val="0"/>
                  <w:marRight w:val="0"/>
                  <w:marTop w:val="0"/>
                  <w:marBottom w:val="0"/>
                  <w:divBdr>
                    <w:top w:val="none" w:sz="0" w:space="0" w:color="auto"/>
                    <w:left w:val="none" w:sz="0" w:space="0" w:color="auto"/>
                    <w:bottom w:val="none" w:sz="0" w:space="0" w:color="auto"/>
                    <w:right w:val="none" w:sz="0" w:space="0" w:color="auto"/>
                  </w:divBdr>
                </w:div>
                <w:div w:id="173500028">
                  <w:marLeft w:val="0"/>
                  <w:marRight w:val="0"/>
                  <w:marTop w:val="0"/>
                  <w:marBottom w:val="0"/>
                  <w:divBdr>
                    <w:top w:val="none" w:sz="0" w:space="0" w:color="auto"/>
                    <w:left w:val="none" w:sz="0" w:space="0" w:color="auto"/>
                    <w:bottom w:val="none" w:sz="0" w:space="0" w:color="auto"/>
                    <w:right w:val="none" w:sz="0" w:space="0" w:color="auto"/>
                  </w:divBdr>
                </w:div>
                <w:div w:id="174537275">
                  <w:marLeft w:val="0"/>
                  <w:marRight w:val="0"/>
                  <w:marTop w:val="0"/>
                  <w:marBottom w:val="0"/>
                  <w:divBdr>
                    <w:top w:val="none" w:sz="0" w:space="0" w:color="auto"/>
                    <w:left w:val="none" w:sz="0" w:space="0" w:color="auto"/>
                    <w:bottom w:val="none" w:sz="0" w:space="0" w:color="auto"/>
                    <w:right w:val="none" w:sz="0" w:space="0" w:color="auto"/>
                  </w:divBdr>
                </w:div>
                <w:div w:id="177699510">
                  <w:marLeft w:val="0"/>
                  <w:marRight w:val="0"/>
                  <w:marTop w:val="0"/>
                  <w:marBottom w:val="0"/>
                  <w:divBdr>
                    <w:top w:val="none" w:sz="0" w:space="0" w:color="auto"/>
                    <w:left w:val="none" w:sz="0" w:space="0" w:color="auto"/>
                    <w:bottom w:val="none" w:sz="0" w:space="0" w:color="auto"/>
                    <w:right w:val="none" w:sz="0" w:space="0" w:color="auto"/>
                  </w:divBdr>
                </w:div>
                <w:div w:id="179442487">
                  <w:marLeft w:val="0"/>
                  <w:marRight w:val="0"/>
                  <w:marTop w:val="0"/>
                  <w:marBottom w:val="0"/>
                  <w:divBdr>
                    <w:top w:val="none" w:sz="0" w:space="0" w:color="auto"/>
                    <w:left w:val="none" w:sz="0" w:space="0" w:color="auto"/>
                    <w:bottom w:val="none" w:sz="0" w:space="0" w:color="auto"/>
                    <w:right w:val="none" w:sz="0" w:space="0" w:color="auto"/>
                  </w:divBdr>
                </w:div>
                <w:div w:id="194196597">
                  <w:marLeft w:val="0"/>
                  <w:marRight w:val="0"/>
                  <w:marTop w:val="0"/>
                  <w:marBottom w:val="0"/>
                  <w:divBdr>
                    <w:top w:val="none" w:sz="0" w:space="0" w:color="auto"/>
                    <w:left w:val="none" w:sz="0" w:space="0" w:color="auto"/>
                    <w:bottom w:val="none" w:sz="0" w:space="0" w:color="auto"/>
                    <w:right w:val="none" w:sz="0" w:space="0" w:color="auto"/>
                  </w:divBdr>
                </w:div>
                <w:div w:id="200558656">
                  <w:marLeft w:val="0"/>
                  <w:marRight w:val="0"/>
                  <w:marTop w:val="0"/>
                  <w:marBottom w:val="0"/>
                  <w:divBdr>
                    <w:top w:val="none" w:sz="0" w:space="0" w:color="auto"/>
                    <w:left w:val="none" w:sz="0" w:space="0" w:color="auto"/>
                    <w:bottom w:val="none" w:sz="0" w:space="0" w:color="auto"/>
                    <w:right w:val="none" w:sz="0" w:space="0" w:color="auto"/>
                  </w:divBdr>
                </w:div>
                <w:div w:id="203638275">
                  <w:marLeft w:val="0"/>
                  <w:marRight w:val="0"/>
                  <w:marTop w:val="0"/>
                  <w:marBottom w:val="0"/>
                  <w:divBdr>
                    <w:top w:val="none" w:sz="0" w:space="0" w:color="auto"/>
                    <w:left w:val="none" w:sz="0" w:space="0" w:color="auto"/>
                    <w:bottom w:val="none" w:sz="0" w:space="0" w:color="auto"/>
                    <w:right w:val="none" w:sz="0" w:space="0" w:color="auto"/>
                  </w:divBdr>
                </w:div>
                <w:div w:id="218397328">
                  <w:marLeft w:val="0"/>
                  <w:marRight w:val="0"/>
                  <w:marTop w:val="0"/>
                  <w:marBottom w:val="0"/>
                  <w:divBdr>
                    <w:top w:val="none" w:sz="0" w:space="0" w:color="auto"/>
                    <w:left w:val="none" w:sz="0" w:space="0" w:color="auto"/>
                    <w:bottom w:val="none" w:sz="0" w:space="0" w:color="auto"/>
                    <w:right w:val="none" w:sz="0" w:space="0" w:color="auto"/>
                  </w:divBdr>
                </w:div>
                <w:div w:id="222721119">
                  <w:marLeft w:val="0"/>
                  <w:marRight w:val="0"/>
                  <w:marTop w:val="0"/>
                  <w:marBottom w:val="0"/>
                  <w:divBdr>
                    <w:top w:val="none" w:sz="0" w:space="0" w:color="auto"/>
                    <w:left w:val="none" w:sz="0" w:space="0" w:color="auto"/>
                    <w:bottom w:val="none" w:sz="0" w:space="0" w:color="auto"/>
                    <w:right w:val="none" w:sz="0" w:space="0" w:color="auto"/>
                  </w:divBdr>
                </w:div>
                <w:div w:id="229971844">
                  <w:marLeft w:val="0"/>
                  <w:marRight w:val="0"/>
                  <w:marTop w:val="0"/>
                  <w:marBottom w:val="0"/>
                  <w:divBdr>
                    <w:top w:val="none" w:sz="0" w:space="0" w:color="auto"/>
                    <w:left w:val="none" w:sz="0" w:space="0" w:color="auto"/>
                    <w:bottom w:val="none" w:sz="0" w:space="0" w:color="auto"/>
                    <w:right w:val="none" w:sz="0" w:space="0" w:color="auto"/>
                  </w:divBdr>
                </w:div>
                <w:div w:id="244728381">
                  <w:marLeft w:val="0"/>
                  <w:marRight w:val="0"/>
                  <w:marTop w:val="0"/>
                  <w:marBottom w:val="0"/>
                  <w:divBdr>
                    <w:top w:val="none" w:sz="0" w:space="0" w:color="auto"/>
                    <w:left w:val="none" w:sz="0" w:space="0" w:color="auto"/>
                    <w:bottom w:val="none" w:sz="0" w:space="0" w:color="auto"/>
                    <w:right w:val="none" w:sz="0" w:space="0" w:color="auto"/>
                  </w:divBdr>
                </w:div>
                <w:div w:id="253243193">
                  <w:marLeft w:val="0"/>
                  <w:marRight w:val="0"/>
                  <w:marTop w:val="0"/>
                  <w:marBottom w:val="0"/>
                  <w:divBdr>
                    <w:top w:val="none" w:sz="0" w:space="0" w:color="auto"/>
                    <w:left w:val="none" w:sz="0" w:space="0" w:color="auto"/>
                    <w:bottom w:val="none" w:sz="0" w:space="0" w:color="auto"/>
                    <w:right w:val="none" w:sz="0" w:space="0" w:color="auto"/>
                  </w:divBdr>
                </w:div>
                <w:div w:id="258102868">
                  <w:marLeft w:val="0"/>
                  <w:marRight w:val="0"/>
                  <w:marTop w:val="0"/>
                  <w:marBottom w:val="0"/>
                  <w:divBdr>
                    <w:top w:val="none" w:sz="0" w:space="0" w:color="auto"/>
                    <w:left w:val="none" w:sz="0" w:space="0" w:color="auto"/>
                    <w:bottom w:val="none" w:sz="0" w:space="0" w:color="auto"/>
                    <w:right w:val="none" w:sz="0" w:space="0" w:color="auto"/>
                  </w:divBdr>
                </w:div>
                <w:div w:id="273054645">
                  <w:marLeft w:val="0"/>
                  <w:marRight w:val="0"/>
                  <w:marTop w:val="0"/>
                  <w:marBottom w:val="0"/>
                  <w:divBdr>
                    <w:top w:val="none" w:sz="0" w:space="0" w:color="auto"/>
                    <w:left w:val="none" w:sz="0" w:space="0" w:color="auto"/>
                    <w:bottom w:val="none" w:sz="0" w:space="0" w:color="auto"/>
                    <w:right w:val="none" w:sz="0" w:space="0" w:color="auto"/>
                  </w:divBdr>
                </w:div>
                <w:div w:id="274949405">
                  <w:marLeft w:val="0"/>
                  <w:marRight w:val="0"/>
                  <w:marTop w:val="0"/>
                  <w:marBottom w:val="0"/>
                  <w:divBdr>
                    <w:top w:val="none" w:sz="0" w:space="0" w:color="auto"/>
                    <w:left w:val="none" w:sz="0" w:space="0" w:color="auto"/>
                    <w:bottom w:val="none" w:sz="0" w:space="0" w:color="auto"/>
                    <w:right w:val="none" w:sz="0" w:space="0" w:color="auto"/>
                  </w:divBdr>
                </w:div>
                <w:div w:id="276837596">
                  <w:marLeft w:val="0"/>
                  <w:marRight w:val="0"/>
                  <w:marTop w:val="0"/>
                  <w:marBottom w:val="0"/>
                  <w:divBdr>
                    <w:top w:val="none" w:sz="0" w:space="0" w:color="auto"/>
                    <w:left w:val="none" w:sz="0" w:space="0" w:color="auto"/>
                    <w:bottom w:val="none" w:sz="0" w:space="0" w:color="auto"/>
                    <w:right w:val="none" w:sz="0" w:space="0" w:color="auto"/>
                  </w:divBdr>
                </w:div>
                <w:div w:id="277109484">
                  <w:marLeft w:val="0"/>
                  <w:marRight w:val="0"/>
                  <w:marTop w:val="0"/>
                  <w:marBottom w:val="0"/>
                  <w:divBdr>
                    <w:top w:val="none" w:sz="0" w:space="0" w:color="auto"/>
                    <w:left w:val="none" w:sz="0" w:space="0" w:color="auto"/>
                    <w:bottom w:val="none" w:sz="0" w:space="0" w:color="auto"/>
                    <w:right w:val="none" w:sz="0" w:space="0" w:color="auto"/>
                  </w:divBdr>
                </w:div>
                <w:div w:id="283387358">
                  <w:marLeft w:val="0"/>
                  <w:marRight w:val="0"/>
                  <w:marTop w:val="0"/>
                  <w:marBottom w:val="0"/>
                  <w:divBdr>
                    <w:top w:val="none" w:sz="0" w:space="0" w:color="auto"/>
                    <w:left w:val="none" w:sz="0" w:space="0" w:color="auto"/>
                    <w:bottom w:val="none" w:sz="0" w:space="0" w:color="auto"/>
                    <w:right w:val="none" w:sz="0" w:space="0" w:color="auto"/>
                  </w:divBdr>
                </w:div>
                <w:div w:id="284119544">
                  <w:marLeft w:val="0"/>
                  <w:marRight w:val="0"/>
                  <w:marTop w:val="0"/>
                  <w:marBottom w:val="0"/>
                  <w:divBdr>
                    <w:top w:val="none" w:sz="0" w:space="0" w:color="auto"/>
                    <w:left w:val="none" w:sz="0" w:space="0" w:color="auto"/>
                    <w:bottom w:val="none" w:sz="0" w:space="0" w:color="auto"/>
                    <w:right w:val="none" w:sz="0" w:space="0" w:color="auto"/>
                  </w:divBdr>
                </w:div>
                <w:div w:id="285309892">
                  <w:marLeft w:val="0"/>
                  <w:marRight w:val="0"/>
                  <w:marTop w:val="0"/>
                  <w:marBottom w:val="0"/>
                  <w:divBdr>
                    <w:top w:val="none" w:sz="0" w:space="0" w:color="auto"/>
                    <w:left w:val="none" w:sz="0" w:space="0" w:color="auto"/>
                    <w:bottom w:val="none" w:sz="0" w:space="0" w:color="auto"/>
                    <w:right w:val="none" w:sz="0" w:space="0" w:color="auto"/>
                  </w:divBdr>
                </w:div>
                <w:div w:id="295916989">
                  <w:marLeft w:val="0"/>
                  <w:marRight w:val="0"/>
                  <w:marTop w:val="0"/>
                  <w:marBottom w:val="0"/>
                  <w:divBdr>
                    <w:top w:val="none" w:sz="0" w:space="0" w:color="auto"/>
                    <w:left w:val="none" w:sz="0" w:space="0" w:color="auto"/>
                    <w:bottom w:val="none" w:sz="0" w:space="0" w:color="auto"/>
                    <w:right w:val="none" w:sz="0" w:space="0" w:color="auto"/>
                  </w:divBdr>
                </w:div>
                <w:div w:id="296185830">
                  <w:marLeft w:val="0"/>
                  <w:marRight w:val="0"/>
                  <w:marTop w:val="0"/>
                  <w:marBottom w:val="0"/>
                  <w:divBdr>
                    <w:top w:val="none" w:sz="0" w:space="0" w:color="auto"/>
                    <w:left w:val="none" w:sz="0" w:space="0" w:color="auto"/>
                    <w:bottom w:val="none" w:sz="0" w:space="0" w:color="auto"/>
                    <w:right w:val="none" w:sz="0" w:space="0" w:color="auto"/>
                  </w:divBdr>
                </w:div>
                <w:div w:id="298151278">
                  <w:marLeft w:val="0"/>
                  <w:marRight w:val="0"/>
                  <w:marTop w:val="0"/>
                  <w:marBottom w:val="0"/>
                  <w:divBdr>
                    <w:top w:val="none" w:sz="0" w:space="0" w:color="auto"/>
                    <w:left w:val="none" w:sz="0" w:space="0" w:color="auto"/>
                    <w:bottom w:val="none" w:sz="0" w:space="0" w:color="auto"/>
                    <w:right w:val="none" w:sz="0" w:space="0" w:color="auto"/>
                  </w:divBdr>
                </w:div>
                <w:div w:id="300230183">
                  <w:marLeft w:val="0"/>
                  <w:marRight w:val="0"/>
                  <w:marTop w:val="0"/>
                  <w:marBottom w:val="0"/>
                  <w:divBdr>
                    <w:top w:val="none" w:sz="0" w:space="0" w:color="auto"/>
                    <w:left w:val="none" w:sz="0" w:space="0" w:color="auto"/>
                    <w:bottom w:val="none" w:sz="0" w:space="0" w:color="auto"/>
                    <w:right w:val="none" w:sz="0" w:space="0" w:color="auto"/>
                  </w:divBdr>
                </w:div>
                <w:div w:id="316499536">
                  <w:marLeft w:val="0"/>
                  <w:marRight w:val="0"/>
                  <w:marTop w:val="0"/>
                  <w:marBottom w:val="0"/>
                  <w:divBdr>
                    <w:top w:val="none" w:sz="0" w:space="0" w:color="auto"/>
                    <w:left w:val="none" w:sz="0" w:space="0" w:color="auto"/>
                    <w:bottom w:val="none" w:sz="0" w:space="0" w:color="auto"/>
                    <w:right w:val="none" w:sz="0" w:space="0" w:color="auto"/>
                  </w:divBdr>
                </w:div>
                <w:div w:id="318194424">
                  <w:marLeft w:val="0"/>
                  <w:marRight w:val="0"/>
                  <w:marTop w:val="0"/>
                  <w:marBottom w:val="0"/>
                  <w:divBdr>
                    <w:top w:val="none" w:sz="0" w:space="0" w:color="auto"/>
                    <w:left w:val="none" w:sz="0" w:space="0" w:color="auto"/>
                    <w:bottom w:val="none" w:sz="0" w:space="0" w:color="auto"/>
                    <w:right w:val="none" w:sz="0" w:space="0" w:color="auto"/>
                  </w:divBdr>
                </w:div>
                <w:div w:id="322973686">
                  <w:marLeft w:val="0"/>
                  <w:marRight w:val="0"/>
                  <w:marTop w:val="0"/>
                  <w:marBottom w:val="0"/>
                  <w:divBdr>
                    <w:top w:val="none" w:sz="0" w:space="0" w:color="auto"/>
                    <w:left w:val="none" w:sz="0" w:space="0" w:color="auto"/>
                    <w:bottom w:val="none" w:sz="0" w:space="0" w:color="auto"/>
                    <w:right w:val="none" w:sz="0" w:space="0" w:color="auto"/>
                  </w:divBdr>
                </w:div>
                <w:div w:id="333337588">
                  <w:marLeft w:val="0"/>
                  <w:marRight w:val="0"/>
                  <w:marTop w:val="0"/>
                  <w:marBottom w:val="0"/>
                  <w:divBdr>
                    <w:top w:val="none" w:sz="0" w:space="0" w:color="auto"/>
                    <w:left w:val="none" w:sz="0" w:space="0" w:color="auto"/>
                    <w:bottom w:val="none" w:sz="0" w:space="0" w:color="auto"/>
                    <w:right w:val="none" w:sz="0" w:space="0" w:color="auto"/>
                  </w:divBdr>
                </w:div>
                <w:div w:id="341323195">
                  <w:marLeft w:val="0"/>
                  <w:marRight w:val="0"/>
                  <w:marTop w:val="0"/>
                  <w:marBottom w:val="0"/>
                  <w:divBdr>
                    <w:top w:val="none" w:sz="0" w:space="0" w:color="auto"/>
                    <w:left w:val="none" w:sz="0" w:space="0" w:color="auto"/>
                    <w:bottom w:val="none" w:sz="0" w:space="0" w:color="auto"/>
                    <w:right w:val="none" w:sz="0" w:space="0" w:color="auto"/>
                  </w:divBdr>
                </w:div>
                <w:div w:id="341932453">
                  <w:marLeft w:val="0"/>
                  <w:marRight w:val="0"/>
                  <w:marTop w:val="0"/>
                  <w:marBottom w:val="0"/>
                  <w:divBdr>
                    <w:top w:val="none" w:sz="0" w:space="0" w:color="auto"/>
                    <w:left w:val="none" w:sz="0" w:space="0" w:color="auto"/>
                    <w:bottom w:val="none" w:sz="0" w:space="0" w:color="auto"/>
                    <w:right w:val="none" w:sz="0" w:space="0" w:color="auto"/>
                  </w:divBdr>
                </w:div>
                <w:div w:id="349844358">
                  <w:marLeft w:val="0"/>
                  <w:marRight w:val="0"/>
                  <w:marTop w:val="0"/>
                  <w:marBottom w:val="0"/>
                  <w:divBdr>
                    <w:top w:val="none" w:sz="0" w:space="0" w:color="auto"/>
                    <w:left w:val="none" w:sz="0" w:space="0" w:color="auto"/>
                    <w:bottom w:val="none" w:sz="0" w:space="0" w:color="auto"/>
                    <w:right w:val="none" w:sz="0" w:space="0" w:color="auto"/>
                  </w:divBdr>
                </w:div>
                <w:div w:id="361320389">
                  <w:marLeft w:val="0"/>
                  <w:marRight w:val="0"/>
                  <w:marTop w:val="0"/>
                  <w:marBottom w:val="0"/>
                  <w:divBdr>
                    <w:top w:val="none" w:sz="0" w:space="0" w:color="auto"/>
                    <w:left w:val="none" w:sz="0" w:space="0" w:color="auto"/>
                    <w:bottom w:val="none" w:sz="0" w:space="0" w:color="auto"/>
                    <w:right w:val="none" w:sz="0" w:space="0" w:color="auto"/>
                  </w:divBdr>
                </w:div>
                <w:div w:id="363795671">
                  <w:marLeft w:val="0"/>
                  <w:marRight w:val="0"/>
                  <w:marTop w:val="0"/>
                  <w:marBottom w:val="0"/>
                  <w:divBdr>
                    <w:top w:val="none" w:sz="0" w:space="0" w:color="auto"/>
                    <w:left w:val="none" w:sz="0" w:space="0" w:color="auto"/>
                    <w:bottom w:val="none" w:sz="0" w:space="0" w:color="auto"/>
                    <w:right w:val="none" w:sz="0" w:space="0" w:color="auto"/>
                  </w:divBdr>
                </w:div>
                <w:div w:id="363942190">
                  <w:marLeft w:val="0"/>
                  <w:marRight w:val="0"/>
                  <w:marTop w:val="0"/>
                  <w:marBottom w:val="0"/>
                  <w:divBdr>
                    <w:top w:val="none" w:sz="0" w:space="0" w:color="auto"/>
                    <w:left w:val="none" w:sz="0" w:space="0" w:color="auto"/>
                    <w:bottom w:val="none" w:sz="0" w:space="0" w:color="auto"/>
                    <w:right w:val="none" w:sz="0" w:space="0" w:color="auto"/>
                  </w:divBdr>
                </w:div>
                <w:div w:id="372578208">
                  <w:marLeft w:val="0"/>
                  <w:marRight w:val="0"/>
                  <w:marTop w:val="0"/>
                  <w:marBottom w:val="0"/>
                  <w:divBdr>
                    <w:top w:val="none" w:sz="0" w:space="0" w:color="auto"/>
                    <w:left w:val="none" w:sz="0" w:space="0" w:color="auto"/>
                    <w:bottom w:val="none" w:sz="0" w:space="0" w:color="auto"/>
                    <w:right w:val="none" w:sz="0" w:space="0" w:color="auto"/>
                  </w:divBdr>
                </w:div>
                <w:div w:id="388774454">
                  <w:marLeft w:val="0"/>
                  <w:marRight w:val="0"/>
                  <w:marTop w:val="0"/>
                  <w:marBottom w:val="0"/>
                  <w:divBdr>
                    <w:top w:val="none" w:sz="0" w:space="0" w:color="auto"/>
                    <w:left w:val="none" w:sz="0" w:space="0" w:color="auto"/>
                    <w:bottom w:val="none" w:sz="0" w:space="0" w:color="auto"/>
                    <w:right w:val="none" w:sz="0" w:space="0" w:color="auto"/>
                  </w:divBdr>
                </w:div>
                <w:div w:id="390006597">
                  <w:marLeft w:val="0"/>
                  <w:marRight w:val="0"/>
                  <w:marTop w:val="0"/>
                  <w:marBottom w:val="0"/>
                  <w:divBdr>
                    <w:top w:val="none" w:sz="0" w:space="0" w:color="auto"/>
                    <w:left w:val="none" w:sz="0" w:space="0" w:color="auto"/>
                    <w:bottom w:val="none" w:sz="0" w:space="0" w:color="auto"/>
                    <w:right w:val="none" w:sz="0" w:space="0" w:color="auto"/>
                  </w:divBdr>
                </w:div>
                <w:div w:id="395476203">
                  <w:marLeft w:val="0"/>
                  <w:marRight w:val="0"/>
                  <w:marTop w:val="0"/>
                  <w:marBottom w:val="0"/>
                  <w:divBdr>
                    <w:top w:val="none" w:sz="0" w:space="0" w:color="auto"/>
                    <w:left w:val="none" w:sz="0" w:space="0" w:color="auto"/>
                    <w:bottom w:val="none" w:sz="0" w:space="0" w:color="auto"/>
                    <w:right w:val="none" w:sz="0" w:space="0" w:color="auto"/>
                  </w:divBdr>
                </w:div>
                <w:div w:id="404301325">
                  <w:marLeft w:val="0"/>
                  <w:marRight w:val="0"/>
                  <w:marTop w:val="0"/>
                  <w:marBottom w:val="0"/>
                  <w:divBdr>
                    <w:top w:val="none" w:sz="0" w:space="0" w:color="auto"/>
                    <w:left w:val="none" w:sz="0" w:space="0" w:color="auto"/>
                    <w:bottom w:val="none" w:sz="0" w:space="0" w:color="auto"/>
                    <w:right w:val="none" w:sz="0" w:space="0" w:color="auto"/>
                  </w:divBdr>
                </w:div>
                <w:div w:id="407700851">
                  <w:marLeft w:val="0"/>
                  <w:marRight w:val="0"/>
                  <w:marTop w:val="0"/>
                  <w:marBottom w:val="0"/>
                  <w:divBdr>
                    <w:top w:val="none" w:sz="0" w:space="0" w:color="auto"/>
                    <w:left w:val="none" w:sz="0" w:space="0" w:color="auto"/>
                    <w:bottom w:val="none" w:sz="0" w:space="0" w:color="auto"/>
                    <w:right w:val="none" w:sz="0" w:space="0" w:color="auto"/>
                  </w:divBdr>
                </w:div>
                <w:div w:id="415521836">
                  <w:marLeft w:val="0"/>
                  <w:marRight w:val="0"/>
                  <w:marTop w:val="0"/>
                  <w:marBottom w:val="0"/>
                  <w:divBdr>
                    <w:top w:val="none" w:sz="0" w:space="0" w:color="auto"/>
                    <w:left w:val="none" w:sz="0" w:space="0" w:color="auto"/>
                    <w:bottom w:val="none" w:sz="0" w:space="0" w:color="auto"/>
                    <w:right w:val="none" w:sz="0" w:space="0" w:color="auto"/>
                  </w:divBdr>
                </w:div>
                <w:div w:id="437145340">
                  <w:marLeft w:val="0"/>
                  <w:marRight w:val="0"/>
                  <w:marTop w:val="0"/>
                  <w:marBottom w:val="0"/>
                  <w:divBdr>
                    <w:top w:val="none" w:sz="0" w:space="0" w:color="auto"/>
                    <w:left w:val="none" w:sz="0" w:space="0" w:color="auto"/>
                    <w:bottom w:val="none" w:sz="0" w:space="0" w:color="auto"/>
                    <w:right w:val="none" w:sz="0" w:space="0" w:color="auto"/>
                  </w:divBdr>
                </w:div>
                <w:div w:id="440538458">
                  <w:marLeft w:val="0"/>
                  <w:marRight w:val="0"/>
                  <w:marTop w:val="0"/>
                  <w:marBottom w:val="0"/>
                  <w:divBdr>
                    <w:top w:val="none" w:sz="0" w:space="0" w:color="auto"/>
                    <w:left w:val="none" w:sz="0" w:space="0" w:color="auto"/>
                    <w:bottom w:val="none" w:sz="0" w:space="0" w:color="auto"/>
                    <w:right w:val="none" w:sz="0" w:space="0" w:color="auto"/>
                  </w:divBdr>
                </w:div>
                <w:div w:id="451023180">
                  <w:marLeft w:val="0"/>
                  <w:marRight w:val="0"/>
                  <w:marTop w:val="0"/>
                  <w:marBottom w:val="0"/>
                  <w:divBdr>
                    <w:top w:val="none" w:sz="0" w:space="0" w:color="auto"/>
                    <w:left w:val="none" w:sz="0" w:space="0" w:color="auto"/>
                    <w:bottom w:val="none" w:sz="0" w:space="0" w:color="auto"/>
                    <w:right w:val="none" w:sz="0" w:space="0" w:color="auto"/>
                  </w:divBdr>
                </w:div>
                <w:div w:id="467433966">
                  <w:marLeft w:val="0"/>
                  <w:marRight w:val="0"/>
                  <w:marTop w:val="0"/>
                  <w:marBottom w:val="0"/>
                  <w:divBdr>
                    <w:top w:val="none" w:sz="0" w:space="0" w:color="auto"/>
                    <w:left w:val="none" w:sz="0" w:space="0" w:color="auto"/>
                    <w:bottom w:val="none" w:sz="0" w:space="0" w:color="auto"/>
                    <w:right w:val="none" w:sz="0" w:space="0" w:color="auto"/>
                  </w:divBdr>
                </w:div>
                <w:div w:id="469515421">
                  <w:marLeft w:val="0"/>
                  <w:marRight w:val="0"/>
                  <w:marTop w:val="0"/>
                  <w:marBottom w:val="0"/>
                  <w:divBdr>
                    <w:top w:val="none" w:sz="0" w:space="0" w:color="auto"/>
                    <w:left w:val="none" w:sz="0" w:space="0" w:color="auto"/>
                    <w:bottom w:val="none" w:sz="0" w:space="0" w:color="auto"/>
                    <w:right w:val="none" w:sz="0" w:space="0" w:color="auto"/>
                  </w:divBdr>
                </w:div>
                <w:div w:id="471870803">
                  <w:marLeft w:val="0"/>
                  <w:marRight w:val="0"/>
                  <w:marTop w:val="0"/>
                  <w:marBottom w:val="0"/>
                  <w:divBdr>
                    <w:top w:val="none" w:sz="0" w:space="0" w:color="auto"/>
                    <w:left w:val="none" w:sz="0" w:space="0" w:color="auto"/>
                    <w:bottom w:val="none" w:sz="0" w:space="0" w:color="auto"/>
                    <w:right w:val="none" w:sz="0" w:space="0" w:color="auto"/>
                  </w:divBdr>
                </w:div>
                <w:div w:id="472144465">
                  <w:marLeft w:val="0"/>
                  <w:marRight w:val="0"/>
                  <w:marTop w:val="0"/>
                  <w:marBottom w:val="0"/>
                  <w:divBdr>
                    <w:top w:val="none" w:sz="0" w:space="0" w:color="auto"/>
                    <w:left w:val="none" w:sz="0" w:space="0" w:color="auto"/>
                    <w:bottom w:val="none" w:sz="0" w:space="0" w:color="auto"/>
                    <w:right w:val="none" w:sz="0" w:space="0" w:color="auto"/>
                  </w:divBdr>
                </w:div>
                <w:div w:id="473646761">
                  <w:marLeft w:val="0"/>
                  <w:marRight w:val="0"/>
                  <w:marTop w:val="0"/>
                  <w:marBottom w:val="0"/>
                  <w:divBdr>
                    <w:top w:val="none" w:sz="0" w:space="0" w:color="auto"/>
                    <w:left w:val="none" w:sz="0" w:space="0" w:color="auto"/>
                    <w:bottom w:val="none" w:sz="0" w:space="0" w:color="auto"/>
                    <w:right w:val="none" w:sz="0" w:space="0" w:color="auto"/>
                  </w:divBdr>
                </w:div>
                <w:div w:id="493764546">
                  <w:marLeft w:val="0"/>
                  <w:marRight w:val="0"/>
                  <w:marTop w:val="0"/>
                  <w:marBottom w:val="0"/>
                  <w:divBdr>
                    <w:top w:val="none" w:sz="0" w:space="0" w:color="auto"/>
                    <w:left w:val="none" w:sz="0" w:space="0" w:color="auto"/>
                    <w:bottom w:val="none" w:sz="0" w:space="0" w:color="auto"/>
                    <w:right w:val="none" w:sz="0" w:space="0" w:color="auto"/>
                  </w:divBdr>
                </w:div>
                <w:div w:id="494421067">
                  <w:marLeft w:val="0"/>
                  <w:marRight w:val="0"/>
                  <w:marTop w:val="0"/>
                  <w:marBottom w:val="0"/>
                  <w:divBdr>
                    <w:top w:val="none" w:sz="0" w:space="0" w:color="auto"/>
                    <w:left w:val="none" w:sz="0" w:space="0" w:color="auto"/>
                    <w:bottom w:val="none" w:sz="0" w:space="0" w:color="auto"/>
                    <w:right w:val="none" w:sz="0" w:space="0" w:color="auto"/>
                  </w:divBdr>
                </w:div>
                <w:div w:id="517619712">
                  <w:marLeft w:val="0"/>
                  <w:marRight w:val="0"/>
                  <w:marTop w:val="0"/>
                  <w:marBottom w:val="0"/>
                  <w:divBdr>
                    <w:top w:val="none" w:sz="0" w:space="0" w:color="auto"/>
                    <w:left w:val="none" w:sz="0" w:space="0" w:color="auto"/>
                    <w:bottom w:val="none" w:sz="0" w:space="0" w:color="auto"/>
                    <w:right w:val="none" w:sz="0" w:space="0" w:color="auto"/>
                  </w:divBdr>
                </w:div>
                <w:div w:id="531579555">
                  <w:marLeft w:val="0"/>
                  <w:marRight w:val="0"/>
                  <w:marTop w:val="0"/>
                  <w:marBottom w:val="0"/>
                  <w:divBdr>
                    <w:top w:val="none" w:sz="0" w:space="0" w:color="auto"/>
                    <w:left w:val="none" w:sz="0" w:space="0" w:color="auto"/>
                    <w:bottom w:val="none" w:sz="0" w:space="0" w:color="auto"/>
                    <w:right w:val="none" w:sz="0" w:space="0" w:color="auto"/>
                  </w:divBdr>
                </w:div>
                <w:div w:id="532158174">
                  <w:marLeft w:val="0"/>
                  <w:marRight w:val="0"/>
                  <w:marTop w:val="0"/>
                  <w:marBottom w:val="0"/>
                  <w:divBdr>
                    <w:top w:val="none" w:sz="0" w:space="0" w:color="auto"/>
                    <w:left w:val="none" w:sz="0" w:space="0" w:color="auto"/>
                    <w:bottom w:val="none" w:sz="0" w:space="0" w:color="auto"/>
                    <w:right w:val="none" w:sz="0" w:space="0" w:color="auto"/>
                  </w:divBdr>
                </w:div>
                <w:div w:id="533155912">
                  <w:marLeft w:val="0"/>
                  <w:marRight w:val="0"/>
                  <w:marTop w:val="0"/>
                  <w:marBottom w:val="0"/>
                  <w:divBdr>
                    <w:top w:val="none" w:sz="0" w:space="0" w:color="auto"/>
                    <w:left w:val="none" w:sz="0" w:space="0" w:color="auto"/>
                    <w:bottom w:val="none" w:sz="0" w:space="0" w:color="auto"/>
                    <w:right w:val="none" w:sz="0" w:space="0" w:color="auto"/>
                  </w:divBdr>
                </w:div>
                <w:div w:id="537014846">
                  <w:marLeft w:val="0"/>
                  <w:marRight w:val="0"/>
                  <w:marTop w:val="0"/>
                  <w:marBottom w:val="0"/>
                  <w:divBdr>
                    <w:top w:val="none" w:sz="0" w:space="0" w:color="auto"/>
                    <w:left w:val="none" w:sz="0" w:space="0" w:color="auto"/>
                    <w:bottom w:val="none" w:sz="0" w:space="0" w:color="auto"/>
                    <w:right w:val="none" w:sz="0" w:space="0" w:color="auto"/>
                  </w:divBdr>
                </w:div>
                <w:div w:id="547257541">
                  <w:marLeft w:val="0"/>
                  <w:marRight w:val="0"/>
                  <w:marTop w:val="0"/>
                  <w:marBottom w:val="0"/>
                  <w:divBdr>
                    <w:top w:val="none" w:sz="0" w:space="0" w:color="auto"/>
                    <w:left w:val="none" w:sz="0" w:space="0" w:color="auto"/>
                    <w:bottom w:val="none" w:sz="0" w:space="0" w:color="auto"/>
                    <w:right w:val="none" w:sz="0" w:space="0" w:color="auto"/>
                  </w:divBdr>
                </w:div>
                <w:div w:id="547491518">
                  <w:marLeft w:val="0"/>
                  <w:marRight w:val="0"/>
                  <w:marTop w:val="0"/>
                  <w:marBottom w:val="0"/>
                  <w:divBdr>
                    <w:top w:val="none" w:sz="0" w:space="0" w:color="auto"/>
                    <w:left w:val="none" w:sz="0" w:space="0" w:color="auto"/>
                    <w:bottom w:val="none" w:sz="0" w:space="0" w:color="auto"/>
                    <w:right w:val="none" w:sz="0" w:space="0" w:color="auto"/>
                  </w:divBdr>
                </w:div>
                <w:div w:id="555436377">
                  <w:marLeft w:val="0"/>
                  <w:marRight w:val="0"/>
                  <w:marTop w:val="0"/>
                  <w:marBottom w:val="0"/>
                  <w:divBdr>
                    <w:top w:val="none" w:sz="0" w:space="0" w:color="auto"/>
                    <w:left w:val="none" w:sz="0" w:space="0" w:color="auto"/>
                    <w:bottom w:val="none" w:sz="0" w:space="0" w:color="auto"/>
                    <w:right w:val="none" w:sz="0" w:space="0" w:color="auto"/>
                  </w:divBdr>
                </w:div>
                <w:div w:id="558899042">
                  <w:marLeft w:val="0"/>
                  <w:marRight w:val="0"/>
                  <w:marTop w:val="0"/>
                  <w:marBottom w:val="0"/>
                  <w:divBdr>
                    <w:top w:val="none" w:sz="0" w:space="0" w:color="auto"/>
                    <w:left w:val="none" w:sz="0" w:space="0" w:color="auto"/>
                    <w:bottom w:val="none" w:sz="0" w:space="0" w:color="auto"/>
                    <w:right w:val="none" w:sz="0" w:space="0" w:color="auto"/>
                  </w:divBdr>
                </w:div>
                <w:div w:id="581960576">
                  <w:marLeft w:val="0"/>
                  <w:marRight w:val="0"/>
                  <w:marTop w:val="0"/>
                  <w:marBottom w:val="0"/>
                  <w:divBdr>
                    <w:top w:val="none" w:sz="0" w:space="0" w:color="auto"/>
                    <w:left w:val="none" w:sz="0" w:space="0" w:color="auto"/>
                    <w:bottom w:val="none" w:sz="0" w:space="0" w:color="auto"/>
                    <w:right w:val="none" w:sz="0" w:space="0" w:color="auto"/>
                  </w:divBdr>
                </w:div>
                <w:div w:id="597298290">
                  <w:marLeft w:val="0"/>
                  <w:marRight w:val="0"/>
                  <w:marTop w:val="0"/>
                  <w:marBottom w:val="0"/>
                  <w:divBdr>
                    <w:top w:val="none" w:sz="0" w:space="0" w:color="auto"/>
                    <w:left w:val="none" w:sz="0" w:space="0" w:color="auto"/>
                    <w:bottom w:val="none" w:sz="0" w:space="0" w:color="auto"/>
                    <w:right w:val="none" w:sz="0" w:space="0" w:color="auto"/>
                  </w:divBdr>
                </w:div>
                <w:div w:id="603537962">
                  <w:marLeft w:val="0"/>
                  <w:marRight w:val="0"/>
                  <w:marTop w:val="0"/>
                  <w:marBottom w:val="0"/>
                  <w:divBdr>
                    <w:top w:val="none" w:sz="0" w:space="0" w:color="auto"/>
                    <w:left w:val="none" w:sz="0" w:space="0" w:color="auto"/>
                    <w:bottom w:val="none" w:sz="0" w:space="0" w:color="auto"/>
                    <w:right w:val="none" w:sz="0" w:space="0" w:color="auto"/>
                  </w:divBdr>
                </w:div>
                <w:div w:id="608006745">
                  <w:marLeft w:val="0"/>
                  <w:marRight w:val="0"/>
                  <w:marTop w:val="0"/>
                  <w:marBottom w:val="0"/>
                  <w:divBdr>
                    <w:top w:val="none" w:sz="0" w:space="0" w:color="auto"/>
                    <w:left w:val="none" w:sz="0" w:space="0" w:color="auto"/>
                    <w:bottom w:val="none" w:sz="0" w:space="0" w:color="auto"/>
                    <w:right w:val="none" w:sz="0" w:space="0" w:color="auto"/>
                  </w:divBdr>
                </w:div>
                <w:div w:id="614823027">
                  <w:marLeft w:val="0"/>
                  <w:marRight w:val="0"/>
                  <w:marTop w:val="0"/>
                  <w:marBottom w:val="0"/>
                  <w:divBdr>
                    <w:top w:val="none" w:sz="0" w:space="0" w:color="auto"/>
                    <w:left w:val="none" w:sz="0" w:space="0" w:color="auto"/>
                    <w:bottom w:val="none" w:sz="0" w:space="0" w:color="auto"/>
                    <w:right w:val="none" w:sz="0" w:space="0" w:color="auto"/>
                  </w:divBdr>
                </w:div>
                <w:div w:id="630482939">
                  <w:marLeft w:val="0"/>
                  <w:marRight w:val="0"/>
                  <w:marTop w:val="0"/>
                  <w:marBottom w:val="0"/>
                  <w:divBdr>
                    <w:top w:val="none" w:sz="0" w:space="0" w:color="auto"/>
                    <w:left w:val="none" w:sz="0" w:space="0" w:color="auto"/>
                    <w:bottom w:val="none" w:sz="0" w:space="0" w:color="auto"/>
                    <w:right w:val="none" w:sz="0" w:space="0" w:color="auto"/>
                  </w:divBdr>
                </w:div>
                <w:div w:id="642077382">
                  <w:marLeft w:val="0"/>
                  <w:marRight w:val="0"/>
                  <w:marTop w:val="0"/>
                  <w:marBottom w:val="0"/>
                  <w:divBdr>
                    <w:top w:val="none" w:sz="0" w:space="0" w:color="auto"/>
                    <w:left w:val="none" w:sz="0" w:space="0" w:color="auto"/>
                    <w:bottom w:val="none" w:sz="0" w:space="0" w:color="auto"/>
                    <w:right w:val="none" w:sz="0" w:space="0" w:color="auto"/>
                  </w:divBdr>
                </w:div>
                <w:div w:id="644120063">
                  <w:marLeft w:val="0"/>
                  <w:marRight w:val="0"/>
                  <w:marTop w:val="0"/>
                  <w:marBottom w:val="0"/>
                  <w:divBdr>
                    <w:top w:val="none" w:sz="0" w:space="0" w:color="auto"/>
                    <w:left w:val="none" w:sz="0" w:space="0" w:color="auto"/>
                    <w:bottom w:val="none" w:sz="0" w:space="0" w:color="auto"/>
                    <w:right w:val="none" w:sz="0" w:space="0" w:color="auto"/>
                  </w:divBdr>
                </w:div>
                <w:div w:id="646007347">
                  <w:marLeft w:val="0"/>
                  <w:marRight w:val="0"/>
                  <w:marTop w:val="0"/>
                  <w:marBottom w:val="0"/>
                  <w:divBdr>
                    <w:top w:val="none" w:sz="0" w:space="0" w:color="auto"/>
                    <w:left w:val="none" w:sz="0" w:space="0" w:color="auto"/>
                    <w:bottom w:val="none" w:sz="0" w:space="0" w:color="auto"/>
                    <w:right w:val="none" w:sz="0" w:space="0" w:color="auto"/>
                  </w:divBdr>
                </w:div>
                <w:div w:id="651643310">
                  <w:marLeft w:val="0"/>
                  <w:marRight w:val="0"/>
                  <w:marTop w:val="0"/>
                  <w:marBottom w:val="0"/>
                  <w:divBdr>
                    <w:top w:val="none" w:sz="0" w:space="0" w:color="auto"/>
                    <w:left w:val="none" w:sz="0" w:space="0" w:color="auto"/>
                    <w:bottom w:val="none" w:sz="0" w:space="0" w:color="auto"/>
                    <w:right w:val="none" w:sz="0" w:space="0" w:color="auto"/>
                  </w:divBdr>
                </w:div>
                <w:div w:id="669453569">
                  <w:marLeft w:val="0"/>
                  <w:marRight w:val="0"/>
                  <w:marTop w:val="0"/>
                  <w:marBottom w:val="0"/>
                  <w:divBdr>
                    <w:top w:val="none" w:sz="0" w:space="0" w:color="auto"/>
                    <w:left w:val="none" w:sz="0" w:space="0" w:color="auto"/>
                    <w:bottom w:val="none" w:sz="0" w:space="0" w:color="auto"/>
                    <w:right w:val="none" w:sz="0" w:space="0" w:color="auto"/>
                  </w:divBdr>
                </w:div>
                <w:div w:id="681393580">
                  <w:marLeft w:val="0"/>
                  <w:marRight w:val="0"/>
                  <w:marTop w:val="0"/>
                  <w:marBottom w:val="0"/>
                  <w:divBdr>
                    <w:top w:val="none" w:sz="0" w:space="0" w:color="auto"/>
                    <w:left w:val="none" w:sz="0" w:space="0" w:color="auto"/>
                    <w:bottom w:val="none" w:sz="0" w:space="0" w:color="auto"/>
                    <w:right w:val="none" w:sz="0" w:space="0" w:color="auto"/>
                  </w:divBdr>
                </w:div>
                <w:div w:id="681859183">
                  <w:marLeft w:val="0"/>
                  <w:marRight w:val="0"/>
                  <w:marTop w:val="0"/>
                  <w:marBottom w:val="0"/>
                  <w:divBdr>
                    <w:top w:val="none" w:sz="0" w:space="0" w:color="auto"/>
                    <w:left w:val="none" w:sz="0" w:space="0" w:color="auto"/>
                    <w:bottom w:val="none" w:sz="0" w:space="0" w:color="auto"/>
                    <w:right w:val="none" w:sz="0" w:space="0" w:color="auto"/>
                  </w:divBdr>
                </w:div>
                <w:div w:id="684748490">
                  <w:marLeft w:val="0"/>
                  <w:marRight w:val="0"/>
                  <w:marTop w:val="0"/>
                  <w:marBottom w:val="0"/>
                  <w:divBdr>
                    <w:top w:val="none" w:sz="0" w:space="0" w:color="auto"/>
                    <w:left w:val="none" w:sz="0" w:space="0" w:color="auto"/>
                    <w:bottom w:val="none" w:sz="0" w:space="0" w:color="auto"/>
                    <w:right w:val="none" w:sz="0" w:space="0" w:color="auto"/>
                  </w:divBdr>
                </w:div>
                <w:div w:id="691228306">
                  <w:marLeft w:val="0"/>
                  <w:marRight w:val="0"/>
                  <w:marTop w:val="0"/>
                  <w:marBottom w:val="0"/>
                  <w:divBdr>
                    <w:top w:val="none" w:sz="0" w:space="0" w:color="auto"/>
                    <w:left w:val="none" w:sz="0" w:space="0" w:color="auto"/>
                    <w:bottom w:val="none" w:sz="0" w:space="0" w:color="auto"/>
                    <w:right w:val="none" w:sz="0" w:space="0" w:color="auto"/>
                  </w:divBdr>
                </w:div>
                <w:div w:id="708454887">
                  <w:marLeft w:val="0"/>
                  <w:marRight w:val="0"/>
                  <w:marTop w:val="0"/>
                  <w:marBottom w:val="0"/>
                  <w:divBdr>
                    <w:top w:val="none" w:sz="0" w:space="0" w:color="auto"/>
                    <w:left w:val="none" w:sz="0" w:space="0" w:color="auto"/>
                    <w:bottom w:val="none" w:sz="0" w:space="0" w:color="auto"/>
                    <w:right w:val="none" w:sz="0" w:space="0" w:color="auto"/>
                  </w:divBdr>
                </w:div>
                <w:div w:id="709379083">
                  <w:marLeft w:val="0"/>
                  <w:marRight w:val="0"/>
                  <w:marTop w:val="0"/>
                  <w:marBottom w:val="0"/>
                  <w:divBdr>
                    <w:top w:val="none" w:sz="0" w:space="0" w:color="auto"/>
                    <w:left w:val="none" w:sz="0" w:space="0" w:color="auto"/>
                    <w:bottom w:val="none" w:sz="0" w:space="0" w:color="auto"/>
                    <w:right w:val="none" w:sz="0" w:space="0" w:color="auto"/>
                  </w:divBdr>
                </w:div>
                <w:div w:id="710152554">
                  <w:marLeft w:val="0"/>
                  <w:marRight w:val="0"/>
                  <w:marTop w:val="0"/>
                  <w:marBottom w:val="0"/>
                  <w:divBdr>
                    <w:top w:val="none" w:sz="0" w:space="0" w:color="auto"/>
                    <w:left w:val="none" w:sz="0" w:space="0" w:color="auto"/>
                    <w:bottom w:val="none" w:sz="0" w:space="0" w:color="auto"/>
                    <w:right w:val="none" w:sz="0" w:space="0" w:color="auto"/>
                  </w:divBdr>
                </w:div>
                <w:div w:id="728578306">
                  <w:marLeft w:val="0"/>
                  <w:marRight w:val="0"/>
                  <w:marTop w:val="0"/>
                  <w:marBottom w:val="0"/>
                  <w:divBdr>
                    <w:top w:val="none" w:sz="0" w:space="0" w:color="auto"/>
                    <w:left w:val="none" w:sz="0" w:space="0" w:color="auto"/>
                    <w:bottom w:val="none" w:sz="0" w:space="0" w:color="auto"/>
                    <w:right w:val="none" w:sz="0" w:space="0" w:color="auto"/>
                  </w:divBdr>
                </w:div>
                <w:div w:id="731781722">
                  <w:marLeft w:val="0"/>
                  <w:marRight w:val="0"/>
                  <w:marTop w:val="0"/>
                  <w:marBottom w:val="0"/>
                  <w:divBdr>
                    <w:top w:val="none" w:sz="0" w:space="0" w:color="auto"/>
                    <w:left w:val="none" w:sz="0" w:space="0" w:color="auto"/>
                    <w:bottom w:val="none" w:sz="0" w:space="0" w:color="auto"/>
                    <w:right w:val="none" w:sz="0" w:space="0" w:color="auto"/>
                  </w:divBdr>
                </w:div>
                <w:div w:id="733741118">
                  <w:marLeft w:val="0"/>
                  <w:marRight w:val="0"/>
                  <w:marTop w:val="0"/>
                  <w:marBottom w:val="0"/>
                  <w:divBdr>
                    <w:top w:val="none" w:sz="0" w:space="0" w:color="auto"/>
                    <w:left w:val="none" w:sz="0" w:space="0" w:color="auto"/>
                    <w:bottom w:val="none" w:sz="0" w:space="0" w:color="auto"/>
                    <w:right w:val="none" w:sz="0" w:space="0" w:color="auto"/>
                  </w:divBdr>
                </w:div>
                <w:div w:id="759528748">
                  <w:marLeft w:val="0"/>
                  <w:marRight w:val="0"/>
                  <w:marTop w:val="0"/>
                  <w:marBottom w:val="0"/>
                  <w:divBdr>
                    <w:top w:val="none" w:sz="0" w:space="0" w:color="auto"/>
                    <w:left w:val="none" w:sz="0" w:space="0" w:color="auto"/>
                    <w:bottom w:val="none" w:sz="0" w:space="0" w:color="auto"/>
                    <w:right w:val="none" w:sz="0" w:space="0" w:color="auto"/>
                  </w:divBdr>
                </w:div>
                <w:div w:id="762456233">
                  <w:marLeft w:val="0"/>
                  <w:marRight w:val="0"/>
                  <w:marTop w:val="0"/>
                  <w:marBottom w:val="0"/>
                  <w:divBdr>
                    <w:top w:val="none" w:sz="0" w:space="0" w:color="auto"/>
                    <w:left w:val="none" w:sz="0" w:space="0" w:color="auto"/>
                    <w:bottom w:val="none" w:sz="0" w:space="0" w:color="auto"/>
                    <w:right w:val="none" w:sz="0" w:space="0" w:color="auto"/>
                  </w:divBdr>
                </w:div>
                <w:div w:id="763234712">
                  <w:marLeft w:val="0"/>
                  <w:marRight w:val="0"/>
                  <w:marTop w:val="0"/>
                  <w:marBottom w:val="0"/>
                  <w:divBdr>
                    <w:top w:val="none" w:sz="0" w:space="0" w:color="auto"/>
                    <w:left w:val="none" w:sz="0" w:space="0" w:color="auto"/>
                    <w:bottom w:val="none" w:sz="0" w:space="0" w:color="auto"/>
                    <w:right w:val="none" w:sz="0" w:space="0" w:color="auto"/>
                  </w:divBdr>
                </w:div>
                <w:div w:id="764036713">
                  <w:marLeft w:val="0"/>
                  <w:marRight w:val="0"/>
                  <w:marTop w:val="0"/>
                  <w:marBottom w:val="0"/>
                  <w:divBdr>
                    <w:top w:val="none" w:sz="0" w:space="0" w:color="auto"/>
                    <w:left w:val="none" w:sz="0" w:space="0" w:color="auto"/>
                    <w:bottom w:val="none" w:sz="0" w:space="0" w:color="auto"/>
                    <w:right w:val="none" w:sz="0" w:space="0" w:color="auto"/>
                  </w:divBdr>
                </w:div>
                <w:div w:id="764956409">
                  <w:marLeft w:val="0"/>
                  <w:marRight w:val="0"/>
                  <w:marTop w:val="0"/>
                  <w:marBottom w:val="0"/>
                  <w:divBdr>
                    <w:top w:val="none" w:sz="0" w:space="0" w:color="auto"/>
                    <w:left w:val="none" w:sz="0" w:space="0" w:color="auto"/>
                    <w:bottom w:val="none" w:sz="0" w:space="0" w:color="auto"/>
                    <w:right w:val="none" w:sz="0" w:space="0" w:color="auto"/>
                  </w:divBdr>
                </w:div>
                <w:div w:id="770247341">
                  <w:marLeft w:val="0"/>
                  <w:marRight w:val="0"/>
                  <w:marTop w:val="0"/>
                  <w:marBottom w:val="0"/>
                  <w:divBdr>
                    <w:top w:val="none" w:sz="0" w:space="0" w:color="auto"/>
                    <w:left w:val="none" w:sz="0" w:space="0" w:color="auto"/>
                    <w:bottom w:val="none" w:sz="0" w:space="0" w:color="auto"/>
                    <w:right w:val="none" w:sz="0" w:space="0" w:color="auto"/>
                  </w:divBdr>
                </w:div>
                <w:div w:id="771322491">
                  <w:marLeft w:val="0"/>
                  <w:marRight w:val="0"/>
                  <w:marTop w:val="0"/>
                  <w:marBottom w:val="0"/>
                  <w:divBdr>
                    <w:top w:val="none" w:sz="0" w:space="0" w:color="auto"/>
                    <w:left w:val="none" w:sz="0" w:space="0" w:color="auto"/>
                    <w:bottom w:val="none" w:sz="0" w:space="0" w:color="auto"/>
                    <w:right w:val="none" w:sz="0" w:space="0" w:color="auto"/>
                  </w:divBdr>
                </w:div>
                <w:div w:id="781655759">
                  <w:marLeft w:val="0"/>
                  <w:marRight w:val="0"/>
                  <w:marTop w:val="0"/>
                  <w:marBottom w:val="0"/>
                  <w:divBdr>
                    <w:top w:val="none" w:sz="0" w:space="0" w:color="auto"/>
                    <w:left w:val="none" w:sz="0" w:space="0" w:color="auto"/>
                    <w:bottom w:val="none" w:sz="0" w:space="0" w:color="auto"/>
                    <w:right w:val="none" w:sz="0" w:space="0" w:color="auto"/>
                  </w:divBdr>
                </w:div>
                <w:div w:id="782580499">
                  <w:marLeft w:val="0"/>
                  <w:marRight w:val="0"/>
                  <w:marTop w:val="0"/>
                  <w:marBottom w:val="0"/>
                  <w:divBdr>
                    <w:top w:val="none" w:sz="0" w:space="0" w:color="auto"/>
                    <w:left w:val="none" w:sz="0" w:space="0" w:color="auto"/>
                    <w:bottom w:val="none" w:sz="0" w:space="0" w:color="auto"/>
                    <w:right w:val="none" w:sz="0" w:space="0" w:color="auto"/>
                  </w:divBdr>
                </w:div>
                <w:div w:id="794182423">
                  <w:marLeft w:val="0"/>
                  <w:marRight w:val="0"/>
                  <w:marTop w:val="0"/>
                  <w:marBottom w:val="0"/>
                  <w:divBdr>
                    <w:top w:val="none" w:sz="0" w:space="0" w:color="auto"/>
                    <w:left w:val="none" w:sz="0" w:space="0" w:color="auto"/>
                    <w:bottom w:val="none" w:sz="0" w:space="0" w:color="auto"/>
                    <w:right w:val="none" w:sz="0" w:space="0" w:color="auto"/>
                  </w:divBdr>
                </w:div>
                <w:div w:id="801003212">
                  <w:marLeft w:val="0"/>
                  <w:marRight w:val="0"/>
                  <w:marTop w:val="0"/>
                  <w:marBottom w:val="0"/>
                  <w:divBdr>
                    <w:top w:val="none" w:sz="0" w:space="0" w:color="auto"/>
                    <w:left w:val="none" w:sz="0" w:space="0" w:color="auto"/>
                    <w:bottom w:val="none" w:sz="0" w:space="0" w:color="auto"/>
                    <w:right w:val="none" w:sz="0" w:space="0" w:color="auto"/>
                  </w:divBdr>
                </w:div>
                <w:div w:id="812529670">
                  <w:marLeft w:val="0"/>
                  <w:marRight w:val="0"/>
                  <w:marTop w:val="0"/>
                  <w:marBottom w:val="0"/>
                  <w:divBdr>
                    <w:top w:val="none" w:sz="0" w:space="0" w:color="auto"/>
                    <w:left w:val="none" w:sz="0" w:space="0" w:color="auto"/>
                    <w:bottom w:val="none" w:sz="0" w:space="0" w:color="auto"/>
                    <w:right w:val="none" w:sz="0" w:space="0" w:color="auto"/>
                  </w:divBdr>
                </w:div>
                <w:div w:id="822813555">
                  <w:marLeft w:val="0"/>
                  <w:marRight w:val="0"/>
                  <w:marTop w:val="0"/>
                  <w:marBottom w:val="0"/>
                  <w:divBdr>
                    <w:top w:val="none" w:sz="0" w:space="0" w:color="auto"/>
                    <w:left w:val="none" w:sz="0" w:space="0" w:color="auto"/>
                    <w:bottom w:val="none" w:sz="0" w:space="0" w:color="auto"/>
                    <w:right w:val="none" w:sz="0" w:space="0" w:color="auto"/>
                  </w:divBdr>
                </w:div>
                <w:div w:id="824010552">
                  <w:marLeft w:val="0"/>
                  <w:marRight w:val="0"/>
                  <w:marTop w:val="0"/>
                  <w:marBottom w:val="0"/>
                  <w:divBdr>
                    <w:top w:val="none" w:sz="0" w:space="0" w:color="auto"/>
                    <w:left w:val="none" w:sz="0" w:space="0" w:color="auto"/>
                    <w:bottom w:val="none" w:sz="0" w:space="0" w:color="auto"/>
                    <w:right w:val="none" w:sz="0" w:space="0" w:color="auto"/>
                  </w:divBdr>
                </w:div>
                <w:div w:id="824592059">
                  <w:marLeft w:val="0"/>
                  <w:marRight w:val="0"/>
                  <w:marTop w:val="0"/>
                  <w:marBottom w:val="0"/>
                  <w:divBdr>
                    <w:top w:val="none" w:sz="0" w:space="0" w:color="auto"/>
                    <w:left w:val="none" w:sz="0" w:space="0" w:color="auto"/>
                    <w:bottom w:val="none" w:sz="0" w:space="0" w:color="auto"/>
                    <w:right w:val="none" w:sz="0" w:space="0" w:color="auto"/>
                  </w:divBdr>
                </w:div>
                <w:div w:id="848369427">
                  <w:marLeft w:val="0"/>
                  <w:marRight w:val="0"/>
                  <w:marTop w:val="0"/>
                  <w:marBottom w:val="0"/>
                  <w:divBdr>
                    <w:top w:val="none" w:sz="0" w:space="0" w:color="auto"/>
                    <w:left w:val="none" w:sz="0" w:space="0" w:color="auto"/>
                    <w:bottom w:val="none" w:sz="0" w:space="0" w:color="auto"/>
                    <w:right w:val="none" w:sz="0" w:space="0" w:color="auto"/>
                  </w:divBdr>
                </w:div>
                <w:div w:id="848836130">
                  <w:marLeft w:val="0"/>
                  <w:marRight w:val="0"/>
                  <w:marTop w:val="0"/>
                  <w:marBottom w:val="0"/>
                  <w:divBdr>
                    <w:top w:val="none" w:sz="0" w:space="0" w:color="auto"/>
                    <w:left w:val="none" w:sz="0" w:space="0" w:color="auto"/>
                    <w:bottom w:val="none" w:sz="0" w:space="0" w:color="auto"/>
                    <w:right w:val="none" w:sz="0" w:space="0" w:color="auto"/>
                  </w:divBdr>
                </w:div>
                <w:div w:id="851380813">
                  <w:marLeft w:val="0"/>
                  <w:marRight w:val="0"/>
                  <w:marTop w:val="0"/>
                  <w:marBottom w:val="0"/>
                  <w:divBdr>
                    <w:top w:val="none" w:sz="0" w:space="0" w:color="auto"/>
                    <w:left w:val="none" w:sz="0" w:space="0" w:color="auto"/>
                    <w:bottom w:val="none" w:sz="0" w:space="0" w:color="auto"/>
                    <w:right w:val="none" w:sz="0" w:space="0" w:color="auto"/>
                  </w:divBdr>
                </w:div>
                <w:div w:id="882450971">
                  <w:marLeft w:val="0"/>
                  <w:marRight w:val="0"/>
                  <w:marTop w:val="0"/>
                  <w:marBottom w:val="0"/>
                  <w:divBdr>
                    <w:top w:val="none" w:sz="0" w:space="0" w:color="auto"/>
                    <w:left w:val="none" w:sz="0" w:space="0" w:color="auto"/>
                    <w:bottom w:val="none" w:sz="0" w:space="0" w:color="auto"/>
                    <w:right w:val="none" w:sz="0" w:space="0" w:color="auto"/>
                  </w:divBdr>
                </w:div>
                <w:div w:id="916017202">
                  <w:marLeft w:val="0"/>
                  <w:marRight w:val="0"/>
                  <w:marTop w:val="0"/>
                  <w:marBottom w:val="0"/>
                  <w:divBdr>
                    <w:top w:val="none" w:sz="0" w:space="0" w:color="auto"/>
                    <w:left w:val="none" w:sz="0" w:space="0" w:color="auto"/>
                    <w:bottom w:val="none" w:sz="0" w:space="0" w:color="auto"/>
                    <w:right w:val="none" w:sz="0" w:space="0" w:color="auto"/>
                  </w:divBdr>
                </w:div>
                <w:div w:id="921256524">
                  <w:marLeft w:val="0"/>
                  <w:marRight w:val="0"/>
                  <w:marTop w:val="0"/>
                  <w:marBottom w:val="0"/>
                  <w:divBdr>
                    <w:top w:val="none" w:sz="0" w:space="0" w:color="auto"/>
                    <w:left w:val="none" w:sz="0" w:space="0" w:color="auto"/>
                    <w:bottom w:val="none" w:sz="0" w:space="0" w:color="auto"/>
                    <w:right w:val="none" w:sz="0" w:space="0" w:color="auto"/>
                  </w:divBdr>
                </w:div>
                <w:div w:id="928931573">
                  <w:marLeft w:val="0"/>
                  <w:marRight w:val="0"/>
                  <w:marTop w:val="0"/>
                  <w:marBottom w:val="0"/>
                  <w:divBdr>
                    <w:top w:val="none" w:sz="0" w:space="0" w:color="auto"/>
                    <w:left w:val="none" w:sz="0" w:space="0" w:color="auto"/>
                    <w:bottom w:val="none" w:sz="0" w:space="0" w:color="auto"/>
                    <w:right w:val="none" w:sz="0" w:space="0" w:color="auto"/>
                  </w:divBdr>
                </w:div>
                <w:div w:id="934287051">
                  <w:marLeft w:val="0"/>
                  <w:marRight w:val="0"/>
                  <w:marTop w:val="0"/>
                  <w:marBottom w:val="0"/>
                  <w:divBdr>
                    <w:top w:val="none" w:sz="0" w:space="0" w:color="auto"/>
                    <w:left w:val="none" w:sz="0" w:space="0" w:color="auto"/>
                    <w:bottom w:val="none" w:sz="0" w:space="0" w:color="auto"/>
                    <w:right w:val="none" w:sz="0" w:space="0" w:color="auto"/>
                  </w:divBdr>
                </w:div>
                <w:div w:id="945232350">
                  <w:marLeft w:val="0"/>
                  <w:marRight w:val="0"/>
                  <w:marTop w:val="0"/>
                  <w:marBottom w:val="0"/>
                  <w:divBdr>
                    <w:top w:val="none" w:sz="0" w:space="0" w:color="auto"/>
                    <w:left w:val="none" w:sz="0" w:space="0" w:color="auto"/>
                    <w:bottom w:val="none" w:sz="0" w:space="0" w:color="auto"/>
                    <w:right w:val="none" w:sz="0" w:space="0" w:color="auto"/>
                  </w:divBdr>
                </w:div>
                <w:div w:id="951011531">
                  <w:marLeft w:val="0"/>
                  <w:marRight w:val="0"/>
                  <w:marTop w:val="0"/>
                  <w:marBottom w:val="0"/>
                  <w:divBdr>
                    <w:top w:val="none" w:sz="0" w:space="0" w:color="auto"/>
                    <w:left w:val="none" w:sz="0" w:space="0" w:color="auto"/>
                    <w:bottom w:val="none" w:sz="0" w:space="0" w:color="auto"/>
                    <w:right w:val="none" w:sz="0" w:space="0" w:color="auto"/>
                  </w:divBdr>
                </w:div>
                <w:div w:id="954214980">
                  <w:marLeft w:val="0"/>
                  <w:marRight w:val="0"/>
                  <w:marTop w:val="0"/>
                  <w:marBottom w:val="0"/>
                  <w:divBdr>
                    <w:top w:val="none" w:sz="0" w:space="0" w:color="auto"/>
                    <w:left w:val="none" w:sz="0" w:space="0" w:color="auto"/>
                    <w:bottom w:val="none" w:sz="0" w:space="0" w:color="auto"/>
                    <w:right w:val="none" w:sz="0" w:space="0" w:color="auto"/>
                  </w:divBdr>
                </w:div>
                <w:div w:id="956569242">
                  <w:marLeft w:val="0"/>
                  <w:marRight w:val="0"/>
                  <w:marTop w:val="0"/>
                  <w:marBottom w:val="0"/>
                  <w:divBdr>
                    <w:top w:val="none" w:sz="0" w:space="0" w:color="auto"/>
                    <w:left w:val="none" w:sz="0" w:space="0" w:color="auto"/>
                    <w:bottom w:val="none" w:sz="0" w:space="0" w:color="auto"/>
                    <w:right w:val="none" w:sz="0" w:space="0" w:color="auto"/>
                  </w:divBdr>
                </w:div>
                <w:div w:id="964656833">
                  <w:marLeft w:val="0"/>
                  <w:marRight w:val="0"/>
                  <w:marTop w:val="0"/>
                  <w:marBottom w:val="0"/>
                  <w:divBdr>
                    <w:top w:val="none" w:sz="0" w:space="0" w:color="auto"/>
                    <w:left w:val="none" w:sz="0" w:space="0" w:color="auto"/>
                    <w:bottom w:val="none" w:sz="0" w:space="0" w:color="auto"/>
                    <w:right w:val="none" w:sz="0" w:space="0" w:color="auto"/>
                  </w:divBdr>
                </w:div>
                <w:div w:id="964772662">
                  <w:marLeft w:val="0"/>
                  <w:marRight w:val="0"/>
                  <w:marTop w:val="0"/>
                  <w:marBottom w:val="0"/>
                  <w:divBdr>
                    <w:top w:val="none" w:sz="0" w:space="0" w:color="auto"/>
                    <w:left w:val="none" w:sz="0" w:space="0" w:color="auto"/>
                    <w:bottom w:val="none" w:sz="0" w:space="0" w:color="auto"/>
                    <w:right w:val="none" w:sz="0" w:space="0" w:color="auto"/>
                  </w:divBdr>
                </w:div>
                <w:div w:id="972056580">
                  <w:marLeft w:val="0"/>
                  <w:marRight w:val="0"/>
                  <w:marTop w:val="0"/>
                  <w:marBottom w:val="0"/>
                  <w:divBdr>
                    <w:top w:val="none" w:sz="0" w:space="0" w:color="auto"/>
                    <w:left w:val="none" w:sz="0" w:space="0" w:color="auto"/>
                    <w:bottom w:val="none" w:sz="0" w:space="0" w:color="auto"/>
                    <w:right w:val="none" w:sz="0" w:space="0" w:color="auto"/>
                  </w:divBdr>
                </w:div>
                <w:div w:id="972294819">
                  <w:marLeft w:val="0"/>
                  <w:marRight w:val="0"/>
                  <w:marTop w:val="0"/>
                  <w:marBottom w:val="0"/>
                  <w:divBdr>
                    <w:top w:val="none" w:sz="0" w:space="0" w:color="auto"/>
                    <w:left w:val="none" w:sz="0" w:space="0" w:color="auto"/>
                    <w:bottom w:val="none" w:sz="0" w:space="0" w:color="auto"/>
                    <w:right w:val="none" w:sz="0" w:space="0" w:color="auto"/>
                  </w:divBdr>
                </w:div>
                <w:div w:id="972711003">
                  <w:marLeft w:val="0"/>
                  <w:marRight w:val="0"/>
                  <w:marTop w:val="0"/>
                  <w:marBottom w:val="0"/>
                  <w:divBdr>
                    <w:top w:val="none" w:sz="0" w:space="0" w:color="auto"/>
                    <w:left w:val="none" w:sz="0" w:space="0" w:color="auto"/>
                    <w:bottom w:val="none" w:sz="0" w:space="0" w:color="auto"/>
                    <w:right w:val="none" w:sz="0" w:space="0" w:color="auto"/>
                  </w:divBdr>
                </w:div>
                <w:div w:id="974409406">
                  <w:marLeft w:val="0"/>
                  <w:marRight w:val="0"/>
                  <w:marTop w:val="0"/>
                  <w:marBottom w:val="0"/>
                  <w:divBdr>
                    <w:top w:val="none" w:sz="0" w:space="0" w:color="auto"/>
                    <w:left w:val="none" w:sz="0" w:space="0" w:color="auto"/>
                    <w:bottom w:val="none" w:sz="0" w:space="0" w:color="auto"/>
                    <w:right w:val="none" w:sz="0" w:space="0" w:color="auto"/>
                  </w:divBdr>
                </w:div>
                <w:div w:id="977296767">
                  <w:marLeft w:val="0"/>
                  <w:marRight w:val="0"/>
                  <w:marTop w:val="0"/>
                  <w:marBottom w:val="0"/>
                  <w:divBdr>
                    <w:top w:val="none" w:sz="0" w:space="0" w:color="auto"/>
                    <w:left w:val="none" w:sz="0" w:space="0" w:color="auto"/>
                    <w:bottom w:val="none" w:sz="0" w:space="0" w:color="auto"/>
                    <w:right w:val="none" w:sz="0" w:space="0" w:color="auto"/>
                  </w:divBdr>
                </w:div>
                <w:div w:id="988362166">
                  <w:marLeft w:val="0"/>
                  <w:marRight w:val="0"/>
                  <w:marTop w:val="0"/>
                  <w:marBottom w:val="0"/>
                  <w:divBdr>
                    <w:top w:val="none" w:sz="0" w:space="0" w:color="auto"/>
                    <w:left w:val="none" w:sz="0" w:space="0" w:color="auto"/>
                    <w:bottom w:val="none" w:sz="0" w:space="0" w:color="auto"/>
                    <w:right w:val="none" w:sz="0" w:space="0" w:color="auto"/>
                  </w:divBdr>
                </w:div>
                <w:div w:id="992106510">
                  <w:marLeft w:val="0"/>
                  <w:marRight w:val="0"/>
                  <w:marTop w:val="0"/>
                  <w:marBottom w:val="0"/>
                  <w:divBdr>
                    <w:top w:val="none" w:sz="0" w:space="0" w:color="auto"/>
                    <w:left w:val="none" w:sz="0" w:space="0" w:color="auto"/>
                    <w:bottom w:val="none" w:sz="0" w:space="0" w:color="auto"/>
                    <w:right w:val="none" w:sz="0" w:space="0" w:color="auto"/>
                  </w:divBdr>
                </w:div>
                <w:div w:id="996424837">
                  <w:marLeft w:val="0"/>
                  <w:marRight w:val="0"/>
                  <w:marTop w:val="0"/>
                  <w:marBottom w:val="0"/>
                  <w:divBdr>
                    <w:top w:val="none" w:sz="0" w:space="0" w:color="auto"/>
                    <w:left w:val="none" w:sz="0" w:space="0" w:color="auto"/>
                    <w:bottom w:val="none" w:sz="0" w:space="0" w:color="auto"/>
                    <w:right w:val="none" w:sz="0" w:space="0" w:color="auto"/>
                  </w:divBdr>
                </w:div>
                <w:div w:id="999966854">
                  <w:marLeft w:val="0"/>
                  <w:marRight w:val="0"/>
                  <w:marTop w:val="0"/>
                  <w:marBottom w:val="0"/>
                  <w:divBdr>
                    <w:top w:val="none" w:sz="0" w:space="0" w:color="auto"/>
                    <w:left w:val="none" w:sz="0" w:space="0" w:color="auto"/>
                    <w:bottom w:val="none" w:sz="0" w:space="0" w:color="auto"/>
                    <w:right w:val="none" w:sz="0" w:space="0" w:color="auto"/>
                  </w:divBdr>
                </w:div>
                <w:div w:id="1003046242">
                  <w:marLeft w:val="0"/>
                  <w:marRight w:val="0"/>
                  <w:marTop w:val="0"/>
                  <w:marBottom w:val="0"/>
                  <w:divBdr>
                    <w:top w:val="none" w:sz="0" w:space="0" w:color="auto"/>
                    <w:left w:val="none" w:sz="0" w:space="0" w:color="auto"/>
                    <w:bottom w:val="none" w:sz="0" w:space="0" w:color="auto"/>
                    <w:right w:val="none" w:sz="0" w:space="0" w:color="auto"/>
                  </w:divBdr>
                </w:div>
                <w:div w:id="1012104618">
                  <w:marLeft w:val="0"/>
                  <w:marRight w:val="0"/>
                  <w:marTop w:val="0"/>
                  <w:marBottom w:val="0"/>
                  <w:divBdr>
                    <w:top w:val="none" w:sz="0" w:space="0" w:color="auto"/>
                    <w:left w:val="none" w:sz="0" w:space="0" w:color="auto"/>
                    <w:bottom w:val="none" w:sz="0" w:space="0" w:color="auto"/>
                    <w:right w:val="none" w:sz="0" w:space="0" w:color="auto"/>
                  </w:divBdr>
                </w:div>
                <w:div w:id="1014654847">
                  <w:marLeft w:val="0"/>
                  <w:marRight w:val="0"/>
                  <w:marTop w:val="0"/>
                  <w:marBottom w:val="0"/>
                  <w:divBdr>
                    <w:top w:val="none" w:sz="0" w:space="0" w:color="auto"/>
                    <w:left w:val="none" w:sz="0" w:space="0" w:color="auto"/>
                    <w:bottom w:val="none" w:sz="0" w:space="0" w:color="auto"/>
                    <w:right w:val="none" w:sz="0" w:space="0" w:color="auto"/>
                  </w:divBdr>
                </w:div>
                <w:div w:id="1016154708">
                  <w:marLeft w:val="0"/>
                  <w:marRight w:val="0"/>
                  <w:marTop w:val="0"/>
                  <w:marBottom w:val="0"/>
                  <w:divBdr>
                    <w:top w:val="none" w:sz="0" w:space="0" w:color="auto"/>
                    <w:left w:val="none" w:sz="0" w:space="0" w:color="auto"/>
                    <w:bottom w:val="none" w:sz="0" w:space="0" w:color="auto"/>
                    <w:right w:val="none" w:sz="0" w:space="0" w:color="auto"/>
                  </w:divBdr>
                </w:div>
                <w:div w:id="1029718272">
                  <w:marLeft w:val="0"/>
                  <w:marRight w:val="0"/>
                  <w:marTop w:val="0"/>
                  <w:marBottom w:val="0"/>
                  <w:divBdr>
                    <w:top w:val="none" w:sz="0" w:space="0" w:color="auto"/>
                    <w:left w:val="none" w:sz="0" w:space="0" w:color="auto"/>
                    <w:bottom w:val="none" w:sz="0" w:space="0" w:color="auto"/>
                    <w:right w:val="none" w:sz="0" w:space="0" w:color="auto"/>
                  </w:divBdr>
                </w:div>
                <w:div w:id="1032651336">
                  <w:marLeft w:val="0"/>
                  <w:marRight w:val="0"/>
                  <w:marTop w:val="0"/>
                  <w:marBottom w:val="0"/>
                  <w:divBdr>
                    <w:top w:val="none" w:sz="0" w:space="0" w:color="auto"/>
                    <w:left w:val="none" w:sz="0" w:space="0" w:color="auto"/>
                    <w:bottom w:val="none" w:sz="0" w:space="0" w:color="auto"/>
                    <w:right w:val="none" w:sz="0" w:space="0" w:color="auto"/>
                  </w:divBdr>
                </w:div>
                <w:div w:id="1033308943">
                  <w:marLeft w:val="0"/>
                  <w:marRight w:val="0"/>
                  <w:marTop w:val="0"/>
                  <w:marBottom w:val="0"/>
                  <w:divBdr>
                    <w:top w:val="none" w:sz="0" w:space="0" w:color="auto"/>
                    <w:left w:val="none" w:sz="0" w:space="0" w:color="auto"/>
                    <w:bottom w:val="none" w:sz="0" w:space="0" w:color="auto"/>
                    <w:right w:val="none" w:sz="0" w:space="0" w:color="auto"/>
                  </w:divBdr>
                </w:div>
                <w:div w:id="1044328537">
                  <w:marLeft w:val="0"/>
                  <w:marRight w:val="0"/>
                  <w:marTop w:val="0"/>
                  <w:marBottom w:val="0"/>
                  <w:divBdr>
                    <w:top w:val="none" w:sz="0" w:space="0" w:color="auto"/>
                    <w:left w:val="none" w:sz="0" w:space="0" w:color="auto"/>
                    <w:bottom w:val="none" w:sz="0" w:space="0" w:color="auto"/>
                    <w:right w:val="none" w:sz="0" w:space="0" w:color="auto"/>
                  </w:divBdr>
                </w:div>
                <w:div w:id="1047409303">
                  <w:marLeft w:val="0"/>
                  <w:marRight w:val="0"/>
                  <w:marTop w:val="0"/>
                  <w:marBottom w:val="0"/>
                  <w:divBdr>
                    <w:top w:val="none" w:sz="0" w:space="0" w:color="auto"/>
                    <w:left w:val="none" w:sz="0" w:space="0" w:color="auto"/>
                    <w:bottom w:val="none" w:sz="0" w:space="0" w:color="auto"/>
                    <w:right w:val="none" w:sz="0" w:space="0" w:color="auto"/>
                  </w:divBdr>
                </w:div>
                <w:div w:id="1069036391">
                  <w:marLeft w:val="0"/>
                  <w:marRight w:val="0"/>
                  <w:marTop w:val="0"/>
                  <w:marBottom w:val="0"/>
                  <w:divBdr>
                    <w:top w:val="none" w:sz="0" w:space="0" w:color="auto"/>
                    <w:left w:val="none" w:sz="0" w:space="0" w:color="auto"/>
                    <w:bottom w:val="none" w:sz="0" w:space="0" w:color="auto"/>
                    <w:right w:val="none" w:sz="0" w:space="0" w:color="auto"/>
                  </w:divBdr>
                </w:div>
                <w:div w:id="1077483378">
                  <w:marLeft w:val="0"/>
                  <w:marRight w:val="0"/>
                  <w:marTop w:val="0"/>
                  <w:marBottom w:val="0"/>
                  <w:divBdr>
                    <w:top w:val="none" w:sz="0" w:space="0" w:color="auto"/>
                    <w:left w:val="none" w:sz="0" w:space="0" w:color="auto"/>
                    <w:bottom w:val="none" w:sz="0" w:space="0" w:color="auto"/>
                    <w:right w:val="none" w:sz="0" w:space="0" w:color="auto"/>
                  </w:divBdr>
                </w:div>
                <w:div w:id="1091125587">
                  <w:marLeft w:val="0"/>
                  <w:marRight w:val="0"/>
                  <w:marTop w:val="0"/>
                  <w:marBottom w:val="0"/>
                  <w:divBdr>
                    <w:top w:val="none" w:sz="0" w:space="0" w:color="auto"/>
                    <w:left w:val="none" w:sz="0" w:space="0" w:color="auto"/>
                    <w:bottom w:val="none" w:sz="0" w:space="0" w:color="auto"/>
                    <w:right w:val="none" w:sz="0" w:space="0" w:color="auto"/>
                  </w:divBdr>
                </w:div>
                <w:div w:id="1105225452">
                  <w:marLeft w:val="0"/>
                  <w:marRight w:val="0"/>
                  <w:marTop w:val="0"/>
                  <w:marBottom w:val="0"/>
                  <w:divBdr>
                    <w:top w:val="none" w:sz="0" w:space="0" w:color="auto"/>
                    <w:left w:val="none" w:sz="0" w:space="0" w:color="auto"/>
                    <w:bottom w:val="none" w:sz="0" w:space="0" w:color="auto"/>
                    <w:right w:val="none" w:sz="0" w:space="0" w:color="auto"/>
                  </w:divBdr>
                </w:div>
                <w:div w:id="1109154733">
                  <w:marLeft w:val="0"/>
                  <w:marRight w:val="0"/>
                  <w:marTop w:val="0"/>
                  <w:marBottom w:val="0"/>
                  <w:divBdr>
                    <w:top w:val="none" w:sz="0" w:space="0" w:color="auto"/>
                    <w:left w:val="none" w:sz="0" w:space="0" w:color="auto"/>
                    <w:bottom w:val="none" w:sz="0" w:space="0" w:color="auto"/>
                    <w:right w:val="none" w:sz="0" w:space="0" w:color="auto"/>
                  </w:divBdr>
                </w:div>
                <w:div w:id="1116212861">
                  <w:marLeft w:val="0"/>
                  <w:marRight w:val="0"/>
                  <w:marTop w:val="0"/>
                  <w:marBottom w:val="0"/>
                  <w:divBdr>
                    <w:top w:val="none" w:sz="0" w:space="0" w:color="auto"/>
                    <w:left w:val="none" w:sz="0" w:space="0" w:color="auto"/>
                    <w:bottom w:val="none" w:sz="0" w:space="0" w:color="auto"/>
                    <w:right w:val="none" w:sz="0" w:space="0" w:color="auto"/>
                  </w:divBdr>
                </w:div>
                <w:div w:id="1126460660">
                  <w:marLeft w:val="0"/>
                  <w:marRight w:val="0"/>
                  <w:marTop w:val="0"/>
                  <w:marBottom w:val="0"/>
                  <w:divBdr>
                    <w:top w:val="none" w:sz="0" w:space="0" w:color="auto"/>
                    <w:left w:val="none" w:sz="0" w:space="0" w:color="auto"/>
                    <w:bottom w:val="none" w:sz="0" w:space="0" w:color="auto"/>
                    <w:right w:val="none" w:sz="0" w:space="0" w:color="auto"/>
                  </w:divBdr>
                </w:div>
                <w:div w:id="1134254652">
                  <w:marLeft w:val="0"/>
                  <w:marRight w:val="0"/>
                  <w:marTop w:val="0"/>
                  <w:marBottom w:val="0"/>
                  <w:divBdr>
                    <w:top w:val="none" w:sz="0" w:space="0" w:color="auto"/>
                    <w:left w:val="none" w:sz="0" w:space="0" w:color="auto"/>
                    <w:bottom w:val="none" w:sz="0" w:space="0" w:color="auto"/>
                    <w:right w:val="none" w:sz="0" w:space="0" w:color="auto"/>
                  </w:divBdr>
                </w:div>
                <w:div w:id="1143497665">
                  <w:marLeft w:val="0"/>
                  <w:marRight w:val="0"/>
                  <w:marTop w:val="0"/>
                  <w:marBottom w:val="0"/>
                  <w:divBdr>
                    <w:top w:val="none" w:sz="0" w:space="0" w:color="auto"/>
                    <w:left w:val="none" w:sz="0" w:space="0" w:color="auto"/>
                    <w:bottom w:val="none" w:sz="0" w:space="0" w:color="auto"/>
                    <w:right w:val="none" w:sz="0" w:space="0" w:color="auto"/>
                  </w:divBdr>
                </w:div>
                <w:div w:id="1152406901">
                  <w:marLeft w:val="0"/>
                  <w:marRight w:val="0"/>
                  <w:marTop w:val="0"/>
                  <w:marBottom w:val="0"/>
                  <w:divBdr>
                    <w:top w:val="none" w:sz="0" w:space="0" w:color="auto"/>
                    <w:left w:val="none" w:sz="0" w:space="0" w:color="auto"/>
                    <w:bottom w:val="none" w:sz="0" w:space="0" w:color="auto"/>
                    <w:right w:val="none" w:sz="0" w:space="0" w:color="auto"/>
                  </w:divBdr>
                </w:div>
                <w:div w:id="1157261167">
                  <w:marLeft w:val="0"/>
                  <w:marRight w:val="0"/>
                  <w:marTop w:val="0"/>
                  <w:marBottom w:val="0"/>
                  <w:divBdr>
                    <w:top w:val="none" w:sz="0" w:space="0" w:color="auto"/>
                    <w:left w:val="none" w:sz="0" w:space="0" w:color="auto"/>
                    <w:bottom w:val="none" w:sz="0" w:space="0" w:color="auto"/>
                    <w:right w:val="none" w:sz="0" w:space="0" w:color="auto"/>
                  </w:divBdr>
                </w:div>
                <w:div w:id="1160123178">
                  <w:marLeft w:val="0"/>
                  <w:marRight w:val="0"/>
                  <w:marTop w:val="0"/>
                  <w:marBottom w:val="0"/>
                  <w:divBdr>
                    <w:top w:val="none" w:sz="0" w:space="0" w:color="auto"/>
                    <w:left w:val="none" w:sz="0" w:space="0" w:color="auto"/>
                    <w:bottom w:val="none" w:sz="0" w:space="0" w:color="auto"/>
                    <w:right w:val="none" w:sz="0" w:space="0" w:color="auto"/>
                  </w:divBdr>
                </w:div>
                <w:div w:id="1160387152">
                  <w:marLeft w:val="0"/>
                  <w:marRight w:val="0"/>
                  <w:marTop w:val="0"/>
                  <w:marBottom w:val="0"/>
                  <w:divBdr>
                    <w:top w:val="none" w:sz="0" w:space="0" w:color="auto"/>
                    <w:left w:val="none" w:sz="0" w:space="0" w:color="auto"/>
                    <w:bottom w:val="none" w:sz="0" w:space="0" w:color="auto"/>
                    <w:right w:val="none" w:sz="0" w:space="0" w:color="auto"/>
                  </w:divBdr>
                </w:div>
                <w:div w:id="1167743691">
                  <w:marLeft w:val="0"/>
                  <w:marRight w:val="0"/>
                  <w:marTop w:val="0"/>
                  <w:marBottom w:val="0"/>
                  <w:divBdr>
                    <w:top w:val="none" w:sz="0" w:space="0" w:color="auto"/>
                    <w:left w:val="none" w:sz="0" w:space="0" w:color="auto"/>
                    <w:bottom w:val="none" w:sz="0" w:space="0" w:color="auto"/>
                    <w:right w:val="none" w:sz="0" w:space="0" w:color="auto"/>
                  </w:divBdr>
                </w:div>
                <w:div w:id="1171797583">
                  <w:marLeft w:val="0"/>
                  <w:marRight w:val="0"/>
                  <w:marTop w:val="0"/>
                  <w:marBottom w:val="0"/>
                  <w:divBdr>
                    <w:top w:val="none" w:sz="0" w:space="0" w:color="auto"/>
                    <w:left w:val="none" w:sz="0" w:space="0" w:color="auto"/>
                    <w:bottom w:val="none" w:sz="0" w:space="0" w:color="auto"/>
                    <w:right w:val="none" w:sz="0" w:space="0" w:color="auto"/>
                  </w:divBdr>
                </w:div>
                <w:div w:id="1182166912">
                  <w:marLeft w:val="0"/>
                  <w:marRight w:val="0"/>
                  <w:marTop w:val="0"/>
                  <w:marBottom w:val="0"/>
                  <w:divBdr>
                    <w:top w:val="none" w:sz="0" w:space="0" w:color="auto"/>
                    <w:left w:val="none" w:sz="0" w:space="0" w:color="auto"/>
                    <w:bottom w:val="none" w:sz="0" w:space="0" w:color="auto"/>
                    <w:right w:val="none" w:sz="0" w:space="0" w:color="auto"/>
                  </w:divBdr>
                </w:div>
                <w:div w:id="1196237306">
                  <w:marLeft w:val="0"/>
                  <w:marRight w:val="0"/>
                  <w:marTop w:val="0"/>
                  <w:marBottom w:val="0"/>
                  <w:divBdr>
                    <w:top w:val="none" w:sz="0" w:space="0" w:color="auto"/>
                    <w:left w:val="none" w:sz="0" w:space="0" w:color="auto"/>
                    <w:bottom w:val="none" w:sz="0" w:space="0" w:color="auto"/>
                    <w:right w:val="none" w:sz="0" w:space="0" w:color="auto"/>
                  </w:divBdr>
                </w:div>
                <w:div w:id="1198002693">
                  <w:marLeft w:val="0"/>
                  <w:marRight w:val="0"/>
                  <w:marTop w:val="0"/>
                  <w:marBottom w:val="0"/>
                  <w:divBdr>
                    <w:top w:val="none" w:sz="0" w:space="0" w:color="auto"/>
                    <w:left w:val="none" w:sz="0" w:space="0" w:color="auto"/>
                    <w:bottom w:val="none" w:sz="0" w:space="0" w:color="auto"/>
                    <w:right w:val="none" w:sz="0" w:space="0" w:color="auto"/>
                  </w:divBdr>
                </w:div>
                <w:div w:id="1208954988">
                  <w:marLeft w:val="0"/>
                  <w:marRight w:val="0"/>
                  <w:marTop w:val="0"/>
                  <w:marBottom w:val="0"/>
                  <w:divBdr>
                    <w:top w:val="none" w:sz="0" w:space="0" w:color="auto"/>
                    <w:left w:val="none" w:sz="0" w:space="0" w:color="auto"/>
                    <w:bottom w:val="none" w:sz="0" w:space="0" w:color="auto"/>
                    <w:right w:val="none" w:sz="0" w:space="0" w:color="auto"/>
                  </w:divBdr>
                </w:div>
                <w:div w:id="1212502755">
                  <w:marLeft w:val="0"/>
                  <w:marRight w:val="0"/>
                  <w:marTop w:val="0"/>
                  <w:marBottom w:val="0"/>
                  <w:divBdr>
                    <w:top w:val="none" w:sz="0" w:space="0" w:color="auto"/>
                    <w:left w:val="none" w:sz="0" w:space="0" w:color="auto"/>
                    <w:bottom w:val="none" w:sz="0" w:space="0" w:color="auto"/>
                    <w:right w:val="none" w:sz="0" w:space="0" w:color="auto"/>
                  </w:divBdr>
                </w:div>
                <w:div w:id="1228222172">
                  <w:marLeft w:val="0"/>
                  <w:marRight w:val="0"/>
                  <w:marTop w:val="0"/>
                  <w:marBottom w:val="0"/>
                  <w:divBdr>
                    <w:top w:val="none" w:sz="0" w:space="0" w:color="auto"/>
                    <w:left w:val="none" w:sz="0" w:space="0" w:color="auto"/>
                    <w:bottom w:val="none" w:sz="0" w:space="0" w:color="auto"/>
                    <w:right w:val="none" w:sz="0" w:space="0" w:color="auto"/>
                  </w:divBdr>
                </w:div>
                <w:div w:id="1228494764">
                  <w:marLeft w:val="0"/>
                  <w:marRight w:val="0"/>
                  <w:marTop w:val="0"/>
                  <w:marBottom w:val="0"/>
                  <w:divBdr>
                    <w:top w:val="none" w:sz="0" w:space="0" w:color="auto"/>
                    <w:left w:val="none" w:sz="0" w:space="0" w:color="auto"/>
                    <w:bottom w:val="none" w:sz="0" w:space="0" w:color="auto"/>
                    <w:right w:val="none" w:sz="0" w:space="0" w:color="auto"/>
                  </w:divBdr>
                </w:div>
                <w:div w:id="1245337166">
                  <w:marLeft w:val="0"/>
                  <w:marRight w:val="0"/>
                  <w:marTop w:val="0"/>
                  <w:marBottom w:val="0"/>
                  <w:divBdr>
                    <w:top w:val="none" w:sz="0" w:space="0" w:color="auto"/>
                    <w:left w:val="none" w:sz="0" w:space="0" w:color="auto"/>
                    <w:bottom w:val="none" w:sz="0" w:space="0" w:color="auto"/>
                    <w:right w:val="none" w:sz="0" w:space="0" w:color="auto"/>
                  </w:divBdr>
                </w:div>
                <w:div w:id="1247766456">
                  <w:marLeft w:val="0"/>
                  <w:marRight w:val="0"/>
                  <w:marTop w:val="0"/>
                  <w:marBottom w:val="0"/>
                  <w:divBdr>
                    <w:top w:val="none" w:sz="0" w:space="0" w:color="auto"/>
                    <w:left w:val="none" w:sz="0" w:space="0" w:color="auto"/>
                    <w:bottom w:val="none" w:sz="0" w:space="0" w:color="auto"/>
                    <w:right w:val="none" w:sz="0" w:space="0" w:color="auto"/>
                  </w:divBdr>
                </w:div>
                <w:div w:id="1250967095">
                  <w:marLeft w:val="0"/>
                  <w:marRight w:val="0"/>
                  <w:marTop w:val="0"/>
                  <w:marBottom w:val="0"/>
                  <w:divBdr>
                    <w:top w:val="none" w:sz="0" w:space="0" w:color="auto"/>
                    <w:left w:val="none" w:sz="0" w:space="0" w:color="auto"/>
                    <w:bottom w:val="none" w:sz="0" w:space="0" w:color="auto"/>
                    <w:right w:val="none" w:sz="0" w:space="0" w:color="auto"/>
                  </w:divBdr>
                </w:div>
                <w:div w:id="1265260852">
                  <w:marLeft w:val="0"/>
                  <w:marRight w:val="0"/>
                  <w:marTop w:val="0"/>
                  <w:marBottom w:val="0"/>
                  <w:divBdr>
                    <w:top w:val="none" w:sz="0" w:space="0" w:color="auto"/>
                    <w:left w:val="none" w:sz="0" w:space="0" w:color="auto"/>
                    <w:bottom w:val="none" w:sz="0" w:space="0" w:color="auto"/>
                    <w:right w:val="none" w:sz="0" w:space="0" w:color="auto"/>
                  </w:divBdr>
                </w:div>
                <w:div w:id="1278367241">
                  <w:marLeft w:val="0"/>
                  <w:marRight w:val="0"/>
                  <w:marTop w:val="0"/>
                  <w:marBottom w:val="0"/>
                  <w:divBdr>
                    <w:top w:val="none" w:sz="0" w:space="0" w:color="auto"/>
                    <w:left w:val="none" w:sz="0" w:space="0" w:color="auto"/>
                    <w:bottom w:val="none" w:sz="0" w:space="0" w:color="auto"/>
                    <w:right w:val="none" w:sz="0" w:space="0" w:color="auto"/>
                  </w:divBdr>
                </w:div>
                <w:div w:id="1290666739">
                  <w:marLeft w:val="0"/>
                  <w:marRight w:val="0"/>
                  <w:marTop w:val="0"/>
                  <w:marBottom w:val="0"/>
                  <w:divBdr>
                    <w:top w:val="none" w:sz="0" w:space="0" w:color="auto"/>
                    <w:left w:val="none" w:sz="0" w:space="0" w:color="auto"/>
                    <w:bottom w:val="none" w:sz="0" w:space="0" w:color="auto"/>
                    <w:right w:val="none" w:sz="0" w:space="0" w:color="auto"/>
                  </w:divBdr>
                </w:div>
                <w:div w:id="1297636804">
                  <w:marLeft w:val="0"/>
                  <w:marRight w:val="0"/>
                  <w:marTop w:val="0"/>
                  <w:marBottom w:val="0"/>
                  <w:divBdr>
                    <w:top w:val="none" w:sz="0" w:space="0" w:color="auto"/>
                    <w:left w:val="none" w:sz="0" w:space="0" w:color="auto"/>
                    <w:bottom w:val="none" w:sz="0" w:space="0" w:color="auto"/>
                    <w:right w:val="none" w:sz="0" w:space="0" w:color="auto"/>
                  </w:divBdr>
                </w:div>
                <w:div w:id="1307393397">
                  <w:marLeft w:val="0"/>
                  <w:marRight w:val="0"/>
                  <w:marTop w:val="0"/>
                  <w:marBottom w:val="0"/>
                  <w:divBdr>
                    <w:top w:val="none" w:sz="0" w:space="0" w:color="auto"/>
                    <w:left w:val="none" w:sz="0" w:space="0" w:color="auto"/>
                    <w:bottom w:val="none" w:sz="0" w:space="0" w:color="auto"/>
                    <w:right w:val="none" w:sz="0" w:space="0" w:color="auto"/>
                  </w:divBdr>
                </w:div>
                <w:div w:id="1309433540">
                  <w:marLeft w:val="0"/>
                  <w:marRight w:val="0"/>
                  <w:marTop w:val="0"/>
                  <w:marBottom w:val="0"/>
                  <w:divBdr>
                    <w:top w:val="none" w:sz="0" w:space="0" w:color="auto"/>
                    <w:left w:val="none" w:sz="0" w:space="0" w:color="auto"/>
                    <w:bottom w:val="none" w:sz="0" w:space="0" w:color="auto"/>
                    <w:right w:val="none" w:sz="0" w:space="0" w:color="auto"/>
                  </w:divBdr>
                </w:div>
                <w:div w:id="1312293754">
                  <w:marLeft w:val="0"/>
                  <w:marRight w:val="0"/>
                  <w:marTop w:val="0"/>
                  <w:marBottom w:val="0"/>
                  <w:divBdr>
                    <w:top w:val="none" w:sz="0" w:space="0" w:color="auto"/>
                    <w:left w:val="none" w:sz="0" w:space="0" w:color="auto"/>
                    <w:bottom w:val="none" w:sz="0" w:space="0" w:color="auto"/>
                    <w:right w:val="none" w:sz="0" w:space="0" w:color="auto"/>
                  </w:divBdr>
                </w:div>
                <w:div w:id="1316183491">
                  <w:marLeft w:val="0"/>
                  <w:marRight w:val="0"/>
                  <w:marTop w:val="0"/>
                  <w:marBottom w:val="0"/>
                  <w:divBdr>
                    <w:top w:val="none" w:sz="0" w:space="0" w:color="auto"/>
                    <w:left w:val="none" w:sz="0" w:space="0" w:color="auto"/>
                    <w:bottom w:val="none" w:sz="0" w:space="0" w:color="auto"/>
                    <w:right w:val="none" w:sz="0" w:space="0" w:color="auto"/>
                  </w:divBdr>
                </w:div>
                <w:div w:id="1337807542">
                  <w:marLeft w:val="0"/>
                  <w:marRight w:val="0"/>
                  <w:marTop w:val="0"/>
                  <w:marBottom w:val="0"/>
                  <w:divBdr>
                    <w:top w:val="none" w:sz="0" w:space="0" w:color="auto"/>
                    <w:left w:val="none" w:sz="0" w:space="0" w:color="auto"/>
                    <w:bottom w:val="none" w:sz="0" w:space="0" w:color="auto"/>
                    <w:right w:val="none" w:sz="0" w:space="0" w:color="auto"/>
                  </w:divBdr>
                </w:div>
                <w:div w:id="1359357662">
                  <w:marLeft w:val="0"/>
                  <w:marRight w:val="0"/>
                  <w:marTop w:val="0"/>
                  <w:marBottom w:val="0"/>
                  <w:divBdr>
                    <w:top w:val="none" w:sz="0" w:space="0" w:color="auto"/>
                    <w:left w:val="none" w:sz="0" w:space="0" w:color="auto"/>
                    <w:bottom w:val="none" w:sz="0" w:space="0" w:color="auto"/>
                    <w:right w:val="none" w:sz="0" w:space="0" w:color="auto"/>
                  </w:divBdr>
                </w:div>
                <w:div w:id="1363480034">
                  <w:marLeft w:val="0"/>
                  <w:marRight w:val="0"/>
                  <w:marTop w:val="0"/>
                  <w:marBottom w:val="0"/>
                  <w:divBdr>
                    <w:top w:val="none" w:sz="0" w:space="0" w:color="auto"/>
                    <w:left w:val="none" w:sz="0" w:space="0" w:color="auto"/>
                    <w:bottom w:val="none" w:sz="0" w:space="0" w:color="auto"/>
                    <w:right w:val="none" w:sz="0" w:space="0" w:color="auto"/>
                  </w:divBdr>
                </w:div>
                <w:div w:id="1384790345">
                  <w:marLeft w:val="0"/>
                  <w:marRight w:val="0"/>
                  <w:marTop w:val="0"/>
                  <w:marBottom w:val="0"/>
                  <w:divBdr>
                    <w:top w:val="none" w:sz="0" w:space="0" w:color="auto"/>
                    <w:left w:val="none" w:sz="0" w:space="0" w:color="auto"/>
                    <w:bottom w:val="none" w:sz="0" w:space="0" w:color="auto"/>
                    <w:right w:val="none" w:sz="0" w:space="0" w:color="auto"/>
                  </w:divBdr>
                </w:div>
                <w:div w:id="1400980311">
                  <w:marLeft w:val="0"/>
                  <w:marRight w:val="0"/>
                  <w:marTop w:val="0"/>
                  <w:marBottom w:val="0"/>
                  <w:divBdr>
                    <w:top w:val="none" w:sz="0" w:space="0" w:color="auto"/>
                    <w:left w:val="none" w:sz="0" w:space="0" w:color="auto"/>
                    <w:bottom w:val="none" w:sz="0" w:space="0" w:color="auto"/>
                    <w:right w:val="none" w:sz="0" w:space="0" w:color="auto"/>
                  </w:divBdr>
                </w:div>
                <w:div w:id="1418359316">
                  <w:marLeft w:val="0"/>
                  <w:marRight w:val="0"/>
                  <w:marTop w:val="0"/>
                  <w:marBottom w:val="0"/>
                  <w:divBdr>
                    <w:top w:val="none" w:sz="0" w:space="0" w:color="auto"/>
                    <w:left w:val="none" w:sz="0" w:space="0" w:color="auto"/>
                    <w:bottom w:val="none" w:sz="0" w:space="0" w:color="auto"/>
                    <w:right w:val="none" w:sz="0" w:space="0" w:color="auto"/>
                  </w:divBdr>
                </w:div>
                <w:div w:id="1427725205">
                  <w:marLeft w:val="0"/>
                  <w:marRight w:val="0"/>
                  <w:marTop w:val="0"/>
                  <w:marBottom w:val="0"/>
                  <w:divBdr>
                    <w:top w:val="none" w:sz="0" w:space="0" w:color="auto"/>
                    <w:left w:val="none" w:sz="0" w:space="0" w:color="auto"/>
                    <w:bottom w:val="none" w:sz="0" w:space="0" w:color="auto"/>
                    <w:right w:val="none" w:sz="0" w:space="0" w:color="auto"/>
                  </w:divBdr>
                </w:div>
                <w:div w:id="1430545629">
                  <w:marLeft w:val="0"/>
                  <w:marRight w:val="0"/>
                  <w:marTop w:val="0"/>
                  <w:marBottom w:val="0"/>
                  <w:divBdr>
                    <w:top w:val="none" w:sz="0" w:space="0" w:color="auto"/>
                    <w:left w:val="none" w:sz="0" w:space="0" w:color="auto"/>
                    <w:bottom w:val="none" w:sz="0" w:space="0" w:color="auto"/>
                    <w:right w:val="none" w:sz="0" w:space="0" w:color="auto"/>
                  </w:divBdr>
                </w:div>
                <w:div w:id="1436512805">
                  <w:marLeft w:val="0"/>
                  <w:marRight w:val="0"/>
                  <w:marTop w:val="0"/>
                  <w:marBottom w:val="0"/>
                  <w:divBdr>
                    <w:top w:val="none" w:sz="0" w:space="0" w:color="auto"/>
                    <w:left w:val="none" w:sz="0" w:space="0" w:color="auto"/>
                    <w:bottom w:val="none" w:sz="0" w:space="0" w:color="auto"/>
                    <w:right w:val="none" w:sz="0" w:space="0" w:color="auto"/>
                  </w:divBdr>
                </w:div>
                <w:div w:id="1441875298">
                  <w:marLeft w:val="0"/>
                  <w:marRight w:val="0"/>
                  <w:marTop w:val="0"/>
                  <w:marBottom w:val="0"/>
                  <w:divBdr>
                    <w:top w:val="none" w:sz="0" w:space="0" w:color="auto"/>
                    <w:left w:val="none" w:sz="0" w:space="0" w:color="auto"/>
                    <w:bottom w:val="none" w:sz="0" w:space="0" w:color="auto"/>
                    <w:right w:val="none" w:sz="0" w:space="0" w:color="auto"/>
                  </w:divBdr>
                </w:div>
                <w:div w:id="1469980966">
                  <w:marLeft w:val="0"/>
                  <w:marRight w:val="0"/>
                  <w:marTop w:val="0"/>
                  <w:marBottom w:val="0"/>
                  <w:divBdr>
                    <w:top w:val="none" w:sz="0" w:space="0" w:color="auto"/>
                    <w:left w:val="none" w:sz="0" w:space="0" w:color="auto"/>
                    <w:bottom w:val="none" w:sz="0" w:space="0" w:color="auto"/>
                    <w:right w:val="none" w:sz="0" w:space="0" w:color="auto"/>
                  </w:divBdr>
                </w:div>
                <w:div w:id="1484194917">
                  <w:marLeft w:val="0"/>
                  <w:marRight w:val="0"/>
                  <w:marTop w:val="0"/>
                  <w:marBottom w:val="0"/>
                  <w:divBdr>
                    <w:top w:val="none" w:sz="0" w:space="0" w:color="auto"/>
                    <w:left w:val="none" w:sz="0" w:space="0" w:color="auto"/>
                    <w:bottom w:val="none" w:sz="0" w:space="0" w:color="auto"/>
                    <w:right w:val="none" w:sz="0" w:space="0" w:color="auto"/>
                  </w:divBdr>
                </w:div>
                <w:div w:id="1486581264">
                  <w:marLeft w:val="0"/>
                  <w:marRight w:val="0"/>
                  <w:marTop w:val="0"/>
                  <w:marBottom w:val="0"/>
                  <w:divBdr>
                    <w:top w:val="none" w:sz="0" w:space="0" w:color="auto"/>
                    <w:left w:val="none" w:sz="0" w:space="0" w:color="auto"/>
                    <w:bottom w:val="none" w:sz="0" w:space="0" w:color="auto"/>
                    <w:right w:val="none" w:sz="0" w:space="0" w:color="auto"/>
                  </w:divBdr>
                </w:div>
                <w:div w:id="1492989198">
                  <w:marLeft w:val="0"/>
                  <w:marRight w:val="0"/>
                  <w:marTop w:val="0"/>
                  <w:marBottom w:val="0"/>
                  <w:divBdr>
                    <w:top w:val="none" w:sz="0" w:space="0" w:color="auto"/>
                    <w:left w:val="none" w:sz="0" w:space="0" w:color="auto"/>
                    <w:bottom w:val="none" w:sz="0" w:space="0" w:color="auto"/>
                    <w:right w:val="none" w:sz="0" w:space="0" w:color="auto"/>
                  </w:divBdr>
                </w:div>
                <w:div w:id="1499151526">
                  <w:marLeft w:val="0"/>
                  <w:marRight w:val="0"/>
                  <w:marTop w:val="0"/>
                  <w:marBottom w:val="0"/>
                  <w:divBdr>
                    <w:top w:val="none" w:sz="0" w:space="0" w:color="auto"/>
                    <w:left w:val="none" w:sz="0" w:space="0" w:color="auto"/>
                    <w:bottom w:val="none" w:sz="0" w:space="0" w:color="auto"/>
                    <w:right w:val="none" w:sz="0" w:space="0" w:color="auto"/>
                  </w:divBdr>
                </w:div>
                <w:div w:id="1499269386">
                  <w:marLeft w:val="0"/>
                  <w:marRight w:val="0"/>
                  <w:marTop w:val="0"/>
                  <w:marBottom w:val="0"/>
                  <w:divBdr>
                    <w:top w:val="none" w:sz="0" w:space="0" w:color="auto"/>
                    <w:left w:val="none" w:sz="0" w:space="0" w:color="auto"/>
                    <w:bottom w:val="none" w:sz="0" w:space="0" w:color="auto"/>
                    <w:right w:val="none" w:sz="0" w:space="0" w:color="auto"/>
                  </w:divBdr>
                </w:div>
                <w:div w:id="1502087977">
                  <w:marLeft w:val="0"/>
                  <w:marRight w:val="0"/>
                  <w:marTop w:val="0"/>
                  <w:marBottom w:val="0"/>
                  <w:divBdr>
                    <w:top w:val="none" w:sz="0" w:space="0" w:color="auto"/>
                    <w:left w:val="none" w:sz="0" w:space="0" w:color="auto"/>
                    <w:bottom w:val="none" w:sz="0" w:space="0" w:color="auto"/>
                    <w:right w:val="none" w:sz="0" w:space="0" w:color="auto"/>
                  </w:divBdr>
                </w:div>
                <w:div w:id="1509522066">
                  <w:marLeft w:val="0"/>
                  <w:marRight w:val="0"/>
                  <w:marTop w:val="0"/>
                  <w:marBottom w:val="0"/>
                  <w:divBdr>
                    <w:top w:val="none" w:sz="0" w:space="0" w:color="auto"/>
                    <w:left w:val="none" w:sz="0" w:space="0" w:color="auto"/>
                    <w:bottom w:val="none" w:sz="0" w:space="0" w:color="auto"/>
                    <w:right w:val="none" w:sz="0" w:space="0" w:color="auto"/>
                  </w:divBdr>
                </w:div>
                <w:div w:id="1513564923">
                  <w:marLeft w:val="0"/>
                  <w:marRight w:val="0"/>
                  <w:marTop w:val="0"/>
                  <w:marBottom w:val="0"/>
                  <w:divBdr>
                    <w:top w:val="none" w:sz="0" w:space="0" w:color="auto"/>
                    <w:left w:val="none" w:sz="0" w:space="0" w:color="auto"/>
                    <w:bottom w:val="none" w:sz="0" w:space="0" w:color="auto"/>
                    <w:right w:val="none" w:sz="0" w:space="0" w:color="auto"/>
                  </w:divBdr>
                </w:div>
                <w:div w:id="1519733271">
                  <w:marLeft w:val="0"/>
                  <w:marRight w:val="0"/>
                  <w:marTop w:val="0"/>
                  <w:marBottom w:val="0"/>
                  <w:divBdr>
                    <w:top w:val="none" w:sz="0" w:space="0" w:color="auto"/>
                    <w:left w:val="none" w:sz="0" w:space="0" w:color="auto"/>
                    <w:bottom w:val="none" w:sz="0" w:space="0" w:color="auto"/>
                    <w:right w:val="none" w:sz="0" w:space="0" w:color="auto"/>
                  </w:divBdr>
                </w:div>
                <w:div w:id="1533768464">
                  <w:marLeft w:val="0"/>
                  <w:marRight w:val="0"/>
                  <w:marTop w:val="0"/>
                  <w:marBottom w:val="0"/>
                  <w:divBdr>
                    <w:top w:val="none" w:sz="0" w:space="0" w:color="auto"/>
                    <w:left w:val="none" w:sz="0" w:space="0" w:color="auto"/>
                    <w:bottom w:val="none" w:sz="0" w:space="0" w:color="auto"/>
                    <w:right w:val="none" w:sz="0" w:space="0" w:color="auto"/>
                  </w:divBdr>
                </w:div>
                <w:div w:id="1546141362">
                  <w:marLeft w:val="0"/>
                  <w:marRight w:val="0"/>
                  <w:marTop w:val="0"/>
                  <w:marBottom w:val="0"/>
                  <w:divBdr>
                    <w:top w:val="none" w:sz="0" w:space="0" w:color="auto"/>
                    <w:left w:val="none" w:sz="0" w:space="0" w:color="auto"/>
                    <w:bottom w:val="none" w:sz="0" w:space="0" w:color="auto"/>
                    <w:right w:val="none" w:sz="0" w:space="0" w:color="auto"/>
                  </w:divBdr>
                </w:div>
                <w:div w:id="1562329140">
                  <w:marLeft w:val="0"/>
                  <w:marRight w:val="0"/>
                  <w:marTop w:val="0"/>
                  <w:marBottom w:val="0"/>
                  <w:divBdr>
                    <w:top w:val="none" w:sz="0" w:space="0" w:color="auto"/>
                    <w:left w:val="none" w:sz="0" w:space="0" w:color="auto"/>
                    <w:bottom w:val="none" w:sz="0" w:space="0" w:color="auto"/>
                    <w:right w:val="none" w:sz="0" w:space="0" w:color="auto"/>
                  </w:divBdr>
                </w:div>
                <w:div w:id="1578398473">
                  <w:marLeft w:val="0"/>
                  <w:marRight w:val="0"/>
                  <w:marTop w:val="0"/>
                  <w:marBottom w:val="0"/>
                  <w:divBdr>
                    <w:top w:val="none" w:sz="0" w:space="0" w:color="auto"/>
                    <w:left w:val="none" w:sz="0" w:space="0" w:color="auto"/>
                    <w:bottom w:val="none" w:sz="0" w:space="0" w:color="auto"/>
                    <w:right w:val="none" w:sz="0" w:space="0" w:color="auto"/>
                  </w:divBdr>
                </w:div>
                <w:div w:id="1579053703">
                  <w:marLeft w:val="0"/>
                  <w:marRight w:val="0"/>
                  <w:marTop w:val="0"/>
                  <w:marBottom w:val="0"/>
                  <w:divBdr>
                    <w:top w:val="none" w:sz="0" w:space="0" w:color="auto"/>
                    <w:left w:val="none" w:sz="0" w:space="0" w:color="auto"/>
                    <w:bottom w:val="none" w:sz="0" w:space="0" w:color="auto"/>
                    <w:right w:val="none" w:sz="0" w:space="0" w:color="auto"/>
                  </w:divBdr>
                </w:div>
                <w:div w:id="1582325140">
                  <w:marLeft w:val="0"/>
                  <w:marRight w:val="0"/>
                  <w:marTop w:val="0"/>
                  <w:marBottom w:val="0"/>
                  <w:divBdr>
                    <w:top w:val="none" w:sz="0" w:space="0" w:color="auto"/>
                    <w:left w:val="none" w:sz="0" w:space="0" w:color="auto"/>
                    <w:bottom w:val="none" w:sz="0" w:space="0" w:color="auto"/>
                    <w:right w:val="none" w:sz="0" w:space="0" w:color="auto"/>
                  </w:divBdr>
                </w:div>
                <w:div w:id="1588344584">
                  <w:marLeft w:val="0"/>
                  <w:marRight w:val="0"/>
                  <w:marTop w:val="0"/>
                  <w:marBottom w:val="0"/>
                  <w:divBdr>
                    <w:top w:val="none" w:sz="0" w:space="0" w:color="auto"/>
                    <w:left w:val="none" w:sz="0" w:space="0" w:color="auto"/>
                    <w:bottom w:val="none" w:sz="0" w:space="0" w:color="auto"/>
                    <w:right w:val="none" w:sz="0" w:space="0" w:color="auto"/>
                  </w:divBdr>
                </w:div>
                <w:div w:id="1590918611">
                  <w:marLeft w:val="0"/>
                  <w:marRight w:val="0"/>
                  <w:marTop w:val="0"/>
                  <w:marBottom w:val="0"/>
                  <w:divBdr>
                    <w:top w:val="none" w:sz="0" w:space="0" w:color="auto"/>
                    <w:left w:val="none" w:sz="0" w:space="0" w:color="auto"/>
                    <w:bottom w:val="none" w:sz="0" w:space="0" w:color="auto"/>
                    <w:right w:val="none" w:sz="0" w:space="0" w:color="auto"/>
                  </w:divBdr>
                </w:div>
                <w:div w:id="1593120037">
                  <w:marLeft w:val="0"/>
                  <w:marRight w:val="0"/>
                  <w:marTop w:val="0"/>
                  <w:marBottom w:val="0"/>
                  <w:divBdr>
                    <w:top w:val="none" w:sz="0" w:space="0" w:color="auto"/>
                    <w:left w:val="none" w:sz="0" w:space="0" w:color="auto"/>
                    <w:bottom w:val="none" w:sz="0" w:space="0" w:color="auto"/>
                    <w:right w:val="none" w:sz="0" w:space="0" w:color="auto"/>
                  </w:divBdr>
                </w:div>
                <w:div w:id="1594048854">
                  <w:marLeft w:val="0"/>
                  <w:marRight w:val="0"/>
                  <w:marTop w:val="0"/>
                  <w:marBottom w:val="0"/>
                  <w:divBdr>
                    <w:top w:val="none" w:sz="0" w:space="0" w:color="auto"/>
                    <w:left w:val="none" w:sz="0" w:space="0" w:color="auto"/>
                    <w:bottom w:val="none" w:sz="0" w:space="0" w:color="auto"/>
                    <w:right w:val="none" w:sz="0" w:space="0" w:color="auto"/>
                  </w:divBdr>
                </w:div>
                <w:div w:id="1597907015">
                  <w:marLeft w:val="0"/>
                  <w:marRight w:val="0"/>
                  <w:marTop w:val="0"/>
                  <w:marBottom w:val="0"/>
                  <w:divBdr>
                    <w:top w:val="none" w:sz="0" w:space="0" w:color="auto"/>
                    <w:left w:val="none" w:sz="0" w:space="0" w:color="auto"/>
                    <w:bottom w:val="none" w:sz="0" w:space="0" w:color="auto"/>
                    <w:right w:val="none" w:sz="0" w:space="0" w:color="auto"/>
                  </w:divBdr>
                </w:div>
                <w:div w:id="1600602565">
                  <w:marLeft w:val="0"/>
                  <w:marRight w:val="0"/>
                  <w:marTop w:val="0"/>
                  <w:marBottom w:val="0"/>
                  <w:divBdr>
                    <w:top w:val="none" w:sz="0" w:space="0" w:color="auto"/>
                    <w:left w:val="none" w:sz="0" w:space="0" w:color="auto"/>
                    <w:bottom w:val="none" w:sz="0" w:space="0" w:color="auto"/>
                    <w:right w:val="none" w:sz="0" w:space="0" w:color="auto"/>
                  </w:divBdr>
                </w:div>
                <w:div w:id="1604605766">
                  <w:marLeft w:val="0"/>
                  <w:marRight w:val="0"/>
                  <w:marTop w:val="0"/>
                  <w:marBottom w:val="0"/>
                  <w:divBdr>
                    <w:top w:val="none" w:sz="0" w:space="0" w:color="auto"/>
                    <w:left w:val="none" w:sz="0" w:space="0" w:color="auto"/>
                    <w:bottom w:val="none" w:sz="0" w:space="0" w:color="auto"/>
                    <w:right w:val="none" w:sz="0" w:space="0" w:color="auto"/>
                  </w:divBdr>
                </w:div>
                <w:div w:id="1605919933">
                  <w:marLeft w:val="0"/>
                  <w:marRight w:val="0"/>
                  <w:marTop w:val="0"/>
                  <w:marBottom w:val="0"/>
                  <w:divBdr>
                    <w:top w:val="none" w:sz="0" w:space="0" w:color="auto"/>
                    <w:left w:val="none" w:sz="0" w:space="0" w:color="auto"/>
                    <w:bottom w:val="none" w:sz="0" w:space="0" w:color="auto"/>
                    <w:right w:val="none" w:sz="0" w:space="0" w:color="auto"/>
                  </w:divBdr>
                </w:div>
                <w:div w:id="1606838899">
                  <w:marLeft w:val="0"/>
                  <w:marRight w:val="0"/>
                  <w:marTop w:val="0"/>
                  <w:marBottom w:val="0"/>
                  <w:divBdr>
                    <w:top w:val="none" w:sz="0" w:space="0" w:color="auto"/>
                    <w:left w:val="none" w:sz="0" w:space="0" w:color="auto"/>
                    <w:bottom w:val="none" w:sz="0" w:space="0" w:color="auto"/>
                    <w:right w:val="none" w:sz="0" w:space="0" w:color="auto"/>
                  </w:divBdr>
                </w:div>
                <w:div w:id="1609393411">
                  <w:marLeft w:val="0"/>
                  <w:marRight w:val="0"/>
                  <w:marTop w:val="0"/>
                  <w:marBottom w:val="0"/>
                  <w:divBdr>
                    <w:top w:val="none" w:sz="0" w:space="0" w:color="auto"/>
                    <w:left w:val="none" w:sz="0" w:space="0" w:color="auto"/>
                    <w:bottom w:val="none" w:sz="0" w:space="0" w:color="auto"/>
                    <w:right w:val="none" w:sz="0" w:space="0" w:color="auto"/>
                  </w:divBdr>
                </w:div>
                <w:div w:id="1612127249">
                  <w:marLeft w:val="0"/>
                  <w:marRight w:val="0"/>
                  <w:marTop w:val="0"/>
                  <w:marBottom w:val="0"/>
                  <w:divBdr>
                    <w:top w:val="none" w:sz="0" w:space="0" w:color="auto"/>
                    <w:left w:val="none" w:sz="0" w:space="0" w:color="auto"/>
                    <w:bottom w:val="none" w:sz="0" w:space="0" w:color="auto"/>
                    <w:right w:val="none" w:sz="0" w:space="0" w:color="auto"/>
                  </w:divBdr>
                </w:div>
                <w:div w:id="1622222478">
                  <w:marLeft w:val="0"/>
                  <w:marRight w:val="0"/>
                  <w:marTop w:val="0"/>
                  <w:marBottom w:val="0"/>
                  <w:divBdr>
                    <w:top w:val="none" w:sz="0" w:space="0" w:color="auto"/>
                    <w:left w:val="none" w:sz="0" w:space="0" w:color="auto"/>
                    <w:bottom w:val="none" w:sz="0" w:space="0" w:color="auto"/>
                    <w:right w:val="none" w:sz="0" w:space="0" w:color="auto"/>
                  </w:divBdr>
                </w:div>
                <w:div w:id="1622608201">
                  <w:marLeft w:val="0"/>
                  <w:marRight w:val="0"/>
                  <w:marTop w:val="0"/>
                  <w:marBottom w:val="0"/>
                  <w:divBdr>
                    <w:top w:val="none" w:sz="0" w:space="0" w:color="auto"/>
                    <w:left w:val="none" w:sz="0" w:space="0" w:color="auto"/>
                    <w:bottom w:val="none" w:sz="0" w:space="0" w:color="auto"/>
                    <w:right w:val="none" w:sz="0" w:space="0" w:color="auto"/>
                  </w:divBdr>
                </w:div>
                <w:div w:id="1632860191">
                  <w:marLeft w:val="0"/>
                  <w:marRight w:val="0"/>
                  <w:marTop w:val="0"/>
                  <w:marBottom w:val="0"/>
                  <w:divBdr>
                    <w:top w:val="none" w:sz="0" w:space="0" w:color="auto"/>
                    <w:left w:val="none" w:sz="0" w:space="0" w:color="auto"/>
                    <w:bottom w:val="none" w:sz="0" w:space="0" w:color="auto"/>
                    <w:right w:val="none" w:sz="0" w:space="0" w:color="auto"/>
                  </w:divBdr>
                </w:div>
                <w:div w:id="1637297857">
                  <w:marLeft w:val="0"/>
                  <w:marRight w:val="0"/>
                  <w:marTop w:val="0"/>
                  <w:marBottom w:val="0"/>
                  <w:divBdr>
                    <w:top w:val="none" w:sz="0" w:space="0" w:color="auto"/>
                    <w:left w:val="none" w:sz="0" w:space="0" w:color="auto"/>
                    <w:bottom w:val="none" w:sz="0" w:space="0" w:color="auto"/>
                    <w:right w:val="none" w:sz="0" w:space="0" w:color="auto"/>
                  </w:divBdr>
                </w:div>
                <w:div w:id="1657294359">
                  <w:marLeft w:val="0"/>
                  <w:marRight w:val="0"/>
                  <w:marTop w:val="0"/>
                  <w:marBottom w:val="0"/>
                  <w:divBdr>
                    <w:top w:val="none" w:sz="0" w:space="0" w:color="auto"/>
                    <w:left w:val="none" w:sz="0" w:space="0" w:color="auto"/>
                    <w:bottom w:val="none" w:sz="0" w:space="0" w:color="auto"/>
                    <w:right w:val="none" w:sz="0" w:space="0" w:color="auto"/>
                  </w:divBdr>
                </w:div>
                <w:div w:id="1661732421">
                  <w:marLeft w:val="0"/>
                  <w:marRight w:val="0"/>
                  <w:marTop w:val="0"/>
                  <w:marBottom w:val="0"/>
                  <w:divBdr>
                    <w:top w:val="none" w:sz="0" w:space="0" w:color="auto"/>
                    <w:left w:val="none" w:sz="0" w:space="0" w:color="auto"/>
                    <w:bottom w:val="none" w:sz="0" w:space="0" w:color="auto"/>
                    <w:right w:val="none" w:sz="0" w:space="0" w:color="auto"/>
                  </w:divBdr>
                </w:div>
                <w:div w:id="1663466339">
                  <w:marLeft w:val="0"/>
                  <w:marRight w:val="0"/>
                  <w:marTop w:val="0"/>
                  <w:marBottom w:val="0"/>
                  <w:divBdr>
                    <w:top w:val="none" w:sz="0" w:space="0" w:color="auto"/>
                    <w:left w:val="none" w:sz="0" w:space="0" w:color="auto"/>
                    <w:bottom w:val="none" w:sz="0" w:space="0" w:color="auto"/>
                    <w:right w:val="none" w:sz="0" w:space="0" w:color="auto"/>
                  </w:divBdr>
                </w:div>
                <w:div w:id="1666934184">
                  <w:marLeft w:val="0"/>
                  <w:marRight w:val="0"/>
                  <w:marTop w:val="0"/>
                  <w:marBottom w:val="0"/>
                  <w:divBdr>
                    <w:top w:val="none" w:sz="0" w:space="0" w:color="auto"/>
                    <w:left w:val="none" w:sz="0" w:space="0" w:color="auto"/>
                    <w:bottom w:val="none" w:sz="0" w:space="0" w:color="auto"/>
                    <w:right w:val="none" w:sz="0" w:space="0" w:color="auto"/>
                  </w:divBdr>
                </w:div>
                <w:div w:id="1675376705">
                  <w:marLeft w:val="0"/>
                  <w:marRight w:val="0"/>
                  <w:marTop w:val="0"/>
                  <w:marBottom w:val="0"/>
                  <w:divBdr>
                    <w:top w:val="none" w:sz="0" w:space="0" w:color="auto"/>
                    <w:left w:val="none" w:sz="0" w:space="0" w:color="auto"/>
                    <w:bottom w:val="none" w:sz="0" w:space="0" w:color="auto"/>
                    <w:right w:val="none" w:sz="0" w:space="0" w:color="auto"/>
                  </w:divBdr>
                </w:div>
                <w:div w:id="1685981429">
                  <w:marLeft w:val="0"/>
                  <w:marRight w:val="0"/>
                  <w:marTop w:val="0"/>
                  <w:marBottom w:val="0"/>
                  <w:divBdr>
                    <w:top w:val="none" w:sz="0" w:space="0" w:color="auto"/>
                    <w:left w:val="none" w:sz="0" w:space="0" w:color="auto"/>
                    <w:bottom w:val="none" w:sz="0" w:space="0" w:color="auto"/>
                    <w:right w:val="none" w:sz="0" w:space="0" w:color="auto"/>
                  </w:divBdr>
                </w:div>
                <w:div w:id="1692412760">
                  <w:marLeft w:val="0"/>
                  <w:marRight w:val="0"/>
                  <w:marTop w:val="0"/>
                  <w:marBottom w:val="0"/>
                  <w:divBdr>
                    <w:top w:val="none" w:sz="0" w:space="0" w:color="auto"/>
                    <w:left w:val="none" w:sz="0" w:space="0" w:color="auto"/>
                    <w:bottom w:val="none" w:sz="0" w:space="0" w:color="auto"/>
                    <w:right w:val="none" w:sz="0" w:space="0" w:color="auto"/>
                  </w:divBdr>
                </w:div>
                <w:div w:id="1711299871">
                  <w:marLeft w:val="0"/>
                  <w:marRight w:val="0"/>
                  <w:marTop w:val="0"/>
                  <w:marBottom w:val="0"/>
                  <w:divBdr>
                    <w:top w:val="none" w:sz="0" w:space="0" w:color="auto"/>
                    <w:left w:val="none" w:sz="0" w:space="0" w:color="auto"/>
                    <w:bottom w:val="none" w:sz="0" w:space="0" w:color="auto"/>
                    <w:right w:val="none" w:sz="0" w:space="0" w:color="auto"/>
                  </w:divBdr>
                </w:div>
                <w:div w:id="1725062354">
                  <w:marLeft w:val="0"/>
                  <w:marRight w:val="0"/>
                  <w:marTop w:val="0"/>
                  <w:marBottom w:val="0"/>
                  <w:divBdr>
                    <w:top w:val="none" w:sz="0" w:space="0" w:color="auto"/>
                    <w:left w:val="none" w:sz="0" w:space="0" w:color="auto"/>
                    <w:bottom w:val="none" w:sz="0" w:space="0" w:color="auto"/>
                    <w:right w:val="none" w:sz="0" w:space="0" w:color="auto"/>
                  </w:divBdr>
                </w:div>
                <w:div w:id="1725253681">
                  <w:marLeft w:val="0"/>
                  <w:marRight w:val="0"/>
                  <w:marTop w:val="0"/>
                  <w:marBottom w:val="0"/>
                  <w:divBdr>
                    <w:top w:val="none" w:sz="0" w:space="0" w:color="auto"/>
                    <w:left w:val="none" w:sz="0" w:space="0" w:color="auto"/>
                    <w:bottom w:val="none" w:sz="0" w:space="0" w:color="auto"/>
                    <w:right w:val="none" w:sz="0" w:space="0" w:color="auto"/>
                  </w:divBdr>
                </w:div>
                <w:div w:id="1726176894">
                  <w:marLeft w:val="0"/>
                  <w:marRight w:val="0"/>
                  <w:marTop w:val="0"/>
                  <w:marBottom w:val="0"/>
                  <w:divBdr>
                    <w:top w:val="none" w:sz="0" w:space="0" w:color="auto"/>
                    <w:left w:val="none" w:sz="0" w:space="0" w:color="auto"/>
                    <w:bottom w:val="none" w:sz="0" w:space="0" w:color="auto"/>
                    <w:right w:val="none" w:sz="0" w:space="0" w:color="auto"/>
                  </w:divBdr>
                </w:div>
                <w:div w:id="1734423886">
                  <w:marLeft w:val="0"/>
                  <w:marRight w:val="0"/>
                  <w:marTop w:val="0"/>
                  <w:marBottom w:val="0"/>
                  <w:divBdr>
                    <w:top w:val="none" w:sz="0" w:space="0" w:color="auto"/>
                    <w:left w:val="none" w:sz="0" w:space="0" w:color="auto"/>
                    <w:bottom w:val="none" w:sz="0" w:space="0" w:color="auto"/>
                    <w:right w:val="none" w:sz="0" w:space="0" w:color="auto"/>
                  </w:divBdr>
                </w:div>
                <w:div w:id="1739325909">
                  <w:marLeft w:val="0"/>
                  <w:marRight w:val="0"/>
                  <w:marTop w:val="0"/>
                  <w:marBottom w:val="0"/>
                  <w:divBdr>
                    <w:top w:val="none" w:sz="0" w:space="0" w:color="auto"/>
                    <w:left w:val="none" w:sz="0" w:space="0" w:color="auto"/>
                    <w:bottom w:val="none" w:sz="0" w:space="0" w:color="auto"/>
                    <w:right w:val="none" w:sz="0" w:space="0" w:color="auto"/>
                  </w:divBdr>
                </w:div>
                <w:div w:id="1748306447">
                  <w:marLeft w:val="0"/>
                  <w:marRight w:val="0"/>
                  <w:marTop w:val="0"/>
                  <w:marBottom w:val="0"/>
                  <w:divBdr>
                    <w:top w:val="none" w:sz="0" w:space="0" w:color="auto"/>
                    <w:left w:val="none" w:sz="0" w:space="0" w:color="auto"/>
                    <w:bottom w:val="none" w:sz="0" w:space="0" w:color="auto"/>
                    <w:right w:val="none" w:sz="0" w:space="0" w:color="auto"/>
                  </w:divBdr>
                </w:div>
                <w:div w:id="1754934017">
                  <w:marLeft w:val="0"/>
                  <w:marRight w:val="0"/>
                  <w:marTop w:val="0"/>
                  <w:marBottom w:val="0"/>
                  <w:divBdr>
                    <w:top w:val="none" w:sz="0" w:space="0" w:color="auto"/>
                    <w:left w:val="none" w:sz="0" w:space="0" w:color="auto"/>
                    <w:bottom w:val="none" w:sz="0" w:space="0" w:color="auto"/>
                    <w:right w:val="none" w:sz="0" w:space="0" w:color="auto"/>
                  </w:divBdr>
                </w:div>
                <w:div w:id="1767386632">
                  <w:marLeft w:val="0"/>
                  <w:marRight w:val="0"/>
                  <w:marTop w:val="0"/>
                  <w:marBottom w:val="0"/>
                  <w:divBdr>
                    <w:top w:val="none" w:sz="0" w:space="0" w:color="auto"/>
                    <w:left w:val="none" w:sz="0" w:space="0" w:color="auto"/>
                    <w:bottom w:val="none" w:sz="0" w:space="0" w:color="auto"/>
                    <w:right w:val="none" w:sz="0" w:space="0" w:color="auto"/>
                  </w:divBdr>
                </w:div>
                <w:div w:id="1801680898">
                  <w:marLeft w:val="0"/>
                  <w:marRight w:val="0"/>
                  <w:marTop w:val="0"/>
                  <w:marBottom w:val="0"/>
                  <w:divBdr>
                    <w:top w:val="none" w:sz="0" w:space="0" w:color="auto"/>
                    <w:left w:val="none" w:sz="0" w:space="0" w:color="auto"/>
                    <w:bottom w:val="none" w:sz="0" w:space="0" w:color="auto"/>
                    <w:right w:val="none" w:sz="0" w:space="0" w:color="auto"/>
                  </w:divBdr>
                </w:div>
                <w:div w:id="1812357783">
                  <w:marLeft w:val="0"/>
                  <w:marRight w:val="0"/>
                  <w:marTop w:val="0"/>
                  <w:marBottom w:val="0"/>
                  <w:divBdr>
                    <w:top w:val="none" w:sz="0" w:space="0" w:color="auto"/>
                    <w:left w:val="none" w:sz="0" w:space="0" w:color="auto"/>
                    <w:bottom w:val="none" w:sz="0" w:space="0" w:color="auto"/>
                    <w:right w:val="none" w:sz="0" w:space="0" w:color="auto"/>
                  </w:divBdr>
                </w:div>
                <w:div w:id="1812626396">
                  <w:marLeft w:val="0"/>
                  <w:marRight w:val="0"/>
                  <w:marTop w:val="0"/>
                  <w:marBottom w:val="0"/>
                  <w:divBdr>
                    <w:top w:val="none" w:sz="0" w:space="0" w:color="auto"/>
                    <w:left w:val="none" w:sz="0" w:space="0" w:color="auto"/>
                    <w:bottom w:val="none" w:sz="0" w:space="0" w:color="auto"/>
                    <w:right w:val="none" w:sz="0" w:space="0" w:color="auto"/>
                  </w:divBdr>
                </w:div>
                <w:div w:id="1816606135">
                  <w:marLeft w:val="0"/>
                  <w:marRight w:val="0"/>
                  <w:marTop w:val="0"/>
                  <w:marBottom w:val="0"/>
                  <w:divBdr>
                    <w:top w:val="none" w:sz="0" w:space="0" w:color="auto"/>
                    <w:left w:val="none" w:sz="0" w:space="0" w:color="auto"/>
                    <w:bottom w:val="none" w:sz="0" w:space="0" w:color="auto"/>
                    <w:right w:val="none" w:sz="0" w:space="0" w:color="auto"/>
                  </w:divBdr>
                </w:div>
                <w:div w:id="1822890960">
                  <w:marLeft w:val="0"/>
                  <w:marRight w:val="0"/>
                  <w:marTop w:val="0"/>
                  <w:marBottom w:val="0"/>
                  <w:divBdr>
                    <w:top w:val="none" w:sz="0" w:space="0" w:color="auto"/>
                    <w:left w:val="none" w:sz="0" w:space="0" w:color="auto"/>
                    <w:bottom w:val="none" w:sz="0" w:space="0" w:color="auto"/>
                    <w:right w:val="none" w:sz="0" w:space="0" w:color="auto"/>
                  </w:divBdr>
                </w:div>
                <w:div w:id="1824010027">
                  <w:marLeft w:val="0"/>
                  <w:marRight w:val="0"/>
                  <w:marTop w:val="0"/>
                  <w:marBottom w:val="0"/>
                  <w:divBdr>
                    <w:top w:val="none" w:sz="0" w:space="0" w:color="auto"/>
                    <w:left w:val="none" w:sz="0" w:space="0" w:color="auto"/>
                    <w:bottom w:val="none" w:sz="0" w:space="0" w:color="auto"/>
                    <w:right w:val="none" w:sz="0" w:space="0" w:color="auto"/>
                  </w:divBdr>
                </w:div>
                <w:div w:id="1835680272">
                  <w:marLeft w:val="0"/>
                  <w:marRight w:val="0"/>
                  <w:marTop w:val="0"/>
                  <w:marBottom w:val="0"/>
                  <w:divBdr>
                    <w:top w:val="none" w:sz="0" w:space="0" w:color="auto"/>
                    <w:left w:val="none" w:sz="0" w:space="0" w:color="auto"/>
                    <w:bottom w:val="none" w:sz="0" w:space="0" w:color="auto"/>
                    <w:right w:val="none" w:sz="0" w:space="0" w:color="auto"/>
                  </w:divBdr>
                </w:div>
                <w:div w:id="1835798860">
                  <w:marLeft w:val="0"/>
                  <w:marRight w:val="0"/>
                  <w:marTop w:val="0"/>
                  <w:marBottom w:val="0"/>
                  <w:divBdr>
                    <w:top w:val="none" w:sz="0" w:space="0" w:color="auto"/>
                    <w:left w:val="none" w:sz="0" w:space="0" w:color="auto"/>
                    <w:bottom w:val="none" w:sz="0" w:space="0" w:color="auto"/>
                    <w:right w:val="none" w:sz="0" w:space="0" w:color="auto"/>
                  </w:divBdr>
                </w:div>
                <w:div w:id="1835870887">
                  <w:marLeft w:val="0"/>
                  <w:marRight w:val="0"/>
                  <w:marTop w:val="0"/>
                  <w:marBottom w:val="0"/>
                  <w:divBdr>
                    <w:top w:val="none" w:sz="0" w:space="0" w:color="auto"/>
                    <w:left w:val="none" w:sz="0" w:space="0" w:color="auto"/>
                    <w:bottom w:val="none" w:sz="0" w:space="0" w:color="auto"/>
                    <w:right w:val="none" w:sz="0" w:space="0" w:color="auto"/>
                  </w:divBdr>
                </w:div>
                <w:div w:id="1837302377">
                  <w:marLeft w:val="0"/>
                  <w:marRight w:val="0"/>
                  <w:marTop w:val="0"/>
                  <w:marBottom w:val="0"/>
                  <w:divBdr>
                    <w:top w:val="none" w:sz="0" w:space="0" w:color="auto"/>
                    <w:left w:val="none" w:sz="0" w:space="0" w:color="auto"/>
                    <w:bottom w:val="none" w:sz="0" w:space="0" w:color="auto"/>
                    <w:right w:val="none" w:sz="0" w:space="0" w:color="auto"/>
                  </w:divBdr>
                </w:div>
                <w:div w:id="1846939143">
                  <w:marLeft w:val="0"/>
                  <w:marRight w:val="0"/>
                  <w:marTop w:val="0"/>
                  <w:marBottom w:val="0"/>
                  <w:divBdr>
                    <w:top w:val="none" w:sz="0" w:space="0" w:color="auto"/>
                    <w:left w:val="none" w:sz="0" w:space="0" w:color="auto"/>
                    <w:bottom w:val="none" w:sz="0" w:space="0" w:color="auto"/>
                    <w:right w:val="none" w:sz="0" w:space="0" w:color="auto"/>
                  </w:divBdr>
                </w:div>
                <w:div w:id="1851525532">
                  <w:marLeft w:val="0"/>
                  <w:marRight w:val="0"/>
                  <w:marTop w:val="0"/>
                  <w:marBottom w:val="0"/>
                  <w:divBdr>
                    <w:top w:val="none" w:sz="0" w:space="0" w:color="auto"/>
                    <w:left w:val="none" w:sz="0" w:space="0" w:color="auto"/>
                    <w:bottom w:val="none" w:sz="0" w:space="0" w:color="auto"/>
                    <w:right w:val="none" w:sz="0" w:space="0" w:color="auto"/>
                  </w:divBdr>
                </w:div>
                <w:div w:id="1860512132">
                  <w:marLeft w:val="0"/>
                  <w:marRight w:val="0"/>
                  <w:marTop w:val="0"/>
                  <w:marBottom w:val="0"/>
                  <w:divBdr>
                    <w:top w:val="none" w:sz="0" w:space="0" w:color="auto"/>
                    <w:left w:val="none" w:sz="0" w:space="0" w:color="auto"/>
                    <w:bottom w:val="none" w:sz="0" w:space="0" w:color="auto"/>
                    <w:right w:val="none" w:sz="0" w:space="0" w:color="auto"/>
                  </w:divBdr>
                </w:div>
                <w:div w:id="1888375119">
                  <w:marLeft w:val="0"/>
                  <w:marRight w:val="0"/>
                  <w:marTop w:val="0"/>
                  <w:marBottom w:val="0"/>
                  <w:divBdr>
                    <w:top w:val="none" w:sz="0" w:space="0" w:color="auto"/>
                    <w:left w:val="none" w:sz="0" w:space="0" w:color="auto"/>
                    <w:bottom w:val="none" w:sz="0" w:space="0" w:color="auto"/>
                    <w:right w:val="none" w:sz="0" w:space="0" w:color="auto"/>
                  </w:divBdr>
                </w:div>
                <w:div w:id="1890728392">
                  <w:marLeft w:val="0"/>
                  <w:marRight w:val="0"/>
                  <w:marTop w:val="0"/>
                  <w:marBottom w:val="0"/>
                  <w:divBdr>
                    <w:top w:val="none" w:sz="0" w:space="0" w:color="auto"/>
                    <w:left w:val="none" w:sz="0" w:space="0" w:color="auto"/>
                    <w:bottom w:val="none" w:sz="0" w:space="0" w:color="auto"/>
                    <w:right w:val="none" w:sz="0" w:space="0" w:color="auto"/>
                  </w:divBdr>
                </w:div>
                <w:div w:id="1898005038">
                  <w:marLeft w:val="0"/>
                  <w:marRight w:val="0"/>
                  <w:marTop w:val="0"/>
                  <w:marBottom w:val="0"/>
                  <w:divBdr>
                    <w:top w:val="none" w:sz="0" w:space="0" w:color="auto"/>
                    <w:left w:val="none" w:sz="0" w:space="0" w:color="auto"/>
                    <w:bottom w:val="none" w:sz="0" w:space="0" w:color="auto"/>
                    <w:right w:val="none" w:sz="0" w:space="0" w:color="auto"/>
                  </w:divBdr>
                </w:div>
                <w:div w:id="1905985563">
                  <w:marLeft w:val="0"/>
                  <w:marRight w:val="0"/>
                  <w:marTop w:val="0"/>
                  <w:marBottom w:val="0"/>
                  <w:divBdr>
                    <w:top w:val="none" w:sz="0" w:space="0" w:color="auto"/>
                    <w:left w:val="none" w:sz="0" w:space="0" w:color="auto"/>
                    <w:bottom w:val="none" w:sz="0" w:space="0" w:color="auto"/>
                    <w:right w:val="none" w:sz="0" w:space="0" w:color="auto"/>
                  </w:divBdr>
                </w:div>
                <w:div w:id="1907059834">
                  <w:marLeft w:val="0"/>
                  <w:marRight w:val="0"/>
                  <w:marTop w:val="0"/>
                  <w:marBottom w:val="0"/>
                  <w:divBdr>
                    <w:top w:val="none" w:sz="0" w:space="0" w:color="auto"/>
                    <w:left w:val="none" w:sz="0" w:space="0" w:color="auto"/>
                    <w:bottom w:val="none" w:sz="0" w:space="0" w:color="auto"/>
                    <w:right w:val="none" w:sz="0" w:space="0" w:color="auto"/>
                  </w:divBdr>
                </w:div>
                <w:div w:id="1912154356">
                  <w:marLeft w:val="0"/>
                  <w:marRight w:val="0"/>
                  <w:marTop w:val="0"/>
                  <w:marBottom w:val="0"/>
                  <w:divBdr>
                    <w:top w:val="none" w:sz="0" w:space="0" w:color="auto"/>
                    <w:left w:val="none" w:sz="0" w:space="0" w:color="auto"/>
                    <w:bottom w:val="none" w:sz="0" w:space="0" w:color="auto"/>
                    <w:right w:val="none" w:sz="0" w:space="0" w:color="auto"/>
                  </w:divBdr>
                </w:div>
                <w:div w:id="1918325552">
                  <w:marLeft w:val="0"/>
                  <w:marRight w:val="0"/>
                  <w:marTop w:val="0"/>
                  <w:marBottom w:val="0"/>
                  <w:divBdr>
                    <w:top w:val="none" w:sz="0" w:space="0" w:color="auto"/>
                    <w:left w:val="none" w:sz="0" w:space="0" w:color="auto"/>
                    <w:bottom w:val="none" w:sz="0" w:space="0" w:color="auto"/>
                    <w:right w:val="none" w:sz="0" w:space="0" w:color="auto"/>
                  </w:divBdr>
                </w:div>
                <w:div w:id="1924680556">
                  <w:marLeft w:val="0"/>
                  <w:marRight w:val="0"/>
                  <w:marTop w:val="0"/>
                  <w:marBottom w:val="0"/>
                  <w:divBdr>
                    <w:top w:val="none" w:sz="0" w:space="0" w:color="auto"/>
                    <w:left w:val="none" w:sz="0" w:space="0" w:color="auto"/>
                    <w:bottom w:val="none" w:sz="0" w:space="0" w:color="auto"/>
                    <w:right w:val="none" w:sz="0" w:space="0" w:color="auto"/>
                  </w:divBdr>
                </w:div>
                <w:div w:id="1971279271">
                  <w:marLeft w:val="0"/>
                  <w:marRight w:val="0"/>
                  <w:marTop w:val="0"/>
                  <w:marBottom w:val="0"/>
                  <w:divBdr>
                    <w:top w:val="none" w:sz="0" w:space="0" w:color="auto"/>
                    <w:left w:val="none" w:sz="0" w:space="0" w:color="auto"/>
                    <w:bottom w:val="none" w:sz="0" w:space="0" w:color="auto"/>
                    <w:right w:val="none" w:sz="0" w:space="0" w:color="auto"/>
                  </w:divBdr>
                </w:div>
                <w:div w:id="2007783359">
                  <w:marLeft w:val="0"/>
                  <w:marRight w:val="0"/>
                  <w:marTop w:val="0"/>
                  <w:marBottom w:val="0"/>
                  <w:divBdr>
                    <w:top w:val="none" w:sz="0" w:space="0" w:color="auto"/>
                    <w:left w:val="none" w:sz="0" w:space="0" w:color="auto"/>
                    <w:bottom w:val="none" w:sz="0" w:space="0" w:color="auto"/>
                    <w:right w:val="none" w:sz="0" w:space="0" w:color="auto"/>
                  </w:divBdr>
                </w:div>
                <w:div w:id="2036075489">
                  <w:marLeft w:val="0"/>
                  <w:marRight w:val="0"/>
                  <w:marTop w:val="0"/>
                  <w:marBottom w:val="0"/>
                  <w:divBdr>
                    <w:top w:val="none" w:sz="0" w:space="0" w:color="auto"/>
                    <w:left w:val="none" w:sz="0" w:space="0" w:color="auto"/>
                    <w:bottom w:val="none" w:sz="0" w:space="0" w:color="auto"/>
                    <w:right w:val="none" w:sz="0" w:space="0" w:color="auto"/>
                  </w:divBdr>
                </w:div>
                <w:div w:id="2040160105">
                  <w:marLeft w:val="0"/>
                  <w:marRight w:val="0"/>
                  <w:marTop w:val="0"/>
                  <w:marBottom w:val="0"/>
                  <w:divBdr>
                    <w:top w:val="none" w:sz="0" w:space="0" w:color="auto"/>
                    <w:left w:val="none" w:sz="0" w:space="0" w:color="auto"/>
                    <w:bottom w:val="none" w:sz="0" w:space="0" w:color="auto"/>
                    <w:right w:val="none" w:sz="0" w:space="0" w:color="auto"/>
                  </w:divBdr>
                </w:div>
                <w:div w:id="2046326058">
                  <w:marLeft w:val="0"/>
                  <w:marRight w:val="0"/>
                  <w:marTop w:val="0"/>
                  <w:marBottom w:val="0"/>
                  <w:divBdr>
                    <w:top w:val="none" w:sz="0" w:space="0" w:color="auto"/>
                    <w:left w:val="none" w:sz="0" w:space="0" w:color="auto"/>
                    <w:bottom w:val="none" w:sz="0" w:space="0" w:color="auto"/>
                    <w:right w:val="none" w:sz="0" w:space="0" w:color="auto"/>
                  </w:divBdr>
                </w:div>
                <w:div w:id="2052486915">
                  <w:marLeft w:val="0"/>
                  <w:marRight w:val="0"/>
                  <w:marTop w:val="0"/>
                  <w:marBottom w:val="0"/>
                  <w:divBdr>
                    <w:top w:val="none" w:sz="0" w:space="0" w:color="auto"/>
                    <w:left w:val="none" w:sz="0" w:space="0" w:color="auto"/>
                    <w:bottom w:val="none" w:sz="0" w:space="0" w:color="auto"/>
                    <w:right w:val="none" w:sz="0" w:space="0" w:color="auto"/>
                  </w:divBdr>
                </w:div>
                <w:div w:id="2058239787">
                  <w:marLeft w:val="0"/>
                  <w:marRight w:val="0"/>
                  <w:marTop w:val="0"/>
                  <w:marBottom w:val="0"/>
                  <w:divBdr>
                    <w:top w:val="none" w:sz="0" w:space="0" w:color="auto"/>
                    <w:left w:val="none" w:sz="0" w:space="0" w:color="auto"/>
                    <w:bottom w:val="none" w:sz="0" w:space="0" w:color="auto"/>
                    <w:right w:val="none" w:sz="0" w:space="0" w:color="auto"/>
                  </w:divBdr>
                </w:div>
                <w:div w:id="2067876993">
                  <w:marLeft w:val="0"/>
                  <w:marRight w:val="0"/>
                  <w:marTop w:val="0"/>
                  <w:marBottom w:val="0"/>
                  <w:divBdr>
                    <w:top w:val="none" w:sz="0" w:space="0" w:color="auto"/>
                    <w:left w:val="none" w:sz="0" w:space="0" w:color="auto"/>
                    <w:bottom w:val="none" w:sz="0" w:space="0" w:color="auto"/>
                    <w:right w:val="none" w:sz="0" w:space="0" w:color="auto"/>
                  </w:divBdr>
                </w:div>
                <w:div w:id="2070763853">
                  <w:marLeft w:val="0"/>
                  <w:marRight w:val="0"/>
                  <w:marTop w:val="0"/>
                  <w:marBottom w:val="0"/>
                  <w:divBdr>
                    <w:top w:val="none" w:sz="0" w:space="0" w:color="auto"/>
                    <w:left w:val="none" w:sz="0" w:space="0" w:color="auto"/>
                    <w:bottom w:val="none" w:sz="0" w:space="0" w:color="auto"/>
                    <w:right w:val="none" w:sz="0" w:space="0" w:color="auto"/>
                  </w:divBdr>
                </w:div>
                <w:div w:id="2076120031">
                  <w:marLeft w:val="0"/>
                  <w:marRight w:val="0"/>
                  <w:marTop w:val="0"/>
                  <w:marBottom w:val="0"/>
                  <w:divBdr>
                    <w:top w:val="none" w:sz="0" w:space="0" w:color="auto"/>
                    <w:left w:val="none" w:sz="0" w:space="0" w:color="auto"/>
                    <w:bottom w:val="none" w:sz="0" w:space="0" w:color="auto"/>
                    <w:right w:val="none" w:sz="0" w:space="0" w:color="auto"/>
                  </w:divBdr>
                </w:div>
                <w:div w:id="2088915315">
                  <w:marLeft w:val="0"/>
                  <w:marRight w:val="0"/>
                  <w:marTop w:val="0"/>
                  <w:marBottom w:val="0"/>
                  <w:divBdr>
                    <w:top w:val="none" w:sz="0" w:space="0" w:color="auto"/>
                    <w:left w:val="none" w:sz="0" w:space="0" w:color="auto"/>
                    <w:bottom w:val="none" w:sz="0" w:space="0" w:color="auto"/>
                    <w:right w:val="none" w:sz="0" w:space="0" w:color="auto"/>
                  </w:divBdr>
                </w:div>
                <w:div w:id="2093700920">
                  <w:marLeft w:val="0"/>
                  <w:marRight w:val="0"/>
                  <w:marTop w:val="0"/>
                  <w:marBottom w:val="0"/>
                  <w:divBdr>
                    <w:top w:val="none" w:sz="0" w:space="0" w:color="auto"/>
                    <w:left w:val="none" w:sz="0" w:space="0" w:color="auto"/>
                    <w:bottom w:val="none" w:sz="0" w:space="0" w:color="auto"/>
                    <w:right w:val="none" w:sz="0" w:space="0" w:color="auto"/>
                  </w:divBdr>
                </w:div>
                <w:div w:id="2102606926">
                  <w:marLeft w:val="0"/>
                  <w:marRight w:val="0"/>
                  <w:marTop w:val="0"/>
                  <w:marBottom w:val="0"/>
                  <w:divBdr>
                    <w:top w:val="none" w:sz="0" w:space="0" w:color="auto"/>
                    <w:left w:val="none" w:sz="0" w:space="0" w:color="auto"/>
                    <w:bottom w:val="none" w:sz="0" w:space="0" w:color="auto"/>
                    <w:right w:val="none" w:sz="0" w:space="0" w:color="auto"/>
                  </w:divBdr>
                </w:div>
                <w:div w:id="2109808376">
                  <w:marLeft w:val="0"/>
                  <w:marRight w:val="0"/>
                  <w:marTop w:val="0"/>
                  <w:marBottom w:val="0"/>
                  <w:divBdr>
                    <w:top w:val="none" w:sz="0" w:space="0" w:color="auto"/>
                    <w:left w:val="none" w:sz="0" w:space="0" w:color="auto"/>
                    <w:bottom w:val="none" w:sz="0" w:space="0" w:color="auto"/>
                    <w:right w:val="none" w:sz="0" w:space="0" w:color="auto"/>
                  </w:divBdr>
                </w:div>
                <w:div w:id="2125225189">
                  <w:marLeft w:val="0"/>
                  <w:marRight w:val="0"/>
                  <w:marTop w:val="0"/>
                  <w:marBottom w:val="0"/>
                  <w:divBdr>
                    <w:top w:val="none" w:sz="0" w:space="0" w:color="auto"/>
                    <w:left w:val="none" w:sz="0" w:space="0" w:color="auto"/>
                    <w:bottom w:val="none" w:sz="0" w:space="0" w:color="auto"/>
                    <w:right w:val="none" w:sz="0" w:space="0" w:color="auto"/>
                  </w:divBdr>
                </w:div>
                <w:div w:id="2133790148">
                  <w:marLeft w:val="0"/>
                  <w:marRight w:val="0"/>
                  <w:marTop w:val="0"/>
                  <w:marBottom w:val="0"/>
                  <w:divBdr>
                    <w:top w:val="none" w:sz="0" w:space="0" w:color="auto"/>
                    <w:left w:val="none" w:sz="0" w:space="0" w:color="auto"/>
                    <w:bottom w:val="none" w:sz="0" w:space="0" w:color="auto"/>
                    <w:right w:val="none" w:sz="0" w:space="0" w:color="auto"/>
                  </w:divBdr>
                </w:div>
                <w:div w:id="2138722114">
                  <w:marLeft w:val="0"/>
                  <w:marRight w:val="0"/>
                  <w:marTop w:val="0"/>
                  <w:marBottom w:val="0"/>
                  <w:divBdr>
                    <w:top w:val="none" w:sz="0" w:space="0" w:color="auto"/>
                    <w:left w:val="none" w:sz="0" w:space="0" w:color="auto"/>
                    <w:bottom w:val="none" w:sz="0" w:space="0" w:color="auto"/>
                    <w:right w:val="none" w:sz="0" w:space="0" w:color="auto"/>
                  </w:divBdr>
                </w:div>
                <w:div w:id="2141724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022562">
          <w:marLeft w:val="0"/>
          <w:marRight w:val="0"/>
          <w:marTop w:val="0"/>
          <w:marBottom w:val="0"/>
          <w:divBdr>
            <w:top w:val="none" w:sz="0" w:space="0" w:color="auto"/>
            <w:left w:val="none" w:sz="0" w:space="0" w:color="auto"/>
            <w:bottom w:val="none" w:sz="0" w:space="0" w:color="auto"/>
            <w:right w:val="none" w:sz="0" w:space="0" w:color="auto"/>
          </w:divBdr>
          <w:divsChild>
            <w:div w:id="836657118">
              <w:marLeft w:val="0"/>
              <w:marRight w:val="0"/>
              <w:marTop w:val="0"/>
              <w:marBottom w:val="0"/>
              <w:divBdr>
                <w:top w:val="none" w:sz="0" w:space="0" w:color="auto"/>
                <w:left w:val="none" w:sz="0" w:space="0" w:color="auto"/>
                <w:bottom w:val="none" w:sz="0" w:space="0" w:color="auto"/>
                <w:right w:val="none" w:sz="0" w:space="0" w:color="auto"/>
              </w:divBdr>
              <w:divsChild>
                <w:div w:id="938890">
                  <w:marLeft w:val="0"/>
                  <w:marRight w:val="0"/>
                  <w:marTop w:val="0"/>
                  <w:marBottom w:val="0"/>
                  <w:divBdr>
                    <w:top w:val="none" w:sz="0" w:space="0" w:color="auto"/>
                    <w:left w:val="none" w:sz="0" w:space="0" w:color="auto"/>
                    <w:bottom w:val="none" w:sz="0" w:space="0" w:color="auto"/>
                    <w:right w:val="none" w:sz="0" w:space="0" w:color="auto"/>
                  </w:divBdr>
                </w:div>
                <w:div w:id="10223796">
                  <w:marLeft w:val="0"/>
                  <w:marRight w:val="0"/>
                  <w:marTop w:val="0"/>
                  <w:marBottom w:val="0"/>
                  <w:divBdr>
                    <w:top w:val="none" w:sz="0" w:space="0" w:color="auto"/>
                    <w:left w:val="none" w:sz="0" w:space="0" w:color="auto"/>
                    <w:bottom w:val="none" w:sz="0" w:space="0" w:color="auto"/>
                    <w:right w:val="none" w:sz="0" w:space="0" w:color="auto"/>
                  </w:divBdr>
                </w:div>
                <w:div w:id="15743127">
                  <w:marLeft w:val="0"/>
                  <w:marRight w:val="0"/>
                  <w:marTop w:val="0"/>
                  <w:marBottom w:val="0"/>
                  <w:divBdr>
                    <w:top w:val="none" w:sz="0" w:space="0" w:color="auto"/>
                    <w:left w:val="none" w:sz="0" w:space="0" w:color="auto"/>
                    <w:bottom w:val="none" w:sz="0" w:space="0" w:color="auto"/>
                    <w:right w:val="none" w:sz="0" w:space="0" w:color="auto"/>
                  </w:divBdr>
                </w:div>
                <w:div w:id="38482485">
                  <w:marLeft w:val="0"/>
                  <w:marRight w:val="0"/>
                  <w:marTop w:val="0"/>
                  <w:marBottom w:val="0"/>
                  <w:divBdr>
                    <w:top w:val="none" w:sz="0" w:space="0" w:color="auto"/>
                    <w:left w:val="none" w:sz="0" w:space="0" w:color="auto"/>
                    <w:bottom w:val="none" w:sz="0" w:space="0" w:color="auto"/>
                    <w:right w:val="none" w:sz="0" w:space="0" w:color="auto"/>
                  </w:divBdr>
                </w:div>
                <w:div w:id="38627917">
                  <w:marLeft w:val="0"/>
                  <w:marRight w:val="0"/>
                  <w:marTop w:val="0"/>
                  <w:marBottom w:val="0"/>
                  <w:divBdr>
                    <w:top w:val="none" w:sz="0" w:space="0" w:color="auto"/>
                    <w:left w:val="none" w:sz="0" w:space="0" w:color="auto"/>
                    <w:bottom w:val="none" w:sz="0" w:space="0" w:color="auto"/>
                    <w:right w:val="none" w:sz="0" w:space="0" w:color="auto"/>
                  </w:divBdr>
                </w:div>
                <w:div w:id="44640968">
                  <w:marLeft w:val="0"/>
                  <w:marRight w:val="0"/>
                  <w:marTop w:val="0"/>
                  <w:marBottom w:val="0"/>
                  <w:divBdr>
                    <w:top w:val="none" w:sz="0" w:space="0" w:color="auto"/>
                    <w:left w:val="none" w:sz="0" w:space="0" w:color="auto"/>
                    <w:bottom w:val="none" w:sz="0" w:space="0" w:color="auto"/>
                    <w:right w:val="none" w:sz="0" w:space="0" w:color="auto"/>
                  </w:divBdr>
                </w:div>
                <w:div w:id="65543145">
                  <w:marLeft w:val="0"/>
                  <w:marRight w:val="0"/>
                  <w:marTop w:val="0"/>
                  <w:marBottom w:val="0"/>
                  <w:divBdr>
                    <w:top w:val="none" w:sz="0" w:space="0" w:color="auto"/>
                    <w:left w:val="none" w:sz="0" w:space="0" w:color="auto"/>
                    <w:bottom w:val="none" w:sz="0" w:space="0" w:color="auto"/>
                    <w:right w:val="none" w:sz="0" w:space="0" w:color="auto"/>
                  </w:divBdr>
                </w:div>
                <w:div w:id="65762598">
                  <w:marLeft w:val="0"/>
                  <w:marRight w:val="0"/>
                  <w:marTop w:val="0"/>
                  <w:marBottom w:val="0"/>
                  <w:divBdr>
                    <w:top w:val="none" w:sz="0" w:space="0" w:color="auto"/>
                    <w:left w:val="none" w:sz="0" w:space="0" w:color="auto"/>
                    <w:bottom w:val="none" w:sz="0" w:space="0" w:color="auto"/>
                    <w:right w:val="none" w:sz="0" w:space="0" w:color="auto"/>
                  </w:divBdr>
                </w:div>
                <w:div w:id="70198229">
                  <w:marLeft w:val="0"/>
                  <w:marRight w:val="0"/>
                  <w:marTop w:val="0"/>
                  <w:marBottom w:val="0"/>
                  <w:divBdr>
                    <w:top w:val="none" w:sz="0" w:space="0" w:color="auto"/>
                    <w:left w:val="none" w:sz="0" w:space="0" w:color="auto"/>
                    <w:bottom w:val="none" w:sz="0" w:space="0" w:color="auto"/>
                    <w:right w:val="none" w:sz="0" w:space="0" w:color="auto"/>
                  </w:divBdr>
                </w:div>
                <w:div w:id="73940407">
                  <w:marLeft w:val="0"/>
                  <w:marRight w:val="0"/>
                  <w:marTop w:val="0"/>
                  <w:marBottom w:val="0"/>
                  <w:divBdr>
                    <w:top w:val="none" w:sz="0" w:space="0" w:color="auto"/>
                    <w:left w:val="none" w:sz="0" w:space="0" w:color="auto"/>
                    <w:bottom w:val="none" w:sz="0" w:space="0" w:color="auto"/>
                    <w:right w:val="none" w:sz="0" w:space="0" w:color="auto"/>
                  </w:divBdr>
                </w:div>
                <w:div w:id="114300493">
                  <w:marLeft w:val="0"/>
                  <w:marRight w:val="0"/>
                  <w:marTop w:val="0"/>
                  <w:marBottom w:val="0"/>
                  <w:divBdr>
                    <w:top w:val="none" w:sz="0" w:space="0" w:color="auto"/>
                    <w:left w:val="none" w:sz="0" w:space="0" w:color="auto"/>
                    <w:bottom w:val="none" w:sz="0" w:space="0" w:color="auto"/>
                    <w:right w:val="none" w:sz="0" w:space="0" w:color="auto"/>
                  </w:divBdr>
                </w:div>
                <w:div w:id="116459231">
                  <w:marLeft w:val="0"/>
                  <w:marRight w:val="0"/>
                  <w:marTop w:val="0"/>
                  <w:marBottom w:val="0"/>
                  <w:divBdr>
                    <w:top w:val="none" w:sz="0" w:space="0" w:color="auto"/>
                    <w:left w:val="none" w:sz="0" w:space="0" w:color="auto"/>
                    <w:bottom w:val="none" w:sz="0" w:space="0" w:color="auto"/>
                    <w:right w:val="none" w:sz="0" w:space="0" w:color="auto"/>
                  </w:divBdr>
                </w:div>
                <w:div w:id="124546128">
                  <w:marLeft w:val="0"/>
                  <w:marRight w:val="0"/>
                  <w:marTop w:val="0"/>
                  <w:marBottom w:val="0"/>
                  <w:divBdr>
                    <w:top w:val="none" w:sz="0" w:space="0" w:color="auto"/>
                    <w:left w:val="none" w:sz="0" w:space="0" w:color="auto"/>
                    <w:bottom w:val="none" w:sz="0" w:space="0" w:color="auto"/>
                    <w:right w:val="none" w:sz="0" w:space="0" w:color="auto"/>
                  </w:divBdr>
                </w:div>
                <w:div w:id="146361168">
                  <w:marLeft w:val="0"/>
                  <w:marRight w:val="0"/>
                  <w:marTop w:val="0"/>
                  <w:marBottom w:val="0"/>
                  <w:divBdr>
                    <w:top w:val="none" w:sz="0" w:space="0" w:color="auto"/>
                    <w:left w:val="none" w:sz="0" w:space="0" w:color="auto"/>
                    <w:bottom w:val="none" w:sz="0" w:space="0" w:color="auto"/>
                    <w:right w:val="none" w:sz="0" w:space="0" w:color="auto"/>
                  </w:divBdr>
                </w:div>
                <w:div w:id="154733495">
                  <w:marLeft w:val="0"/>
                  <w:marRight w:val="0"/>
                  <w:marTop w:val="0"/>
                  <w:marBottom w:val="0"/>
                  <w:divBdr>
                    <w:top w:val="none" w:sz="0" w:space="0" w:color="auto"/>
                    <w:left w:val="none" w:sz="0" w:space="0" w:color="auto"/>
                    <w:bottom w:val="none" w:sz="0" w:space="0" w:color="auto"/>
                    <w:right w:val="none" w:sz="0" w:space="0" w:color="auto"/>
                  </w:divBdr>
                </w:div>
                <w:div w:id="157430187">
                  <w:marLeft w:val="0"/>
                  <w:marRight w:val="0"/>
                  <w:marTop w:val="0"/>
                  <w:marBottom w:val="0"/>
                  <w:divBdr>
                    <w:top w:val="none" w:sz="0" w:space="0" w:color="auto"/>
                    <w:left w:val="none" w:sz="0" w:space="0" w:color="auto"/>
                    <w:bottom w:val="none" w:sz="0" w:space="0" w:color="auto"/>
                    <w:right w:val="none" w:sz="0" w:space="0" w:color="auto"/>
                  </w:divBdr>
                </w:div>
                <w:div w:id="164175471">
                  <w:marLeft w:val="0"/>
                  <w:marRight w:val="0"/>
                  <w:marTop w:val="0"/>
                  <w:marBottom w:val="0"/>
                  <w:divBdr>
                    <w:top w:val="none" w:sz="0" w:space="0" w:color="auto"/>
                    <w:left w:val="none" w:sz="0" w:space="0" w:color="auto"/>
                    <w:bottom w:val="none" w:sz="0" w:space="0" w:color="auto"/>
                    <w:right w:val="none" w:sz="0" w:space="0" w:color="auto"/>
                  </w:divBdr>
                </w:div>
                <w:div w:id="166217063">
                  <w:marLeft w:val="0"/>
                  <w:marRight w:val="0"/>
                  <w:marTop w:val="0"/>
                  <w:marBottom w:val="0"/>
                  <w:divBdr>
                    <w:top w:val="none" w:sz="0" w:space="0" w:color="auto"/>
                    <w:left w:val="none" w:sz="0" w:space="0" w:color="auto"/>
                    <w:bottom w:val="none" w:sz="0" w:space="0" w:color="auto"/>
                    <w:right w:val="none" w:sz="0" w:space="0" w:color="auto"/>
                  </w:divBdr>
                </w:div>
                <w:div w:id="174853382">
                  <w:marLeft w:val="0"/>
                  <w:marRight w:val="0"/>
                  <w:marTop w:val="0"/>
                  <w:marBottom w:val="0"/>
                  <w:divBdr>
                    <w:top w:val="none" w:sz="0" w:space="0" w:color="auto"/>
                    <w:left w:val="none" w:sz="0" w:space="0" w:color="auto"/>
                    <w:bottom w:val="none" w:sz="0" w:space="0" w:color="auto"/>
                    <w:right w:val="none" w:sz="0" w:space="0" w:color="auto"/>
                  </w:divBdr>
                </w:div>
                <w:div w:id="181163905">
                  <w:marLeft w:val="0"/>
                  <w:marRight w:val="0"/>
                  <w:marTop w:val="0"/>
                  <w:marBottom w:val="0"/>
                  <w:divBdr>
                    <w:top w:val="none" w:sz="0" w:space="0" w:color="auto"/>
                    <w:left w:val="none" w:sz="0" w:space="0" w:color="auto"/>
                    <w:bottom w:val="none" w:sz="0" w:space="0" w:color="auto"/>
                    <w:right w:val="none" w:sz="0" w:space="0" w:color="auto"/>
                  </w:divBdr>
                </w:div>
                <w:div w:id="197546869">
                  <w:marLeft w:val="0"/>
                  <w:marRight w:val="0"/>
                  <w:marTop w:val="0"/>
                  <w:marBottom w:val="0"/>
                  <w:divBdr>
                    <w:top w:val="none" w:sz="0" w:space="0" w:color="auto"/>
                    <w:left w:val="none" w:sz="0" w:space="0" w:color="auto"/>
                    <w:bottom w:val="none" w:sz="0" w:space="0" w:color="auto"/>
                    <w:right w:val="none" w:sz="0" w:space="0" w:color="auto"/>
                  </w:divBdr>
                </w:div>
                <w:div w:id="202333468">
                  <w:marLeft w:val="0"/>
                  <w:marRight w:val="0"/>
                  <w:marTop w:val="0"/>
                  <w:marBottom w:val="0"/>
                  <w:divBdr>
                    <w:top w:val="none" w:sz="0" w:space="0" w:color="auto"/>
                    <w:left w:val="none" w:sz="0" w:space="0" w:color="auto"/>
                    <w:bottom w:val="none" w:sz="0" w:space="0" w:color="auto"/>
                    <w:right w:val="none" w:sz="0" w:space="0" w:color="auto"/>
                  </w:divBdr>
                </w:div>
                <w:div w:id="204802193">
                  <w:marLeft w:val="0"/>
                  <w:marRight w:val="0"/>
                  <w:marTop w:val="0"/>
                  <w:marBottom w:val="0"/>
                  <w:divBdr>
                    <w:top w:val="none" w:sz="0" w:space="0" w:color="auto"/>
                    <w:left w:val="none" w:sz="0" w:space="0" w:color="auto"/>
                    <w:bottom w:val="none" w:sz="0" w:space="0" w:color="auto"/>
                    <w:right w:val="none" w:sz="0" w:space="0" w:color="auto"/>
                  </w:divBdr>
                </w:div>
                <w:div w:id="207686792">
                  <w:marLeft w:val="0"/>
                  <w:marRight w:val="0"/>
                  <w:marTop w:val="0"/>
                  <w:marBottom w:val="0"/>
                  <w:divBdr>
                    <w:top w:val="none" w:sz="0" w:space="0" w:color="auto"/>
                    <w:left w:val="none" w:sz="0" w:space="0" w:color="auto"/>
                    <w:bottom w:val="none" w:sz="0" w:space="0" w:color="auto"/>
                    <w:right w:val="none" w:sz="0" w:space="0" w:color="auto"/>
                  </w:divBdr>
                </w:div>
                <w:div w:id="235870628">
                  <w:marLeft w:val="0"/>
                  <w:marRight w:val="0"/>
                  <w:marTop w:val="0"/>
                  <w:marBottom w:val="0"/>
                  <w:divBdr>
                    <w:top w:val="none" w:sz="0" w:space="0" w:color="auto"/>
                    <w:left w:val="none" w:sz="0" w:space="0" w:color="auto"/>
                    <w:bottom w:val="none" w:sz="0" w:space="0" w:color="auto"/>
                    <w:right w:val="none" w:sz="0" w:space="0" w:color="auto"/>
                  </w:divBdr>
                </w:div>
                <w:div w:id="250090611">
                  <w:marLeft w:val="0"/>
                  <w:marRight w:val="0"/>
                  <w:marTop w:val="0"/>
                  <w:marBottom w:val="0"/>
                  <w:divBdr>
                    <w:top w:val="none" w:sz="0" w:space="0" w:color="auto"/>
                    <w:left w:val="none" w:sz="0" w:space="0" w:color="auto"/>
                    <w:bottom w:val="none" w:sz="0" w:space="0" w:color="auto"/>
                    <w:right w:val="none" w:sz="0" w:space="0" w:color="auto"/>
                  </w:divBdr>
                </w:div>
                <w:div w:id="264197314">
                  <w:marLeft w:val="0"/>
                  <w:marRight w:val="0"/>
                  <w:marTop w:val="0"/>
                  <w:marBottom w:val="0"/>
                  <w:divBdr>
                    <w:top w:val="none" w:sz="0" w:space="0" w:color="auto"/>
                    <w:left w:val="none" w:sz="0" w:space="0" w:color="auto"/>
                    <w:bottom w:val="none" w:sz="0" w:space="0" w:color="auto"/>
                    <w:right w:val="none" w:sz="0" w:space="0" w:color="auto"/>
                  </w:divBdr>
                </w:div>
                <w:div w:id="271012332">
                  <w:marLeft w:val="0"/>
                  <w:marRight w:val="0"/>
                  <w:marTop w:val="0"/>
                  <w:marBottom w:val="0"/>
                  <w:divBdr>
                    <w:top w:val="none" w:sz="0" w:space="0" w:color="auto"/>
                    <w:left w:val="none" w:sz="0" w:space="0" w:color="auto"/>
                    <w:bottom w:val="none" w:sz="0" w:space="0" w:color="auto"/>
                    <w:right w:val="none" w:sz="0" w:space="0" w:color="auto"/>
                  </w:divBdr>
                </w:div>
                <w:div w:id="290405365">
                  <w:marLeft w:val="0"/>
                  <w:marRight w:val="0"/>
                  <w:marTop w:val="0"/>
                  <w:marBottom w:val="0"/>
                  <w:divBdr>
                    <w:top w:val="none" w:sz="0" w:space="0" w:color="auto"/>
                    <w:left w:val="none" w:sz="0" w:space="0" w:color="auto"/>
                    <w:bottom w:val="none" w:sz="0" w:space="0" w:color="auto"/>
                    <w:right w:val="none" w:sz="0" w:space="0" w:color="auto"/>
                  </w:divBdr>
                </w:div>
                <w:div w:id="294681416">
                  <w:marLeft w:val="0"/>
                  <w:marRight w:val="0"/>
                  <w:marTop w:val="0"/>
                  <w:marBottom w:val="0"/>
                  <w:divBdr>
                    <w:top w:val="none" w:sz="0" w:space="0" w:color="auto"/>
                    <w:left w:val="none" w:sz="0" w:space="0" w:color="auto"/>
                    <w:bottom w:val="none" w:sz="0" w:space="0" w:color="auto"/>
                    <w:right w:val="none" w:sz="0" w:space="0" w:color="auto"/>
                  </w:divBdr>
                </w:div>
                <w:div w:id="300767141">
                  <w:marLeft w:val="0"/>
                  <w:marRight w:val="0"/>
                  <w:marTop w:val="0"/>
                  <w:marBottom w:val="0"/>
                  <w:divBdr>
                    <w:top w:val="none" w:sz="0" w:space="0" w:color="auto"/>
                    <w:left w:val="none" w:sz="0" w:space="0" w:color="auto"/>
                    <w:bottom w:val="none" w:sz="0" w:space="0" w:color="auto"/>
                    <w:right w:val="none" w:sz="0" w:space="0" w:color="auto"/>
                  </w:divBdr>
                </w:div>
                <w:div w:id="304286987">
                  <w:marLeft w:val="0"/>
                  <w:marRight w:val="0"/>
                  <w:marTop w:val="0"/>
                  <w:marBottom w:val="0"/>
                  <w:divBdr>
                    <w:top w:val="none" w:sz="0" w:space="0" w:color="auto"/>
                    <w:left w:val="none" w:sz="0" w:space="0" w:color="auto"/>
                    <w:bottom w:val="none" w:sz="0" w:space="0" w:color="auto"/>
                    <w:right w:val="none" w:sz="0" w:space="0" w:color="auto"/>
                  </w:divBdr>
                </w:div>
                <w:div w:id="312763193">
                  <w:marLeft w:val="0"/>
                  <w:marRight w:val="0"/>
                  <w:marTop w:val="0"/>
                  <w:marBottom w:val="0"/>
                  <w:divBdr>
                    <w:top w:val="none" w:sz="0" w:space="0" w:color="auto"/>
                    <w:left w:val="none" w:sz="0" w:space="0" w:color="auto"/>
                    <w:bottom w:val="none" w:sz="0" w:space="0" w:color="auto"/>
                    <w:right w:val="none" w:sz="0" w:space="0" w:color="auto"/>
                  </w:divBdr>
                </w:div>
                <w:div w:id="329412414">
                  <w:marLeft w:val="0"/>
                  <w:marRight w:val="0"/>
                  <w:marTop w:val="0"/>
                  <w:marBottom w:val="0"/>
                  <w:divBdr>
                    <w:top w:val="none" w:sz="0" w:space="0" w:color="auto"/>
                    <w:left w:val="none" w:sz="0" w:space="0" w:color="auto"/>
                    <w:bottom w:val="none" w:sz="0" w:space="0" w:color="auto"/>
                    <w:right w:val="none" w:sz="0" w:space="0" w:color="auto"/>
                  </w:divBdr>
                </w:div>
                <w:div w:id="332492126">
                  <w:marLeft w:val="0"/>
                  <w:marRight w:val="0"/>
                  <w:marTop w:val="0"/>
                  <w:marBottom w:val="0"/>
                  <w:divBdr>
                    <w:top w:val="none" w:sz="0" w:space="0" w:color="auto"/>
                    <w:left w:val="none" w:sz="0" w:space="0" w:color="auto"/>
                    <w:bottom w:val="none" w:sz="0" w:space="0" w:color="auto"/>
                    <w:right w:val="none" w:sz="0" w:space="0" w:color="auto"/>
                  </w:divBdr>
                </w:div>
                <w:div w:id="338653973">
                  <w:marLeft w:val="0"/>
                  <w:marRight w:val="0"/>
                  <w:marTop w:val="0"/>
                  <w:marBottom w:val="0"/>
                  <w:divBdr>
                    <w:top w:val="none" w:sz="0" w:space="0" w:color="auto"/>
                    <w:left w:val="none" w:sz="0" w:space="0" w:color="auto"/>
                    <w:bottom w:val="none" w:sz="0" w:space="0" w:color="auto"/>
                    <w:right w:val="none" w:sz="0" w:space="0" w:color="auto"/>
                  </w:divBdr>
                </w:div>
                <w:div w:id="350960794">
                  <w:marLeft w:val="0"/>
                  <w:marRight w:val="0"/>
                  <w:marTop w:val="0"/>
                  <w:marBottom w:val="0"/>
                  <w:divBdr>
                    <w:top w:val="none" w:sz="0" w:space="0" w:color="auto"/>
                    <w:left w:val="none" w:sz="0" w:space="0" w:color="auto"/>
                    <w:bottom w:val="none" w:sz="0" w:space="0" w:color="auto"/>
                    <w:right w:val="none" w:sz="0" w:space="0" w:color="auto"/>
                  </w:divBdr>
                </w:div>
                <w:div w:id="353581933">
                  <w:marLeft w:val="0"/>
                  <w:marRight w:val="0"/>
                  <w:marTop w:val="0"/>
                  <w:marBottom w:val="0"/>
                  <w:divBdr>
                    <w:top w:val="none" w:sz="0" w:space="0" w:color="auto"/>
                    <w:left w:val="none" w:sz="0" w:space="0" w:color="auto"/>
                    <w:bottom w:val="none" w:sz="0" w:space="0" w:color="auto"/>
                    <w:right w:val="none" w:sz="0" w:space="0" w:color="auto"/>
                  </w:divBdr>
                </w:div>
                <w:div w:id="376008927">
                  <w:marLeft w:val="0"/>
                  <w:marRight w:val="0"/>
                  <w:marTop w:val="0"/>
                  <w:marBottom w:val="0"/>
                  <w:divBdr>
                    <w:top w:val="none" w:sz="0" w:space="0" w:color="auto"/>
                    <w:left w:val="none" w:sz="0" w:space="0" w:color="auto"/>
                    <w:bottom w:val="none" w:sz="0" w:space="0" w:color="auto"/>
                    <w:right w:val="none" w:sz="0" w:space="0" w:color="auto"/>
                  </w:divBdr>
                </w:div>
                <w:div w:id="385378018">
                  <w:marLeft w:val="0"/>
                  <w:marRight w:val="0"/>
                  <w:marTop w:val="0"/>
                  <w:marBottom w:val="0"/>
                  <w:divBdr>
                    <w:top w:val="none" w:sz="0" w:space="0" w:color="auto"/>
                    <w:left w:val="none" w:sz="0" w:space="0" w:color="auto"/>
                    <w:bottom w:val="none" w:sz="0" w:space="0" w:color="auto"/>
                    <w:right w:val="none" w:sz="0" w:space="0" w:color="auto"/>
                  </w:divBdr>
                </w:div>
                <w:div w:id="393167666">
                  <w:marLeft w:val="0"/>
                  <w:marRight w:val="0"/>
                  <w:marTop w:val="0"/>
                  <w:marBottom w:val="0"/>
                  <w:divBdr>
                    <w:top w:val="none" w:sz="0" w:space="0" w:color="auto"/>
                    <w:left w:val="none" w:sz="0" w:space="0" w:color="auto"/>
                    <w:bottom w:val="none" w:sz="0" w:space="0" w:color="auto"/>
                    <w:right w:val="none" w:sz="0" w:space="0" w:color="auto"/>
                  </w:divBdr>
                </w:div>
                <w:div w:id="398985107">
                  <w:marLeft w:val="0"/>
                  <w:marRight w:val="0"/>
                  <w:marTop w:val="0"/>
                  <w:marBottom w:val="0"/>
                  <w:divBdr>
                    <w:top w:val="none" w:sz="0" w:space="0" w:color="auto"/>
                    <w:left w:val="none" w:sz="0" w:space="0" w:color="auto"/>
                    <w:bottom w:val="none" w:sz="0" w:space="0" w:color="auto"/>
                    <w:right w:val="none" w:sz="0" w:space="0" w:color="auto"/>
                  </w:divBdr>
                </w:div>
                <w:div w:id="410933466">
                  <w:marLeft w:val="0"/>
                  <w:marRight w:val="0"/>
                  <w:marTop w:val="0"/>
                  <w:marBottom w:val="0"/>
                  <w:divBdr>
                    <w:top w:val="none" w:sz="0" w:space="0" w:color="auto"/>
                    <w:left w:val="none" w:sz="0" w:space="0" w:color="auto"/>
                    <w:bottom w:val="none" w:sz="0" w:space="0" w:color="auto"/>
                    <w:right w:val="none" w:sz="0" w:space="0" w:color="auto"/>
                  </w:divBdr>
                </w:div>
                <w:div w:id="420760349">
                  <w:marLeft w:val="0"/>
                  <w:marRight w:val="0"/>
                  <w:marTop w:val="0"/>
                  <w:marBottom w:val="0"/>
                  <w:divBdr>
                    <w:top w:val="none" w:sz="0" w:space="0" w:color="auto"/>
                    <w:left w:val="none" w:sz="0" w:space="0" w:color="auto"/>
                    <w:bottom w:val="none" w:sz="0" w:space="0" w:color="auto"/>
                    <w:right w:val="none" w:sz="0" w:space="0" w:color="auto"/>
                  </w:divBdr>
                </w:div>
                <w:div w:id="428893625">
                  <w:marLeft w:val="0"/>
                  <w:marRight w:val="0"/>
                  <w:marTop w:val="0"/>
                  <w:marBottom w:val="0"/>
                  <w:divBdr>
                    <w:top w:val="none" w:sz="0" w:space="0" w:color="auto"/>
                    <w:left w:val="none" w:sz="0" w:space="0" w:color="auto"/>
                    <w:bottom w:val="none" w:sz="0" w:space="0" w:color="auto"/>
                    <w:right w:val="none" w:sz="0" w:space="0" w:color="auto"/>
                  </w:divBdr>
                </w:div>
                <w:div w:id="442505085">
                  <w:marLeft w:val="0"/>
                  <w:marRight w:val="0"/>
                  <w:marTop w:val="0"/>
                  <w:marBottom w:val="0"/>
                  <w:divBdr>
                    <w:top w:val="none" w:sz="0" w:space="0" w:color="auto"/>
                    <w:left w:val="none" w:sz="0" w:space="0" w:color="auto"/>
                    <w:bottom w:val="none" w:sz="0" w:space="0" w:color="auto"/>
                    <w:right w:val="none" w:sz="0" w:space="0" w:color="auto"/>
                  </w:divBdr>
                </w:div>
                <w:div w:id="443111958">
                  <w:marLeft w:val="0"/>
                  <w:marRight w:val="0"/>
                  <w:marTop w:val="0"/>
                  <w:marBottom w:val="0"/>
                  <w:divBdr>
                    <w:top w:val="none" w:sz="0" w:space="0" w:color="auto"/>
                    <w:left w:val="none" w:sz="0" w:space="0" w:color="auto"/>
                    <w:bottom w:val="none" w:sz="0" w:space="0" w:color="auto"/>
                    <w:right w:val="none" w:sz="0" w:space="0" w:color="auto"/>
                  </w:divBdr>
                </w:div>
                <w:div w:id="446392558">
                  <w:marLeft w:val="0"/>
                  <w:marRight w:val="0"/>
                  <w:marTop w:val="0"/>
                  <w:marBottom w:val="0"/>
                  <w:divBdr>
                    <w:top w:val="none" w:sz="0" w:space="0" w:color="auto"/>
                    <w:left w:val="none" w:sz="0" w:space="0" w:color="auto"/>
                    <w:bottom w:val="none" w:sz="0" w:space="0" w:color="auto"/>
                    <w:right w:val="none" w:sz="0" w:space="0" w:color="auto"/>
                  </w:divBdr>
                </w:div>
                <w:div w:id="468324132">
                  <w:marLeft w:val="0"/>
                  <w:marRight w:val="0"/>
                  <w:marTop w:val="0"/>
                  <w:marBottom w:val="0"/>
                  <w:divBdr>
                    <w:top w:val="none" w:sz="0" w:space="0" w:color="auto"/>
                    <w:left w:val="none" w:sz="0" w:space="0" w:color="auto"/>
                    <w:bottom w:val="none" w:sz="0" w:space="0" w:color="auto"/>
                    <w:right w:val="none" w:sz="0" w:space="0" w:color="auto"/>
                  </w:divBdr>
                </w:div>
                <w:div w:id="482621384">
                  <w:marLeft w:val="0"/>
                  <w:marRight w:val="0"/>
                  <w:marTop w:val="0"/>
                  <w:marBottom w:val="0"/>
                  <w:divBdr>
                    <w:top w:val="none" w:sz="0" w:space="0" w:color="auto"/>
                    <w:left w:val="none" w:sz="0" w:space="0" w:color="auto"/>
                    <w:bottom w:val="none" w:sz="0" w:space="0" w:color="auto"/>
                    <w:right w:val="none" w:sz="0" w:space="0" w:color="auto"/>
                  </w:divBdr>
                </w:div>
                <w:div w:id="483200110">
                  <w:marLeft w:val="0"/>
                  <w:marRight w:val="0"/>
                  <w:marTop w:val="0"/>
                  <w:marBottom w:val="0"/>
                  <w:divBdr>
                    <w:top w:val="none" w:sz="0" w:space="0" w:color="auto"/>
                    <w:left w:val="none" w:sz="0" w:space="0" w:color="auto"/>
                    <w:bottom w:val="none" w:sz="0" w:space="0" w:color="auto"/>
                    <w:right w:val="none" w:sz="0" w:space="0" w:color="auto"/>
                  </w:divBdr>
                </w:div>
                <w:div w:id="486749134">
                  <w:marLeft w:val="0"/>
                  <w:marRight w:val="0"/>
                  <w:marTop w:val="0"/>
                  <w:marBottom w:val="0"/>
                  <w:divBdr>
                    <w:top w:val="none" w:sz="0" w:space="0" w:color="auto"/>
                    <w:left w:val="none" w:sz="0" w:space="0" w:color="auto"/>
                    <w:bottom w:val="none" w:sz="0" w:space="0" w:color="auto"/>
                    <w:right w:val="none" w:sz="0" w:space="0" w:color="auto"/>
                  </w:divBdr>
                </w:div>
                <w:div w:id="491137670">
                  <w:marLeft w:val="0"/>
                  <w:marRight w:val="0"/>
                  <w:marTop w:val="0"/>
                  <w:marBottom w:val="0"/>
                  <w:divBdr>
                    <w:top w:val="none" w:sz="0" w:space="0" w:color="auto"/>
                    <w:left w:val="none" w:sz="0" w:space="0" w:color="auto"/>
                    <w:bottom w:val="none" w:sz="0" w:space="0" w:color="auto"/>
                    <w:right w:val="none" w:sz="0" w:space="0" w:color="auto"/>
                  </w:divBdr>
                </w:div>
                <w:div w:id="497188361">
                  <w:marLeft w:val="0"/>
                  <w:marRight w:val="0"/>
                  <w:marTop w:val="0"/>
                  <w:marBottom w:val="0"/>
                  <w:divBdr>
                    <w:top w:val="none" w:sz="0" w:space="0" w:color="auto"/>
                    <w:left w:val="none" w:sz="0" w:space="0" w:color="auto"/>
                    <w:bottom w:val="none" w:sz="0" w:space="0" w:color="auto"/>
                    <w:right w:val="none" w:sz="0" w:space="0" w:color="auto"/>
                  </w:divBdr>
                </w:div>
                <w:div w:id="506870076">
                  <w:marLeft w:val="0"/>
                  <w:marRight w:val="0"/>
                  <w:marTop w:val="0"/>
                  <w:marBottom w:val="0"/>
                  <w:divBdr>
                    <w:top w:val="none" w:sz="0" w:space="0" w:color="auto"/>
                    <w:left w:val="none" w:sz="0" w:space="0" w:color="auto"/>
                    <w:bottom w:val="none" w:sz="0" w:space="0" w:color="auto"/>
                    <w:right w:val="none" w:sz="0" w:space="0" w:color="auto"/>
                  </w:divBdr>
                </w:div>
                <w:div w:id="522403389">
                  <w:marLeft w:val="0"/>
                  <w:marRight w:val="0"/>
                  <w:marTop w:val="0"/>
                  <w:marBottom w:val="0"/>
                  <w:divBdr>
                    <w:top w:val="none" w:sz="0" w:space="0" w:color="auto"/>
                    <w:left w:val="none" w:sz="0" w:space="0" w:color="auto"/>
                    <w:bottom w:val="none" w:sz="0" w:space="0" w:color="auto"/>
                    <w:right w:val="none" w:sz="0" w:space="0" w:color="auto"/>
                  </w:divBdr>
                </w:div>
                <w:div w:id="538667496">
                  <w:marLeft w:val="0"/>
                  <w:marRight w:val="0"/>
                  <w:marTop w:val="0"/>
                  <w:marBottom w:val="0"/>
                  <w:divBdr>
                    <w:top w:val="none" w:sz="0" w:space="0" w:color="auto"/>
                    <w:left w:val="none" w:sz="0" w:space="0" w:color="auto"/>
                    <w:bottom w:val="none" w:sz="0" w:space="0" w:color="auto"/>
                    <w:right w:val="none" w:sz="0" w:space="0" w:color="auto"/>
                  </w:divBdr>
                </w:div>
                <w:div w:id="539166527">
                  <w:marLeft w:val="0"/>
                  <w:marRight w:val="0"/>
                  <w:marTop w:val="0"/>
                  <w:marBottom w:val="0"/>
                  <w:divBdr>
                    <w:top w:val="none" w:sz="0" w:space="0" w:color="auto"/>
                    <w:left w:val="none" w:sz="0" w:space="0" w:color="auto"/>
                    <w:bottom w:val="none" w:sz="0" w:space="0" w:color="auto"/>
                    <w:right w:val="none" w:sz="0" w:space="0" w:color="auto"/>
                  </w:divBdr>
                </w:div>
                <w:div w:id="552618502">
                  <w:marLeft w:val="0"/>
                  <w:marRight w:val="0"/>
                  <w:marTop w:val="0"/>
                  <w:marBottom w:val="0"/>
                  <w:divBdr>
                    <w:top w:val="none" w:sz="0" w:space="0" w:color="auto"/>
                    <w:left w:val="none" w:sz="0" w:space="0" w:color="auto"/>
                    <w:bottom w:val="none" w:sz="0" w:space="0" w:color="auto"/>
                    <w:right w:val="none" w:sz="0" w:space="0" w:color="auto"/>
                  </w:divBdr>
                </w:div>
                <w:div w:id="556010247">
                  <w:marLeft w:val="0"/>
                  <w:marRight w:val="0"/>
                  <w:marTop w:val="0"/>
                  <w:marBottom w:val="0"/>
                  <w:divBdr>
                    <w:top w:val="none" w:sz="0" w:space="0" w:color="auto"/>
                    <w:left w:val="none" w:sz="0" w:space="0" w:color="auto"/>
                    <w:bottom w:val="none" w:sz="0" w:space="0" w:color="auto"/>
                    <w:right w:val="none" w:sz="0" w:space="0" w:color="auto"/>
                  </w:divBdr>
                </w:div>
                <w:div w:id="568855451">
                  <w:marLeft w:val="0"/>
                  <w:marRight w:val="0"/>
                  <w:marTop w:val="0"/>
                  <w:marBottom w:val="0"/>
                  <w:divBdr>
                    <w:top w:val="none" w:sz="0" w:space="0" w:color="auto"/>
                    <w:left w:val="none" w:sz="0" w:space="0" w:color="auto"/>
                    <w:bottom w:val="none" w:sz="0" w:space="0" w:color="auto"/>
                    <w:right w:val="none" w:sz="0" w:space="0" w:color="auto"/>
                  </w:divBdr>
                </w:div>
                <w:div w:id="570236995">
                  <w:marLeft w:val="0"/>
                  <w:marRight w:val="0"/>
                  <w:marTop w:val="0"/>
                  <w:marBottom w:val="0"/>
                  <w:divBdr>
                    <w:top w:val="none" w:sz="0" w:space="0" w:color="auto"/>
                    <w:left w:val="none" w:sz="0" w:space="0" w:color="auto"/>
                    <w:bottom w:val="none" w:sz="0" w:space="0" w:color="auto"/>
                    <w:right w:val="none" w:sz="0" w:space="0" w:color="auto"/>
                  </w:divBdr>
                </w:div>
                <w:div w:id="578759742">
                  <w:marLeft w:val="0"/>
                  <w:marRight w:val="0"/>
                  <w:marTop w:val="0"/>
                  <w:marBottom w:val="0"/>
                  <w:divBdr>
                    <w:top w:val="none" w:sz="0" w:space="0" w:color="auto"/>
                    <w:left w:val="none" w:sz="0" w:space="0" w:color="auto"/>
                    <w:bottom w:val="none" w:sz="0" w:space="0" w:color="auto"/>
                    <w:right w:val="none" w:sz="0" w:space="0" w:color="auto"/>
                  </w:divBdr>
                </w:div>
                <w:div w:id="583608888">
                  <w:marLeft w:val="0"/>
                  <w:marRight w:val="0"/>
                  <w:marTop w:val="0"/>
                  <w:marBottom w:val="0"/>
                  <w:divBdr>
                    <w:top w:val="none" w:sz="0" w:space="0" w:color="auto"/>
                    <w:left w:val="none" w:sz="0" w:space="0" w:color="auto"/>
                    <w:bottom w:val="none" w:sz="0" w:space="0" w:color="auto"/>
                    <w:right w:val="none" w:sz="0" w:space="0" w:color="auto"/>
                  </w:divBdr>
                </w:div>
                <w:div w:id="586110125">
                  <w:marLeft w:val="0"/>
                  <w:marRight w:val="0"/>
                  <w:marTop w:val="0"/>
                  <w:marBottom w:val="0"/>
                  <w:divBdr>
                    <w:top w:val="none" w:sz="0" w:space="0" w:color="auto"/>
                    <w:left w:val="none" w:sz="0" w:space="0" w:color="auto"/>
                    <w:bottom w:val="none" w:sz="0" w:space="0" w:color="auto"/>
                    <w:right w:val="none" w:sz="0" w:space="0" w:color="auto"/>
                  </w:divBdr>
                </w:div>
                <w:div w:id="588125041">
                  <w:marLeft w:val="0"/>
                  <w:marRight w:val="0"/>
                  <w:marTop w:val="0"/>
                  <w:marBottom w:val="0"/>
                  <w:divBdr>
                    <w:top w:val="none" w:sz="0" w:space="0" w:color="auto"/>
                    <w:left w:val="none" w:sz="0" w:space="0" w:color="auto"/>
                    <w:bottom w:val="none" w:sz="0" w:space="0" w:color="auto"/>
                    <w:right w:val="none" w:sz="0" w:space="0" w:color="auto"/>
                  </w:divBdr>
                </w:div>
                <w:div w:id="588779283">
                  <w:marLeft w:val="0"/>
                  <w:marRight w:val="0"/>
                  <w:marTop w:val="0"/>
                  <w:marBottom w:val="0"/>
                  <w:divBdr>
                    <w:top w:val="none" w:sz="0" w:space="0" w:color="auto"/>
                    <w:left w:val="none" w:sz="0" w:space="0" w:color="auto"/>
                    <w:bottom w:val="none" w:sz="0" w:space="0" w:color="auto"/>
                    <w:right w:val="none" w:sz="0" w:space="0" w:color="auto"/>
                  </w:divBdr>
                </w:div>
                <w:div w:id="592666256">
                  <w:marLeft w:val="0"/>
                  <w:marRight w:val="0"/>
                  <w:marTop w:val="0"/>
                  <w:marBottom w:val="0"/>
                  <w:divBdr>
                    <w:top w:val="none" w:sz="0" w:space="0" w:color="auto"/>
                    <w:left w:val="none" w:sz="0" w:space="0" w:color="auto"/>
                    <w:bottom w:val="none" w:sz="0" w:space="0" w:color="auto"/>
                    <w:right w:val="none" w:sz="0" w:space="0" w:color="auto"/>
                  </w:divBdr>
                </w:div>
                <w:div w:id="594247265">
                  <w:marLeft w:val="0"/>
                  <w:marRight w:val="0"/>
                  <w:marTop w:val="0"/>
                  <w:marBottom w:val="0"/>
                  <w:divBdr>
                    <w:top w:val="none" w:sz="0" w:space="0" w:color="auto"/>
                    <w:left w:val="none" w:sz="0" w:space="0" w:color="auto"/>
                    <w:bottom w:val="none" w:sz="0" w:space="0" w:color="auto"/>
                    <w:right w:val="none" w:sz="0" w:space="0" w:color="auto"/>
                  </w:divBdr>
                </w:div>
                <w:div w:id="598224601">
                  <w:marLeft w:val="0"/>
                  <w:marRight w:val="0"/>
                  <w:marTop w:val="0"/>
                  <w:marBottom w:val="0"/>
                  <w:divBdr>
                    <w:top w:val="none" w:sz="0" w:space="0" w:color="auto"/>
                    <w:left w:val="none" w:sz="0" w:space="0" w:color="auto"/>
                    <w:bottom w:val="none" w:sz="0" w:space="0" w:color="auto"/>
                    <w:right w:val="none" w:sz="0" w:space="0" w:color="auto"/>
                  </w:divBdr>
                </w:div>
                <w:div w:id="603852539">
                  <w:marLeft w:val="0"/>
                  <w:marRight w:val="0"/>
                  <w:marTop w:val="0"/>
                  <w:marBottom w:val="0"/>
                  <w:divBdr>
                    <w:top w:val="none" w:sz="0" w:space="0" w:color="auto"/>
                    <w:left w:val="none" w:sz="0" w:space="0" w:color="auto"/>
                    <w:bottom w:val="none" w:sz="0" w:space="0" w:color="auto"/>
                    <w:right w:val="none" w:sz="0" w:space="0" w:color="auto"/>
                  </w:divBdr>
                </w:div>
                <w:div w:id="620654638">
                  <w:marLeft w:val="0"/>
                  <w:marRight w:val="0"/>
                  <w:marTop w:val="0"/>
                  <w:marBottom w:val="0"/>
                  <w:divBdr>
                    <w:top w:val="none" w:sz="0" w:space="0" w:color="auto"/>
                    <w:left w:val="none" w:sz="0" w:space="0" w:color="auto"/>
                    <w:bottom w:val="none" w:sz="0" w:space="0" w:color="auto"/>
                    <w:right w:val="none" w:sz="0" w:space="0" w:color="auto"/>
                  </w:divBdr>
                </w:div>
                <w:div w:id="632910447">
                  <w:marLeft w:val="0"/>
                  <w:marRight w:val="0"/>
                  <w:marTop w:val="0"/>
                  <w:marBottom w:val="0"/>
                  <w:divBdr>
                    <w:top w:val="none" w:sz="0" w:space="0" w:color="auto"/>
                    <w:left w:val="none" w:sz="0" w:space="0" w:color="auto"/>
                    <w:bottom w:val="none" w:sz="0" w:space="0" w:color="auto"/>
                    <w:right w:val="none" w:sz="0" w:space="0" w:color="auto"/>
                  </w:divBdr>
                </w:div>
                <w:div w:id="657802257">
                  <w:marLeft w:val="0"/>
                  <w:marRight w:val="0"/>
                  <w:marTop w:val="0"/>
                  <w:marBottom w:val="0"/>
                  <w:divBdr>
                    <w:top w:val="none" w:sz="0" w:space="0" w:color="auto"/>
                    <w:left w:val="none" w:sz="0" w:space="0" w:color="auto"/>
                    <w:bottom w:val="none" w:sz="0" w:space="0" w:color="auto"/>
                    <w:right w:val="none" w:sz="0" w:space="0" w:color="auto"/>
                  </w:divBdr>
                </w:div>
                <w:div w:id="662196057">
                  <w:marLeft w:val="0"/>
                  <w:marRight w:val="0"/>
                  <w:marTop w:val="0"/>
                  <w:marBottom w:val="0"/>
                  <w:divBdr>
                    <w:top w:val="none" w:sz="0" w:space="0" w:color="auto"/>
                    <w:left w:val="none" w:sz="0" w:space="0" w:color="auto"/>
                    <w:bottom w:val="none" w:sz="0" w:space="0" w:color="auto"/>
                    <w:right w:val="none" w:sz="0" w:space="0" w:color="auto"/>
                  </w:divBdr>
                </w:div>
                <w:div w:id="664623874">
                  <w:marLeft w:val="0"/>
                  <w:marRight w:val="0"/>
                  <w:marTop w:val="0"/>
                  <w:marBottom w:val="0"/>
                  <w:divBdr>
                    <w:top w:val="none" w:sz="0" w:space="0" w:color="auto"/>
                    <w:left w:val="none" w:sz="0" w:space="0" w:color="auto"/>
                    <w:bottom w:val="none" w:sz="0" w:space="0" w:color="auto"/>
                    <w:right w:val="none" w:sz="0" w:space="0" w:color="auto"/>
                  </w:divBdr>
                </w:div>
                <w:div w:id="667902562">
                  <w:marLeft w:val="0"/>
                  <w:marRight w:val="0"/>
                  <w:marTop w:val="0"/>
                  <w:marBottom w:val="0"/>
                  <w:divBdr>
                    <w:top w:val="none" w:sz="0" w:space="0" w:color="auto"/>
                    <w:left w:val="none" w:sz="0" w:space="0" w:color="auto"/>
                    <w:bottom w:val="none" w:sz="0" w:space="0" w:color="auto"/>
                    <w:right w:val="none" w:sz="0" w:space="0" w:color="auto"/>
                  </w:divBdr>
                </w:div>
                <w:div w:id="686100212">
                  <w:marLeft w:val="0"/>
                  <w:marRight w:val="0"/>
                  <w:marTop w:val="0"/>
                  <w:marBottom w:val="0"/>
                  <w:divBdr>
                    <w:top w:val="none" w:sz="0" w:space="0" w:color="auto"/>
                    <w:left w:val="none" w:sz="0" w:space="0" w:color="auto"/>
                    <w:bottom w:val="none" w:sz="0" w:space="0" w:color="auto"/>
                    <w:right w:val="none" w:sz="0" w:space="0" w:color="auto"/>
                  </w:divBdr>
                </w:div>
                <w:div w:id="686563996">
                  <w:marLeft w:val="0"/>
                  <w:marRight w:val="0"/>
                  <w:marTop w:val="0"/>
                  <w:marBottom w:val="0"/>
                  <w:divBdr>
                    <w:top w:val="none" w:sz="0" w:space="0" w:color="auto"/>
                    <w:left w:val="none" w:sz="0" w:space="0" w:color="auto"/>
                    <w:bottom w:val="none" w:sz="0" w:space="0" w:color="auto"/>
                    <w:right w:val="none" w:sz="0" w:space="0" w:color="auto"/>
                  </w:divBdr>
                </w:div>
                <w:div w:id="694695057">
                  <w:marLeft w:val="0"/>
                  <w:marRight w:val="0"/>
                  <w:marTop w:val="0"/>
                  <w:marBottom w:val="0"/>
                  <w:divBdr>
                    <w:top w:val="none" w:sz="0" w:space="0" w:color="auto"/>
                    <w:left w:val="none" w:sz="0" w:space="0" w:color="auto"/>
                    <w:bottom w:val="none" w:sz="0" w:space="0" w:color="auto"/>
                    <w:right w:val="none" w:sz="0" w:space="0" w:color="auto"/>
                  </w:divBdr>
                </w:div>
                <w:div w:id="704869470">
                  <w:marLeft w:val="0"/>
                  <w:marRight w:val="0"/>
                  <w:marTop w:val="0"/>
                  <w:marBottom w:val="0"/>
                  <w:divBdr>
                    <w:top w:val="none" w:sz="0" w:space="0" w:color="auto"/>
                    <w:left w:val="none" w:sz="0" w:space="0" w:color="auto"/>
                    <w:bottom w:val="none" w:sz="0" w:space="0" w:color="auto"/>
                    <w:right w:val="none" w:sz="0" w:space="0" w:color="auto"/>
                  </w:divBdr>
                </w:div>
                <w:div w:id="720862394">
                  <w:marLeft w:val="0"/>
                  <w:marRight w:val="0"/>
                  <w:marTop w:val="0"/>
                  <w:marBottom w:val="0"/>
                  <w:divBdr>
                    <w:top w:val="none" w:sz="0" w:space="0" w:color="auto"/>
                    <w:left w:val="none" w:sz="0" w:space="0" w:color="auto"/>
                    <w:bottom w:val="none" w:sz="0" w:space="0" w:color="auto"/>
                    <w:right w:val="none" w:sz="0" w:space="0" w:color="auto"/>
                  </w:divBdr>
                </w:div>
                <w:div w:id="722144201">
                  <w:marLeft w:val="0"/>
                  <w:marRight w:val="0"/>
                  <w:marTop w:val="0"/>
                  <w:marBottom w:val="0"/>
                  <w:divBdr>
                    <w:top w:val="none" w:sz="0" w:space="0" w:color="auto"/>
                    <w:left w:val="none" w:sz="0" w:space="0" w:color="auto"/>
                    <w:bottom w:val="none" w:sz="0" w:space="0" w:color="auto"/>
                    <w:right w:val="none" w:sz="0" w:space="0" w:color="auto"/>
                  </w:divBdr>
                </w:div>
                <w:div w:id="726032567">
                  <w:marLeft w:val="0"/>
                  <w:marRight w:val="0"/>
                  <w:marTop w:val="0"/>
                  <w:marBottom w:val="0"/>
                  <w:divBdr>
                    <w:top w:val="none" w:sz="0" w:space="0" w:color="auto"/>
                    <w:left w:val="none" w:sz="0" w:space="0" w:color="auto"/>
                    <w:bottom w:val="none" w:sz="0" w:space="0" w:color="auto"/>
                    <w:right w:val="none" w:sz="0" w:space="0" w:color="auto"/>
                  </w:divBdr>
                </w:div>
                <w:div w:id="733695354">
                  <w:marLeft w:val="0"/>
                  <w:marRight w:val="0"/>
                  <w:marTop w:val="0"/>
                  <w:marBottom w:val="0"/>
                  <w:divBdr>
                    <w:top w:val="none" w:sz="0" w:space="0" w:color="auto"/>
                    <w:left w:val="none" w:sz="0" w:space="0" w:color="auto"/>
                    <w:bottom w:val="none" w:sz="0" w:space="0" w:color="auto"/>
                    <w:right w:val="none" w:sz="0" w:space="0" w:color="auto"/>
                  </w:divBdr>
                </w:div>
                <w:div w:id="742917718">
                  <w:marLeft w:val="0"/>
                  <w:marRight w:val="0"/>
                  <w:marTop w:val="0"/>
                  <w:marBottom w:val="0"/>
                  <w:divBdr>
                    <w:top w:val="none" w:sz="0" w:space="0" w:color="auto"/>
                    <w:left w:val="none" w:sz="0" w:space="0" w:color="auto"/>
                    <w:bottom w:val="none" w:sz="0" w:space="0" w:color="auto"/>
                    <w:right w:val="none" w:sz="0" w:space="0" w:color="auto"/>
                  </w:divBdr>
                </w:div>
                <w:div w:id="745882514">
                  <w:marLeft w:val="0"/>
                  <w:marRight w:val="0"/>
                  <w:marTop w:val="0"/>
                  <w:marBottom w:val="0"/>
                  <w:divBdr>
                    <w:top w:val="none" w:sz="0" w:space="0" w:color="auto"/>
                    <w:left w:val="none" w:sz="0" w:space="0" w:color="auto"/>
                    <w:bottom w:val="none" w:sz="0" w:space="0" w:color="auto"/>
                    <w:right w:val="none" w:sz="0" w:space="0" w:color="auto"/>
                  </w:divBdr>
                </w:div>
                <w:div w:id="777605432">
                  <w:marLeft w:val="0"/>
                  <w:marRight w:val="0"/>
                  <w:marTop w:val="0"/>
                  <w:marBottom w:val="0"/>
                  <w:divBdr>
                    <w:top w:val="none" w:sz="0" w:space="0" w:color="auto"/>
                    <w:left w:val="none" w:sz="0" w:space="0" w:color="auto"/>
                    <w:bottom w:val="none" w:sz="0" w:space="0" w:color="auto"/>
                    <w:right w:val="none" w:sz="0" w:space="0" w:color="auto"/>
                  </w:divBdr>
                </w:div>
                <w:div w:id="781075864">
                  <w:marLeft w:val="0"/>
                  <w:marRight w:val="0"/>
                  <w:marTop w:val="0"/>
                  <w:marBottom w:val="0"/>
                  <w:divBdr>
                    <w:top w:val="none" w:sz="0" w:space="0" w:color="auto"/>
                    <w:left w:val="none" w:sz="0" w:space="0" w:color="auto"/>
                    <w:bottom w:val="none" w:sz="0" w:space="0" w:color="auto"/>
                    <w:right w:val="none" w:sz="0" w:space="0" w:color="auto"/>
                  </w:divBdr>
                </w:div>
                <w:div w:id="782378739">
                  <w:marLeft w:val="0"/>
                  <w:marRight w:val="0"/>
                  <w:marTop w:val="0"/>
                  <w:marBottom w:val="0"/>
                  <w:divBdr>
                    <w:top w:val="none" w:sz="0" w:space="0" w:color="auto"/>
                    <w:left w:val="none" w:sz="0" w:space="0" w:color="auto"/>
                    <w:bottom w:val="none" w:sz="0" w:space="0" w:color="auto"/>
                    <w:right w:val="none" w:sz="0" w:space="0" w:color="auto"/>
                  </w:divBdr>
                </w:div>
                <w:div w:id="790393252">
                  <w:marLeft w:val="0"/>
                  <w:marRight w:val="0"/>
                  <w:marTop w:val="0"/>
                  <w:marBottom w:val="0"/>
                  <w:divBdr>
                    <w:top w:val="none" w:sz="0" w:space="0" w:color="auto"/>
                    <w:left w:val="none" w:sz="0" w:space="0" w:color="auto"/>
                    <w:bottom w:val="none" w:sz="0" w:space="0" w:color="auto"/>
                    <w:right w:val="none" w:sz="0" w:space="0" w:color="auto"/>
                  </w:divBdr>
                </w:div>
                <w:div w:id="797993889">
                  <w:marLeft w:val="0"/>
                  <w:marRight w:val="0"/>
                  <w:marTop w:val="0"/>
                  <w:marBottom w:val="0"/>
                  <w:divBdr>
                    <w:top w:val="none" w:sz="0" w:space="0" w:color="auto"/>
                    <w:left w:val="none" w:sz="0" w:space="0" w:color="auto"/>
                    <w:bottom w:val="none" w:sz="0" w:space="0" w:color="auto"/>
                    <w:right w:val="none" w:sz="0" w:space="0" w:color="auto"/>
                  </w:divBdr>
                </w:div>
                <w:div w:id="798303964">
                  <w:marLeft w:val="0"/>
                  <w:marRight w:val="0"/>
                  <w:marTop w:val="0"/>
                  <w:marBottom w:val="0"/>
                  <w:divBdr>
                    <w:top w:val="none" w:sz="0" w:space="0" w:color="auto"/>
                    <w:left w:val="none" w:sz="0" w:space="0" w:color="auto"/>
                    <w:bottom w:val="none" w:sz="0" w:space="0" w:color="auto"/>
                    <w:right w:val="none" w:sz="0" w:space="0" w:color="auto"/>
                  </w:divBdr>
                </w:div>
                <w:div w:id="798764588">
                  <w:marLeft w:val="0"/>
                  <w:marRight w:val="0"/>
                  <w:marTop w:val="0"/>
                  <w:marBottom w:val="0"/>
                  <w:divBdr>
                    <w:top w:val="none" w:sz="0" w:space="0" w:color="auto"/>
                    <w:left w:val="none" w:sz="0" w:space="0" w:color="auto"/>
                    <w:bottom w:val="none" w:sz="0" w:space="0" w:color="auto"/>
                    <w:right w:val="none" w:sz="0" w:space="0" w:color="auto"/>
                  </w:divBdr>
                </w:div>
                <w:div w:id="817724918">
                  <w:marLeft w:val="0"/>
                  <w:marRight w:val="0"/>
                  <w:marTop w:val="0"/>
                  <w:marBottom w:val="0"/>
                  <w:divBdr>
                    <w:top w:val="none" w:sz="0" w:space="0" w:color="auto"/>
                    <w:left w:val="none" w:sz="0" w:space="0" w:color="auto"/>
                    <w:bottom w:val="none" w:sz="0" w:space="0" w:color="auto"/>
                    <w:right w:val="none" w:sz="0" w:space="0" w:color="auto"/>
                  </w:divBdr>
                </w:div>
                <w:div w:id="818576812">
                  <w:marLeft w:val="0"/>
                  <w:marRight w:val="0"/>
                  <w:marTop w:val="0"/>
                  <w:marBottom w:val="0"/>
                  <w:divBdr>
                    <w:top w:val="none" w:sz="0" w:space="0" w:color="auto"/>
                    <w:left w:val="none" w:sz="0" w:space="0" w:color="auto"/>
                    <w:bottom w:val="none" w:sz="0" w:space="0" w:color="auto"/>
                    <w:right w:val="none" w:sz="0" w:space="0" w:color="auto"/>
                  </w:divBdr>
                </w:div>
                <w:div w:id="821507000">
                  <w:marLeft w:val="0"/>
                  <w:marRight w:val="0"/>
                  <w:marTop w:val="0"/>
                  <w:marBottom w:val="0"/>
                  <w:divBdr>
                    <w:top w:val="none" w:sz="0" w:space="0" w:color="auto"/>
                    <w:left w:val="none" w:sz="0" w:space="0" w:color="auto"/>
                    <w:bottom w:val="none" w:sz="0" w:space="0" w:color="auto"/>
                    <w:right w:val="none" w:sz="0" w:space="0" w:color="auto"/>
                  </w:divBdr>
                </w:div>
                <w:div w:id="849759228">
                  <w:marLeft w:val="0"/>
                  <w:marRight w:val="0"/>
                  <w:marTop w:val="0"/>
                  <w:marBottom w:val="0"/>
                  <w:divBdr>
                    <w:top w:val="none" w:sz="0" w:space="0" w:color="auto"/>
                    <w:left w:val="none" w:sz="0" w:space="0" w:color="auto"/>
                    <w:bottom w:val="none" w:sz="0" w:space="0" w:color="auto"/>
                    <w:right w:val="none" w:sz="0" w:space="0" w:color="auto"/>
                  </w:divBdr>
                </w:div>
                <w:div w:id="865753130">
                  <w:marLeft w:val="0"/>
                  <w:marRight w:val="0"/>
                  <w:marTop w:val="0"/>
                  <w:marBottom w:val="0"/>
                  <w:divBdr>
                    <w:top w:val="none" w:sz="0" w:space="0" w:color="auto"/>
                    <w:left w:val="none" w:sz="0" w:space="0" w:color="auto"/>
                    <w:bottom w:val="none" w:sz="0" w:space="0" w:color="auto"/>
                    <w:right w:val="none" w:sz="0" w:space="0" w:color="auto"/>
                  </w:divBdr>
                </w:div>
                <w:div w:id="878275493">
                  <w:marLeft w:val="0"/>
                  <w:marRight w:val="0"/>
                  <w:marTop w:val="0"/>
                  <w:marBottom w:val="0"/>
                  <w:divBdr>
                    <w:top w:val="none" w:sz="0" w:space="0" w:color="auto"/>
                    <w:left w:val="none" w:sz="0" w:space="0" w:color="auto"/>
                    <w:bottom w:val="none" w:sz="0" w:space="0" w:color="auto"/>
                    <w:right w:val="none" w:sz="0" w:space="0" w:color="auto"/>
                  </w:divBdr>
                </w:div>
                <w:div w:id="880017831">
                  <w:marLeft w:val="0"/>
                  <w:marRight w:val="0"/>
                  <w:marTop w:val="0"/>
                  <w:marBottom w:val="0"/>
                  <w:divBdr>
                    <w:top w:val="none" w:sz="0" w:space="0" w:color="auto"/>
                    <w:left w:val="none" w:sz="0" w:space="0" w:color="auto"/>
                    <w:bottom w:val="none" w:sz="0" w:space="0" w:color="auto"/>
                    <w:right w:val="none" w:sz="0" w:space="0" w:color="auto"/>
                  </w:divBdr>
                </w:div>
                <w:div w:id="880556201">
                  <w:marLeft w:val="0"/>
                  <w:marRight w:val="0"/>
                  <w:marTop w:val="0"/>
                  <w:marBottom w:val="0"/>
                  <w:divBdr>
                    <w:top w:val="none" w:sz="0" w:space="0" w:color="auto"/>
                    <w:left w:val="none" w:sz="0" w:space="0" w:color="auto"/>
                    <w:bottom w:val="none" w:sz="0" w:space="0" w:color="auto"/>
                    <w:right w:val="none" w:sz="0" w:space="0" w:color="auto"/>
                  </w:divBdr>
                </w:div>
                <w:div w:id="889344526">
                  <w:marLeft w:val="0"/>
                  <w:marRight w:val="0"/>
                  <w:marTop w:val="0"/>
                  <w:marBottom w:val="0"/>
                  <w:divBdr>
                    <w:top w:val="none" w:sz="0" w:space="0" w:color="auto"/>
                    <w:left w:val="none" w:sz="0" w:space="0" w:color="auto"/>
                    <w:bottom w:val="none" w:sz="0" w:space="0" w:color="auto"/>
                    <w:right w:val="none" w:sz="0" w:space="0" w:color="auto"/>
                  </w:divBdr>
                </w:div>
                <w:div w:id="911432527">
                  <w:marLeft w:val="0"/>
                  <w:marRight w:val="0"/>
                  <w:marTop w:val="0"/>
                  <w:marBottom w:val="0"/>
                  <w:divBdr>
                    <w:top w:val="none" w:sz="0" w:space="0" w:color="auto"/>
                    <w:left w:val="none" w:sz="0" w:space="0" w:color="auto"/>
                    <w:bottom w:val="none" w:sz="0" w:space="0" w:color="auto"/>
                    <w:right w:val="none" w:sz="0" w:space="0" w:color="auto"/>
                  </w:divBdr>
                </w:div>
                <w:div w:id="911502147">
                  <w:marLeft w:val="0"/>
                  <w:marRight w:val="0"/>
                  <w:marTop w:val="0"/>
                  <w:marBottom w:val="0"/>
                  <w:divBdr>
                    <w:top w:val="none" w:sz="0" w:space="0" w:color="auto"/>
                    <w:left w:val="none" w:sz="0" w:space="0" w:color="auto"/>
                    <w:bottom w:val="none" w:sz="0" w:space="0" w:color="auto"/>
                    <w:right w:val="none" w:sz="0" w:space="0" w:color="auto"/>
                  </w:divBdr>
                </w:div>
                <w:div w:id="929196676">
                  <w:marLeft w:val="0"/>
                  <w:marRight w:val="0"/>
                  <w:marTop w:val="0"/>
                  <w:marBottom w:val="0"/>
                  <w:divBdr>
                    <w:top w:val="none" w:sz="0" w:space="0" w:color="auto"/>
                    <w:left w:val="none" w:sz="0" w:space="0" w:color="auto"/>
                    <w:bottom w:val="none" w:sz="0" w:space="0" w:color="auto"/>
                    <w:right w:val="none" w:sz="0" w:space="0" w:color="auto"/>
                  </w:divBdr>
                </w:div>
                <w:div w:id="931281271">
                  <w:marLeft w:val="0"/>
                  <w:marRight w:val="0"/>
                  <w:marTop w:val="0"/>
                  <w:marBottom w:val="0"/>
                  <w:divBdr>
                    <w:top w:val="none" w:sz="0" w:space="0" w:color="auto"/>
                    <w:left w:val="none" w:sz="0" w:space="0" w:color="auto"/>
                    <w:bottom w:val="none" w:sz="0" w:space="0" w:color="auto"/>
                    <w:right w:val="none" w:sz="0" w:space="0" w:color="auto"/>
                  </w:divBdr>
                </w:div>
                <w:div w:id="933323652">
                  <w:marLeft w:val="0"/>
                  <w:marRight w:val="0"/>
                  <w:marTop w:val="0"/>
                  <w:marBottom w:val="0"/>
                  <w:divBdr>
                    <w:top w:val="none" w:sz="0" w:space="0" w:color="auto"/>
                    <w:left w:val="none" w:sz="0" w:space="0" w:color="auto"/>
                    <w:bottom w:val="none" w:sz="0" w:space="0" w:color="auto"/>
                    <w:right w:val="none" w:sz="0" w:space="0" w:color="auto"/>
                  </w:divBdr>
                </w:div>
                <w:div w:id="934555072">
                  <w:marLeft w:val="0"/>
                  <w:marRight w:val="0"/>
                  <w:marTop w:val="0"/>
                  <w:marBottom w:val="0"/>
                  <w:divBdr>
                    <w:top w:val="none" w:sz="0" w:space="0" w:color="auto"/>
                    <w:left w:val="none" w:sz="0" w:space="0" w:color="auto"/>
                    <w:bottom w:val="none" w:sz="0" w:space="0" w:color="auto"/>
                    <w:right w:val="none" w:sz="0" w:space="0" w:color="auto"/>
                  </w:divBdr>
                </w:div>
                <w:div w:id="945769272">
                  <w:marLeft w:val="0"/>
                  <w:marRight w:val="0"/>
                  <w:marTop w:val="0"/>
                  <w:marBottom w:val="0"/>
                  <w:divBdr>
                    <w:top w:val="none" w:sz="0" w:space="0" w:color="auto"/>
                    <w:left w:val="none" w:sz="0" w:space="0" w:color="auto"/>
                    <w:bottom w:val="none" w:sz="0" w:space="0" w:color="auto"/>
                    <w:right w:val="none" w:sz="0" w:space="0" w:color="auto"/>
                  </w:divBdr>
                </w:div>
                <w:div w:id="947467715">
                  <w:marLeft w:val="0"/>
                  <w:marRight w:val="0"/>
                  <w:marTop w:val="0"/>
                  <w:marBottom w:val="0"/>
                  <w:divBdr>
                    <w:top w:val="none" w:sz="0" w:space="0" w:color="auto"/>
                    <w:left w:val="none" w:sz="0" w:space="0" w:color="auto"/>
                    <w:bottom w:val="none" w:sz="0" w:space="0" w:color="auto"/>
                    <w:right w:val="none" w:sz="0" w:space="0" w:color="auto"/>
                  </w:divBdr>
                </w:div>
                <w:div w:id="947852776">
                  <w:marLeft w:val="0"/>
                  <w:marRight w:val="0"/>
                  <w:marTop w:val="0"/>
                  <w:marBottom w:val="0"/>
                  <w:divBdr>
                    <w:top w:val="none" w:sz="0" w:space="0" w:color="auto"/>
                    <w:left w:val="none" w:sz="0" w:space="0" w:color="auto"/>
                    <w:bottom w:val="none" w:sz="0" w:space="0" w:color="auto"/>
                    <w:right w:val="none" w:sz="0" w:space="0" w:color="auto"/>
                  </w:divBdr>
                </w:div>
                <w:div w:id="953950777">
                  <w:marLeft w:val="0"/>
                  <w:marRight w:val="0"/>
                  <w:marTop w:val="0"/>
                  <w:marBottom w:val="0"/>
                  <w:divBdr>
                    <w:top w:val="none" w:sz="0" w:space="0" w:color="auto"/>
                    <w:left w:val="none" w:sz="0" w:space="0" w:color="auto"/>
                    <w:bottom w:val="none" w:sz="0" w:space="0" w:color="auto"/>
                    <w:right w:val="none" w:sz="0" w:space="0" w:color="auto"/>
                  </w:divBdr>
                </w:div>
                <w:div w:id="958607127">
                  <w:marLeft w:val="0"/>
                  <w:marRight w:val="0"/>
                  <w:marTop w:val="0"/>
                  <w:marBottom w:val="0"/>
                  <w:divBdr>
                    <w:top w:val="none" w:sz="0" w:space="0" w:color="auto"/>
                    <w:left w:val="none" w:sz="0" w:space="0" w:color="auto"/>
                    <w:bottom w:val="none" w:sz="0" w:space="0" w:color="auto"/>
                    <w:right w:val="none" w:sz="0" w:space="0" w:color="auto"/>
                  </w:divBdr>
                </w:div>
                <w:div w:id="963122352">
                  <w:marLeft w:val="0"/>
                  <w:marRight w:val="0"/>
                  <w:marTop w:val="0"/>
                  <w:marBottom w:val="0"/>
                  <w:divBdr>
                    <w:top w:val="none" w:sz="0" w:space="0" w:color="auto"/>
                    <w:left w:val="none" w:sz="0" w:space="0" w:color="auto"/>
                    <w:bottom w:val="none" w:sz="0" w:space="0" w:color="auto"/>
                    <w:right w:val="none" w:sz="0" w:space="0" w:color="auto"/>
                  </w:divBdr>
                </w:div>
                <w:div w:id="968437183">
                  <w:marLeft w:val="0"/>
                  <w:marRight w:val="0"/>
                  <w:marTop w:val="0"/>
                  <w:marBottom w:val="0"/>
                  <w:divBdr>
                    <w:top w:val="none" w:sz="0" w:space="0" w:color="auto"/>
                    <w:left w:val="none" w:sz="0" w:space="0" w:color="auto"/>
                    <w:bottom w:val="none" w:sz="0" w:space="0" w:color="auto"/>
                    <w:right w:val="none" w:sz="0" w:space="0" w:color="auto"/>
                  </w:divBdr>
                </w:div>
                <w:div w:id="975523861">
                  <w:marLeft w:val="0"/>
                  <w:marRight w:val="0"/>
                  <w:marTop w:val="0"/>
                  <w:marBottom w:val="0"/>
                  <w:divBdr>
                    <w:top w:val="none" w:sz="0" w:space="0" w:color="auto"/>
                    <w:left w:val="none" w:sz="0" w:space="0" w:color="auto"/>
                    <w:bottom w:val="none" w:sz="0" w:space="0" w:color="auto"/>
                    <w:right w:val="none" w:sz="0" w:space="0" w:color="auto"/>
                  </w:divBdr>
                </w:div>
                <w:div w:id="1002128190">
                  <w:marLeft w:val="0"/>
                  <w:marRight w:val="0"/>
                  <w:marTop w:val="0"/>
                  <w:marBottom w:val="0"/>
                  <w:divBdr>
                    <w:top w:val="none" w:sz="0" w:space="0" w:color="auto"/>
                    <w:left w:val="none" w:sz="0" w:space="0" w:color="auto"/>
                    <w:bottom w:val="none" w:sz="0" w:space="0" w:color="auto"/>
                    <w:right w:val="none" w:sz="0" w:space="0" w:color="auto"/>
                  </w:divBdr>
                </w:div>
                <w:div w:id="1012993847">
                  <w:marLeft w:val="0"/>
                  <w:marRight w:val="0"/>
                  <w:marTop w:val="0"/>
                  <w:marBottom w:val="0"/>
                  <w:divBdr>
                    <w:top w:val="none" w:sz="0" w:space="0" w:color="auto"/>
                    <w:left w:val="none" w:sz="0" w:space="0" w:color="auto"/>
                    <w:bottom w:val="none" w:sz="0" w:space="0" w:color="auto"/>
                    <w:right w:val="none" w:sz="0" w:space="0" w:color="auto"/>
                  </w:divBdr>
                </w:div>
                <w:div w:id="1015494971">
                  <w:marLeft w:val="0"/>
                  <w:marRight w:val="0"/>
                  <w:marTop w:val="0"/>
                  <w:marBottom w:val="0"/>
                  <w:divBdr>
                    <w:top w:val="none" w:sz="0" w:space="0" w:color="auto"/>
                    <w:left w:val="none" w:sz="0" w:space="0" w:color="auto"/>
                    <w:bottom w:val="none" w:sz="0" w:space="0" w:color="auto"/>
                    <w:right w:val="none" w:sz="0" w:space="0" w:color="auto"/>
                  </w:divBdr>
                </w:div>
                <w:div w:id="1030882654">
                  <w:marLeft w:val="0"/>
                  <w:marRight w:val="0"/>
                  <w:marTop w:val="0"/>
                  <w:marBottom w:val="0"/>
                  <w:divBdr>
                    <w:top w:val="none" w:sz="0" w:space="0" w:color="auto"/>
                    <w:left w:val="none" w:sz="0" w:space="0" w:color="auto"/>
                    <w:bottom w:val="none" w:sz="0" w:space="0" w:color="auto"/>
                    <w:right w:val="none" w:sz="0" w:space="0" w:color="auto"/>
                  </w:divBdr>
                </w:div>
                <w:div w:id="1036545624">
                  <w:marLeft w:val="0"/>
                  <w:marRight w:val="0"/>
                  <w:marTop w:val="0"/>
                  <w:marBottom w:val="0"/>
                  <w:divBdr>
                    <w:top w:val="none" w:sz="0" w:space="0" w:color="auto"/>
                    <w:left w:val="none" w:sz="0" w:space="0" w:color="auto"/>
                    <w:bottom w:val="none" w:sz="0" w:space="0" w:color="auto"/>
                    <w:right w:val="none" w:sz="0" w:space="0" w:color="auto"/>
                  </w:divBdr>
                </w:div>
                <w:div w:id="1042561356">
                  <w:marLeft w:val="0"/>
                  <w:marRight w:val="0"/>
                  <w:marTop w:val="0"/>
                  <w:marBottom w:val="0"/>
                  <w:divBdr>
                    <w:top w:val="none" w:sz="0" w:space="0" w:color="auto"/>
                    <w:left w:val="none" w:sz="0" w:space="0" w:color="auto"/>
                    <w:bottom w:val="none" w:sz="0" w:space="0" w:color="auto"/>
                    <w:right w:val="none" w:sz="0" w:space="0" w:color="auto"/>
                  </w:divBdr>
                </w:div>
                <w:div w:id="1045567598">
                  <w:marLeft w:val="0"/>
                  <w:marRight w:val="0"/>
                  <w:marTop w:val="0"/>
                  <w:marBottom w:val="0"/>
                  <w:divBdr>
                    <w:top w:val="none" w:sz="0" w:space="0" w:color="auto"/>
                    <w:left w:val="none" w:sz="0" w:space="0" w:color="auto"/>
                    <w:bottom w:val="none" w:sz="0" w:space="0" w:color="auto"/>
                    <w:right w:val="none" w:sz="0" w:space="0" w:color="auto"/>
                  </w:divBdr>
                </w:div>
                <w:div w:id="1050420672">
                  <w:marLeft w:val="0"/>
                  <w:marRight w:val="0"/>
                  <w:marTop w:val="0"/>
                  <w:marBottom w:val="0"/>
                  <w:divBdr>
                    <w:top w:val="none" w:sz="0" w:space="0" w:color="auto"/>
                    <w:left w:val="none" w:sz="0" w:space="0" w:color="auto"/>
                    <w:bottom w:val="none" w:sz="0" w:space="0" w:color="auto"/>
                    <w:right w:val="none" w:sz="0" w:space="0" w:color="auto"/>
                  </w:divBdr>
                </w:div>
                <w:div w:id="1058745276">
                  <w:marLeft w:val="0"/>
                  <w:marRight w:val="0"/>
                  <w:marTop w:val="0"/>
                  <w:marBottom w:val="0"/>
                  <w:divBdr>
                    <w:top w:val="none" w:sz="0" w:space="0" w:color="auto"/>
                    <w:left w:val="none" w:sz="0" w:space="0" w:color="auto"/>
                    <w:bottom w:val="none" w:sz="0" w:space="0" w:color="auto"/>
                    <w:right w:val="none" w:sz="0" w:space="0" w:color="auto"/>
                  </w:divBdr>
                </w:div>
                <w:div w:id="1086002814">
                  <w:marLeft w:val="0"/>
                  <w:marRight w:val="0"/>
                  <w:marTop w:val="0"/>
                  <w:marBottom w:val="0"/>
                  <w:divBdr>
                    <w:top w:val="none" w:sz="0" w:space="0" w:color="auto"/>
                    <w:left w:val="none" w:sz="0" w:space="0" w:color="auto"/>
                    <w:bottom w:val="none" w:sz="0" w:space="0" w:color="auto"/>
                    <w:right w:val="none" w:sz="0" w:space="0" w:color="auto"/>
                  </w:divBdr>
                </w:div>
                <w:div w:id="1090203194">
                  <w:marLeft w:val="0"/>
                  <w:marRight w:val="0"/>
                  <w:marTop w:val="0"/>
                  <w:marBottom w:val="0"/>
                  <w:divBdr>
                    <w:top w:val="none" w:sz="0" w:space="0" w:color="auto"/>
                    <w:left w:val="none" w:sz="0" w:space="0" w:color="auto"/>
                    <w:bottom w:val="none" w:sz="0" w:space="0" w:color="auto"/>
                    <w:right w:val="none" w:sz="0" w:space="0" w:color="auto"/>
                  </w:divBdr>
                </w:div>
                <w:div w:id="1109547862">
                  <w:marLeft w:val="0"/>
                  <w:marRight w:val="0"/>
                  <w:marTop w:val="0"/>
                  <w:marBottom w:val="0"/>
                  <w:divBdr>
                    <w:top w:val="none" w:sz="0" w:space="0" w:color="auto"/>
                    <w:left w:val="none" w:sz="0" w:space="0" w:color="auto"/>
                    <w:bottom w:val="none" w:sz="0" w:space="0" w:color="auto"/>
                    <w:right w:val="none" w:sz="0" w:space="0" w:color="auto"/>
                  </w:divBdr>
                </w:div>
                <w:div w:id="1120491293">
                  <w:marLeft w:val="0"/>
                  <w:marRight w:val="0"/>
                  <w:marTop w:val="0"/>
                  <w:marBottom w:val="0"/>
                  <w:divBdr>
                    <w:top w:val="none" w:sz="0" w:space="0" w:color="auto"/>
                    <w:left w:val="none" w:sz="0" w:space="0" w:color="auto"/>
                    <w:bottom w:val="none" w:sz="0" w:space="0" w:color="auto"/>
                    <w:right w:val="none" w:sz="0" w:space="0" w:color="auto"/>
                  </w:divBdr>
                </w:div>
                <w:div w:id="1121924174">
                  <w:marLeft w:val="0"/>
                  <w:marRight w:val="0"/>
                  <w:marTop w:val="0"/>
                  <w:marBottom w:val="0"/>
                  <w:divBdr>
                    <w:top w:val="none" w:sz="0" w:space="0" w:color="auto"/>
                    <w:left w:val="none" w:sz="0" w:space="0" w:color="auto"/>
                    <w:bottom w:val="none" w:sz="0" w:space="0" w:color="auto"/>
                    <w:right w:val="none" w:sz="0" w:space="0" w:color="auto"/>
                  </w:divBdr>
                </w:div>
                <w:div w:id="1124154615">
                  <w:marLeft w:val="0"/>
                  <w:marRight w:val="0"/>
                  <w:marTop w:val="0"/>
                  <w:marBottom w:val="0"/>
                  <w:divBdr>
                    <w:top w:val="none" w:sz="0" w:space="0" w:color="auto"/>
                    <w:left w:val="none" w:sz="0" w:space="0" w:color="auto"/>
                    <w:bottom w:val="none" w:sz="0" w:space="0" w:color="auto"/>
                    <w:right w:val="none" w:sz="0" w:space="0" w:color="auto"/>
                  </w:divBdr>
                </w:div>
                <w:div w:id="1143504534">
                  <w:marLeft w:val="0"/>
                  <w:marRight w:val="0"/>
                  <w:marTop w:val="0"/>
                  <w:marBottom w:val="0"/>
                  <w:divBdr>
                    <w:top w:val="none" w:sz="0" w:space="0" w:color="auto"/>
                    <w:left w:val="none" w:sz="0" w:space="0" w:color="auto"/>
                    <w:bottom w:val="none" w:sz="0" w:space="0" w:color="auto"/>
                    <w:right w:val="none" w:sz="0" w:space="0" w:color="auto"/>
                  </w:divBdr>
                </w:div>
                <w:div w:id="1145314900">
                  <w:marLeft w:val="0"/>
                  <w:marRight w:val="0"/>
                  <w:marTop w:val="0"/>
                  <w:marBottom w:val="0"/>
                  <w:divBdr>
                    <w:top w:val="none" w:sz="0" w:space="0" w:color="auto"/>
                    <w:left w:val="none" w:sz="0" w:space="0" w:color="auto"/>
                    <w:bottom w:val="none" w:sz="0" w:space="0" w:color="auto"/>
                    <w:right w:val="none" w:sz="0" w:space="0" w:color="auto"/>
                  </w:divBdr>
                </w:div>
                <w:div w:id="1153329465">
                  <w:marLeft w:val="0"/>
                  <w:marRight w:val="0"/>
                  <w:marTop w:val="0"/>
                  <w:marBottom w:val="0"/>
                  <w:divBdr>
                    <w:top w:val="none" w:sz="0" w:space="0" w:color="auto"/>
                    <w:left w:val="none" w:sz="0" w:space="0" w:color="auto"/>
                    <w:bottom w:val="none" w:sz="0" w:space="0" w:color="auto"/>
                    <w:right w:val="none" w:sz="0" w:space="0" w:color="auto"/>
                  </w:divBdr>
                </w:div>
                <w:div w:id="1153642023">
                  <w:marLeft w:val="0"/>
                  <w:marRight w:val="0"/>
                  <w:marTop w:val="0"/>
                  <w:marBottom w:val="0"/>
                  <w:divBdr>
                    <w:top w:val="none" w:sz="0" w:space="0" w:color="auto"/>
                    <w:left w:val="none" w:sz="0" w:space="0" w:color="auto"/>
                    <w:bottom w:val="none" w:sz="0" w:space="0" w:color="auto"/>
                    <w:right w:val="none" w:sz="0" w:space="0" w:color="auto"/>
                  </w:divBdr>
                </w:div>
                <w:div w:id="1178230087">
                  <w:marLeft w:val="0"/>
                  <w:marRight w:val="0"/>
                  <w:marTop w:val="0"/>
                  <w:marBottom w:val="0"/>
                  <w:divBdr>
                    <w:top w:val="none" w:sz="0" w:space="0" w:color="auto"/>
                    <w:left w:val="none" w:sz="0" w:space="0" w:color="auto"/>
                    <w:bottom w:val="none" w:sz="0" w:space="0" w:color="auto"/>
                    <w:right w:val="none" w:sz="0" w:space="0" w:color="auto"/>
                  </w:divBdr>
                </w:div>
                <w:div w:id="1179200721">
                  <w:marLeft w:val="0"/>
                  <w:marRight w:val="0"/>
                  <w:marTop w:val="0"/>
                  <w:marBottom w:val="0"/>
                  <w:divBdr>
                    <w:top w:val="none" w:sz="0" w:space="0" w:color="auto"/>
                    <w:left w:val="none" w:sz="0" w:space="0" w:color="auto"/>
                    <w:bottom w:val="none" w:sz="0" w:space="0" w:color="auto"/>
                    <w:right w:val="none" w:sz="0" w:space="0" w:color="auto"/>
                  </w:divBdr>
                </w:div>
                <w:div w:id="1191143019">
                  <w:marLeft w:val="0"/>
                  <w:marRight w:val="0"/>
                  <w:marTop w:val="0"/>
                  <w:marBottom w:val="0"/>
                  <w:divBdr>
                    <w:top w:val="none" w:sz="0" w:space="0" w:color="auto"/>
                    <w:left w:val="none" w:sz="0" w:space="0" w:color="auto"/>
                    <w:bottom w:val="none" w:sz="0" w:space="0" w:color="auto"/>
                    <w:right w:val="none" w:sz="0" w:space="0" w:color="auto"/>
                  </w:divBdr>
                </w:div>
                <w:div w:id="1197428811">
                  <w:marLeft w:val="0"/>
                  <w:marRight w:val="0"/>
                  <w:marTop w:val="0"/>
                  <w:marBottom w:val="0"/>
                  <w:divBdr>
                    <w:top w:val="none" w:sz="0" w:space="0" w:color="auto"/>
                    <w:left w:val="none" w:sz="0" w:space="0" w:color="auto"/>
                    <w:bottom w:val="none" w:sz="0" w:space="0" w:color="auto"/>
                    <w:right w:val="none" w:sz="0" w:space="0" w:color="auto"/>
                  </w:divBdr>
                </w:div>
                <w:div w:id="1203395596">
                  <w:marLeft w:val="0"/>
                  <w:marRight w:val="0"/>
                  <w:marTop w:val="0"/>
                  <w:marBottom w:val="0"/>
                  <w:divBdr>
                    <w:top w:val="none" w:sz="0" w:space="0" w:color="auto"/>
                    <w:left w:val="none" w:sz="0" w:space="0" w:color="auto"/>
                    <w:bottom w:val="none" w:sz="0" w:space="0" w:color="auto"/>
                    <w:right w:val="none" w:sz="0" w:space="0" w:color="auto"/>
                  </w:divBdr>
                </w:div>
                <w:div w:id="1212965463">
                  <w:marLeft w:val="0"/>
                  <w:marRight w:val="0"/>
                  <w:marTop w:val="0"/>
                  <w:marBottom w:val="0"/>
                  <w:divBdr>
                    <w:top w:val="none" w:sz="0" w:space="0" w:color="auto"/>
                    <w:left w:val="none" w:sz="0" w:space="0" w:color="auto"/>
                    <w:bottom w:val="none" w:sz="0" w:space="0" w:color="auto"/>
                    <w:right w:val="none" w:sz="0" w:space="0" w:color="auto"/>
                  </w:divBdr>
                </w:div>
                <w:div w:id="1225600040">
                  <w:marLeft w:val="0"/>
                  <w:marRight w:val="0"/>
                  <w:marTop w:val="0"/>
                  <w:marBottom w:val="0"/>
                  <w:divBdr>
                    <w:top w:val="none" w:sz="0" w:space="0" w:color="auto"/>
                    <w:left w:val="none" w:sz="0" w:space="0" w:color="auto"/>
                    <w:bottom w:val="none" w:sz="0" w:space="0" w:color="auto"/>
                    <w:right w:val="none" w:sz="0" w:space="0" w:color="auto"/>
                  </w:divBdr>
                </w:div>
                <w:div w:id="1250041015">
                  <w:marLeft w:val="0"/>
                  <w:marRight w:val="0"/>
                  <w:marTop w:val="0"/>
                  <w:marBottom w:val="0"/>
                  <w:divBdr>
                    <w:top w:val="none" w:sz="0" w:space="0" w:color="auto"/>
                    <w:left w:val="none" w:sz="0" w:space="0" w:color="auto"/>
                    <w:bottom w:val="none" w:sz="0" w:space="0" w:color="auto"/>
                    <w:right w:val="none" w:sz="0" w:space="0" w:color="auto"/>
                  </w:divBdr>
                </w:div>
                <w:div w:id="1273904870">
                  <w:marLeft w:val="0"/>
                  <w:marRight w:val="0"/>
                  <w:marTop w:val="0"/>
                  <w:marBottom w:val="0"/>
                  <w:divBdr>
                    <w:top w:val="none" w:sz="0" w:space="0" w:color="auto"/>
                    <w:left w:val="none" w:sz="0" w:space="0" w:color="auto"/>
                    <w:bottom w:val="none" w:sz="0" w:space="0" w:color="auto"/>
                    <w:right w:val="none" w:sz="0" w:space="0" w:color="auto"/>
                  </w:divBdr>
                </w:div>
                <w:div w:id="1282221891">
                  <w:marLeft w:val="0"/>
                  <w:marRight w:val="0"/>
                  <w:marTop w:val="0"/>
                  <w:marBottom w:val="0"/>
                  <w:divBdr>
                    <w:top w:val="none" w:sz="0" w:space="0" w:color="auto"/>
                    <w:left w:val="none" w:sz="0" w:space="0" w:color="auto"/>
                    <w:bottom w:val="none" w:sz="0" w:space="0" w:color="auto"/>
                    <w:right w:val="none" w:sz="0" w:space="0" w:color="auto"/>
                  </w:divBdr>
                </w:div>
                <w:div w:id="1283994630">
                  <w:marLeft w:val="0"/>
                  <w:marRight w:val="0"/>
                  <w:marTop w:val="0"/>
                  <w:marBottom w:val="0"/>
                  <w:divBdr>
                    <w:top w:val="none" w:sz="0" w:space="0" w:color="auto"/>
                    <w:left w:val="none" w:sz="0" w:space="0" w:color="auto"/>
                    <w:bottom w:val="none" w:sz="0" w:space="0" w:color="auto"/>
                    <w:right w:val="none" w:sz="0" w:space="0" w:color="auto"/>
                  </w:divBdr>
                </w:div>
                <w:div w:id="1288506533">
                  <w:marLeft w:val="0"/>
                  <w:marRight w:val="0"/>
                  <w:marTop w:val="0"/>
                  <w:marBottom w:val="0"/>
                  <w:divBdr>
                    <w:top w:val="none" w:sz="0" w:space="0" w:color="auto"/>
                    <w:left w:val="none" w:sz="0" w:space="0" w:color="auto"/>
                    <w:bottom w:val="none" w:sz="0" w:space="0" w:color="auto"/>
                    <w:right w:val="none" w:sz="0" w:space="0" w:color="auto"/>
                  </w:divBdr>
                </w:div>
                <w:div w:id="1294480062">
                  <w:marLeft w:val="0"/>
                  <w:marRight w:val="0"/>
                  <w:marTop w:val="0"/>
                  <w:marBottom w:val="0"/>
                  <w:divBdr>
                    <w:top w:val="none" w:sz="0" w:space="0" w:color="auto"/>
                    <w:left w:val="none" w:sz="0" w:space="0" w:color="auto"/>
                    <w:bottom w:val="none" w:sz="0" w:space="0" w:color="auto"/>
                    <w:right w:val="none" w:sz="0" w:space="0" w:color="auto"/>
                  </w:divBdr>
                </w:div>
                <w:div w:id="1329210981">
                  <w:marLeft w:val="0"/>
                  <w:marRight w:val="0"/>
                  <w:marTop w:val="0"/>
                  <w:marBottom w:val="0"/>
                  <w:divBdr>
                    <w:top w:val="none" w:sz="0" w:space="0" w:color="auto"/>
                    <w:left w:val="none" w:sz="0" w:space="0" w:color="auto"/>
                    <w:bottom w:val="none" w:sz="0" w:space="0" w:color="auto"/>
                    <w:right w:val="none" w:sz="0" w:space="0" w:color="auto"/>
                  </w:divBdr>
                </w:div>
                <w:div w:id="1335914678">
                  <w:marLeft w:val="0"/>
                  <w:marRight w:val="0"/>
                  <w:marTop w:val="0"/>
                  <w:marBottom w:val="0"/>
                  <w:divBdr>
                    <w:top w:val="none" w:sz="0" w:space="0" w:color="auto"/>
                    <w:left w:val="none" w:sz="0" w:space="0" w:color="auto"/>
                    <w:bottom w:val="none" w:sz="0" w:space="0" w:color="auto"/>
                    <w:right w:val="none" w:sz="0" w:space="0" w:color="auto"/>
                  </w:divBdr>
                </w:div>
                <w:div w:id="1339652512">
                  <w:marLeft w:val="0"/>
                  <w:marRight w:val="0"/>
                  <w:marTop w:val="0"/>
                  <w:marBottom w:val="0"/>
                  <w:divBdr>
                    <w:top w:val="none" w:sz="0" w:space="0" w:color="auto"/>
                    <w:left w:val="none" w:sz="0" w:space="0" w:color="auto"/>
                    <w:bottom w:val="none" w:sz="0" w:space="0" w:color="auto"/>
                    <w:right w:val="none" w:sz="0" w:space="0" w:color="auto"/>
                  </w:divBdr>
                </w:div>
                <w:div w:id="1346444582">
                  <w:marLeft w:val="0"/>
                  <w:marRight w:val="0"/>
                  <w:marTop w:val="0"/>
                  <w:marBottom w:val="0"/>
                  <w:divBdr>
                    <w:top w:val="none" w:sz="0" w:space="0" w:color="auto"/>
                    <w:left w:val="none" w:sz="0" w:space="0" w:color="auto"/>
                    <w:bottom w:val="none" w:sz="0" w:space="0" w:color="auto"/>
                    <w:right w:val="none" w:sz="0" w:space="0" w:color="auto"/>
                  </w:divBdr>
                </w:div>
                <w:div w:id="1348210645">
                  <w:marLeft w:val="0"/>
                  <w:marRight w:val="0"/>
                  <w:marTop w:val="0"/>
                  <w:marBottom w:val="0"/>
                  <w:divBdr>
                    <w:top w:val="none" w:sz="0" w:space="0" w:color="auto"/>
                    <w:left w:val="none" w:sz="0" w:space="0" w:color="auto"/>
                    <w:bottom w:val="none" w:sz="0" w:space="0" w:color="auto"/>
                    <w:right w:val="none" w:sz="0" w:space="0" w:color="auto"/>
                  </w:divBdr>
                </w:div>
                <w:div w:id="1353411549">
                  <w:marLeft w:val="0"/>
                  <w:marRight w:val="0"/>
                  <w:marTop w:val="0"/>
                  <w:marBottom w:val="0"/>
                  <w:divBdr>
                    <w:top w:val="none" w:sz="0" w:space="0" w:color="auto"/>
                    <w:left w:val="none" w:sz="0" w:space="0" w:color="auto"/>
                    <w:bottom w:val="none" w:sz="0" w:space="0" w:color="auto"/>
                    <w:right w:val="none" w:sz="0" w:space="0" w:color="auto"/>
                  </w:divBdr>
                </w:div>
                <w:div w:id="1362822618">
                  <w:marLeft w:val="0"/>
                  <w:marRight w:val="0"/>
                  <w:marTop w:val="0"/>
                  <w:marBottom w:val="0"/>
                  <w:divBdr>
                    <w:top w:val="none" w:sz="0" w:space="0" w:color="auto"/>
                    <w:left w:val="none" w:sz="0" w:space="0" w:color="auto"/>
                    <w:bottom w:val="none" w:sz="0" w:space="0" w:color="auto"/>
                    <w:right w:val="none" w:sz="0" w:space="0" w:color="auto"/>
                  </w:divBdr>
                </w:div>
                <w:div w:id="1365323600">
                  <w:marLeft w:val="0"/>
                  <w:marRight w:val="0"/>
                  <w:marTop w:val="0"/>
                  <w:marBottom w:val="0"/>
                  <w:divBdr>
                    <w:top w:val="none" w:sz="0" w:space="0" w:color="auto"/>
                    <w:left w:val="none" w:sz="0" w:space="0" w:color="auto"/>
                    <w:bottom w:val="none" w:sz="0" w:space="0" w:color="auto"/>
                    <w:right w:val="none" w:sz="0" w:space="0" w:color="auto"/>
                  </w:divBdr>
                </w:div>
                <w:div w:id="1414399571">
                  <w:marLeft w:val="0"/>
                  <w:marRight w:val="0"/>
                  <w:marTop w:val="0"/>
                  <w:marBottom w:val="0"/>
                  <w:divBdr>
                    <w:top w:val="none" w:sz="0" w:space="0" w:color="auto"/>
                    <w:left w:val="none" w:sz="0" w:space="0" w:color="auto"/>
                    <w:bottom w:val="none" w:sz="0" w:space="0" w:color="auto"/>
                    <w:right w:val="none" w:sz="0" w:space="0" w:color="auto"/>
                  </w:divBdr>
                </w:div>
                <w:div w:id="1415859378">
                  <w:marLeft w:val="0"/>
                  <w:marRight w:val="0"/>
                  <w:marTop w:val="0"/>
                  <w:marBottom w:val="0"/>
                  <w:divBdr>
                    <w:top w:val="none" w:sz="0" w:space="0" w:color="auto"/>
                    <w:left w:val="none" w:sz="0" w:space="0" w:color="auto"/>
                    <w:bottom w:val="none" w:sz="0" w:space="0" w:color="auto"/>
                    <w:right w:val="none" w:sz="0" w:space="0" w:color="auto"/>
                  </w:divBdr>
                </w:div>
                <w:div w:id="1425883723">
                  <w:marLeft w:val="0"/>
                  <w:marRight w:val="0"/>
                  <w:marTop w:val="0"/>
                  <w:marBottom w:val="0"/>
                  <w:divBdr>
                    <w:top w:val="none" w:sz="0" w:space="0" w:color="auto"/>
                    <w:left w:val="none" w:sz="0" w:space="0" w:color="auto"/>
                    <w:bottom w:val="none" w:sz="0" w:space="0" w:color="auto"/>
                    <w:right w:val="none" w:sz="0" w:space="0" w:color="auto"/>
                  </w:divBdr>
                </w:div>
                <w:div w:id="1428307439">
                  <w:marLeft w:val="0"/>
                  <w:marRight w:val="0"/>
                  <w:marTop w:val="0"/>
                  <w:marBottom w:val="0"/>
                  <w:divBdr>
                    <w:top w:val="none" w:sz="0" w:space="0" w:color="auto"/>
                    <w:left w:val="none" w:sz="0" w:space="0" w:color="auto"/>
                    <w:bottom w:val="none" w:sz="0" w:space="0" w:color="auto"/>
                    <w:right w:val="none" w:sz="0" w:space="0" w:color="auto"/>
                  </w:divBdr>
                </w:div>
                <w:div w:id="1442258537">
                  <w:marLeft w:val="0"/>
                  <w:marRight w:val="0"/>
                  <w:marTop w:val="0"/>
                  <w:marBottom w:val="0"/>
                  <w:divBdr>
                    <w:top w:val="none" w:sz="0" w:space="0" w:color="auto"/>
                    <w:left w:val="none" w:sz="0" w:space="0" w:color="auto"/>
                    <w:bottom w:val="none" w:sz="0" w:space="0" w:color="auto"/>
                    <w:right w:val="none" w:sz="0" w:space="0" w:color="auto"/>
                  </w:divBdr>
                </w:div>
                <w:div w:id="1449081771">
                  <w:marLeft w:val="0"/>
                  <w:marRight w:val="0"/>
                  <w:marTop w:val="0"/>
                  <w:marBottom w:val="0"/>
                  <w:divBdr>
                    <w:top w:val="none" w:sz="0" w:space="0" w:color="auto"/>
                    <w:left w:val="none" w:sz="0" w:space="0" w:color="auto"/>
                    <w:bottom w:val="none" w:sz="0" w:space="0" w:color="auto"/>
                    <w:right w:val="none" w:sz="0" w:space="0" w:color="auto"/>
                  </w:divBdr>
                </w:div>
                <w:div w:id="1454909166">
                  <w:marLeft w:val="0"/>
                  <w:marRight w:val="0"/>
                  <w:marTop w:val="0"/>
                  <w:marBottom w:val="0"/>
                  <w:divBdr>
                    <w:top w:val="none" w:sz="0" w:space="0" w:color="auto"/>
                    <w:left w:val="none" w:sz="0" w:space="0" w:color="auto"/>
                    <w:bottom w:val="none" w:sz="0" w:space="0" w:color="auto"/>
                    <w:right w:val="none" w:sz="0" w:space="0" w:color="auto"/>
                  </w:divBdr>
                </w:div>
                <w:div w:id="1471626667">
                  <w:marLeft w:val="0"/>
                  <w:marRight w:val="0"/>
                  <w:marTop w:val="0"/>
                  <w:marBottom w:val="0"/>
                  <w:divBdr>
                    <w:top w:val="none" w:sz="0" w:space="0" w:color="auto"/>
                    <w:left w:val="none" w:sz="0" w:space="0" w:color="auto"/>
                    <w:bottom w:val="none" w:sz="0" w:space="0" w:color="auto"/>
                    <w:right w:val="none" w:sz="0" w:space="0" w:color="auto"/>
                  </w:divBdr>
                </w:div>
                <w:div w:id="1472407445">
                  <w:marLeft w:val="0"/>
                  <w:marRight w:val="0"/>
                  <w:marTop w:val="0"/>
                  <w:marBottom w:val="0"/>
                  <w:divBdr>
                    <w:top w:val="none" w:sz="0" w:space="0" w:color="auto"/>
                    <w:left w:val="none" w:sz="0" w:space="0" w:color="auto"/>
                    <w:bottom w:val="none" w:sz="0" w:space="0" w:color="auto"/>
                    <w:right w:val="none" w:sz="0" w:space="0" w:color="auto"/>
                  </w:divBdr>
                </w:div>
                <w:div w:id="1473400192">
                  <w:marLeft w:val="0"/>
                  <w:marRight w:val="0"/>
                  <w:marTop w:val="0"/>
                  <w:marBottom w:val="0"/>
                  <w:divBdr>
                    <w:top w:val="none" w:sz="0" w:space="0" w:color="auto"/>
                    <w:left w:val="none" w:sz="0" w:space="0" w:color="auto"/>
                    <w:bottom w:val="none" w:sz="0" w:space="0" w:color="auto"/>
                    <w:right w:val="none" w:sz="0" w:space="0" w:color="auto"/>
                  </w:divBdr>
                </w:div>
                <w:div w:id="1476216727">
                  <w:marLeft w:val="0"/>
                  <w:marRight w:val="0"/>
                  <w:marTop w:val="0"/>
                  <w:marBottom w:val="0"/>
                  <w:divBdr>
                    <w:top w:val="none" w:sz="0" w:space="0" w:color="auto"/>
                    <w:left w:val="none" w:sz="0" w:space="0" w:color="auto"/>
                    <w:bottom w:val="none" w:sz="0" w:space="0" w:color="auto"/>
                    <w:right w:val="none" w:sz="0" w:space="0" w:color="auto"/>
                  </w:divBdr>
                </w:div>
                <w:div w:id="1477338941">
                  <w:marLeft w:val="0"/>
                  <w:marRight w:val="0"/>
                  <w:marTop w:val="0"/>
                  <w:marBottom w:val="0"/>
                  <w:divBdr>
                    <w:top w:val="none" w:sz="0" w:space="0" w:color="auto"/>
                    <w:left w:val="none" w:sz="0" w:space="0" w:color="auto"/>
                    <w:bottom w:val="none" w:sz="0" w:space="0" w:color="auto"/>
                    <w:right w:val="none" w:sz="0" w:space="0" w:color="auto"/>
                  </w:divBdr>
                </w:div>
                <w:div w:id="1480459995">
                  <w:marLeft w:val="0"/>
                  <w:marRight w:val="0"/>
                  <w:marTop w:val="0"/>
                  <w:marBottom w:val="0"/>
                  <w:divBdr>
                    <w:top w:val="none" w:sz="0" w:space="0" w:color="auto"/>
                    <w:left w:val="none" w:sz="0" w:space="0" w:color="auto"/>
                    <w:bottom w:val="none" w:sz="0" w:space="0" w:color="auto"/>
                    <w:right w:val="none" w:sz="0" w:space="0" w:color="auto"/>
                  </w:divBdr>
                </w:div>
                <w:div w:id="1492984138">
                  <w:marLeft w:val="0"/>
                  <w:marRight w:val="0"/>
                  <w:marTop w:val="0"/>
                  <w:marBottom w:val="0"/>
                  <w:divBdr>
                    <w:top w:val="none" w:sz="0" w:space="0" w:color="auto"/>
                    <w:left w:val="none" w:sz="0" w:space="0" w:color="auto"/>
                    <w:bottom w:val="none" w:sz="0" w:space="0" w:color="auto"/>
                    <w:right w:val="none" w:sz="0" w:space="0" w:color="auto"/>
                  </w:divBdr>
                </w:div>
                <w:div w:id="1504005221">
                  <w:marLeft w:val="0"/>
                  <w:marRight w:val="0"/>
                  <w:marTop w:val="0"/>
                  <w:marBottom w:val="0"/>
                  <w:divBdr>
                    <w:top w:val="none" w:sz="0" w:space="0" w:color="auto"/>
                    <w:left w:val="none" w:sz="0" w:space="0" w:color="auto"/>
                    <w:bottom w:val="none" w:sz="0" w:space="0" w:color="auto"/>
                    <w:right w:val="none" w:sz="0" w:space="0" w:color="auto"/>
                  </w:divBdr>
                </w:div>
                <w:div w:id="1510363916">
                  <w:marLeft w:val="0"/>
                  <w:marRight w:val="0"/>
                  <w:marTop w:val="0"/>
                  <w:marBottom w:val="0"/>
                  <w:divBdr>
                    <w:top w:val="none" w:sz="0" w:space="0" w:color="auto"/>
                    <w:left w:val="none" w:sz="0" w:space="0" w:color="auto"/>
                    <w:bottom w:val="none" w:sz="0" w:space="0" w:color="auto"/>
                    <w:right w:val="none" w:sz="0" w:space="0" w:color="auto"/>
                  </w:divBdr>
                </w:div>
                <w:div w:id="1512527020">
                  <w:marLeft w:val="0"/>
                  <w:marRight w:val="0"/>
                  <w:marTop w:val="0"/>
                  <w:marBottom w:val="0"/>
                  <w:divBdr>
                    <w:top w:val="none" w:sz="0" w:space="0" w:color="auto"/>
                    <w:left w:val="none" w:sz="0" w:space="0" w:color="auto"/>
                    <w:bottom w:val="none" w:sz="0" w:space="0" w:color="auto"/>
                    <w:right w:val="none" w:sz="0" w:space="0" w:color="auto"/>
                  </w:divBdr>
                </w:div>
                <w:div w:id="1514955847">
                  <w:marLeft w:val="0"/>
                  <w:marRight w:val="0"/>
                  <w:marTop w:val="0"/>
                  <w:marBottom w:val="0"/>
                  <w:divBdr>
                    <w:top w:val="none" w:sz="0" w:space="0" w:color="auto"/>
                    <w:left w:val="none" w:sz="0" w:space="0" w:color="auto"/>
                    <w:bottom w:val="none" w:sz="0" w:space="0" w:color="auto"/>
                    <w:right w:val="none" w:sz="0" w:space="0" w:color="auto"/>
                  </w:divBdr>
                </w:div>
                <w:div w:id="1516653249">
                  <w:marLeft w:val="0"/>
                  <w:marRight w:val="0"/>
                  <w:marTop w:val="0"/>
                  <w:marBottom w:val="0"/>
                  <w:divBdr>
                    <w:top w:val="none" w:sz="0" w:space="0" w:color="auto"/>
                    <w:left w:val="none" w:sz="0" w:space="0" w:color="auto"/>
                    <w:bottom w:val="none" w:sz="0" w:space="0" w:color="auto"/>
                    <w:right w:val="none" w:sz="0" w:space="0" w:color="auto"/>
                  </w:divBdr>
                </w:div>
                <w:div w:id="1518154066">
                  <w:marLeft w:val="0"/>
                  <w:marRight w:val="0"/>
                  <w:marTop w:val="0"/>
                  <w:marBottom w:val="0"/>
                  <w:divBdr>
                    <w:top w:val="none" w:sz="0" w:space="0" w:color="auto"/>
                    <w:left w:val="none" w:sz="0" w:space="0" w:color="auto"/>
                    <w:bottom w:val="none" w:sz="0" w:space="0" w:color="auto"/>
                    <w:right w:val="none" w:sz="0" w:space="0" w:color="auto"/>
                  </w:divBdr>
                </w:div>
                <w:div w:id="1518691003">
                  <w:marLeft w:val="0"/>
                  <w:marRight w:val="0"/>
                  <w:marTop w:val="0"/>
                  <w:marBottom w:val="0"/>
                  <w:divBdr>
                    <w:top w:val="none" w:sz="0" w:space="0" w:color="auto"/>
                    <w:left w:val="none" w:sz="0" w:space="0" w:color="auto"/>
                    <w:bottom w:val="none" w:sz="0" w:space="0" w:color="auto"/>
                    <w:right w:val="none" w:sz="0" w:space="0" w:color="auto"/>
                  </w:divBdr>
                </w:div>
                <w:div w:id="1525556765">
                  <w:marLeft w:val="0"/>
                  <w:marRight w:val="0"/>
                  <w:marTop w:val="0"/>
                  <w:marBottom w:val="0"/>
                  <w:divBdr>
                    <w:top w:val="none" w:sz="0" w:space="0" w:color="auto"/>
                    <w:left w:val="none" w:sz="0" w:space="0" w:color="auto"/>
                    <w:bottom w:val="none" w:sz="0" w:space="0" w:color="auto"/>
                    <w:right w:val="none" w:sz="0" w:space="0" w:color="auto"/>
                  </w:divBdr>
                </w:div>
                <w:div w:id="1525750995">
                  <w:marLeft w:val="0"/>
                  <w:marRight w:val="0"/>
                  <w:marTop w:val="0"/>
                  <w:marBottom w:val="0"/>
                  <w:divBdr>
                    <w:top w:val="none" w:sz="0" w:space="0" w:color="auto"/>
                    <w:left w:val="none" w:sz="0" w:space="0" w:color="auto"/>
                    <w:bottom w:val="none" w:sz="0" w:space="0" w:color="auto"/>
                    <w:right w:val="none" w:sz="0" w:space="0" w:color="auto"/>
                  </w:divBdr>
                </w:div>
                <w:div w:id="1528522185">
                  <w:marLeft w:val="0"/>
                  <w:marRight w:val="0"/>
                  <w:marTop w:val="0"/>
                  <w:marBottom w:val="0"/>
                  <w:divBdr>
                    <w:top w:val="none" w:sz="0" w:space="0" w:color="auto"/>
                    <w:left w:val="none" w:sz="0" w:space="0" w:color="auto"/>
                    <w:bottom w:val="none" w:sz="0" w:space="0" w:color="auto"/>
                    <w:right w:val="none" w:sz="0" w:space="0" w:color="auto"/>
                  </w:divBdr>
                </w:div>
                <w:div w:id="1530727051">
                  <w:marLeft w:val="0"/>
                  <w:marRight w:val="0"/>
                  <w:marTop w:val="0"/>
                  <w:marBottom w:val="0"/>
                  <w:divBdr>
                    <w:top w:val="none" w:sz="0" w:space="0" w:color="auto"/>
                    <w:left w:val="none" w:sz="0" w:space="0" w:color="auto"/>
                    <w:bottom w:val="none" w:sz="0" w:space="0" w:color="auto"/>
                    <w:right w:val="none" w:sz="0" w:space="0" w:color="auto"/>
                  </w:divBdr>
                </w:div>
                <w:div w:id="1542090137">
                  <w:marLeft w:val="0"/>
                  <w:marRight w:val="0"/>
                  <w:marTop w:val="0"/>
                  <w:marBottom w:val="0"/>
                  <w:divBdr>
                    <w:top w:val="none" w:sz="0" w:space="0" w:color="auto"/>
                    <w:left w:val="none" w:sz="0" w:space="0" w:color="auto"/>
                    <w:bottom w:val="none" w:sz="0" w:space="0" w:color="auto"/>
                    <w:right w:val="none" w:sz="0" w:space="0" w:color="auto"/>
                  </w:divBdr>
                </w:div>
                <w:div w:id="1545678546">
                  <w:marLeft w:val="0"/>
                  <w:marRight w:val="0"/>
                  <w:marTop w:val="0"/>
                  <w:marBottom w:val="0"/>
                  <w:divBdr>
                    <w:top w:val="none" w:sz="0" w:space="0" w:color="auto"/>
                    <w:left w:val="none" w:sz="0" w:space="0" w:color="auto"/>
                    <w:bottom w:val="none" w:sz="0" w:space="0" w:color="auto"/>
                    <w:right w:val="none" w:sz="0" w:space="0" w:color="auto"/>
                  </w:divBdr>
                </w:div>
                <w:div w:id="1562666528">
                  <w:marLeft w:val="0"/>
                  <w:marRight w:val="0"/>
                  <w:marTop w:val="0"/>
                  <w:marBottom w:val="0"/>
                  <w:divBdr>
                    <w:top w:val="none" w:sz="0" w:space="0" w:color="auto"/>
                    <w:left w:val="none" w:sz="0" w:space="0" w:color="auto"/>
                    <w:bottom w:val="none" w:sz="0" w:space="0" w:color="auto"/>
                    <w:right w:val="none" w:sz="0" w:space="0" w:color="auto"/>
                  </w:divBdr>
                </w:div>
                <w:div w:id="1565528204">
                  <w:marLeft w:val="0"/>
                  <w:marRight w:val="0"/>
                  <w:marTop w:val="0"/>
                  <w:marBottom w:val="0"/>
                  <w:divBdr>
                    <w:top w:val="none" w:sz="0" w:space="0" w:color="auto"/>
                    <w:left w:val="none" w:sz="0" w:space="0" w:color="auto"/>
                    <w:bottom w:val="none" w:sz="0" w:space="0" w:color="auto"/>
                    <w:right w:val="none" w:sz="0" w:space="0" w:color="auto"/>
                  </w:divBdr>
                </w:div>
                <w:div w:id="1575582112">
                  <w:marLeft w:val="0"/>
                  <w:marRight w:val="0"/>
                  <w:marTop w:val="0"/>
                  <w:marBottom w:val="0"/>
                  <w:divBdr>
                    <w:top w:val="none" w:sz="0" w:space="0" w:color="auto"/>
                    <w:left w:val="none" w:sz="0" w:space="0" w:color="auto"/>
                    <w:bottom w:val="none" w:sz="0" w:space="0" w:color="auto"/>
                    <w:right w:val="none" w:sz="0" w:space="0" w:color="auto"/>
                  </w:divBdr>
                </w:div>
                <w:div w:id="1580673873">
                  <w:marLeft w:val="0"/>
                  <w:marRight w:val="0"/>
                  <w:marTop w:val="0"/>
                  <w:marBottom w:val="0"/>
                  <w:divBdr>
                    <w:top w:val="none" w:sz="0" w:space="0" w:color="auto"/>
                    <w:left w:val="none" w:sz="0" w:space="0" w:color="auto"/>
                    <w:bottom w:val="none" w:sz="0" w:space="0" w:color="auto"/>
                    <w:right w:val="none" w:sz="0" w:space="0" w:color="auto"/>
                  </w:divBdr>
                </w:div>
                <w:div w:id="1596982655">
                  <w:marLeft w:val="0"/>
                  <w:marRight w:val="0"/>
                  <w:marTop w:val="0"/>
                  <w:marBottom w:val="0"/>
                  <w:divBdr>
                    <w:top w:val="none" w:sz="0" w:space="0" w:color="auto"/>
                    <w:left w:val="none" w:sz="0" w:space="0" w:color="auto"/>
                    <w:bottom w:val="none" w:sz="0" w:space="0" w:color="auto"/>
                    <w:right w:val="none" w:sz="0" w:space="0" w:color="auto"/>
                  </w:divBdr>
                </w:div>
                <w:div w:id="1609310066">
                  <w:marLeft w:val="0"/>
                  <w:marRight w:val="0"/>
                  <w:marTop w:val="0"/>
                  <w:marBottom w:val="0"/>
                  <w:divBdr>
                    <w:top w:val="none" w:sz="0" w:space="0" w:color="auto"/>
                    <w:left w:val="none" w:sz="0" w:space="0" w:color="auto"/>
                    <w:bottom w:val="none" w:sz="0" w:space="0" w:color="auto"/>
                    <w:right w:val="none" w:sz="0" w:space="0" w:color="auto"/>
                  </w:divBdr>
                </w:div>
                <w:div w:id="1630358489">
                  <w:marLeft w:val="0"/>
                  <w:marRight w:val="0"/>
                  <w:marTop w:val="0"/>
                  <w:marBottom w:val="0"/>
                  <w:divBdr>
                    <w:top w:val="none" w:sz="0" w:space="0" w:color="auto"/>
                    <w:left w:val="none" w:sz="0" w:space="0" w:color="auto"/>
                    <w:bottom w:val="none" w:sz="0" w:space="0" w:color="auto"/>
                    <w:right w:val="none" w:sz="0" w:space="0" w:color="auto"/>
                  </w:divBdr>
                </w:div>
                <w:div w:id="1631283792">
                  <w:marLeft w:val="0"/>
                  <w:marRight w:val="0"/>
                  <w:marTop w:val="0"/>
                  <w:marBottom w:val="0"/>
                  <w:divBdr>
                    <w:top w:val="none" w:sz="0" w:space="0" w:color="auto"/>
                    <w:left w:val="none" w:sz="0" w:space="0" w:color="auto"/>
                    <w:bottom w:val="none" w:sz="0" w:space="0" w:color="auto"/>
                    <w:right w:val="none" w:sz="0" w:space="0" w:color="auto"/>
                  </w:divBdr>
                </w:div>
                <w:div w:id="1644385181">
                  <w:marLeft w:val="0"/>
                  <w:marRight w:val="0"/>
                  <w:marTop w:val="0"/>
                  <w:marBottom w:val="0"/>
                  <w:divBdr>
                    <w:top w:val="none" w:sz="0" w:space="0" w:color="auto"/>
                    <w:left w:val="none" w:sz="0" w:space="0" w:color="auto"/>
                    <w:bottom w:val="none" w:sz="0" w:space="0" w:color="auto"/>
                    <w:right w:val="none" w:sz="0" w:space="0" w:color="auto"/>
                  </w:divBdr>
                </w:div>
                <w:div w:id="1645158723">
                  <w:marLeft w:val="0"/>
                  <w:marRight w:val="0"/>
                  <w:marTop w:val="0"/>
                  <w:marBottom w:val="0"/>
                  <w:divBdr>
                    <w:top w:val="none" w:sz="0" w:space="0" w:color="auto"/>
                    <w:left w:val="none" w:sz="0" w:space="0" w:color="auto"/>
                    <w:bottom w:val="none" w:sz="0" w:space="0" w:color="auto"/>
                    <w:right w:val="none" w:sz="0" w:space="0" w:color="auto"/>
                  </w:divBdr>
                </w:div>
                <w:div w:id="1648516170">
                  <w:marLeft w:val="0"/>
                  <w:marRight w:val="0"/>
                  <w:marTop w:val="0"/>
                  <w:marBottom w:val="0"/>
                  <w:divBdr>
                    <w:top w:val="none" w:sz="0" w:space="0" w:color="auto"/>
                    <w:left w:val="none" w:sz="0" w:space="0" w:color="auto"/>
                    <w:bottom w:val="none" w:sz="0" w:space="0" w:color="auto"/>
                    <w:right w:val="none" w:sz="0" w:space="0" w:color="auto"/>
                  </w:divBdr>
                </w:div>
                <w:div w:id="1655334482">
                  <w:marLeft w:val="0"/>
                  <w:marRight w:val="0"/>
                  <w:marTop w:val="0"/>
                  <w:marBottom w:val="0"/>
                  <w:divBdr>
                    <w:top w:val="none" w:sz="0" w:space="0" w:color="auto"/>
                    <w:left w:val="none" w:sz="0" w:space="0" w:color="auto"/>
                    <w:bottom w:val="none" w:sz="0" w:space="0" w:color="auto"/>
                    <w:right w:val="none" w:sz="0" w:space="0" w:color="auto"/>
                  </w:divBdr>
                </w:div>
                <w:div w:id="1672365309">
                  <w:marLeft w:val="0"/>
                  <w:marRight w:val="0"/>
                  <w:marTop w:val="0"/>
                  <w:marBottom w:val="0"/>
                  <w:divBdr>
                    <w:top w:val="none" w:sz="0" w:space="0" w:color="auto"/>
                    <w:left w:val="none" w:sz="0" w:space="0" w:color="auto"/>
                    <w:bottom w:val="none" w:sz="0" w:space="0" w:color="auto"/>
                    <w:right w:val="none" w:sz="0" w:space="0" w:color="auto"/>
                  </w:divBdr>
                </w:div>
                <w:div w:id="1681160836">
                  <w:marLeft w:val="0"/>
                  <w:marRight w:val="0"/>
                  <w:marTop w:val="0"/>
                  <w:marBottom w:val="0"/>
                  <w:divBdr>
                    <w:top w:val="none" w:sz="0" w:space="0" w:color="auto"/>
                    <w:left w:val="none" w:sz="0" w:space="0" w:color="auto"/>
                    <w:bottom w:val="none" w:sz="0" w:space="0" w:color="auto"/>
                    <w:right w:val="none" w:sz="0" w:space="0" w:color="auto"/>
                  </w:divBdr>
                </w:div>
                <w:div w:id="1686901141">
                  <w:marLeft w:val="0"/>
                  <w:marRight w:val="0"/>
                  <w:marTop w:val="0"/>
                  <w:marBottom w:val="0"/>
                  <w:divBdr>
                    <w:top w:val="none" w:sz="0" w:space="0" w:color="auto"/>
                    <w:left w:val="none" w:sz="0" w:space="0" w:color="auto"/>
                    <w:bottom w:val="none" w:sz="0" w:space="0" w:color="auto"/>
                    <w:right w:val="none" w:sz="0" w:space="0" w:color="auto"/>
                  </w:divBdr>
                </w:div>
                <w:div w:id="1689022330">
                  <w:marLeft w:val="0"/>
                  <w:marRight w:val="0"/>
                  <w:marTop w:val="0"/>
                  <w:marBottom w:val="0"/>
                  <w:divBdr>
                    <w:top w:val="none" w:sz="0" w:space="0" w:color="auto"/>
                    <w:left w:val="none" w:sz="0" w:space="0" w:color="auto"/>
                    <w:bottom w:val="none" w:sz="0" w:space="0" w:color="auto"/>
                    <w:right w:val="none" w:sz="0" w:space="0" w:color="auto"/>
                  </w:divBdr>
                </w:div>
                <w:div w:id="1690066749">
                  <w:marLeft w:val="0"/>
                  <w:marRight w:val="0"/>
                  <w:marTop w:val="0"/>
                  <w:marBottom w:val="0"/>
                  <w:divBdr>
                    <w:top w:val="none" w:sz="0" w:space="0" w:color="auto"/>
                    <w:left w:val="none" w:sz="0" w:space="0" w:color="auto"/>
                    <w:bottom w:val="none" w:sz="0" w:space="0" w:color="auto"/>
                    <w:right w:val="none" w:sz="0" w:space="0" w:color="auto"/>
                  </w:divBdr>
                </w:div>
                <w:div w:id="1710958066">
                  <w:marLeft w:val="0"/>
                  <w:marRight w:val="0"/>
                  <w:marTop w:val="0"/>
                  <w:marBottom w:val="0"/>
                  <w:divBdr>
                    <w:top w:val="none" w:sz="0" w:space="0" w:color="auto"/>
                    <w:left w:val="none" w:sz="0" w:space="0" w:color="auto"/>
                    <w:bottom w:val="none" w:sz="0" w:space="0" w:color="auto"/>
                    <w:right w:val="none" w:sz="0" w:space="0" w:color="auto"/>
                  </w:divBdr>
                </w:div>
                <w:div w:id="1711416408">
                  <w:marLeft w:val="0"/>
                  <w:marRight w:val="0"/>
                  <w:marTop w:val="0"/>
                  <w:marBottom w:val="0"/>
                  <w:divBdr>
                    <w:top w:val="none" w:sz="0" w:space="0" w:color="auto"/>
                    <w:left w:val="none" w:sz="0" w:space="0" w:color="auto"/>
                    <w:bottom w:val="none" w:sz="0" w:space="0" w:color="auto"/>
                    <w:right w:val="none" w:sz="0" w:space="0" w:color="auto"/>
                  </w:divBdr>
                </w:div>
                <w:div w:id="1727146000">
                  <w:marLeft w:val="0"/>
                  <w:marRight w:val="0"/>
                  <w:marTop w:val="0"/>
                  <w:marBottom w:val="0"/>
                  <w:divBdr>
                    <w:top w:val="none" w:sz="0" w:space="0" w:color="auto"/>
                    <w:left w:val="none" w:sz="0" w:space="0" w:color="auto"/>
                    <w:bottom w:val="none" w:sz="0" w:space="0" w:color="auto"/>
                    <w:right w:val="none" w:sz="0" w:space="0" w:color="auto"/>
                  </w:divBdr>
                </w:div>
                <w:div w:id="1738043210">
                  <w:marLeft w:val="0"/>
                  <w:marRight w:val="0"/>
                  <w:marTop w:val="0"/>
                  <w:marBottom w:val="0"/>
                  <w:divBdr>
                    <w:top w:val="none" w:sz="0" w:space="0" w:color="auto"/>
                    <w:left w:val="none" w:sz="0" w:space="0" w:color="auto"/>
                    <w:bottom w:val="none" w:sz="0" w:space="0" w:color="auto"/>
                    <w:right w:val="none" w:sz="0" w:space="0" w:color="auto"/>
                  </w:divBdr>
                </w:div>
                <w:div w:id="1777363108">
                  <w:marLeft w:val="0"/>
                  <w:marRight w:val="0"/>
                  <w:marTop w:val="0"/>
                  <w:marBottom w:val="0"/>
                  <w:divBdr>
                    <w:top w:val="none" w:sz="0" w:space="0" w:color="auto"/>
                    <w:left w:val="none" w:sz="0" w:space="0" w:color="auto"/>
                    <w:bottom w:val="none" w:sz="0" w:space="0" w:color="auto"/>
                    <w:right w:val="none" w:sz="0" w:space="0" w:color="auto"/>
                  </w:divBdr>
                </w:div>
                <w:div w:id="1782453413">
                  <w:marLeft w:val="0"/>
                  <w:marRight w:val="0"/>
                  <w:marTop w:val="0"/>
                  <w:marBottom w:val="0"/>
                  <w:divBdr>
                    <w:top w:val="none" w:sz="0" w:space="0" w:color="auto"/>
                    <w:left w:val="none" w:sz="0" w:space="0" w:color="auto"/>
                    <w:bottom w:val="none" w:sz="0" w:space="0" w:color="auto"/>
                    <w:right w:val="none" w:sz="0" w:space="0" w:color="auto"/>
                  </w:divBdr>
                </w:div>
                <w:div w:id="1791239547">
                  <w:marLeft w:val="0"/>
                  <w:marRight w:val="0"/>
                  <w:marTop w:val="0"/>
                  <w:marBottom w:val="0"/>
                  <w:divBdr>
                    <w:top w:val="none" w:sz="0" w:space="0" w:color="auto"/>
                    <w:left w:val="none" w:sz="0" w:space="0" w:color="auto"/>
                    <w:bottom w:val="none" w:sz="0" w:space="0" w:color="auto"/>
                    <w:right w:val="none" w:sz="0" w:space="0" w:color="auto"/>
                  </w:divBdr>
                </w:div>
                <w:div w:id="1799638493">
                  <w:marLeft w:val="0"/>
                  <w:marRight w:val="0"/>
                  <w:marTop w:val="0"/>
                  <w:marBottom w:val="0"/>
                  <w:divBdr>
                    <w:top w:val="none" w:sz="0" w:space="0" w:color="auto"/>
                    <w:left w:val="none" w:sz="0" w:space="0" w:color="auto"/>
                    <w:bottom w:val="none" w:sz="0" w:space="0" w:color="auto"/>
                    <w:right w:val="none" w:sz="0" w:space="0" w:color="auto"/>
                  </w:divBdr>
                </w:div>
                <w:div w:id="1803427101">
                  <w:marLeft w:val="0"/>
                  <w:marRight w:val="0"/>
                  <w:marTop w:val="0"/>
                  <w:marBottom w:val="0"/>
                  <w:divBdr>
                    <w:top w:val="none" w:sz="0" w:space="0" w:color="auto"/>
                    <w:left w:val="none" w:sz="0" w:space="0" w:color="auto"/>
                    <w:bottom w:val="none" w:sz="0" w:space="0" w:color="auto"/>
                    <w:right w:val="none" w:sz="0" w:space="0" w:color="auto"/>
                  </w:divBdr>
                </w:div>
                <w:div w:id="1810052204">
                  <w:marLeft w:val="0"/>
                  <w:marRight w:val="0"/>
                  <w:marTop w:val="0"/>
                  <w:marBottom w:val="0"/>
                  <w:divBdr>
                    <w:top w:val="none" w:sz="0" w:space="0" w:color="auto"/>
                    <w:left w:val="none" w:sz="0" w:space="0" w:color="auto"/>
                    <w:bottom w:val="none" w:sz="0" w:space="0" w:color="auto"/>
                    <w:right w:val="none" w:sz="0" w:space="0" w:color="auto"/>
                  </w:divBdr>
                </w:div>
                <w:div w:id="1817529237">
                  <w:marLeft w:val="0"/>
                  <w:marRight w:val="0"/>
                  <w:marTop w:val="0"/>
                  <w:marBottom w:val="0"/>
                  <w:divBdr>
                    <w:top w:val="none" w:sz="0" w:space="0" w:color="auto"/>
                    <w:left w:val="none" w:sz="0" w:space="0" w:color="auto"/>
                    <w:bottom w:val="none" w:sz="0" w:space="0" w:color="auto"/>
                    <w:right w:val="none" w:sz="0" w:space="0" w:color="auto"/>
                  </w:divBdr>
                </w:div>
                <w:div w:id="1829175508">
                  <w:marLeft w:val="0"/>
                  <w:marRight w:val="0"/>
                  <w:marTop w:val="0"/>
                  <w:marBottom w:val="0"/>
                  <w:divBdr>
                    <w:top w:val="none" w:sz="0" w:space="0" w:color="auto"/>
                    <w:left w:val="none" w:sz="0" w:space="0" w:color="auto"/>
                    <w:bottom w:val="none" w:sz="0" w:space="0" w:color="auto"/>
                    <w:right w:val="none" w:sz="0" w:space="0" w:color="auto"/>
                  </w:divBdr>
                </w:div>
                <w:div w:id="1832671241">
                  <w:marLeft w:val="0"/>
                  <w:marRight w:val="0"/>
                  <w:marTop w:val="0"/>
                  <w:marBottom w:val="0"/>
                  <w:divBdr>
                    <w:top w:val="none" w:sz="0" w:space="0" w:color="auto"/>
                    <w:left w:val="none" w:sz="0" w:space="0" w:color="auto"/>
                    <w:bottom w:val="none" w:sz="0" w:space="0" w:color="auto"/>
                    <w:right w:val="none" w:sz="0" w:space="0" w:color="auto"/>
                  </w:divBdr>
                </w:div>
                <w:div w:id="1844584083">
                  <w:marLeft w:val="0"/>
                  <w:marRight w:val="0"/>
                  <w:marTop w:val="0"/>
                  <w:marBottom w:val="0"/>
                  <w:divBdr>
                    <w:top w:val="none" w:sz="0" w:space="0" w:color="auto"/>
                    <w:left w:val="none" w:sz="0" w:space="0" w:color="auto"/>
                    <w:bottom w:val="none" w:sz="0" w:space="0" w:color="auto"/>
                    <w:right w:val="none" w:sz="0" w:space="0" w:color="auto"/>
                  </w:divBdr>
                </w:div>
                <w:div w:id="1901136062">
                  <w:marLeft w:val="0"/>
                  <w:marRight w:val="0"/>
                  <w:marTop w:val="0"/>
                  <w:marBottom w:val="0"/>
                  <w:divBdr>
                    <w:top w:val="none" w:sz="0" w:space="0" w:color="auto"/>
                    <w:left w:val="none" w:sz="0" w:space="0" w:color="auto"/>
                    <w:bottom w:val="none" w:sz="0" w:space="0" w:color="auto"/>
                    <w:right w:val="none" w:sz="0" w:space="0" w:color="auto"/>
                  </w:divBdr>
                </w:div>
                <w:div w:id="1912545773">
                  <w:marLeft w:val="0"/>
                  <w:marRight w:val="0"/>
                  <w:marTop w:val="0"/>
                  <w:marBottom w:val="0"/>
                  <w:divBdr>
                    <w:top w:val="none" w:sz="0" w:space="0" w:color="auto"/>
                    <w:left w:val="none" w:sz="0" w:space="0" w:color="auto"/>
                    <w:bottom w:val="none" w:sz="0" w:space="0" w:color="auto"/>
                    <w:right w:val="none" w:sz="0" w:space="0" w:color="auto"/>
                  </w:divBdr>
                </w:div>
                <w:div w:id="1923291156">
                  <w:marLeft w:val="0"/>
                  <w:marRight w:val="0"/>
                  <w:marTop w:val="0"/>
                  <w:marBottom w:val="0"/>
                  <w:divBdr>
                    <w:top w:val="none" w:sz="0" w:space="0" w:color="auto"/>
                    <w:left w:val="none" w:sz="0" w:space="0" w:color="auto"/>
                    <w:bottom w:val="none" w:sz="0" w:space="0" w:color="auto"/>
                    <w:right w:val="none" w:sz="0" w:space="0" w:color="auto"/>
                  </w:divBdr>
                </w:div>
                <w:div w:id="1924682600">
                  <w:marLeft w:val="0"/>
                  <w:marRight w:val="0"/>
                  <w:marTop w:val="0"/>
                  <w:marBottom w:val="0"/>
                  <w:divBdr>
                    <w:top w:val="none" w:sz="0" w:space="0" w:color="auto"/>
                    <w:left w:val="none" w:sz="0" w:space="0" w:color="auto"/>
                    <w:bottom w:val="none" w:sz="0" w:space="0" w:color="auto"/>
                    <w:right w:val="none" w:sz="0" w:space="0" w:color="auto"/>
                  </w:divBdr>
                </w:div>
                <w:div w:id="1933472350">
                  <w:marLeft w:val="0"/>
                  <w:marRight w:val="0"/>
                  <w:marTop w:val="0"/>
                  <w:marBottom w:val="0"/>
                  <w:divBdr>
                    <w:top w:val="none" w:sz="0" w:space="0" w:color="auto"/>
                    <w:left w:val="none" w:sz="0" w:space="0" w:color="auto"/>
                    <w:bottom w:val="none" w:sz="0" w:space="0" w:color="auto"/>
                    <w:right w:val="none" w:sz="0" w:space="0" w:color="auto"/>
                  </w:divBdr>
                </w:div>
                <w:div w:id="1968272541">
                  <w:marLeft w:val="0"/>
                  <w:marRight w:val="0"/>
                  <w:marTop w:val="0"/>
                  <w:marBottom w:val="0"/>
                  <w:divBdr>
                    <w:top w:val="none" w:sz="0" w:space="0" w:color="auto"/>
                    <w:left w:val="none" w:sz="0" w:space="0" w:color="auto"/>
                    <w:bottom w:val="none" w:sz="0" w:space="0" w:color="auto"/>
                    <w:right w:val="none" w:sz="0" w:space="0" w:color="auto"/>
                  </w:divBdr>
                </w:div>
                <w:div w:id="1979140377">
                  <w:marLeft w:val="0"/>
                  <w:marRight w:val="0"/>
                  <w:marTop w:val="0"/>
                  <w:marBottom w:val="0"/>
                  <w:divBdr>
                    <w:top w:val="none" w:sz="0" w:space="0" w:color="auto"/>
                    <w:left w:val="none" w:sz="0" w:space="0" w:color="auto"/>
                    <w:bottom w:val="none" w:sz="0" w:space="0" w:color="auto"/>
                    <w:right w:val="none" w:sz="0" w:space="0" w:color="auto"/>
                  </w:divBdr>
                </w:div>
                <w:div w:id="1986276399">
                  <w:marLeft w:val="0"/>
                  <w:marRight w:val="0"/>
                  <w:marTop w:val="0"/>
                  <w:marBottom w:val="0"/>
                  <w:divBdr>
                    <w:top w:val="none" w:sz="0" w:space="0" w:color="auto"/>
                    <w:left w:val="none" w:sz="0" w:space="0" w:color="auto"/>
                    <w:bottom w:val="none" w:sz="0" w:space="0" w:color="auto"/>
                    <w:right w:val="none" w:sz="0" w:space="0" w:color="auto"/>
                  </w:divBdr>
                </w:div>
                <w:div w:id="1986466180">
                  <w:marLeft w:val="0"/>
                  <w:marRight w:val="0"/>
                  <w:marTop w:val="0"/>
                  <w:marBottom w:val="0"/>
                  <w:divBdr>
                    <w:top w:val="none" w:sz="0" w:space="0" w:color="auto"/>
                    <w:left w:val="none" w:sz="0" w:space="0" w:color="auto"/>
                    <w:bottom w:val="none" w:sz="0" w:space="0" w:color="auto"/>
                    <w:right w:val="none" w:sz="0" w:space="0" w:color="auto"/>
                  </w:divBdr>
                </w:div>
                <w:div w:id="1988900016">
                  <w:marLeft w:val="0"/>
                  <w:marRight w:val="0"/>
                  <w:marTop w:val="0"/>
                  <w:marBottom w:val="0"/>
                  <w:divBdr>
                    <w:top w:val="none" w:sz="0" w:space="0" w:color="auto"/>
                    <w:left w:val="none" w:sz="0" w:space="0" w:color="auto"/>
                    <w:bottom w:val="none" w:sz="0" w:space="0" w:color="auto"/>
                    <w:right w:val="none" w:sz="0" w:space="0" w:color="auto"/>
                  </w:divBdr>
                </w:div>
                <w:div w:id="1994094293">
                  <w:marLeft w:val="0"/>
                  <w:marRight w:val="0"/>
                  <w:marTop w:val="0"/>
                  <w:marBottom w:val="0"/>
                  <w:divBdr>
                    <w:top w:val="none" w:sz="0" w:space="0" w:color="auto"/>
                    <w:left w:val="none" w:sz="0" w:space="0" w:color="auto"/>
                    <w:bottom w:val="none" w:sz="0" w:space="0" w:color="auto"/>
                    <w:right w:val="none" w:sz="0" w:space="0" w:color="auto"/>
                  </w:divBdr>
                </w:div>
                <w:div w:id="2000421060">
                  <w:marLeft w:val="0"/>
                  <w:marRight w:val="0"/>
                  <w:marTop w:val="0"/>
                  <w:marBottom w:val="0"/>
                  <w:divBdr>
                    <w:top w:val="none" w:sz="0" w:space="0" w:color="auto"/>
                    <w:left w:val="none" w:sz="0" w:space="0" w:color="auto"/>
                    <w:bottom w:val="none" w:sz="0" w:space="0" w:color="auto"/>
                    <w:right w:val="none" w:sz="0" w:space="0" w:color="auto"/>
                  </w:divBdr>
                </w:div>
                <w:div w:id="2028098140">
                  <w:marLeft w:val="0"/>
                  <w:marRight w:val="0"/>
                  <w:marTop w:val="0"/>
                  <w:marBottom w:val="0"/>
                  <w:divBdr>
                    <w:top w:val="none" w:sz="0" w:space="0" w:color="auto"/>
                    <w:left w:val="none" w:sz="0" w:space="0" w:color="auto"/>
                    <w:bottom w:val="none" w:sz="0" w:space="0" w:color="auto"/>
                    <w:right w:val="none" w:sz="0" w:space="0" w:color="auto"/>
                  </w:divBdr>
                </w:div>
                <w:div w:id="2038774815">
                  <w:marLeft w:val="0"/>
                  <w:marRight w:val="0"/>
                  <w:marTop w:val="0"/>
                  <w:marBottom w:val="0"/>
                  <w:divBdr>
                    <w:top w:val="none" w:sz="0" w:space="0" w:color="auto"/>
                    <w:left w:val="none" w:sz="0" w:space="0" w:color="auto"/>
                    <w:bottom w:val="none" w:sz="0" w:space="0" w:color="auto"/>
                    <w:right w:val="none" w:sz="0" w:space="0" w:color="auto"/>
                  </w:divBdr>
                </w:div>
                <w:div w:id="2044596552">
                  <w:marLeft w:val="0"/>
                  <w:marRight w:val="0"/>
                  <w:marTop w:val="0"/>
                  <w:marBottom w:val="0"/>
                  <w:divBdr>
                    <w:top w:val="none" w:sz="0" w:space="0" w:color="auto"/>
                    <w:left w:val="none" w:sz="0" w:space="0" w:color="auto"/>
                    <w:bottom w:val="none" w:sz="0" w:space="0" w:color="auto"/>
                    <w:right w:val="none" w:sz="0" w:space="0" w:color="auto"/>
                  </w:divBdr>
                </w:div>
                <w:div w:id="2053384551">
                  <w:marLeft w:val="0"/>
                  <w:marRight w:val="0"/>
                  <w:marTop w:val="0"/>
                  <w:marBottom w:val="0"/>
                  <w:divBdr>
                    <w:top w:val="none" w:sz="0" w:space="0" w:color="auto"/>
                    <w:left w:val="none" w:sz="0" w:space="0" w:color="auto"/>
                    <w:bottom w:val="none" w:sz="0" w:space="0" w:color="auto"/>
                    <w:right w:val="none" w:sz="0" w:space="0" w:color="auto"/>
                  </w:divBdr>
                </w:div>
                <w:div w:id="2058233244">
                  <w:marLeft w:val="0"/>
                  <w:marRight w:val="0"/>
                  <w:marTop w:val="0"/>
                  <w:marBottom w:val="0"/>
                  <w:divBdr>
                    <w:top w:val="none" w:sz="0" w:space="0" w:color="auto"/>
                    <w:left w:val="none" w:sz="0" w:space="0" w:color="auto"/>
                    <w:bottom w:val="none" w:sz="0" w:space="0" w:color="auto"/>
                    <w:right w:val="none" w:sz="0" w:space="0" w:color="auto"/>
                  </w:divBdr>
                </w:div>
                <w:div w:id="2084912003">
                  <w:marLeft w:val="0"/>
                  <w:marRight w:val="0"/>
                  <w:marTop w:val="0"/>
                  <w:marBottom w:val="0"/>
                  <w:divBdr>
                    <w:top w:val="none" w:sz="0" w:space="0" w:color="auto"/>
                    <w:left w:val="none" w:sz="0" w:space="0" w:color="auto"/>
                    <w:bottom w:val="none" w:sz="0" w:space="0" w:color="auto"/>
                    <w:right w:val="none" w:sz="0" w:space="0" w:color="auto"/>
                  </w:divBdr>
                </w:div>
                <w:div w:id="2102335726">
                  <w:marLeft w:val="0"/>
                  <w:marRight w:val="0"/>
                  <w:marTop w:val="0"/>
                  <w:marBottom w:val="0"/>
                  <w:divBdr>
                    <w:top w:val="none" w:sz="0" w:space="0" w:color="auto"/>
                    <w:left w:val="none" w:sz="0" w:space="0" w:color="auto"/>
                    <w:bottom w:val="none" w:sz="0" w:space="0" w:color="auto"/>
                    <w:right w:val="none" w:sz="0" w:space="0" w:color="auto"/>
                  </w:divBdr>
                </w:div>
                <w:div w:id="2109308797">
                  <w:marLeft w:val="0"/>
                  <w:marRight w:val="0"/>
                  <w:marTop w:val="0"/>
                  <w:marBottom w:val="0"/>
                  <w:divBdr>
                    <w:top w:val="none" w:sz="0" w:space="0" w:color="auto"/>
                    <w:left w:val="none" w:sz="0" w:space="0" w:color="auto"/>
                    <w:bottom w:val="none" w:sz="0" w:space="0" w:color="auto"/>
                    <w:right w:val="none" w:sz="0" w:space="0" w:color="auto"/>
                  </w:divBdr>
                </w:div>
                <w:div w:id="213813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476973">
      <w:bodyDiv w:val="1"/>
      <w:marLeft w:val="0"/>
      <w:marRight w:val="0"/>
      <w:marTop w:val="0"/>
      <w:marBottom w:val="0"/>
      <w:divBdr>
        <w:top w:val="none" w:sz="0" w:space="0" w:color="auto"/>
        <w:left w:val="none" w:sz="0" w:space="0" w:color="auto"/>
        <w:bottom w:val="none" w:sz="0" w:space="0" w:color="auto"/>
        <w:right w:val="none" w:sz="0" w:space="0" w:color="auto"/>
      </w:divBdr>
    </w:div>
    <w:div w:id="1146825417">
      <w:bodyDiv w:val="1"/>
      <w:marLeft w:val="0"/>
      <w:marRight w:val="0"/>
      <w:marTop w:val="0"/>
      <w:marBottom w:val="0"/>
      <w:divBdr>
        <w:top w:val="none" w:sz="0" w:space="0" w:color="auto"/>
        <w:left w:val="none" w:sz="0" w:space="0" w:color="auto"/>
        <w:bottom w:val="none" w:sz="0" w:space="0" w:color="auto"/>
        <w:right w:val="none" w:sz="0" w:space="0" w:color="auto"/>
      </w:divBdr>
    </w:div>
    <w:div w:id="1156068196">
      <w:bodyDiv w:val="1"/>
      <w:marLeft w:val="0"/>
      <w:marRight w:val="0"/>
      <w:marTop w:val="0"/>
      <w:marBottom w:val="0"/>
      <w:divBdr>
        <w:top w:val="none" w:sz="0" w:space="0" w:color="auto"/>
        <w:left w:val="none" w:sz="0" w:space="0" w:color="auto"/>
        <w:bottom w:val="none" w:sz="0" w:space="0" w:color="auto"/>
        <w:right w:val="none" w:sz="0" w:space="0" w:color="auto"/>
      </w:divBdr>
    </w:div>
    <w:div w:id="1169372685">
      <w:bodyDiv w:val="1"/>
      <w:marLeft w:val="0"/>
      <w:marRight w:val="0"/>
      <w:marTop w:val="0"/>
      <w:marBottom w:val="0"/>
      <w:divBdr>
        <w:top w:val="none" w:sz="0" w:space="0" w:color="auto"/>
        <w:left w:val="none" w:sz="0" w:space="0" w:color="auto"/>
        <w:bottom w:val="none" w:sz="0" w:space="0" w:color="auto"/>
        <w:right w:val="none" w:sz="0" w:space="0" w:color="auto"/>
      </w:divBdr>
    </w:div>
    <w:div w:id="1230536543">
      <w:bodyDiv w:val="1"/>
      <w:marLeft w:val="0"/>
      <w:marRight w:val="0"/>
      <w:marTop w:val="0"/>
      <w:marBottom w:val="0"/>
      <w:divBdr>
        <w:top w:val="none" w:sz="0" w:space="0" w:color="auto"/>
        <w:left w:val="none" w:sz="0" w:space="0" w:color="auto"/>
        <w:bottom w:val="none" w:sz="0" w:space="0" w:color="auto"/>
        <w:right w:val="none" w:sz="0" w:space="0" w:color="auto"/>
      </w:divBdr>
    </w:div>
    <w:div w:id="1272277619">
      <w:bodyDiv w:val="1"/>
      <w:marLeft w:val="0"/>
      <w:marRight w:val="0"/>
      <w:marTop w:val="0"/>
      <w:marBottom w:val="0"/>
      <w:divBdr>
        <w:top w:val="none" w:sz="0" w:space="0" w:color="auto"/>
        <w:left w:val="none" w:sz="0" w:space="0" w:color="auto"/>
        <w:bottom w:val="none" w:sz="0" w:space="0" w:color="auto"/>
        <w:right w:val="none" w:sz="0" w:space="0" w:color="auto"/>
      </w:divBdr>
    </w:div>
    <w:div w:id="1278219609">
      <w:bodyDiv w:val="1"/>
      <w:marLeft w:val="0"/>
      <w:marRight w:val="0"/>
      <w:marTop w:val="0"/>
      <w:marBottom w:val="0"/>
      <w:divBdr>
        <w:top w:val="none" w:sz="0" w:space="0" w:color="auto"/>
        <w:left w:val="none" w:sz="0" w:space="0" w:color="auto"/>
        <w:bottom w:val="none" w:sz="0" w:space="0" w:color="auto"/>
        <w:right w:val="none" w:sz="0" w:space="0" w:color="auto"/>
      </w:divBdr>
    </w:div>
    <w:div w:id="1356425388">
      <w:bodyDiv w:val="1"/>
      <w:marLeft w:val="0"/>
      <w:marRight w:val="0"/>
      <w:marTop w:val="0"/>
      <w:marBottom w:val="0"/>
      <w:divBdr>
        <w:top w:val="none" w:sz="0" w:space="0" w:color="auto"/>
        <w:left w:val="none" w:sz="0" w:space="0" w:color="auto"/>
        <w:bottom w:val="none" w:sz="0" w:space="0" w:color="auto"/>
        <w:right w:val="none" w:sz="0" w:space="0" w:color="auto"/>
      </w:divBdr>
      <w:divsChild>
        <w:div w:id="911431696">
          <w:marLeft w:val="0"/>
          <w:marRight w:val="0"/>
          <w:marTop w:val="0"/>
          <w:marBottom w:val="0"/>
          <w:divBdr>
            <w:top w:val="none" w:sz="0" w:space="0" w:color="auto"/>
            <w:left w:val="none" w:sz="0" w:space="0" w:color="auto"/>
            <w:bottom w:val="none" w:sz="0" w:space="0" w:color="auto"/>
            <w:right w:val="none" w:sz="0" w:space="0" w:color="auto"/>
          </w:divBdr>
          <w:divsChild>
            <w:div w:id="839007628">
              <w:marLeft w:val="0"/>
              <w:marRight w:val="0"/>
              <w:marTop w:val="0"/>
              <w:marBottom w:val="0"/>
              <w:divBdr>
                <w:top w:val="none" w:sz="0" w:space="0" w:color="auto"/>
                <w:left w:val="none" w:sz="0" w:space="0" w:color="auto"/>
                <w:bottom w:val="none" w:sz="0" w:space="0" w:color="auto"/>
                <w:right w:val="none" w:sz="0" w:space="0" w:color="auto"/>
              </w:divBdr>
              <w:divsChild>
                <w:div w:id="420838670">
                  <w:marLeft w:val="0"/>
                  <w:marRight w:val="0"/>
                  <w:marTop w:val="0"/>
                  <w:marBottom w:val="0"/>
                  <w:divBdr>
                    <w:top w:val="none" w:sz="0" w:space="0" w:color="auto"/>
                    <w:left w:val="none" w:sz="0" w:space="0" w:color="auto"/>
                    <w:bottom w:val="none" w:sz="0" w:space="0" w:color="auto"/>
                    <w:right w:val="none" w:sz="0" w:space="0" w:color="auto"/>
                  </w:divBdr>
                  <w:divsChild>
                    <w:div w:id="603345413">
                      <w:marLeft w:val="0"/>
                      <w:marRight w:val="0"/>
                      <w:marTop w:val="0"/>
                      <w:marBottom w:val="0"/>
                      <w:divBdr>
                        <w:top w:val="none" w:sz="0" w:space="0" w:color="auto"/>
                        <w:left w:val="none" w:sz="0" w:space="0" w:color="auto"/>
                        <w:bottom w:val="none" w:sz="0" w:space="0" w:color="auto"/>
                        <w:right w:val="none" w:sz="0" w:space="0" w:color="auto"/>
                      </w:divBdr>
                    </w:div>
                    <w:div w:id="760680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9432">
          <w:marLeft w:val="0"/>
          <w:marRight w:val="0"/>
          <w:marTop w:val="0"/>
          <w:marBottom w:val="0"/>
          <w:divBdr>
            <w:top w:val="none" w:sz="0" w:space="0" w:color="auto"/>
            <w:left w:val="none" w:sz="0" w:space="0" w:color="auto"/>
            <w:bottom w:val="none" w:sz="0" w:space="0" w:color="auto"/>
            <w:right w:val="none" w:sz="0" w:space="0" w:color="auto"/>
          </w:divBdr>
        </w:div>
      </w:divsChild>
    </w:div>
    <w:div w:id="1405948987">
      <w:bodyDiv w:val="1"/>
      <w:marLeft w:val="0"/>
      <w:marRight w:val="0"/>
      <w:marTop w:val="0"/>
      <w:marBottom w:val="0"/>
      <w:divBdr>
        <w:top w:val="none" w:sz="0" w:space="0" w:color="auto"/>
        <w:left w:val="none" w:sz="0" w:space="0" w:color="auto"/>
        <w:bottom w:val="none" w:sz="0" w:space="0" w:color="auto"/>
        <w:right w:val="none" w:sz="0" w:space="0" w:color="auto"/>
      </w:divBdr>
    </w:div>
    <w:div w:id="1419206745">
      <w:bodyDiv w:val="1"/>
      <w:marLeft w:val="0"/>
      <w:marRight w:val="0"/>
      <w:marTop w:val="0"/>
      <w:marBottom w:val="0"/>
      <w:divBdr>
        <w:top w:val="none" w:sz="0" w:space="0" w:color="auto"/>
        <w:left w:val="none" w:sz="0" w:space="0" w:color="auto"/>
        <w:bottom w:val="none" w:sz="0" w:space="0" w:color="auto"/>
        <w:right w:val="none" w:sz="0" w:space="0" w:color="auto"/>
      </w:divBdr>
    </w:div>
    <w:div w:id="1436905963">
      <w:bodyDiv w:val="1"/>
      <w:marLeft w:val="0"/>
      <w:marRight w:val="0"/>
      <w:marTop w:val="0"/>
      <w:marBottom w:val="0"/>
      <w:divBdr>
        <w:top w:val="none" w:sz="0" w:space="0" w:color="auto"/>
        <w:left w:val="none" w:sz="0" w:space="0" w:color="auto"/>
        <w:bottom w:val="none" w:sz="0" w:space="0" w:color="auto"/>
        <w:right w:val="none" w:sz="0" w:space="0" w:color="auto"/>
      </w:divBdr>
    </w:div>
    <w:div w:id="1482700272">
      <w:bodyDiv w:val="1"/>
      <w:marLeft w:val="0"/>
      <w:marRight w:val="0"/>
      <w:marTop w:val="0"/>
      <w:marBottom w:val="0"/>
      <w:divBdr>
        <w:top w:val="none" w:sz="0" w:space="0" w:color="auto"/>
        <w:left w:val="none" w:sz="0" w:space="0" w:color="auto"/>
        <w:bottom w:val="none" w:sz="0" w:space="0" w:color="auto"/>
        <w:right w:val="none" w:sz="0" w:space="0" w:color="auto"/>
      </w:divBdr>
      <w:divsChild>
        <w:div w:id="28145448">
          <w:marLeft w:val="0"/>
          <w:marRight w:val="0"/>
          <w:marTop w:val="0"/>
          <w:marBottom w:val="0"/>
          <w:divBdr>
            <w:top w:val="none" w:sz="0" w:space="0" w:color="auto"/>
            <w:left w:val="none" w:sz="0" w:space="0" w:color="auto"/>
            <w:bottom w:val="none" w:sz="0" w:space="0" w:color="auto"/>
            <w:right w:val="none" w:sz="0" w:space="0" w:color="auto"/>
          </w:divBdr>
        </w:div>
        <w:div w:id="68772814">
          <w:marLeft w:val="0"/>
          <w:marRight w:val="0"/>
          <w:marTop w:val="0"/>
          <w:marBottom w:val="0"/>
          <w:divBdr>
            <w:top w:val="none" w:sz="0" w:space="0" w:color="auto"/>
            <w:left w:val="none" w:sz="0" w:space="0" w:color="auto"/>
            <w:bottom w:val="none" w:sz="0" w:space="0" w:color="auto"/>
            <w:right w:val="none" w:sz="0" w:space="0" w:color="auto"/>
          </w:divBdr>
        </w:div>
        <w:div w:id="140389406">
          <w:marLeft w:val="0"/>
          <w:marRight w:val="0"/>
          <w:marTop w:val="0"/>
          <w:marBottom w:val="0"/>
          <w:divBdr>
            <w:top w:val="none" w:sz="0" w:space="0" w:color="auto"/>
            <w:left w:val="none" w:sz="0" w:space="0" w:color="auto"/>
            <w:bottom w:val="none" w:sz="0" w:space="0" w:color="auto"/>
            <w:right w:val="none" w:sz="0" w:space="0" w:color="auto"/>
          </w:divBdr>
        </w:div>
        <w:div w:id="173343096">
          <w:marLeft w:val="0"/>
          <w:marRight w:val="0"/>
          <w:marTop w:val="0"/>
          <w:marBottom w:val="0"/>
          <w:divBdr>
            <w:top w:val="none" w:sz="0" w:space="0" w:color="auto"/>
            <w:left w:val="none" w:sz="0" w:space="0" w:color="auto"/>
            <w:bottom w:val="none" w:sz="0" w:space="0" w:color="auto"/>
            <w:right w:val="none" w:sz="0" w:space="0" w:color="auto"/>
          </w:divBdr>
        </w:div>
        <w:div w:id="174422288">
          <w:marLeft w:val="0"/>
          <w:marRight w:val="0"/>
          <w:marTop w:val="0"/>
          <w:marBottom w:val="0"/>
          <w:divBdr>
            <w:top w:val="none" w:sz="0" w:space="0" w:color="auto"/>
            <w:left w:val="none" w:sz="0" w:space="0" w:color="auto"/>
            <w:bottom w:val="none" w:sz="0" w:space="0" w:color="auto"/>
            <w:right w:val="none" w:sz="0" w:space="0" w:color="auto"/>
          </w:divBdr>
        </w:div>
        <w:div w:id="182980678">
          <w:marLeft w:val="0"/>
          <w:marRight w:val="0"/>
          <w:marTop w:val="0"/>
          <w:marBottom w:val="0"/>
          <w:divBdr>
            <w:top w:val="none" w:sz="0" w:space="0" w:color="auto"/>
            <w:left w:val="none" w:sz="0" w:space="0" w:color="auto"/>
            <w:bottom w:val="none" w:sz="0" w:space="0" w:color="auto"/>
            <w:right w:val="none" w:sz="0" w:space="0" w:color="auto"/>
          </w:divBdr>
        </w:div>
        <w:div w:id="231358949">
          <w:marLeft w:val="0"/>
          <w:marRight w:val="0"/>
          <w:marTop w:val="0"/>
          <w:marBottom w:val="0"/>
          <w:divBdr>
            <w:top w:val="none" w:sz="0" w:space="0" w:color="auto"/>
            <w:left w:val="none" w:sz="0" w:space="0" w:color="auto"/>
            <w:bottom w:val="none" w:sz="0" w:space="0" w:color="auto"/>
            <w:right w:val="none" w:sz="0" w:space="0" w:color="auto"/>
          </w:divBdr>
        </w:div>
        <w:div w:id="314799821">
          <w:marLeft w:val="0"/>
          <w:marRight w:val="0"/>
          <w:marTop w:val="0"/>
          <w:marBottom w:val="0"/>
          <w:divBdr>
            <w:top w:val="none" w:sz="0" w:space="0" w:color="auto"/>
            <w:left w:val="none" w:sz="0" w:space="0" w:color="auto"/>
            <w:bottom w:val="none" w:sz="0" w:space="0" w:color="auto"/>
            <w:right w:val="none" w:sz="0" w:space="0" w:color="auto"/>
          </w:divBdr>
        </w:div>
        <w:div w:id="413089455">
          <w:marLeft w:val="0"/>
          <w:marRight w:val="0"/>
          <w:marTop w:val="0"/>
          <w:marBottom w:val="0"/>
          <w:divBdr>
            <w:top w:val="none" w:sz="0" w:space="0" w:color="auto"/>
            <w:left w:val="none" w:sz="0" w:space="0" w:color="auto"/>
            <w:bottom w:val="none" w:sz="0" w:space="0" w:color="auto"/>
            <w:right w:val="none" w:sz="0" w:space="0" w:color="auto"/>
          </w:divBdr>
        </w:div>
        <w:div w:id="484008887">
          <w:marLeft w:val="0"/>
          <w:marRight w:val="0"/>
          <w:marTop w:val="0"/>
          <w:marBottom w:val="0"/>
          <w:divBdr>
            <w:top w:val="none" w:sz="0" w:space="0" w:color="auto"/>
            <w:left w:val="none" w:sz="0" w:space="0" w:color="auto"/>
            <w:bottom w:val="none" w:sz="0" w:space="0" w:color="auto"/>
            <w:right w:val="none" w:sz="0" w:space="0" w:color="auto"/>
          </w:divBdr>
        </w:div>
        <w:div w:id="519242293">
          <w:marLeft w:val="0"/>
          <w:marRight w:val="0"/>
          <w:marTop w:val="0"/>
          <w:marBottom w:val="0"/>
          <w:divBdr>
            <w:top w:val="none" w:sz="0" w:space="0" w:color="auto"/>
            <w:left w:val="none" w:sz="0" w:space="0" w:color="auto"/>
            <w:bottom w:val="none" w:sz="0" w:space="0" w:color="auto"/>
            <w:right w:val="none" w:sz="0" w:space="0" w:color="auto"/>
          </w:divBdr>
        </w:div>
        <w:div w:id="534972211">
          <w:marLeft w:val="0"/>
          <w:marRight w:val="0"/>
          <w:marTop w:val="0"/>
          <w:marBottom w:val="0"/>
          <w:divBdr>
            <w:top w:val="none" w:sz="0" w:space="0" w:color="auto"/>
            <w:left w:val="none" w:sz="0" w:space="0" w:color="auto"/>
            <w:bottom w:val="none" w:sz="0" w:space="0" w:color="auto"/>
            <w:right w:val="none" w:sz="0" w:space="0" w:color="auto"/>
          </w:divBdr>
        </w:div>
        <w:div w:id="903952882">
          <w:marLeft w:val="0"/>
          <w:marRight w:val="0"/>
          <w:marTop w:val="0"/>
          <w:marBottom w:val="0"/>
          <w:divBdr>
            <w:top w:val="none" w:sz="0" w:space="0" w:color="auto"/>
            <w:left w:val="none" w:sz="0" w:space="0" w:color="auto"/>
            <w:bottom w:val="none" w:sz="0" w:space="0" w:color="auto"/>
            <w:right w:val="none" w:sz="0" w:space="0" w:color="auto"/>
          </w:divBdr>
        </w:div>
        <w:div w:id="992679650">
          <w:marLeft w:val="0"/>
          <w:marRight w:val="0"/>
          <w:marTop w:val="0"/>
          <w:marBottom w:val="0"/>
          <w:divBdr>
            <w:top w:val="none" w:sz="0" w:space="0" w:color="auto"/>
            <w:left w:val="none" w:sz="0" w:space="0" w:color="auto"/>
            <w:bottom w:val="none" w:sz="0" w:space="0" w:color="auto"/>
            <w:right w:val="none" w:sz="0" w:space="0" w:color="auto"/>
          </w:divBdr>
        </w:div>
        <w:div w:id="1045061728">
          <w:marLeft w:val="0"/>
          <w:marRight w:val="0"/>
          <w:marTop w:val="0"/>
          <w:marBottom w:val="0"/>
          <w:divBdr>
            <w:top w:val="none" w:sz="0" w:space="0" w:color="auto"/>
            <w:left w:val="none" w:sz="0" w:space="0" w:color="auto"/>
            <w:bottom w:val="none" w:sz="0" w:space="0" w:color="auto"/>
            <w:right w:val="none" w:sz="0" w:space="0" w:color="auto"/>
          </w:divBdr>
        </w:div>
        <w:div w:id="1209992356">
          <w:marLeft w:val="0"/>
          <w:marRight w:val="0"/>
          <w:marTop w:val="0"/>
          <w:marBottom w:val="0"/>
          <w:divBdr>
            <w:top w:val="none" w:sz="0" w:space="0" w:color="auto"/>
            <w:left w:val="none" w:sz="0" w:space="0" w:color="auto"/>
            <w:bottom w:val="none" w:sz="0" w:space="0" w:color="auto"/>
            <w:right w:val="none" w:sz="0" w:space="0" w:color="auto"/>
          </w:divBdr>
        </w:div>
        <w:div w:id="1283149612">
          <w:marLeft w:val="0"/>
          <w:marRight w:val="0"/>
          <w:marTop w:val="0"/>
          <w:marBottom w:val="0"/>
          <w:divBdr>
            <w:top w:val="none" w:sz="0" w:space="0" w:color="auto"/>
            <w:left w:val="none" w:sz="0" w:space="0" w:color="auto"/>
            <w:bottom w:val="none" w:sz="0" w:space="0" w:color="auto"/>
            <w:right w:val="none" w:sz="0" w:space="0" w:color="auto"/>
          </w:divBdr>
        </w:div>
        <w:div w:id="1382098153">
          <w:marLeft w:val="0"/>
          <w:marRight w:val="0"/>
          <w:marTop w:val="0"/>
          <w:marBottom w:val="0"/>
          <w:divBdr>
            <w:top w:val="none" w:sz="0" w:space="0" w:color="auto"/>
            <w:left w:val="none" w:sz="0" w:space="0" w:color="auto"/>
            <w:bottom w:val="none" w:sz="0" w:space="0" w:color="auto"/>
            <w:right w:val="none" w:sz="0" w:space="0" w:color="auto"/>
          </w:divBdr>
        </w:div>
        <w:div w:id="1497721355">
          <w:marLeft w:val="0"/>
          <w:marRight w:val="0"/>
          <w:marTop w:val="0"/>
          <w:marBottom w:val="0"/>
          <w:divBdr>
            <w:top w:val="none" w:sz="0" w:space="0" w:color="auto"/>
            <w:left w:val="none" w:sz="0" w:space="0" w:color="auto"/>
            <w:bottom w:val="none" w:sz="0" w:space="0" w:color="auto"/>
            <w:right w:val="none" w:sz="0" w:space="0" w:color="auto"/>
          </w:divBdr>
        </w:div>
        <w:div w:id="1511599947">
          <w:marLeft w:val="0"/>
          <w:marRight w:val="0"/>
          <w:marTop w:val="0"/>
          <w:marBottom w:val="0"/>
          <w:divBdr>
            <w:top w:val="none" w:sz="0" w:space="0" w:color="auto"/>
            <w:left w:val="none" w:sz="0" w:space="0" w:color="auto"/>
            <w:bottom w:val="none" w:sz="0" w:space="0" w:color="auto"/>
            <w:right w:val="none" w:sz="0" w:space="0" w:color="auto"/>
          </w:divBdr>
        </w:div>
        <w:div w:id="1594629733">
          <w:marLeft w:val="0"/>
          <w:marRight w:val="0"/>
          <w:marTop w:val="0"/>
          <w:marBottom w:val="0"/>
          <w:divBdr>
            <w:top w:val="none" w:sz="0" w:space="0" w:color="auto"/>
            <w:left w:val="none" w:sz="0" w:space="0" w:color="auto"/>
            <w:bottom w:val="none" w:sz="0" w:space="0" w:color="auto"/>
            <w:right w:val="none" w:sz="0" w:space="0" w:color="auto"/>
          </w:divBdr>
        </w:div>
        <w:div w:id="1654261064">
          <w:marLeft w:val="0"/>
          <w:marRight w:val="0"/>
          <w:marTop w:val="0"/>
          <w:marBottom w:val="0"/>
          <w:divBdr>
            <w:top w:val="none" w:sz="0" w:space="0" w:color="auto"/>
            <w:left w:val="none" w:sz="0" w:space="0" w:color="auto"/>
            <w:bottom w:val="none" w:sz="0" w:space="0" w:color="auto"/>
            <w:right w:val="none" w:sz="0" w:space="0" w:color="auto"/>
          </w:divBdr>
        </w:div>
        <w:div w:id="1699970237">
          <w:marLeft w:val="0"/>
          <w:marRight w:val="0"/>
          <w:marTop w:val="0"/>
          <w:marBottom w:val="0"/>
          <w:divBdr>
            <w:top w:val="none" w:sz="0" w:space="0" w:color="auto"/>
            <w:left w:val="none" w:sz="0" w:space="0" w:color="auto"/>
            <w:bottom w:val="none" w:sz="0" w:space="0" w:color="auto"/>
            <w:right w:val="none" w:sz="0" w:space="0" w:color="auto"/>
          </w:divBdr>
        </w:div>
        <w:div w:id="1726298512">
          <w:marLeft w:val="0"/>
          <w:marRight w:val="0"/>
          <w:marTop w:val="0"/>
          <w:marBottom w:val="0"/>
          <w:divBdr>
            <w:top w:val="none" w:sz="0" w:space="0" w:color="auto"/>
            <w:left w:val="none" w:sz="0" w:space="0" w:color="auto"/>
            <w:bottom w:val="none" w:sz="0" w:space="0" w:color="auto"/>
            <w:right w:val="none" w:sz="0" w:space="0" w:color="auto"/>
          </w:divBdr>
        </w:div>
        <w:div w:id="1750343048">
          <w:marLeft w:val="0"/>
          <w:marRight w:val="0"/>
          <w:marTop w:val="0"/>
          <w:marBottom w:val="0"/>
          <w:divBdr>
            <w:top w:val="none" w:sz="0" w:space="0" w:color="auto"/>
            <w:left w:val="none" w:sz="0" w:space="0" w:color="auto"/>
            <w:bottom w:val="none" w:sz="0" w:space="0" w:color="auto"/>
            <w:right w:val="none" w:sz="0" w:space="0" w:color="auto"/>
          </w:divBdr>
        </w:div>
        <w:div w:id="1752313584">
          <w:marLeft w:val="0"/>
          <w:marRight w:val="0"/>
          <w:marTop w:val="0"/>
          <w:marBottom w:val="0"/>
          <w:divBdr>
            <w:top w:val="none" w:sz="0" w:space="0" w:color="auto"/>
            <w:left w:val="none" w:sz="0" w:space="0" w:color="auto"/>
            <w:bottom w:val="none" w:sz="0" w:space="0" w:color="auto"/>
            <w:right w:val="none" w:sz="0" w:space="0" w:color="auto"/>
          </w:divBdr>
        </w:div>
        <w:div w:id="1925992080">
          <w:marLeft w:val="0"/>
          <w:marRight w:val="0"/>
          <w:marTop w:val="0"/>
          <w:marBottom w:val="0"/>
          <w:divBdr>
            <w:top w:val="none" w:sz="0" w:space="0" w:color="auto"/>
            <w:left w:val="none" w:sz="0" w:space="0" w:color="auto"/>
            <w:bottom w:val="none" w:sz="0" w:space="0" w:color="auto"/>
            <w:right w:val="none" w:sz="0" w:space="0" w:color="auto"/>
          </w:divBdr>
        </w:div>
        <w:div w:id="2035112393">
          <w:marLeft w:val="0"/>
          <w:marRight w:val="0"/>
          <w:marTop w:val="0"/>
          <w:marBottom w:val="0"/>
          <w:divBdr>
            <w:top w:val="none" w:sz="0" w:space="0" w:color="auto"/>
            <w:left w:val="none" w:sz="0" w:space="0" w:color="auto"/>
            <w:bottom w:val="none" w:sz="0" w:space="0" w:color="auto"/>
            <w:right w:val="none" w:sz="0" w:space="0" w:color="auto"/>
          </w:divBdr>
        </w:div>
        <w:div w:id="2078042188">
          <w:marLeft w:val="0"/>
          <w:marRight w:val="0"/>
          <w:marTop w:val="0"/>
          <w:marBottom w:val="0"/>
          <w:divBdr>
            <w:top w:val="none" w:sz="0" w:space="0" w:color="auto"/>
            <w:left w:val="none" w:sz="0" w:space="0" w:color="auto"/>
            <w:bottom w:val="none" w:sz="0" w:space="0" w:color="auto"/>
            <w:right w:val="none" w:sz="0" w:space="0" w:color="auto"/>
          </w:divBdr>
        </w:div>
        <w:div w:id="2078894973">
          <w:marLeft w:val="0"/>
          <w:marRight w:val="0"/>
          <w:marTop w:val="0"/>
          <w:marBottom w:val="0"/>
          <w:divBdr>
            <w:top w:val="none" w:sz="0" w:space="0" w:color="auto"/>
            <w:left w:val="none" w:sz="0" w:space="0" w:color="auto"/>
            <w:bottom w:val="none" w:sz="0" w:space="0" w:color="auto"/>
            <w:right w:val="none" w:sz="0" w:space="0" w:color="auto"/>
          </w:divBdr>
        </w:div>
        <w:div w:id="2082369838">
          <w:marLeft w:val="0"/>
          <w:marRight w:val="0"/>
          <w:marTop w:val="0"/>
          <w:marBottom w:val="0"/>
          <w:divBdr>
            <w:top w:val="none" w:sz="0" w:space="0" w:color="auto"/>
            <w:left w:val="none" w:sz="0" w:space="0" w:color="auto"/>
            <w:bottom w:val="none" w:sz="0" w:space="0" w:color="auto"/>
            <w:right w:val="none" w:sz="0" w:space="0" w:color="auto"/>
          </w:divBdr>
        </w:div>
      </w:divsChild>
    </w:div>
    <w:div w:id="1497644410">
      <w:bodyDiv w:val="1"/>
      <w:marLeft w:val="0"/>
      <w:marRight w:val="0"/>
      <w:marTop w:val="0"/>
      <w:marBottom w:val="0"/>
      <w:divBdr>
        <w:top w:val="none" w:sz="0" w:space="0" w:color="auto"/>
        <w:left w:val="none" w:sz="0" w:space="0" w:color="auto"/>
        <w:bottom w:val="none" w:sz="0" w:space="0" w:color="auto"/>
        <w:right w:val="none" w:sz="0" w:space="0" w:color="auto"/>
      </w:divBdr>
    </w:div>
    <w:div w:id="1524978460">
      <w:bodyDiv w:val="1"/>
      <w:marLeft w:val="0"/>
      <w:marRight w:val="0"/>
      <w:marTop w:val="0"/>
      <w:marBottom w:val="0"/>
      <w:divBdr>
        <w:top w:val="none" w:sz="0" w:space="0" w:color="auto"/>
        <w:left w:val="none" w:sz="0" w:space="0" w:color="auto"/>
        <w:bottom w:val="none" w:sz="0" w:space="0" w:color="auto"/>
        <w:right w:val="none" w:sz="0" w:space="0" w:color="auto"/>
      </w:divBdr>
      <w:divsChild>
        <w:div w:id="54086140">
          <w:marLeft w:val="0"/>
          <w:marRight w:val="0"/>
          <w:marTop w:val="0"/>
          <w:marBottom w:val="0"/>
          <w:divBdr>
            <w:top w:val="none" w:sz="0" w:space="0" w:color="auto"/>
            <w:left w:val="none" w:sz="0" w:space="0" w:color="auto"/>
            <w:bottom w:val="none" w:sz="0" w:space="0" w:color="auto"/>
            <w:right w:val="none" w:sz="0" w:space="0" w:color="auto"/>
          </w:divBdr>
        </w:div>
        <w:div w:id="561868692">
          <w:marLeft w:val="0"/>
          <w:marRight w:val="0"/>
          <w:marTop w:val="0"/>
          <w:marBottom w:val="0"/>
          <w:divBdr>
            <w:top w:val="none" w:sz="0" w:space="0" w:color="auto"/>
            <w:left w:val="none" w:sz="0" w:space="0" w:color="auto"/>
            <w:bottom w:val="none" w:sz="0" w:space="0" w:color="auto"/>
            <w:right w:val="none" w:sz="0" w:space="0" w:color="auto"/>
          </w:divBdr>
        </w:div>
        <w:div w:id="696084499">
          <w:marLeft w:val="0"/>
          <w:marRight w:val="0"/>
          <w:marTop w:val="0"/>
          <w:marBottom w:val="0"/>
          <w:divBdr>
            <w:top w:val="none" w:sz="0" w:space="0" w:color="auto"/>
            <w:left w:val="none" w:sz="0" w:space="0" w:color="auto"/>
            <w:bottom w:val="none" w:sz="0" w:space="0" w:color="auto"/>
            <w:right w:val="none" w:sz="0" w:space="0" w:color="auto"/>
          </w:divBdr>
        </w:div>
        <w:div w:id="707878680">
          <w:marLeft w:val="0"/>
          <w:marRight w:val="0"/>
          <w:marTop w:val="0"/>
          <w:marBottom w:val="0"/>
          <w:divBdr>
            <w:top w:val="none" w:sz="0" w:space="0" w:color="auto"/>
            <w:left w:val="none" w:sz="0" w:space="0" w:color="auto"/>
            <w:bottom w:val="none" w:sz="0" w:space="0" w:color="auto"/>
            <w:right w:val="none" w:sz="0" w:space="0" w:color="auto"/>
          </w:divBdr>
        </w:div>
        <w:div w:id="806901756">
          <w:marLeft w:val="0"/>
          <w:marRight w:val="0"/>
          <w:marTop w:val="0"/>
          <w:marBottom w:val="0"/>
          <w:divBdr>
            <w:top w:val="none" w:sz="0" w:space="0" w:color="auto"/>
            <w:left w:val="none" w:sz="0" w:space="0" w:color="auto"/>
            <w:bottom w:val="none" w:sz="0" w:space="0" w:color="auto"/>
            <w:right w:val="none" w:sz="0" w:space="0" w:color="auto"/>
          </w:divBdr>
        </w:div>
        <w:div w:id="823473887">
          <w:marLeft w:val="0"/>
          <w:marRight w:val="0"/>
          <w:marTop w:val="0"/>
          <w:marBottom w:val="0"/>
          <w:divBdr>
            <w:top w:val="none" w:sz="0" w:space="0" w:color="auto"/>
            <w:left w:val="none" w:sz="0" w:space="0" w:color="auto"/>
            <w:bottom w:val="none" w:sz="0" w:space="0" w:color="auto"/>
            <w:right w:val="none" w:sz="0" w:space="0" w:color="auto"/>
          </w:divBdr>
        </w:div>
        <w:div w:id="1354261736">
          <w:marLeft w:val="0"/>
          <w:marRight w:val="0"/>
          <w:marTop w:val="0"/>
          <w:marBottom w:val="0"/>
          <w:divBdr>
            <w:top w:val="none" w:sz="0" w:space="0" w:color="auto"/>
            <w:left w:val="none" w:sz="0" w:space="0" w:color="auto"/>
            <w:bottom w:val="none" w:sz="0" w:space="0" w:color="auto"/>
            <w:right w:val="none" w:sz="0" w:space="0" w:color="auto"/>
          </w:divBdr>
        </w:div>
        <w:div w:id="1374039743">
          <w:marLeft w:val="0"/>
          <w:marRight w:val="0"/>
          <w:marTop w:val="0"/>
          <w:marBottom w:val="0"/>
          <w:divBdr>
            <w:top w:val="none" w:sz="0" w:space="0" w:color="auto"/>
            <w:left w:val="none" w:sz="0" w:space="0" w:color="auto"/>
            <w:bottom w:val="none" w:sz="0" w:space="0" w:color="auto"/>
            <w:right w:val="none" w:sz="0" w:space="0" w:color="auto"/>
          </w:divBdr>
        </w:div>
        <w:div w:id="1608584412">
          <w:marLeft w:val="0"/>
          <w:marRight w:val="0"/>
          <w:marTop w:val="0"/>
          <w:marBottom w:val="0"/>
          <w:divBdr>
            <w:top w:val="none" w:sz="0" w:space="0" w:color="auto"/>
            <w:left w:val="none" w:sz="0" w:space="0" w:color="auto"/>
            <w:bottom w:val="none" w:sz="0" w:space="0" w:color="auto"/>
            <w:right w:val="none" w:sz="0" w:space="0" w:color="auto"/>
          </w:divBdr>
        </w:div>
        <w:div w:id="1735197701">
          <w:marLeft w:val="0"/>
          <w:marRight w:val="0"/>
          <w:marTop w:val="0"/>
          <w:marBottom w:val="0"/>
          <w:divBdr>
            <w:top w:val="none" w:sz="0" w:space="0" w:color="auto"/>
            <w:left w:val="none" w:sz="0" w:space="0" w:color="auto"/>
            <w:bottom w:val="none" w:sz="0" w:space="0" w:color="auto"/>
            <w:right w:val="none" w:sz="0" w:space="0" w:color="auto"/>
          </w:divBdr>
        </w:div>
        <w:div w:id="1776630598">
          <w:marLeft w:val="0"/>
          <w:marRight w:val="0"/>
          <w:marTop w:val="0"/>
          <w:marBottom w:val="0"/>
          <w:divBdr>
            <w:top w:val="none" w:sz="0" w:space="0" w:color="auto"/>
            <w:left w:val="none" w:sz="0" w:space="0" w:color="auto"/>
            <w:bottom w:val="none" w:sz="0" w:space="0" w:color="auto"/>
            <w:right w:val="none" w:sz="0" w:space="0" w:color="auto"/>
          </w:divBdr>
        </w:div>
        <w:div w:id="1817449452">
          <w:marLeft w:val="0"/>
          <w:marRight w:val="0"/>
          <w:marTop w:val="0"/>
          <w:marBottom w:val="0"/>
          <w:divBdr>
            <w:top w:val="none" w:sz="0" w:space="0" w:color="auto"/>
            <w:left w:val="none" w:sz="0" w:space="0" w:color="auto"/>
            <w:bottom w:val="none" w:sz="0" w:space="0" w:color="auto"/>
            <w:right w:val="none" w:sz="0" w:space="0" w:color="auto"/>
          </w:divBdr>
        </w:div>
        <w:div w:id="2118744267">
          <w:marLeft w:val="0"/>
          <w:marRight w:val="0"/>
          <w:marTop w:val="0"/>
          <w:marBottom w:val="0"/>
          <w:divBdr>
            <w:top w:val="none" w:sz="0" w:space="0" w:color="auto"/>
            <w:left w:val="none" w:sz="0" w:space="0" w:color="auto"/>
            <w:bottom w:val="none" w:sz="0" w:space="0" w:color="auto"/>
            <w:right w:val="none" w:sz="0" w:space="0" w:color="auto"/>
          </w:divBdr>
        </w:div>
      </w:divsChild>
    </w:div>
    <w:div w:id="1559364934">
      <w:bodyDiv w:val="1"/>
      <w:marLeft w:val="0"/>
      <w:marRight w:val="0"/>
      <w:marTop w:val="0"/>
      <w:marBottom w:val="0"/>
      <w:divBdr>
        <w:top w:val="none" w:sz="0" w:space="0" w:color="auto"/>
        <w:left w:val="none" w:sz="0" w:space="0" w:color="auto"/>
        <w:bottom w:val="none" w:sz="0" w:space="0" w:color="auto"/>
        <w:right w:val="none" w:sz="0" w:space="0" w:color="auto"/>
      </w:divBdr>
    </w:div>
    <w:div w:id="1579049945">
      <w:bodyDiv w:val="1"/>
      <w:marLeft w:val="0"/>
      <w:marRight w:val="0"/>
      <w:marTop w:val="0"/>
      <w:marBottom w:val="0"/>
      <w:divBdr>
        <w:top w:val="none" w:sz="0" w:space="0" w:color="auto"/>
        <w:left w:val="none" w:sz="0" w:space="0" w:color="auto"/>
        <w:bottom w:val="none" w:sz="0" w:space="0" w:color="auto"/>
        <w:right w:val="none" w:sz="0" w:space="0" w:color="auto"/>
      </w:divBdr>
    </w:div>
    <w:div w:id="1618174632">
      <w:bodyDiv w:val="1"/>
      <w:marLeft w:val="0"/>
      <w:marRight w:val="0"/>
      <w:marTop w:val="0"/>
      <w:marBottom w:val="0"/>
      <w:divBdr>
        <w:top w:val="none" w:sz="0" w:space="0" w:color="auto"/>
        <w:left w:val="none" w:sz="0" w:space="0" w:color="auto"/>
        <w:bottom w:val="none" w:sz="0" w:space="0" w:color="auto"/>
        <w:right w:val="none" w:sz="0" w:space="0" w:color="auto"/>
      </w:divBdr>
    </w:div>
    <w:div w:id="1681278524">
      <w:bodyDiv w:val="1"/>
      <w:marLeft w:val="0"/>
      <w:marRight w:val="0"/>
      <w:marTop w:val="0"/>
      <w:marBottom w:val="0"/>
      <w:divBdr>
        <w:top w:val="none" w:sz="0" w:space="0" w:color="auto"/>
        <w:left w:val="none" w:sz="0" w:space="0" w:color="auto"/>
        <w:bottom w:val="none" w:sz="0" w:space="0" w:color="auto"/>
        <w:right w:val="none" w:sz="0" w:space="0" w:color="auto"/>
      </w:divBdr>
    </w:div>
    <w:div w:id="1700617111">
      <w:bodyDiv w:val="1"/>
      <w:marLeft w:val="0"/>
      <w:marRight w:val="0"/>
      <w:marTop w:val="0"/>
      <w:marBottom w:val="0"/>
      <w:divBdr>
        <w:top w:val="none" w:sz="0" w:space="0" w:color="auto"/>
        <w:left w:val="none" w:sz="0" w:space="0" w:color="auto"/>
        <w:bottom w:val="none" w:sz="0" w:space="0" w:color="auto"/>
        <w:right w:val="none" w:sz="0" w:space="0" w:color="auto"/>
      </w:divBdr>
    </w:div>
    <w:div w:id="1795060671">
      <w:bodyDiv w:val="1"/>
      <w:marLeft w:val="0"/>
      <w:marRight w:val="0"/>
      <w:marTop w:val="0"/>
      <w:marBottom w:val="0"/>
      <w:divBdr>
        <w:top w:val="none" w:sz="0" w:space="0" w:color="auto"/>
        <w:left w:val="none" w:sz="0" w:space="0" w:color="auto"/>
        <w:bottom w:val="none" w:sz="0" w:space="0" w:color="auto"/>
        <w:right w:val="none" w:sz="0" w:space="0" w:color="auto"/>
      </w:divBdr>
    </w:div>
    <w:div w:id="1802916922">
      <w:bodyDiv w:val="1"/>
      <w:marLeft w:val="0"/>
      <w:marRight w:val="0"/>
      <w:marTop w:val="0"/>
      <w:marBottom w:val="0"/>
      <w:divBdr>
        <w:top w:val="none" w:sz="0" w:space="0" w:color="auto"/>
        <w:left w:val="none" w:sz="0" w:space="0" w:color="auto"/>
        <w:bottom w:val="none" w:sz="0" w:space="0" w:color="auto"/>
        <w:right w:val="none" w:sz="0" w:space="0" w:color="auto"/>
      </w:divBdr>
    </w:div>
    <w:div w:id="1805468358">
      <w:bodyDiv w:val="1"/>
      <w:marLeft w:val="0"/>
      <w:marRight w:val="0"/>
      <w:marTop w:val="0"/>
      <w:marBottom w:val="0"/>
      <w:divBdr>
        <w:top w:val="none" w:sz="0" w:space="0" w:color="auto"/>
        <w:left w:val="none" w:sz="0" w:space="0" w:color="auto"/>
        <w:bottom w:val="none" w:sz="0" w:space="0" w:color="auto"/>
        <w:right w:val="none" w:sz="0" w:space="0" w:color="auto"/>
      </w:divBdr>
    </w:div>
    <w:div w:id="1830244151">
      <w:bodyDiv w:val="1"/>
      <w:marLeft w:val="0"/>
      <w:marRight w:val="0"/>
      <w:marTop w:val="0"/>
      <w:marBottom w:val="0"/>
      <w:divBdr>
        <w:top w:val="none" w:sz="0" w:space="0" w:color="auto"/>
        <w:left w:val="none" w:sz="0" w:space="0" w:color="auto"/>
        <w:bottom w:val="none" w:sz="0" w:space="0" w:color="auto"/>
        <w:right w:val="none" w:sz="0" w:space="0" w:color="auto"/>
      </w:divBdr>
    </w:div>
    <w:div w:id="1951082812">
      <w:bodyDiv w:val="1"/>
      <w:marLeft w:val="0"/>
      <w:marRight w:val="0"/>
      <w:marTop w:val="0"/>
      <w:marBottom w:val="0"/>
      <w:divBdr>
        <w:top w:val="none" w:sz="0" w:space="0" w:color="auto"/>
        <w:left w:val="none" w:sz="0" w:space="0" w:color="auto"/>
        <w:bottom w:val="none" w:sz="0" w:space="0" w:color="auto"/>
        <w:right w:val="none" w:sz="0" w:space="0" w:color="auto"/>
      </w:divBdr>
    </w:div>
    <w:div w:id="2061322202">
      <w:bodyDiv w:val="1"/>
      <w:marLeft w:val="0"/>
      <w:marRight w:val="0"/>
      <w:marTop w:val="0"/>
      <w:marBottom w:val="0"/>
      <w:divBdr>
        <w:top w:val="none" w:sz="0" w:space="0" w:color="auto"/>
        <w:left w:val="none" w:sz="0" w:space="0" w:color="auto"/>
        <w:bottom w:val="none" w:sz="0" w:space="0" w:color="auto"/>
        <w:right w:val="none" w:sz="0" w:space="0" w:color="auto"/>
      </w:divBdr>
    </w:div>
    <w:div w:id="2103718369">
      <w:bodyDiv w:val="1"/>
      <w:marLeft w:val="0"/>
      <w:marRight w:val="0"/>
      <w:marTop w:val="0"/>
      <w:marBottom w:val="0"/>
      <w:divBdr>
        <w:top w:val="none" w:sz="0" w:space="0" w:color="auto"/>
        <w:left w:val="none" w:sz="0" w:space="0" w:color="auto"/>
        <w:bottom w:val="none" w:sz="0" w:space="0" w:color="auto"/>
        <w:right w:val="none" w:sz="0" w:space="0" w:color="auto"/>
      </w:divBdr>
      <w:divsChild>
        <w:div w:id="1665206840">
          <w:marLeft w:val="0"/>
          <w:marRight w:val="0"/>
          <w:marTop w:val="0"/>
          <w:marBottom w:val="0"/>
          <w:divBdr>
            <w:top w:val="none" w:sz="0" w:space="0" w:color="auto"/>
            <w:left w:val="none" w:sz="0" w:space="0" w:color="auto"/>
            <w:bottom w:val="none" w:sz="0" w:space="0" w:color="auto"/>
            <w:right w:val="none" w:sz="0" w:space="0" w:color="auto"/>
          </w:divBdr>
        </w:div>
        <w:div w:id="473328185">
          <w:marLeft w:val="0"/>
          <w:marRight w:val="0"/>
          <w:marTop w:val="0"/>
          <w:marBottom w:val="0"/>
          <w:divBdr>
            <w:top w:val="none" w:sz="0" w:space="0" w:color="auto"/>
            <w:left w:val="none" w:sz="0" w:space="0" w:color="auto"/>
            <w:bottom w:val="none" w:sz="0" w:space="0" w:color="auto"/>
            <w:right w:val="none" w:sz="0" w:space="0" w:color="auto"/>
          </w:divBdr>
        </w:div>
        <w:div w:id="1142424408">
          <w:marLeft w:val="0"/>
          <w:marRight w:val="0"/>
          <w:marTop w:val="0"/>
          <w:marBottom w:val="0"/>
          <w:divBdr>
            <w:top w:val="none" w:sz="0" w:space="0" w:color="auto"/>
            <w:left w:val="none" w:sz="0" w:space="0" w:color="auto"/>
            <w:bottom w:val="none" w:sz="0" w:space="0" w:color="auto"/>
            <w:right w:val="none" w:sz="0" w:space="0" w:color="auto"/>
          </w:divBdr>
        </w:div>
        <w:div w:id="1645891961">
          <w:marLeft w:val="0"/>
          <w:marRight w:val="0"/>
          <w:marTop w:val="0"/>
          <w:marBottom w:val="0"/>
          <w:divBdr>
            <w:top w:val="none" w:sz="0" w:space="0" w:color="auto"/>
            <w:left w:val="none" w:sz="0" w:space="0" w:color="auto"/>
            <w:bottom w:val="none" w:sz="0" w:space="0" w:color="auto"/>
            <w:right w:val="none" w:sz="0" w:space="0" w:color="auto"/>
          </w:divBdr>
        </w:div>
        <w:div w:id="475342894">
          <w:marLeft w:val="0"/>
          <w:marRight w:val="0"/>
          <w:marTop w:val="0"/>
          <w:marBottom w:val="0"/>
          <w:divBdr>
            <w:top w:val="none" w:sz="0" w:space="0" w:color="auto"/>
            <w:left w:val="none" w:sz="0" w:space="0" w:color="auto"/>
            <w:bottom w:val="none" w:sz="0" w:space="0" w:color="auto"/>
            <w:right w:val="none" w:sz="0" w:space="0" w:color="auto"/>
          </w:divBdr>
        </w:div>
        <w:div w:id="253511366">
          <w:marLeft w:val="0"/>
          <w:marRight w:val="0"/>
          <w:marTop w:val="0"/>
          <w:marBottom w:val="0"/>
          <w:divBdr>
            <w:top w:val="none" w:sz="0" w:space="0" w:color="auto"/>
            <w:left w:val="none" w:sz="0" w:space="0" w:color="auto"/>
            <w:bottom w:val="none" w:sz="0" w:space="0" w:color="auto"/>
            <w:right w:val="none" w:sz="0" w:space="0" w:color="auto"/>
          </w:divBdr>
        </w:div>
        <w:div w:id="870148193">
          <w:marLeft w:val="0"/>
          <w:marRight w:val="0"/>
          <w:marTop w:val="0"/>
          <w:marBottom w:val="0"/>
          <w:divBdr>
            <w:top w:val="none" w:sz="0" w:space="0" w:color="auto"/>
            <w:left w:val="none" w:sz="0" w:space="0" w:color="auto"/>
            <w:bottom w:val="none" w:sz="0" w:space="0" w:color="auto"/>
            <w:right w:val="none" w:sz="0" w:space="0" w:color="auto"/>
          </w:divBdr>
        </w:div>
      </w:divsChild>
    </w:div>
    <w:div w:id="2105419059">
      <w:bodyDiv w:val="1"/>
      <w:marLeft w:val="0"/>
      <w:marRight w:val="0"/>
      <w:marTop w:val="0"/>
      <w:marBottom w:val="0"/>
      <w:divBdr>
        <w:top w:val="none" w:sz="0" w:space="0" w:color="auto"/>
        <w:left w:val="none" w:sz="0" w:space="0" w:color="auto"/>
        <w:bottom w:val="none" w:sz="0" w:space="0" w:color="auto"/>
        <w:right w:val="none" w:sz="0" w:space="0" w:color="auto"/>
      </w:divBdr>
    </w:div>
    <w:div w:id="21324768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s>
</file>

<file path=word/theme/theme1.xml><?xml version="1.0" encoding="utf-8"?>
<a:theme xmlns:a="http://schemas.openxmlformats.org/drawingml/2006/main" name="Motiv Office">
  <a:themeElements>
    <a:clrScheme name="Oranžovo-červená">
      <a:dk1>
        <a:sysClr val="windowText" lastClr="000000"/>
      </a:dk1>
      <a:lt1>
        <a:sysClr val="window" lastClr="FFFFFF"/>
      </a:lt1>
      <a:dk2>
        <a:srgbClr val="696464"/>
      </a:dk2>
      <a:lt2>
        <a:srgbClr val="E9E5DC"/>
      </a:lt2>
      <a:accent1>
        <a:srgbClr val="D34817"/>
      </a:accent1>
      <a:accent2>
        <a:srgbClr val="9B2D1F"/>
      </a:accent2>
      <a:accent3>
        <a:srgbClr val="A28E6A"/>
      </a:accent3>
      <a:accent4>
        <a:srgbClr val="956251"/>
      </a:accent4>
      <a:accent5>
        <a:srgbClr val="918485"/>
      </a:accent5>
      <a:accent6>
        <a:srgbClr val="855D5D"/>
      </a:accent6>
      <a:hlink>
        <a:srgbClr val="CC9900"/>
      </a:hlink>
      <a:folHlink>
        <a:srgbClr val="96A9A9"/>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2001-01-04T00:00:00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E36D430-45B7-4AC1-820F-17796F595A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6</Pages>
  <Words>1353</Words>
  <Characters>7988</Characters>
  <Application>Microsoft Office Word</Application>
  <DocSecurity>0</DocSecurity>
  <Lines>66</Lines>
  <Paragraphs>18</Paragraphs>
  <ScaleCrop>false</ScaleCrop>
  <HeadingPairs>
    <vt:vector size="2" baseType="variant">
      <vt:variant>
        <vt:lpstr>Název</vt:lpstr>
      </vt:variant>
      <vt:variant>
        <vt:i4>1</vt:i4>
      </vt:variant>
    </vt:vector>
  </HeadingPairs>
  <TitlesOfParts>
    <vt:vector size="1" baseType="lpstr">
      <vt:lpstr>PARK U CIHELNY, IVANČICE</vt:lpstr>
    </vt:vector>
  </TitlesOfParts>
  <Company>březen 2025.</Company>
  <LinksUpToDate>false</LinksUpToDate>
  <CharactersWithSpaces>9323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PARK U CIHELNY, IVANČICE , 1. ETAPA</dc:title>
  <dc:subject>dokumentace pro VÝBĚR ZHOTOVITELE</dc:subject>
  <dc:creator>Ing. Jitka Vágnerová</dc:creator>
  <cp:keywords/>
  <dc:description/>
  <cp:lastModifiedBy>Jitka Vágnerová</cp:lastModifiedBy>
  <cp:revision>3</cp:revision>
  <cp:lastPrinted>2023-05-24T17:19:00Z</cp:lastPrinted>
  <dcterms:created xsi:type="dcterms:W3CDTF">2025-03-13T12:56:00Z</dcterms:created>
  <dcterms:modified xsi:type="dcterms:W3CDTF">2025-03-13T13:21:00Z</dcterms:modified>
</cp:coreProperties>
</file>